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1C32F13" w14:textId="77777777" w:rsidR="002579D1" w:rsidRPr="002228E0" w:rsidRDefault="002579D1" w:rsidP="003A43B9">
      <w:pPr>
        <w:jc w:val="center"/>
        <w:rPr>
          <w:rStyle w:val="Buchtitel"/>
          <w:sz w:val="120"/>
          <w:szCs w:val="120"/>
        </w:rPr>
      </w:pPr>
    </w:p>
    <w:p w14:paraId="77F1D027" w14:textId="77777777" w:rsidR="00C76900" w:rsidRPr="002228E0" w:rsidRDefault="00BF3510" w:rsidP="003A43B9">
      <w:pPr>
        <w:jc w:val="center"/>
        <w:rPr>
          <w:rStyle w:val="Buchtitel"/>
          <w:sz w:val="120"/>
          <w:szCs w:val="120"/>
        </w:rPr>
      </w:pPr>
      <w:r w:rsidRPr="002228E0">
        <w:rPr>
          <w:rStyle w:val="Buchtitel"/>
          <w:sz w:val="120"/>
          <w:szCs w:val="120"/>
        </w:rPr>
        <w:t>Programming</w:t>
      </w:r>
    </w:p>
    <w:p w14:paraId="12CB69B9" w14:textId="77777777" w:rsidR="00C76900" w:rsidRPr="002228E0" w:rsidRDefault="00BF3510" w:rsidP="003A43B9">
      <w:pPr>
        <w:jc w:val="center"/>
        <w:rPr>
          <w:rStyle w:val="Buchtitel"/>
          <w:sz w:val="120"/>
          <w:szCs w:val="120"/>
        </w:rPr>
      </w:pPr>
      <w:r w:rsidRPr="002228E0">
        <w:rPr>
          <w:rStyle w:val="Buchtitel"/>
          <w:sz w:val="120"/>
          <w:szCs w:val="120"/>
        </w:rPr>
        <w:t>interface</w:t>
      </w:r>
    </w:p>
    <w:p w14:paraId="20A393EF" w14:textId="13B5A020" w:rsidR="00BE693C" w:rsidRPr="002228E0" w:rsidRDefault="00BF3510" w:rsidP="003A43B9">
      <w:pPr>
        <w:jc w:val="center"/>
        <w:rPr>
          <w:rStyle w:val="Buchtitel"/>
          <w:sz w:val="120"/>
          <w:szCs w:val="120"/>
        </w:rPr>
      </w:pPr>
      <w:r w:rsidRPr="002228E0">
        <w:rPr>
          <w:rStyle w:val="Buchtitel"/>
          <w:sz w:val="120"/>
          <w:szCs w:val="120"/>
        </w:rPr>
        <w:t>to</w:t>
      </w:r>
      <w:r w:rsidR="00AF45A0">
        <w:rPr>
          <w:rStyle w:val="Buchtitel"/>
          <w:sz w:val="120"/>
          <w:szCs w:val="120"/>
        </w:rPr>
        <w:t xml:space="preserve"> </w:t>
      </w:r>
      <w:r w:rsidRPr="002228E0">
        <w:rPr>
          <w:rStyle w:val="Buchtitel"/>
          <w:sz w:val="120"/>
          <w:szCs w:val="120"/>
        </w:rPr>
        <w:t>the</w:t>
      </w:r>
    </w:p>
    <w:p w14:paraId="3E6EF45E" w14:textId="77777777" w:rsidR="004C155A" w:rsidRPr="002228E0" w:rsidRDefault="004C155A" w:rsidP="003A43B9">
      <w:pPr>
        <w:jc w:val="center"/>
        <w:rPr>
          <w:rStyle w:val="Buchtitel"/>
          <w:sz w:val="52"/>
          <w:szCs w:val="52"/>
        </w:rPr>
      </w:pPr>
    </w:p>
    <w:p w14:paraId="41A18AFF" w14:textId="7A1D38D2" w:rsidR="005C7222" w:rsidRPr="002228E0" w:rsidRDefault="005C7222" w:rsidP="004F1279">
      <w:pPr>
        <w:pStyle w:val="booktitleswissephemeris"/>
        <w:rPr>
          <w:spacing w:val="5"/>
        </w:rPr>
      </w:pPr>
      <w:r w:rsidRPr="002228E0">
        <w:t>Swiss</w:t>
      </w:r>
      <w:r w:rsidR="00AF45A0">
        <w:t xml:space="preserve"> </w:t>
      </w:r>
      <w:r w:rsidRPr="002228E0">
        <w:t>Ephemeris</w:t>
      </w:r>
    </w:p>
    <w:p w14:paraId="6D5E3219" w14:textId="77777777" w:rsidR="00283E02" w:rsidRPr="002228E0" w:rsidRDefault="00283E02" w:rsidP="003A43B9">
      <w:pPr>
        <w:jc w:val="center"/>
        <w:rPr>
          <w:rStyle w:val="Buchtitel"/>
          <w:sz w:val="160"/>
          <w:szCs w:val="32"/>
        </w:rPr>
      </w:pPr>
    </w:p>
    <w:p w14:paraId="51B4E4A3" w14:textId="690FD923" w:rsidR="00BF3510" w:rsidRPr="002228E0" w:rsidRDefault="00BF3510" w:rsidP="00CC1B5C">
      <w:r w:rsidRPr="002228E0">
        <w:t>Copyright</w:t>
      </w:r>
      <w:r w:rsidR="00AF45A0">
        <w:t xml:space="preserve"> </w:t>
      </w:r>
      <w:r w:rsidRPr="002228E0">
        <w:rPr>
          <w:b/>
          <w:bCs/>
        </w:rPr>
        <w:t>Astrodienst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AG</w:t>
      </w:r>
      <w:r w:rsidR="00AF45A0">
        <w:t xml:space="preserve"> </w:t>
      </w:r>
      <w:r w:rsidRPr="002228E0">
        <w:t>1997-20</w:t>
      </w:r>
      <w:r w:rsidR="00CF2A2B" w:rsidRPr="002228E0">
        <w:t>2</w:t>
      </w:r>
      <w:r w:rsidR="00EC04AF" w:rsidRPr="002228E0">
        <w:t>1</w:t>
      </w:r>
      <w:r w:rsidRPr="002228E0">
        <w:t>.</w:t>
      </w:r>
    </w:p>
    <w:p w14:paraId="23B42F49" w14:textId="324E92DC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document</w:t>
      </w:r>
      <w:r w:rsidR="00AF45A0">
        <w:t xml:space="preserve"> </w:t>
      </w:r>
      <w:r w:rsidRPr="002228E0">
        <w:t>describes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proprietary</w:t>
      </w:r>
      <w:r w:rsidR="00AF45A0">
        <w:t xml:space="preserve"> </w:t>
      </w:r>
      <w:r w:rsidRPr="002228E0">
        <w:t>programmer's</w:t>
      </w:r>
      <w:r w:rsidR="00AF45A0">
        <w:t xml:space="preserve"> </w:t>
      </w:r>
      <w:r w:rsidRPr="002228E0">
        <w:t>interface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</w:t>
      </w:r>
      <w:r w:rsidR="003E54D9" w:rsidRPr="002228E0">
        <w:t>s</w:t>
      </w:r>
      <w:r w:rsidR="00AF45A0">
        <w:t xml:space="preserve"> </w:t>
      </w:r>
      <w:r w:rsidR="003E54D9" w:rsidRPr="002228E0">
        <w:t>library</w:t>
      </w:r>
      <w:r w:rsidRPr="002228E0">
        <w:t>.</w:t>
      </w:r>
    </w:p>
    <w:p w14:paraId="5286D6D7" w14:textId="19A64DE8" w:rsidR="00BF3510" w:rsidRPr="002228E0" w:rsidRDefault="003E54D9" w:rsidP="00CC1B5C">
      <w:r w:rsidRPr="002228E0">
        <w:t>The</w:t>
      </w:r>
      <w:r w:rsidR="00AF45A0">
        <w:t xml:space="preserve"> </w:t>
      </w:r>
      <w:r w:rsidR="00BF3510" w:rsidRPr="002228E0">
        <w:t>Swiss</w:t>
      </w:r>
      <w:r w:rsidR="00AF45A0">
        <w:t xml:space="preserve"> </w:t>
      </w:r>
      <w:r w:rsidR="00BF3510" w:rsidRPr="002228E0">
        <w:t>Ephemeris</w:t>
      </w:r>
      <w:r w:rsidR="00AF45A0">
        <w:t xml:space="preserve"> </w:t>
      </w:r>
      <w:r w:rsidR="00BF3510" w:rsidRPr="002228E0">
        <w:t>is</w:t>
      </w:r>
      <w:r w:rsidR="00AF45A0">
        <w:t xml:space="preserve"> </w:t>
      </w:r>
      <w:r w:rsidR="00BF3510" w:rsidRPr="002228E0">
        <w:t>made</w:t>
      </w:r>
      <w:r w:rsidR="00AF45A0">
        <w:t xml:space="preserve"> </w:t>
      </w:r>
      <w:r w:rsidR="00BF3510" w:rsidRPr="002228E0">
        <w:t>available</w:t>
      </w:r>
      <w:r w:rsidR="00AF45A0">
        <w:t xml:space="preserve"> </w:t>
      </w:r>
      <w:r w:rsidR="00BF3510" w:rsidRPr="002228E0">
        <w:t>by</w:t>
      </w:r>
      <w:r w:rsidR="00AF45A0">
        <w:t xml:space="preserve"> </w:t>
      </w:r>
      <w:r w:rsidR="00BF3510" w:rsidRPr="002228E0">
        <w:t>its</w:t>
      </w:r>
      <w:r w:rsidR="00AF45A0">
        <w:t xml:space="preserve"> </w:t>
      </w:r>
      <w:r w:rsidR="00BF3510" w:rsidRPr="002228E0">
        <w:t>authors</w:t>
      </w:r>
      <w:r w:rsidR="00AF45A0">
        <w:t xml:space="preserve"> </w:t>
      </w:r>
      <w:r w:rsidR="00BF3510" w:rsidRPr="002228E0">
        <w:t>under</w:t>
      </w:r>
      <w:r w:rsidR="00AF45A0">
        <w:t xml:space="preserve"> </w:t>
      </w:r>
      <w:r w:rsidR="00BF3510" w:rsidRPr="002228E0">
        <w:t>a</w:t>
      </w:r>
      <w:r w:rsidR="00AF45A0">
        <w:t xml:space="preserve"> </w:t>
      </w:r>
      <w:r w:rsidR="00BF3510" w:rsidRPr="002228E0">
        <w:t>dual</w:t>
      </w:r>
      <w:r w:rsidR="00AF45A0">
        <w:t xml:space="preserve"> </w:t>
      </w:r>
      <w:r w:rsidR="00BF3510" w:rsidRPr="002228E0">
        <w:t>licensing</w:t>
      </w:r>
      <w:r w:rsidR="00AF45A0">
        <w:t xml:space="preserve"> </w:t>
      </w:r>
      <w:r w:rsidR="00BF3510" w:rsidRPr="002228E0">
        <w:t>system.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software</w:t>
      </w:r>
      <w:r w:rsidR="00AF45A0">
        <w:t xml:space="preserve"> </w:t>
      </w:r>
      <w:r w:rsidR="00BF3510" w:rsidRPr="002228E0">
        <w:t>developer,</w:t>
      </w:r>
      <w:r w:rsidR="00AF45A0">
        <w:t xml:space="preserve"> </w:t>
      </w:r>
      <w:r w:rsidR="00BF3510" w:rsidRPr="002228E0">
        <w:t>who</w:t>
      </w:r>
      <w:r w:rsidR="00AF45A0">
        <w:t xml:space="preserve"> </w:t>
      </w:r>
      <w:r w:rsidR="00BF3510" w:rsidRPr="002228E0">
        <w:t>uses</w:t>
      </w:r>
      <w:r w:rsidR="00AF45A0">
        <w:t xml:space="preserve"> </w:t>
      </w:r>
      <w:r w:rsidR="00BF3510" w:rsidRPr="002228E0">
        <w:t>any</w:t>
      </w:r>
      <w:r w:rsidR="00AF45A0">
        <w:t xml:space="preserve"> </w:t>
      </w:r>
      <w:r w:rsidR="00BF3510" w:rsidRPr="002228E0">
        <w:t>part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Swiss</w:t>
      </w:r>
      <w:r w:rsidR="00AF45A0">
        <w:t xml:space="preserve"> </w:t>
      </w:r>
      <w:r w:rsidR="00BF3510" w:rsidRPr="002228E0">
        <w:t>Ephemeris</w:t>
      </w:r>
      <w:r w:rsidR="00AF45A0">
        <w:t xml:space="preserve"> </w:t>
      </w:r>
      <w:r w:rsidR="00BF3510" w:rsidRPr="002228E0">
        <w:t>in</w:t>
      </w:r>
      <w:r w:rsidR="00AF45A0">
        <w:t xml:space="preserve"> </w:t>
      </w:r>
      <w:r w:rsidR="00BF3510" w:rsidRPr="002228E0">
        <w:t>his</w:t>
      </w:r>
      <w:r w:rsidR="00AF45A0">
        <w:t xml:space="preserve"> </w:t>
      </w:r>
      <w:r w:rsidR="00BF3510" w:rsidRPr="002228E0">
        <w:t>or</w:t>
      </w:r>
      <w:r w:rsidR="00AF45A0">
        <w:t xml:space="preserve"> </w:t>
      </w:r>
      <w:r w:rsidR="00BF3510" w:rsidRPr="002228E0">
        <w:t>her</w:t>
      </w:r>
      <w:r w:rsidR="00AF45A0">
        <w:t xml:space="preserve"> </w:t>
      </w:r>
      <w:r w:rsidR="00BF3510" w:rsidRPr="002228E0">
        <w:t>software,</w:t>
      </w:r>
      <w:r w:rsidR="00AF45A0">
        <w:t xml:space="preserve"> </w:t>
      </w:r>
      <w:r w:rsidR="00BF3510" w:rsidRPr="002228E0">
        <w:t>must</w:t>
      </w:r>
      <w:r w:rsidR="00AF45A0">
        <w:t xml:space="preserve"> </w:t>
      </w:r>
      <w:r w:rsidR="00BF3510" w:rsidRPr="002228E0">
        <w:t>choose</w:t>
      </w:r>
      <w:r w:rsidR="00AF45A0">
        <w:t xml:space="preserve"> </w:t>
      </w:r>
      <w:r w:rsidR="00BF3510" w:rsidRPr="002228E0">
        <w:t>between</w:t>
      </w:r>
      <w:r w:rsidR="00AF45A0">
        <w:t xml:space="preserve"> </w:t>
      </w:r>
      <w:r w:rsidR="00BF3510" w:rsidRPr="002228E0">
        <w:t>one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two</w:t>
      </w:r>
      <w:r w:rsidR="00AF45A0">
        <w:t xml:space="preserve"> </w:t>
      </w:r>
      <w:r w:rsidR="00BF3510" w:rsidRPr="002228E0">
        <w:t>license</w:t>
      </w:r>
      <w:r w:rsidR="00AF45A0">
        <w:t xml:space="preserve"> </w:t>
      </w:r>
      <w:r w:rsidR="00BF3510" w:rsidRPr="002228E0">
        <w:t>models,</w:t>
      </w:r>
      <w:r w:rsidR="00AF45A0">
        <w:t xml:space="preserve"> </w:t>
      </w:r>
      <w:r w:rsidR="00BF3510" w:rsidRPr="002228E0">
        <w:t>which</w:t>
      </w:r>
      <w:r w:rsidR="00AF45A0">
        <w:t xml:space="preserve"> </w:t>
      </w:r>
      <w:r w:rsidR="00BF3510" w:rsidRPr="002228E0">
        <w:t>are</w:t>
      </w:r>
      <w:r w:rsidR="00B61AA6" w:rsidRPr="002228E0">
        <w:t>:</w:t>
      </w:r>
    </w:p>
    <w:p w14:paraId="19ECCF59" w14:textId="5FD92D4F" w:rsidR="00BF3510" w:rsidRPr="002228E0" w:rsidRDefault="00BF3510" w:rsidP="002A04BA">
      <w:pPr>
        <w:ind w:left="426" w:hanging="426"/>
      </w:pPr>
      <w:r w:rsidRPr="002228E0">
        <w:t>a)</w:t>
      </w:r>
      <w:r w:rsidR="002A04BA" w:rsidRPr="002228E0">
        <w:tab/>
      </w:r>
      <w:r w:rsidRPr="002228E0">
        <w:t>GNU</w:t>
      </w:r>
      <w:r w:rsidR="00AF45A0">
        <w:t xml:space="preserve"> </w:t>
      </w:r>
      <w:r w:rsidRPr="002228E0">
        <w:t>public</w:t>
      </w:r>
      <w:r w:rsidR="00AF45A0">
        <w:t xml:space="preserve"> </w:t>
      </w:r>
      <w:r w:rsidRPr="002228E0">
        <w:t>license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later</w:t>
      </w:r>
      <w:r w:rsidR="002A04BA" w:rsidRPr="002228E0">
        <w:t>;</w:t>
      </w:r>
    </w:p>
    <w:p w14:paraId="2CDB499F" w14:textId="356CEC66" w:rsidR="00283E02" w:rsidRPr="002228E0" w:rsidRDefault="00BF3510" w:rsidP="002A04BA">
      <w:pPr>
        <w:ind w:left="426" w:hanging="426"/>
      </w:pPr>
      <w:r w:rsidRPr="002228E0">
        <w:t>b)</w:t>
      </w:r>
      <w:r w:rsidR="002A04BA" w:rsidRPr="002228E0">
        <w:tab/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Professional</w:t>
      </w:r>
      <w:r w:rsidR="00AF45A0">
        <w:t xml:space="preserve"> </w:t>
      </w:r>
      <w:r w:rsidRPr="002228E0">
        <w:t>License</w:t>
      </w:r>
      <w:r w:rsidR="002A04BA" w:rsidRPr="002228E0">
        <w:t>.</w:t>
      </w:r>
    </w:p>
    <w:p w14:paraId="73A42CC1" w14:textId="3A42F213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choice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made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developer</w:t>
      </w:r>
      <w:r w:rsidR="00AF45A0">
        <w:t xml:space="preserve"> </w:t>
      </w:r>
      <w:r w:rsidRPr="002228E0">
        <w:t>distributes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containing</w:t>
      </w:r>
      <w:r w:rsidR="00AF45A0">
        <w:t xml:space="preserve"> </w:t>
      </w:r>
      <w:r w:rsidRPr="002228E0">
        <w:t>parts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others,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public</w:t>
      </w:r>
      <w:r w:rsidR="00AF45A0">
        <w:t xml:space="preserve"> </w:t>
      </w:r>
      <w:r w:rsidRPr="002228E0">
        <w:t>service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developed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activated.</w:t>
      </w:r>
    </w:p>
    <w:p w14:paraId="7C55D9B4" w14:textId="3257C70E" w:rsidR="00FF267F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developer</w:t>
      </w:r>
      <w:r w:rsidR="00AF45A0">
        <w:t xml:space="preserve"> </w:t>
      </w:r>
      <w:r w:rsidRPr="002228E0">
        <w:t>chooses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GNU</w:t>
      </w:r>
      <w:r w:rsidR="00AF45A0">
        <w:t xml:space="preserve"> </w:t>
      </w:r>
      <w:r w:rsidRPr="002228E0">
        <w:t>GPL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license,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she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fulfill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conditions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license,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includes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obligation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his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her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GNU</w:t>
      </w:r>
      <w:r w:rsidR="00AF45A0">
        <w:t xml:space="preserve"> </w:t>
      </w:r>
      <w:r w:rsidRPr="002228E0">
        <w:t>GPL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compatible</w:t>
      </w:r>
      <w:r w:rsidR="00AF45A0">
        <w:t xml:space="preserve"> </w:t>
      </w:r>
      <w:r w:rsidRPr="002228E0">
        <w:t>license.</w:t>
      </w:r>
      <w:r w:rsidR="00AF45A0">
        <w:t xml:space="preserve"> </w:t>
      </w:r>
      <w:r w:rsidRPr="002228E0">
        <w:t>See</w:t>
      </w:r>
    </w:p>
    <w:p w14:paraId="048DB652" w14:textId="77777777" w:rsidR="00283E02" w:rsidRPr="002228E0" w:rsidRDefault="00BF3510" w:rsidP="00FF267F">
      <w:pPr>
        <w:numPr>
          <w:ilvl w:val="0"/>
          <w:numId w:val="28"/>
        </w:numPr>
        <w:ind w:left="284" w:hanging="284"/>
      </w:pPr>
      <w:r w:rsidRPr="002228E0">
        <w:t>http://www.gnu.org/licenses/old-licenses/gpl-2.0.html</w:t>
      </w:r>
      <w:r w:rsidR="002A04BA" w:rsidRPr="002228E0">
        <w:t>.</w:t>
      </w:r>
    </w:p>
    <w:p w14:paraId="4B9818DE" w14:textId="0F11657E" w:rsidR="00FF267F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developer</w:t>
      </w:r>
      <w:r w:rsidR="00AF45A0">
        <w:t xml:space="preserve"> </w:t>
      </w:r>
      <w:r w:rsidRPr="002228E0">
        <w:t>chooses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Professional</w:t>
      </w:r>
      <w:r w:rsidR="00AF45A0">
        <w:t xml:space="preserve"> </w:t>
      </w:r>
      <w:r w:rsidRPr="002228E0">
        <w:t>license,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follow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instructions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in</w:t>
      </w:r>
    </w:p>
    <w:p w14:paraId="24FED584" w14:textId="77777777" w:rsidR="00FF267F" w:rsidRPr="002228E0" w:rsidRDefault="00BF3510" w:rsidP="00FF267F">
      <w:pPr>
        <w:numPr>
          <w:ilvl w:val="0"/>
          <w:numId w:val="28"/>
        </w:numPr>
        <w:ind w:left="284" w:hanging="284"/>
      </w:pPr>
      <w:r w:rsidRPr="002228E0">
        <w:t>http://www.astro.com/swisseph/</w:t>
      </w:r>
    </w:p>
    <w:p w14:paraId="5F51ECC3" w14:textId="32041AE0" w:rsidR="00283E02" w:rsidRPr="002228E0" w:rsidRDefault="00BF3510" w:rsidP="00FF267F">
      <w:r w:rsidRPr="002228E0">
        <w:t>and</w:t>
      </w:r>
      <w:r w:rsidR="00AF45A0">
        <w:t xml:space="preserve"> </w:t>
      </w:r>
      <w:r w:rsidRPr="002228E0">
        <w:t>purchase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Professional</w:t>
      </w:r>
      <w:r w:rsidR="00AF45A0">
        <w:t xml:space="preserve"> </w:t>
      </w:r>
      <w:r w:rsidRPr="002228E0">
        <w:t>Edition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Astrodienst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sign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corresponding</w:t>
      </w:r>
      <w:r w:rsidR="00AF45A0">
        <w:t xml:space="preserve"> </w:t>
      </w:r>
      <w:r w:rsidRPr="002228E0">
        <w:t>license</w:t>
      </w:r>
      <w:r w:rsidR="00AF45A0">
        <w:t xml:space="preserve"> </w:t>
      </w:r>
      <w:r w:rsidRPr="002228E0">
        <w:t>contract.</w:t>
      </w:r>
    </w:p>
    <w:p w14:paraId="64F4DD70" w14:textId="77777777" w:rsidR="00C808F2" w:rsidRPr="002228E0" w:rsidRDefault="00C808F2" w:rsidP="00CC1B5C">
      <w:pPr>
        <w:sectPr w:rsidR="00C808F2" w:rsidRPr="002228E0" w:rsidSect="000C5F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5" w:h="16837"/>
          <w:pgMar w:top="709" w:right="720" w:bottom="993" w:left="720" w:header="284" w:footer="0" w:gutter="0"/>
          <w:cols w:space="720"/>
          <w:titlePg/>
          <w:docGrid w:linePitch="360"/>
        </w:sectPr>
      </w:pPr>
    </w:p>
    <w:p w14:paraId="20E00168" w14:textId="77777777" w:rsidR="00C808F2" w:rsidRPr="002228E0" w:rsidRDefault="00C808F2" w:rsidP="00B74CB7">
      <w:pPr>
        <w:pStyle w:val="contents"/>
      </w:pPr>
      <w:bookmarkStart w:id="0" w:name="contents"/>
      <w:r w:rsidRPr="002228E0">
        <w:t>Contents</w:t>
      </w:r>
    </w:p>
    <w:bookmarkEnd w:id="0"/>
    <w:p w14:paraId="1CFCD343" w14:textId="53F74437" w:rsidR="00836B33" w:rsidRDefault="007D5F7C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r w:rsidRPr="002228E0">
        <w:fldChar w:fldCharType="begin"/>
      </w:r>
      <w:r w:rsidRPr="002228E0">
        <w:instrText xml:space="preserve"> TOC \o "1-3" \h \z </w:instrText>
      </w:r>
      <w:r w:rsidRPr="002228E0">
        <w:fldChar w:fldCharType="separate"/>
      </w:r>
      <w:hyperlink w:anchor="_Toc71121139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 w:rsidR="00AF45A0"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programming</w:t>
        </w:r>
        <w:r w:rsidR="00AF45A0"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steps</w:t>
        </w:r>
        <w:r w:rsidR="00AF45A0"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 w:rsidR="00AF45A0"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get</w:t>
        </w:r>
        <w:r w:rsidR="00AF45A0"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</w:t>
        </w:r>
        <w:r w:rsidR="00AF45A0"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planet’s</w:t>
        </w:r>
        <w:r w:rsidR="00AF45A0"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position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_Toc71121139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A4167BD" w14:textId="39404091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0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Ephemeris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file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related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A35928E" w14:textId="6F29AF7D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1" w:history="1">
        <w:r w:rsidR="00836B33" w:rsidRPr="00B2135A">
          <w:rPr>
            <w:rStyle w:val="Hyperlink"/>
            <w:noProof/>
          </w:rPr>
          <w:t>2.1.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swe_set_ephe_path()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44423B5" w14:textId="73AB60F3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2" w:history="1">
        <w:r w:rsidR="00836B33" w:rsidRPr="00B2135A">
          <w:rPr>
            <w:rStyle w:val="Hyperlink"/>
            <w:noProof/>
          </w:rPr>
          <w:t>2.2.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swe_close()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51AB398" w14:textId="4521F2CA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3" w:history="1">
        <w:r w:rsidR="00836B33" w:rsidRPr="00B2135A">
          <w:rPr>
            <w:rStyle w:val="Hyperlink"/>
            <w:noProof/>
          </w:rPr>
          <w:t>2.3.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swe_set_jpl_file()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C6883B9" w14:textId="2856EA5F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4" w:history="1">
        <w:r w:rsidR="00836B33" w:rsidRPr="00B2135A">
          <w:rPr>
            <w:rStyle w:val="Hyperlink"/>
            <w:noProof/>
          </w:rPr>
          <w:t>2.4.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swe_version()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091F7D9" w14:textId="6F2EB1F7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5" w:history="1">
        <w:r w:rsidR="00836B33" w:rsidRPr="00B2135A">
          <w:rPr>
            <w:rStyle w:val="Hyperlink"/>
            <w:noProof/>
          </w:rPr>
          <w:t>2.5.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swe_get_library_path()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ADDF6AF" w14:textId="1F5F0B18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6" w:history="1">
        <w:r w:rsidR="00836B33" w:rsidRPr="00B2135A">
          <w:rPr>
            <w:rStyle w:val="Hyperlink"/>
            <w:noProof/>
          </w:rPr>
          <w:t>2.6.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swe_get_current_file_data()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04D498D" w14:textId="783F9A11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7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Planetary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Positions: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swe_calc_ut(),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swe_calc(),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swe_calc_pctr()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00B85FB" w14:textId="556DAACC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8" w:history="1">
        <w:r w:rsidR="00836B33" w:rsidRPr="00B2135A">
          <w:rPr>
            <w:rStyle w:val="Hyperlink"/>
            <w:noProof/>
          </w:rPr>
          <w:t>3.1.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call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parameters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51FCD45" w14:textId="397CAF6E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49" w:history="1">
        <w:r w:rsidR="00836B33" w:rsidRPr="00B2135A">
          <w:rPr>
            <w:rStyle w:val="Hyperlink"/>
            <w:noProof/>
          </w:rPr>
          <w:t>3.2.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Bodies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(int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ipl)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_Toc71121149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01296CE" w14:textId="0F7B9E4E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0" w:history="1">
        <w:r w:rsidR="00836B33" w:rsidRPr="00B2135A">
          <w:rPr>
            <w:rStyle w:val="Hyperlink"/>
          </w:rPr>
          <w:t>3.2.1.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Additional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asteroids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42FFBEE" w14:textId="307DA429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1" w:history="1">
        <w:r w:rsidR="00836B33" w:rsidRPr="00B2135A">
          <w:rPr>
            <w:rStyle w:val="Hyperlink"/>
          </w:rPr>
          <w:t>3.2.2.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Planetary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moons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body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centers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FE0C1EA" w14:textId="72F5EE0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2" w:history="1">
        <w:r w:rsidR="00836B33" w:rsidRPr="00B2135A">
          <w:rPr>
            <w:rStyle w:val="Hyperlink"/>
          </w:rPr>
          <w:t>3.2.3.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Fictitious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planets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_Toc71121152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C7BF711" w14:textId="5817683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3" w:history="1">
        <w:r w:rsidR="00836B33" w:rsidRPr="00B2135A">
          <w:rPr>
            <w:rStyle w:val="Hyperlink"/>
          </w:rPr>
          <w:t>3.2.4.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Obliquity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nutation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_Toc71121153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AC1FE7A" w14:textId="355648D9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54" w:history="1">
        <w:r w:rsidR="00836B33" w:rsidRPr="00B2135A">
          <w:rPr>
            <w:rStyle w:val="Hyperlink"/>
            <w:noProof/>
          </w:rPr>
          <w:t>3.3.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Options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chosen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by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flag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bits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(long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iflag)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_Toc71121154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F4C43BE" w14:textId="0BC3D0D6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5" w:history="1">
        <w:r w:rsidR="00836B33" w:rsidRPr="00B2135A">
          <w:rPr>
            <w:rStyle w:val="Hyperlink"/>
          </w:rPr>
          <w:t>3.3.1.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use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flag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bits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_Toc71121155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3BCFBD6B" w14:textId="1C835B6A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6" w:history="1">
        <w:r w:rsidR="00836B33" w:rsidRPr="00B2135A">
          <w:rPr>
            <w:rStyle w:val="Hyperlink"/>
          </w:rPr>
          <w:t>3.3.2.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Ephemeris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flags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_Toc71121156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BA29334" w14:textId="78B2FECC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7" w:history="1">
        <w:r w:rsidR="00836B33" w:rsidRPr="00B2135A">
          <w:rPr>
            <w:rStyle w:val="Hyperlink"/>
          </w:rPr>
          <w:t>3.3.3.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Speed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flag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_Toc71121157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6F609DC" w14:textId="5B0899A8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8" w:history="1">
        <w:r w:rsidR="00836B33" w:rsidRPr="00B2135A">
          <w:rPr>
            <w:rStyle w:val="Hyperlink"/>
          </w:rPr>
          <w:t>3.3.4.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Coordinate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systems,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degrees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radians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77E4F9D6" w14:textId="58A17031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59" w:history="1">
        <w:r w:rsidR="00836B33" w:rsidRPr="00B2135A">
          <w:rPr>
            <w:rStyle w:val="Hyperlink"/>
          </w:rPr>
          <w:t>3.3.5.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Specialties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(going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beyond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common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interest)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_Toc71121159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6517A6F" w14:textId="0AECCB42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0" w:history="1">
        <w:r w:rsidR="00836B33" w:rsidRPr="00B2135A">
          <w:rPr>
            <w:rStyle w:val="Hyperlink"/>
            <w:noProof/>
          </w:rPr>
          <w:t>3.4.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Position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Speed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(double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xx[6])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ED2B930" w14:textId="74D29C7B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1" w:history="1">
        <w:r w:rsidR="00836B33" w:rsidRPr="00B2135A">
          <w:rPr>
            <w:rStyle w:val="Hyperlink"/>
            <w:noProof/>
          </w:rPr>
          <w:t>3.5.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Error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handling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return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values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5171725" w14:textId="0E083611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2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swe_get_planet_name()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1DF9C77" w14:textId="622E1CE9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3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Fixed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stars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A8259A5" w14:textId="0ACC7386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4" w:history="1">
        <w:r w:rsidR="00836B33" w:rsidRPr="00B2135A">
          <w:rPr>
            <w:rStyle w:val="Hyperlink"/>
            <w:noProof/>
          </w:rPr>
          <w:t>5.1.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Different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for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calculating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fixed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star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positions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5B5F5AC" w14:textId="09F893BD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5" w:history="1">
        <w:r w:rsidR="00836B33" w:rsidRPr="00B2135A">
          <w:rPr>
            <w:rStyle w:val="Hyperlink"/>
            <w:noProof/>
          </w:rPr>
          <w:t>5.2.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swe_fixstar2_ut(),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swe_fixstar2(),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swe_fixstar_ut(),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swe_fixstar()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09E7C15" w14:textId="144AD801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6" w:history="1">
        <w:r w:rsidR="00836B33" w:rsidRPr="00B2135A">
          <w:rPr>
            <w:rStyle w:val="Hyperlink"/>
            <w:noProof/>
          </w:rPr>
          <w:t>5.3.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swe_fixstar2_mag(),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swe_fixstar_mag()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B0B1F19" w14:textId="51C7C2C0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7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Apsides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nodes,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Kepler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elements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orbital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periods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4B4EA62" w14:textId="33862F50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8" w:history="1">
        <w:r w:rsidR="00836B33" w:rsidRPr="00B2135A">
          <w:rPr>
            <w:rStyle w:val="Hyperlink"/>
            <w:noProof/>
          </w:rPr>
          <w:t>6.1.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swe_nod_aps_ut()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swe_nod_aps()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B908572" w14:textId="26919C52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69" w:history="1">
        <w:r w:rsidR="00836B33" w:rsidRPr="00B2135A">
          <w:rPr>
            <w:rStyle w:val="Hyperlink"/>
            <w:noProof/>
          </w:rPr>
          <w:t>6.2.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swe_get_orbital_elements()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(Kepler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elements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orbital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data)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_Toc71121169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25C4A13" w14:textId="5F738861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0" w:history="1">
        <w:r w:rsidR="00836B33" w:rsidRPr="00B2135A">
          <w:rPr>
            <w:rStyle w:val="Hyperlink"/>
            <w:noProof/>
          </w:rPr>
          <w:t>6.3.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swe_orbit_max_min_true_distance()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9925E58" w14:textId="4D01B3D9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1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Eclipses,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risings,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settings,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meridian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transits,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planetary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phenomena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F3A2C96" w14:textId="09FE034F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2" w:history="1">
        <w:r w:rsidR="00836B33" w:rsidRPr="00B2135A">
          <w:rPr>
            <w:rStyle w:val="Hyperlink"/>
            <w:noProof/>
          </w:rPr>
          <w:t>7.1.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Example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typical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eclipse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calculation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5CD6670" w14:textId="35B748DD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3" w:history="1">
        <w:r w:rsidR="00836B33" w:rsidRPr="00B2135A">
          <w:rPr>
            <w:rStyle w:val="Hyperlink"/>
            <w:noProof/>
          </w:rPr>
          <w:t>7.2.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swe_sol_eclipse_when_loc()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3DF988C" w14:textId="080642F4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4" w:history="1">
        <w:r w:rsidR="00836B33" w:rsidRPr="00B2135A">
          <w:rPr>
            <w:rStyle w:val="Hyperlink"/>
            <w:noProof/>
          </w:rPr>
          <w:t>7.3.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swe_sol_eclipse_when_glob()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3EC2619" w14:textId="34D65062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5" w:history="1">
        <w:r w:rsidR="00836B33" w:rsidRPr="00B2135A">
          <w:rPr>
            <w:rStyle w:val="Hyperlink"/>
            <w:noProof/>
          </w:rPr>
          <w:t>7.4.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swe_sol_eclipse_how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57E74DB" w14:textId="6E876434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6" w:history="1">
        <w:r w:rsidR="00836B33" w:rsidRPr="00B2135A">
          <w:rPr>
            <w:rStyle w:val="Hyperlink"/>
            <w:noProof/>
          </w:rPr>
          <w:t>7.5.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swe_sol_eclipse_where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F55E559" w14:textId="2C20F012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7" w:history="1">
        <w:r w:rsidR="00836B33" w:rsidRPr="00B2135A">
          <w:rPr>
            <w:rStyle w:val="Hyperlink"/>
            <w:noProof/>
          </w:rPr>
          <w:t>7.6.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swe_lun_occult_when_loc()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D4C87D5" w14:textId="5376EF0C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8" w:history="1">
        <w:r w:rsidR="00836B33" w:rsidRPr="00B2135A">
          <w:rPr>
            <w:rStyle w:val="Hyperlink"/>
            <w:noProof/>
          </w:rPr>
          <w:t>7.7.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swe_lun_occult_when_glob()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C03E401" w14:textId="60FE6C2C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79" w:history="1">
        <w:r w:rsidR="00836B33" w:rsidRPr="00B2135A">
          <w:rPr>
            <w:rStyle w:val="Hyperlink"/>
            <w:noProof/>
          </w:rPr>
          <w:t>7.8.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swe_lun_occult_where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_Toc71121179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C4EA3E1" w14:textId="660E22FC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0" w:history="1">
        <w:r w:rsidR="00836B33" w:rsidRPr="00B2135A">
          <w:rPr>
            <w:rStyle w:val="Hyperlink"/>
            <w:noProof/>
          </w:rPr>
          <w:t>7.9.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swe_lun_eclipse_when_loc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FF193FA" w14:textId="7229D2A7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1" w:history="1">
        <w:r w:rsidR="00836B33" w:rsidRPr="00B2135A">
          <w:rPr>
            <w:rStyle w:val="Hyperlink"/>
            <w:noProof/>
          </w:rPr>
          <w:t>7.10.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swe_lun_eclipse_when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1C6C23A" w14:textId="4E88A3C2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2" w:history="1">
        <w:r w:rsidR="00836B33" w:rsidRPr="00B2135A">
          <w:rPr>
            <w:rStyle w:val="Hyperlink"/>
            <w:noProof/>
          </w:rPr>
          <w:t>7.11.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swe_lun_eclipse_how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115EDD5" w14:textId="6A59E248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3" w:history="1">
        <w:r w:rsidR="00836B33" w:rsidRPr="00B2135A">
          <w:rPr>
            <w:rStyle w:val="Hyperlink"/>
            <w:noProof/>
          </w:rPr>
          <w:t>7.12.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swe_rise_trans()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swe_rise_trans_true_hor()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(risings,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settings,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meridian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transits)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151D826" w14:textId="49A82A29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184" w:history="1">
        <w:r w:rsidR="00836B33" w:rsidRPr="00B2135A">
          <w:rPr>
            <w:rStyle w:val="Hyperlink"/>
          </w:rPr>
          <w:t>7.12.1.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Sunrise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Astronomy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Hindu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Astrology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_Toc71121184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BDE067E" w14:textId="27EA420F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5" w:history="1">
        <w:r w:rsidR="00836B33" w:rsidRPr="00B2135A">
          <w:rPr>
            <w:rStyle w:val="Hyperlink"/>
            <w:noProof/>
          </w:rPr>
          <w:t>7.13.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swe_pheno_ut()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swe_pheno(),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planetary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phenomena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FABDDB2" w14:textId="3BB16180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6" w:history="1">
        <w:r w:rsidR="00836B33" w:rsidRPr="00B2135A">
          <w:rPr>
            <w:rStyle w:val="Hyperlink"/>
            <w:noProof/>
          </w:rPr>
          <w:t>7.14.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swe_azalt(),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horizontal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coordinates,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azimuth,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altitude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F64F244" w14:textId="776ED3C4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7" w:history="1">
        <w:r w:rsidR="00836B33" w:rsidRPr="00B2135A">
          <w:rPr>
            <w:rStyle w:val="Hyperlink"/>
            <w:noProof/>
          </w:rPr>
          <w:t>7.15.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swe_azalt_rev()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EAF1D9A" w14:textId="65480C9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8" w:history="1">
        <w:r w:rsidR="00836B33" w:rsidRPr="00B2135A">
          <w:rPr>
            <w:rStyle w:val="Hyperlink"/>
            <w:noProof/>
          </w:rPr>
          <w:t>7.16.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swe_refrac(),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swe_refrac_extended(),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refraction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F0F835E" w14:textId="6C9E780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89" w:history="1">
        <w:r w:rsidR="00836B33" w:rsidRPr="00B2135A">
          <w:rPr>
            <w:rStyle w:val="Hyperlink"/>
            <w:noProof/>
          </w:rPr>
          <w:t>7.17.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Heliacal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risings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etc.: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swe_heliacal_ut()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_Toc71121189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12FB8F8" w14:textId="2112F51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0" w:history="1">
        <w:r w:rsidR="00836B33" w:rsidRPr="00B2135A">
          <w:rPr>
            <w:rStyle w:val="Hyperlink"/>
            <w:noProof/>
          </w:rPr>
          <w:t>7.18.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Magnitude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limit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for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visibility: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swe_vis_limit_mag()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ED7B378" w14:textId="4A77A6E7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1" w:history="1">
        <w:r w:rsidR="00836B33" w:rsidRPr="00B2135A">
          <w:rPr>
            <w:rStyle w:val="Hyperlink"/>
            <w:noProof/>
          </w:rPr>
          <w:t>7.19.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Heliacal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details: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swe_heliacal_pheno_ut()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40CF755" w14:textId="31D25040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2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Date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time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conversion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07951B7" w14:textId="1C4CEE7B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3" w:history="1">
        <w:r w:rsidR="00836B33" w:rsidRPr="00B2135A">
          <w:rPr>
            <w:rStyle w:val="Hyperlink"/>
            <w:noProof/>
          </w:rPr>
          <w:t>8.1.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Calendar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date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Julian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day: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swe_julday(),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swe_date_conversion(),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/swe_revjul()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940D184" w14:textId="682D9E13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4" w:history="1">
        <w:r w:rsidR="00836B33" w:rsidRPr="00B2135A">
          <w:rPr>
            <w:rStyle w:val="Hyperlink"/>
            <w:noProof/>
          </w:rPr>
          <w:t>8.2.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UTC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Julian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day: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swe_utc_time_zone(),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swe_utc_to_jd(),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swe_jdet_to_utc(),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swe_jdut1_to_utc()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6B28E58" w14:textId="0E84B3A9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5" w:history="1">
        <w:r w:rsidR="00836B33" w:rsidRPr="00B2135A">
          <w:rPr>
            <w:rStyle w:val="Hyperlink"/>
            <w:noProof/>
          </w:rPr>
          <w:t>8.3.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Handling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leap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seconds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file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seleapsec.txt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B0B9431" w14:textId="7F9B5DBC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6" w:history="1">
        <w:r w:rsidR="00836B33" w:rsidRPr="00B2135A">
          <w:rPr>
            <w:rStyle w:val="Hyperlink"/>
            <w:noProof/>
          </w:rPr>
          <w:t>8.4.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Mean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solar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time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versus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True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solar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time: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swe_time_equ(),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swe_lmt_to_lat(),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swe_lat_to_lmt()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6410DEC" w14:textId="78B3F919" w:rsidR="00836B33" w:rsidRDefault="00AF45A0">
      <w:pPr>
        <w:pStyle w:val="Verzeichnis1"/>
        <w:tabs>
          <w:tab w:val="left" w:pos="403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7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Delta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T-related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8BFBC6D" w14:textId="78073E8F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8" w:history="1">
        <w:r w:rsidR="00836B33" w:rsidRPr="00B2135A">
          <w:rPr>
            <w:rStyle w:val="Hyperlink"/>
            <w:noProof/>
          </w:rPr>
          <w:t>9.1.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swe_deltat_ex()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EAC6316" w14:textId="3A91FA49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199" w:history="1">
        <w:r w:rsidR="00836B33" w:rsidRPr="00B2135A">
          <w:rPr>
            <w:rStyle w:val="Hyperlink"/>
            <w:noProof/>
          </w:rPr>
          <w:t>9.2.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swe_deltat()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_Toc71121199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6621363" w14:textId="577F9F35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0" w:history="1">
        <w:r w:rsidR="00836B33" w:rsidRPr="00B2135A">
          <w:rPr>
            <w:rStyle w:val="Hyperlink"/>
            <w:noProof/>
          </w:rPr>
          <w:t>9.3.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swe_set_tid_acc(),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swe_get_tid_acc()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B8EB959" w14:textId="3FC11548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1" w:history="1">
        <w:r w:rsidR="00836B33" w:rsidRPr="00B2135A">
          <w:rPr>
            <w:rStyle w:val="Hyperlink"/>
            <w:noProof/>
          </w:rPr>
          <w:t>9.4.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swe_set_delta_t_userdef()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D6952E4" w14:textId="12CAAD4F" w:rsidR="00836B33" w:rsidRDefault="00AF45A0">
      <w:pPr>
        <w:pStyle w:val="Verzeichnis2"/>
        <w:tabs>
          <w:tab w:val="left" w:pos="8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2" w:history="1">
        <w:r w:rsidR="00836B33" w:rsidRPr="00B2135A">
          <w:rPr>
            <w:rStyle w:val="Hyperlink"/>
            <w:noProof/>
          </w:rPr>
          <w:t>9.5.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Future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updates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Delta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file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swe_deltat.txt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C9DBA36" w14:textId="577623F7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3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swe_set_topo()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for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topocentric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positions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9FD8B18" w14:textId="6D0706C3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4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Sidereal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mode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ECE2410" w14:textId="52DC9128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5" w:history="1">
        <w:r w:rsidR="00836B33" w:rsidRPr="00B2135A">
          <w:rPr>
            <w:rStyle w:val="Hyperlink"/>
            <w:noProof/>
          </w:rPr>
          <w:t>11.1.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swe_set_sid_mode()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54A3589" w14:textId="53ADC5E4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6" w:history="1">
        <w:r w:rsidR="00836B33" w:rsidRPr="00B2135A">
          <w:rPr>
            <w:rStyle w:val="Hyperlink"/>
            <w:noProof/>
          </w:rPr>
          <w:t>11.2.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swe_get_ayanamsa_ex_ut(),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swe_get_ayanamsa_ex(),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swe_get_ayanamsa()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swe_get_ayanamsa_ut()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AF47354" w14:textId="0A00C58C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7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Ephemeris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file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related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(moved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EF93DF2" w14:textId="67E38F3B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8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sign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geographical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longitudes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in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Swisseph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ACA6459" w14:textId="532F155D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09" w:history="1">
        <w:r w:rsidR="00836B33" w:rsidRPr="00B2135A">
          <w:rPr>
            <w:rStyle w:val="Hyperlink"/>
            <w:noProof/>
          </w:rPr>
          <w:t>13.1.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Geographic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versus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geocentric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latitude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_Toc71121209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17898D9" w14:textId="65E96830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0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House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cusp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calculation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A8CBA0A" w14:textId="629D5941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1" w:history="1">
        <w:r w:rsidR="00836B33" w:rsidRPr="00B2135A">
          <w:rPr>
            <w:rStyle w:val="Hyperlink"/>
            <w:noProof/>
          </w:rPr>
          <w:t>14.1.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swe_house_name()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3C9D930" w14:textId="04A8B4A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2" w:history="1">
        <w:r w:rsidR="00836B33" w:rsidRPr="00B2135A">
          <w:rPr>
            <w:rStyle w:val="Hyperlink"/>
            <w:noProof/>
          </w:rPr>
          <w:t>14.2.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swe_houses()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19DF230" w14:textId="244690D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3" w:history="1">
        <w:r w:rsidR="00836B33" w:rsidRPr="00B2135A">
          <w:rPr>
            <w:rStyle w:val="Hyperlink"/>
            <w:noProof/>
          </w:rPr>
          <w:t>14.3.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swe_houses_armc()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swe_houses_armc_ex2()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360D68F" w14:textId="52C0698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4" w:history="1">
        <w:r w:rsidR="00836B33" w:rsidRPr="00B2135A">
          <w:rPr>
            <w:rStyle w:val="Hyperlink"/>
            <w:noProof/>
          </w:rPr>
          <w:t>14.4.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swe_houses_ex()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swe_houses_ex2()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513EB7E" w14:textId="3377095F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5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House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position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planet: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swe_house_pos()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83DF572" w14:textId="003E2BD1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6" w:history="1">
        <w:r w:rsidR="00836B33" w:rsidRPr="00B2135A">
          <w:rPr>
            <w:rStyle w:val="Hyperlink"/>
            <w:noProof/>
          </w:rPr>
          <w:t>15.1.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Calculating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Gauquelin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sector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position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with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swe_house_pos()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swe_gauquelin_sector()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BFE0ADB" w14:textId="574AE514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7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Sidereal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time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with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swe_sidtime()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swe_sidtime0()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BF33160" w14:textId="59216C73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8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Summary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SWISSEPH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BBA0418" w14:textId="617074E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19" w:history="1">
        <w:r w:rsidR="00836B33" w:rsidRPr="00B2135A">
          <w:rPr>
            <w:rStyle w:val="Hyperlink"/>
            <w:noProof/>
          </w:rPr>
          <w:t>17.1.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Calculation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stars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_Toc71121219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A3BECDA" w14:textId="09746F17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0" w:history="1">
        <w:r w:rsidR="00836B33" w:rsidRPr="00B2135A">
          <w:rPr>
            <w:rStyle w:val="Hyperlink"/>
          </w:rPr>
          <w:t>17.1.1.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Planets,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moon,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asteroids,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lunar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nodes,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apogees,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fictitious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bodies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7FA42C2" w14:textId="06D84CB9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1" w:history="1">
        <w:r w:rsidR="00836B33" w:rsidRPr="00B2135A">
          <w:rPr>
            <w:rStyle w:val="Hyperlink"/>
          </w:rPr>
          <w:t>17.1.2.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Fixed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stars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6DFE4F7" w14:textId="08146C82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2" w:history="1">
        <w:r w:rsidR="00836B33" w:rsidRPr="00B2135A">
          <w:rPr>
            <w:rStyle w:val="Hyperlink"/>
          </w:rPr>
          <w:t>17.1.3.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geographic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location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topocentric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planet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computation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_Toc71121222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65FC56E" w14:textId="5A8E9C5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3" w:history="1">
        <w:r w:rsidR="00836B33" w:rsidRPr="00B2135A">
          <w:rPr>
            <w:rStyle w:val="Hyperlink"/>
          </w:rPr>
          <w:t>17.1.4.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sidereal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mode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ayanamsha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values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_Toc71121223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7325BD70" w14:textId="11185962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24" w:history="1">
        <w:r w:rsidR="00836B33" w:rsidRPr="00B2135A">
          <w:rPr>
            <w:rStyle w:val="Hyperlink"/>
            <w:noProof/>
          </w:rPr>
          <w:t>17.2.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Eclipses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planetary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phenomena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_Toc71121224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9E15F89" w14:textId="282DD7F1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5" w:history="1">
        <w:r w:rsidR="00836B33" w:rsidRPr="00B2135A">
          <w:rPr>
            <w:rStyle w:val="Hyperlink"/>
          </w:rPr>
          <w:t>17.2.1.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next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given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geographic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_Toc71121225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61AC956" w14:textId="2DB74358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6" w:history="1">
        <w:r w:rsidR="00836B33" w:rsidRPr="00B2135A">
          <w:rPr>
            <w:rStyle w:val="Hyperlink"/>
          </w:rPr>
          <w:t>17.2.2.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next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globally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_Toc71121226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CAAB56A" w14:textId="52F8B0BA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7" w:history="1">
        <w:r w:rsidR="00836B33" w:rsidRPr="00B2135A">
          <w:rPr>
            <w:rStyle w:val="Hyperlink"/>
          </w:rPr>
          <w:t>17.2.3.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attributes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solar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given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tjd,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geographic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long.,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latit.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height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_Toc71121227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BFEA728" w14:textId="730E68A0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8" w:history="1">
        <w:r w:rsidR="00836B33" w:rsidRPr="00B2135A">
          <w:rPr>
            <w:rStyle w:val="Hyperlink"/>
          </w:rPr>
          <w:t>17.2.4.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out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geographic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where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central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central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non-central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one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maximal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35F88EB" w14:textId="0BE0EC9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29" w:history="1">
        <w:r w:rsidR="00836B33" w:rsidRPr="00B2135A">
          <w:rPr>
            <w:rStyle w:val="Hyperlink"/>
          </w:rPr>
          <w:t>17.2.5.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next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occultation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body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moon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given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geographic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_Toc71121229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3145BB1" w14:textId="6BD52459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0" w:history="1">
        <w:r w:rsidR="00836B33" w:rsidRPr="00B2135A">
          <w:rPr>
            <w:rStyle w:val="Hyperlink"/>
          </w:rPr>
          <w:t>17.2.6.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next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occultation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globally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5F0E513E" w14:textId="00A36D4E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1" w:history="1">
        <w:r w:rsidR="00836B33" w:rsidRPr="00B2135A">
          <w:rPr>
            <w:rStyle w:val="Hyperlink"/>
          </w:rPr>
          <w:t>17.2.7.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next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lunar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observable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geographic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location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34F9D5A" w14:textId="21BE3219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2" w:history="1">
        <w:r w:rsidR="00836B33" w:rsidRPr="00B2135A">
          <w:rPr>
            <w:rStyle w:val="Hyperlink"/>
          </w:rPr>
          <w:t>17.2.8.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Find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next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lunar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eclipse,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global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function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_Toc71121232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05459C3" w14:textId="7A657127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3" w:history="1">
        <w:r w:rsidR="00836B33" w:rsidRPr="00B2135A">
          <w:rPr>
            <w:rStyle w:val="Hyperlink"/>
          </w:rPr>
          <w:t>17.2.9.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attributes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lunar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given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time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_Toc71121233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F048667" w14:textId="74183BDC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4" w:history="1">
        <w:r w:rsidR="00836B33" w:rsidRPr="00B2135A">
          <w:rPr>
            <w:rStyle w:val="Hyperlink"/>
          </w:rPr>
          <w:t>17.2.10.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risings,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settings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meridian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transits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body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_Toc71121234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BA4DADD" w14:textId="474C1866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5" w:history="1">
        <w:r w:rsidR="00836B33" w:rsidRPr="00B2135A">
          <w:rPr>
            <w:rStyle w:val="Hyperlink"/>
          </w:rPr>
          <w:t>17.2.11.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heliacal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risings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settings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related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phenomena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_Toc71121235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E6D01AA" w14:textId="2B23A1FB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6" w:history="1">
        <w:r w:rsidR="00836B33" w:rsidRPr="00B2135A">
          <w:rPr>
            <w:rStyle w:val="Hyperlink"/>
          </w:rPr>
          <w:t>17.2.12.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planetary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phenomena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_Toc71121236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6E5A522" w14:textId="07D17C51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7" w:history="1">
        <w:r w:rsidR="00836B33" w:rsidRPr="00B2135A">
          <w:rPr>
            <w:rStyle w:val="Hyperlink"/>
          </w:rPr>
          <w:t>17.2.13.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azimuth/altitude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ecliptic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equator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_Toc71121237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72FCE30A" w14:textId="603D6D35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8" w:history="1">
        <w:r w:rsidR="00836B33" w:rsidRPr="00B2135A">
          <w:rPr>
            <w:rStyle w:val="Hyperlink"/>
          </w:rPr>
          <w:t>17.2.14.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ecliptic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equatorial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azimuth/altitude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A9EE0BB" w14:textId="5F9ABAF1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39" w:history="1">
        <w:r w:rsidR="00836B33" w:rsidRPr="00B2135A">
          <w:rPr>
            <w:rStyle w:val="Hyperlink"/>
          </w:rPr>
          <w:t>17.2.15.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refracted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altitude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true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altitude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reverse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_Toc71121239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C204790" w14:textId="418B7598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0" w:history="1">
        <w:r w:rsidR="00836B33" w:rsidRPr="00B2135A">
          <w:rPr>
            <w:rStyle w:val="Hyperlink"/>
          </w:rPr>
          <w:t>17.2.16.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Kepler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orbital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elements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planet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asteroid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D665327" w14:textId="2A63287F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1" w:history="1">
        <w:r w:rsidR="00836B33" w:rsidRPr="00B2135A">
          <w:rPr>
            <w:rStyle w:val="Hyperlink"/>
          </w:rPr>
          <w:t>17.2.17.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maximum/minimum/current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distance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planet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asteroid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990D21D" w14:textId="0EC7C0B1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42" w:history="1">
        <w:r w:rsidR="00836B33" w:rsidRPr="00B2135A">
          <w:rPr>
            <w:rStyle w:val="Hyperlink"/>
            <w:noProof/>
          </w:rPr>
          <w:t>17.3.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Date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time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conversion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_Toc71121242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3D97F4C" w14:textId="4F6B4D87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3" w:history="1">
        <w:r w:rsidR="00836B33" w:rsidRPr="00B2135A">
          <w:rPr>
            <w:rStyle w:val="Hyperlink"/>
          </w:rPr>
          <w:t>17.3.1.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Delta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Julian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number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_Toc71121243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59F55B80" w14:textId="08E84ED5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4" w:history="1">
        <w:r w:rsidR="00836B33" w:rsidRPr="00B2135A">
          <w:rPr>
            <w:rStyle w:val="Hyperlink"/>
          </w:rPr>
          <w:t>17.3.2.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Julian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number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year,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month,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day,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hour,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with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check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whether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legal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_Toc71121244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34C435FC" w14:textId="3757331D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5" w:history="1">
        <w:r w:rsidR="00836B33" w:rsidRPr="00B2135A">
          <w:rPr>
            <w:rStyle w:val="Hyperlink"/>
          </w:rPr>
          <w:t>17.3.3.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Julian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number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year,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month,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day,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hour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_Toc71121245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657E162" w14:textId="712DF2C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6" w:history="1">
        <w:r w:rsidR="00836B33" w:rsidRPr="00B2135A">
          <w:rPr>
            <w:rStyle w:val="Hyperlink"/>
          </w:rPr>
          <w:t>17.3.4.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Year,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month,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day,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hour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Julian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day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number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_Toc71121246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546E4876" w14:textId="66347C8C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7" w:history="1">
        <w:r w:rsidR="00836B33" w:rsidRPr="00B2135A">
          <w:rPr>
            <w:rStyle w:val="Hyperlink"/>
          </w:rPr>
          <w:t>17.3.5.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Local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time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UTC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UTC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local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time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_Toc71121247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5DECB3C" w14:textId="11DD78F8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8" w:history="1">
        <w:r w:rsidR="00836B33" w:rsidRPr="00B2135A">
          <w:rPr>
            <w:rStyle w:val="Hyperlink"/>
          </w:rPr>
          <w:t>17.3.6.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UTC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jd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(TT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UT1)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F2773A4" w14:textId="231A86B5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49" w:history="1">
        <w:r w:rsidR="00836B33" w:rsidRPr="00B2135A">
          <w:rPr>
            <w:rStyle w:val="Hyperlink"/>
          </w:rPr>
          <w:t>17.3.7.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TT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(ET1)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UTC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_Toc71121249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578C5948" w14:textId="55337FE3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0" w:history="1">
        <w:r w:rsidR="00836B33" w:rsidRPr="00B2135A">
          <w:rPr>
            <w:rStyle w:val="Hyperlink"/>
          </w:rPr>
          <w:t>17.3.8.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UTC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(ET1)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3E49FEFD" w14:textId="3CAC38BF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1" w:history="1">
        <w:r w:rsidR="00836B33" w:rsidRPr="00B2135A">
          <w:rPr>
            <w:rStyle w:val="Hyperlink"/>
          </w:rPr>
          <w:t>17.3.9.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Get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tidal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acceleration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used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swe_deltat()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37C815F7" w14:textId="7BE6F7A9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2" w:history="1">
        <w:r w:rsidR="00836B33" w:rsidRPr="00B2135A">
          <w:rPr>
            <w:rStyle w:val="Hyperlink"/>
          </w:rPr>
          <w:t>17.3.10.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tidal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acceleration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used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swe_deltat()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_Toc71121252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1FF6758" w14:textId="4ABB6E68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3" w:history="1">
        <w:r w:rsidR="00836B33" w:rsidRPr="00B2135A">
          <w:rPr>
            <w:rStyle w:val="Hyperlink"/>
          </w:rPr>
          <w:t>17.3.11.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Equation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time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_Toc71121253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E2C60CE" w14:textId="6E86C28F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54" w:history="1">
        <w:r w:rsidR="00836B33" w:rsidRPr="00B2135A">
          <w:rPr>
            <w:rStyle w:val="Hyperlink"/>
            <w:noProof/>
          </w:rPr>
          <w:t>17.4.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Initialization,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setup,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closing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_Toc71121254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78A7D66" w14:textId="60697E8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5" w:history="1">
        <w:r w:rsidR="00836B33" w:rsidRPr="00B2135A">
          <w:rPr>
            <w:rStyle w:val="Hyperlink"/>
          </w:rPr>
          <w:t>17.4.1.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directory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path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ephemeris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files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_Toc71121255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76F9A597" w14:textId="11568720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56" w:history="1">
        <w:r w:rsidR="00836B33" w:rsidRPr="00B2135A">
          <w:rPr>
            <w:rStyle w:val="Hyperlink"/>
            <w:noProof/>
          </w:rPr>
          <w:t>17.5.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House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calculation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_Toc71121256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2529581" w14:textId="44814F58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7" w:history="1">
        <w:r w:rsidR="00836B33" w:rsidRPr="00B2135A">
          <w:rPr>
            <w:rStyle w:val="Hyperlink"/>
          </w:rPr>
          <w:t>17.5.1.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Sidereal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time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_Toc71121257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53E5540" w14:textId="01B430EF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8" w:history="1">
        <w:r w:rsidR="00836B33" w:rsidRPr="00B2135A">
          <w:rPr>
            <w:rStyle w:val="Hyperlink"/>
          </w:rPr>
          <w:t>17.5.2.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Name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house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method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359347F" w14:textId="3DADBA13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59" w:history="1">
        <w:r w:rsidR="00836B33" w:rsidRPr="00B2135A">
          <w:rPr>
            <w:rStyle w:val="Hyperlink"/>
          </w:rPr>
          <w:t>17.5.3.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House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cusps,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ascendant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MC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_Toc71121259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03FA11C" w14:textId="0EF663D2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0" w:history="1">
        <w:r w:rsidR="00836B33" w:rsidRPr="00B2135A">
          <w:rPr>
            <w:rStyle w:val="Hyperlink"/>
          </w:rPr>
          <w:t>17.5.4.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Extended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house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function;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compute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tropical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sidereal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4149920" w14:textId="19B775B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1" w:history="1">
        <w:r w:rsidR="00836B33" w:rsidRPr="00B2135A">
          <w:rPr>
            <w:rStyle w:val="Hyperlink"/>
          </w:rPr>
          <w:t>17.5.5.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Get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house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celestial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point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25430DF5" w14:textId="4159A445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2" w:history="1">
        <w:r w:rsidR="00836B33" w:rsidRPr="00B2135A">
          <w:rPr>
            <w:rStyle w:val="Hyperlink"/>
          </w:rPr>
          <w:t>17.5.6.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Get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Gauquelin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sector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body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_Toc71121262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87B45BA" w14:textId="3BBEFAA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63" w:history="1">
        <w:r w:rsidR="00836B33" w:rsidRPr="00B2135A">
          <w:rPr>
            <w:rStyle w:val="Hyperlink"/>
            <w:noProof/>
          </w:rPr>
          <w:t>17.6.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Auxiliary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_Toc71121263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C2E9C41" w14:textId="691B33A2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4" w:history="1">
        <w:r w:rsidR="00836B33" w:rsidRPr="00B2135A">
          <w:rPr>
            <w:rStyle w:val="Hyperlink"/>
          </w:rPr>
          <w:t>17.6.1.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swe_cotrans():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coordinate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transformation,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ecliptic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equator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vice-versa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_Toc71121264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332D3F7B" w14:textId="111CD7FE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5" w:history="1">
        <w:r w:rsidR="00836B33" w:rsidRPr="00B2135A">
          <w:rPr>
            <w:rStyle w:val="Hyperlink"/>
          </w:rPr>
          <w:t>17.6.2.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swe_cotrans_sp():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coordinate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transformation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position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speed,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from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ecliptic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equator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vice-versa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_Toc71121265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9E931AA" w14:textId="25E03953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6" w:history="1">
        <w:r w:rsidR="00836B33" w:rsidRPr="00B2135A">
          <w:rPr>
            <w:rStyle w:val="Hyperlink"/>
          </w:rPr>
          <w:t>17.6.3.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swe_get_planet_name():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get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name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planet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_Toc71121266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32233ABF" w14:textId="72DD03F4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7" w:history="1">
        <w:r w:rsidR="00836B33" w:rsidRPr="00B2135A">
          <w:rPr>
            <w:rStyle w:val="Hyperlink"/>
          </w:rPr>
          <w:t>17.6.4.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swe_degnorm():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normalize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degrees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range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0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...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360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_Toc71121267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C91921F" w14:textId="63BCEF17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8" w:history="1">
        <w:r w:rsidR="00836B33" w:rsidRPr="00B2135A">
          <w:rPr>
            <w:rStyle w:val="Hyperlink"/>
          </w:rPr>
          <w:t>17.6.5.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swe_radnorm():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normalize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radians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the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range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0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...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2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PI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79F75D8" w14:textId="44B79A1D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69" w:history="1">
        <w:r w:rsidR="00836B33" w:rsidRPr="00B2135A">
          <w:rPr>
            <w:rStyle w:val="Hyperlink"/>
          </w:rPr>
          <w:t>17.6.6.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swe_split_deg():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split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degrees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sign/nakshatra,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degrees,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minutes,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seconds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arc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_Toc71121269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B78BD5B" w14:textId="1EC0CFE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70" w:history="1">
        <w:r w:rsidR="00836B33" w:rsidRPr="00B2135A">
          <w:rPr>
            <w:rStyle w:val="Hyperlink"/>
            <w:noProof/>
          </w:rPr>
          <w:t>17.7.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Other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functions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that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may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be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useful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_Toc71121270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2051662" w14:textId="561EB996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1" w:history="1">
        <w:r w:rsidR="00836B33" w:rsidRPr="00B2135A">
          <w:rPr>
            <w:rStyle w:val="Hyperlink"/>
          </w:rPr>
          <w:t>17.7.1.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Normalize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argument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interval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[0..DEG360]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838B4FF" w14:textId="156B0C69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2" w:history="1">
        <w:r w:rsidR="00836B33" w:rsidRPr="00B2135A">
          <w:rPr>
            <w:rStyle w:val="Hyperlink"/>
          </w:rPr>
          <w:t>17.7.2.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Distance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centisecs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p1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-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p2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normalized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[0..360]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_Toc71121272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2847D2B" w14:textId="62E569DB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3" w:history="1">
        <w:r w:rsidR="00836B33" w:rsidRPr="00B2135A">
          <w:rPr>
            <w:rStyle w:val="Hyperlink"/>
          </w:rPr>
          <w:t>17.7.3.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Distance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degrees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_Toc71121273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6FC2AEFD" w14:textId="408C98B5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4" w:history="1">
        <w:r w:rsidR="00836B33" w:rsidRPr="00B2135A">
          <w:rPr>
            <w:rStyle w:val="Hyperlink"/>
          </w:rPr>
          <w:t>17.7.4.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Distance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centisecs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p1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-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p2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normalized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[-180..180]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_Toc71121274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AC00DFB" w14:textId="25F1B23E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5" w:history="1">
        <w:r w:rsidR="00836B33" w:rsidRPr="00B2135A">
          <w:rPr>
            <w:rStyle w:val="Hyperlink"/>
          </w:rPr>
          <w:t>17.7.5.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Distance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in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degrees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_Toc71121275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54E52994" w14:textId="3333A73D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6" w:history="1">
        <w:r w:rsidR="00836B33" w:rsidRPr="00B2135A">
          <w:rPr>
            <w:rStyle w:val="Hyperlink"/>
          </w:rPr>
          <w:t>17.7.6.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Round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second,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but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at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29.5959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always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down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_Toc71121276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7678F2F8" w14:textId="3EAA4557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7" w:history="1">
        <w:r w:rsidR="00836B33" w:rsidRPr="00B2135A">
          <w:rPr>
            <w:rStyle w:val="Hyperlink"/>
          </w:rPr>
          <w:t>17.7.7.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Double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long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with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rounding,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no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overflow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check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_Toc71121277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90E1CFE" w14:textId="20724827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8" w:history="1">
        <w:r w:rsidR="00836B33" w:rsidRPr="00B2135A">
          <w:rPr>
            <w:rStyle w:val="Hyperlink"/>
          </w:rPr>
          <w:t>17.7.8.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Day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of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week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D7AEA5B" w14:textId="4ACF5631" w:rsidR="00836B33" w:rsidRDefault="00AF45A0">
      <w:pPr>
        <w:pStyle w:val="Verzeichnis3"/>
        <w:tabs>
          <w:tab w:val="left" w:pos="12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79" w:history="1">
        <w:r w:rsidR="00836B33" w:rsidRPr="00B2135A">
          <w:rPr>
            <w:rStyle w:val="Hyperlink"/>
          </w:rPr>
          <w:t>17.7.9.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Centiseconds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-&gt;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time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string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_Toc71121279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7F7D73BB" w14:textId="3C150BEF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80" w:history="1">
        <w:r w:rsidR="00836B33" w:rsidRPr="00B2135A">
          <w:rPr>
            <w:rStyle w:val="Hyperlink"/>
          </w:rPr>
          <w:t>17.7.10.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Centiseconds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-&gt;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longitude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or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latitude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string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_Toc71121280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ACDC280" w14:textId="0D083951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281" w:history="1">
        <w:r w:rsidR="00836B33" w:rsidRPr="00B2135A">
          <w:rPr>
            <w:rStyle w:val="Hyperlink"/>
          </w:rPr>
          <w:t>17.7.11.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Centiseconds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-&gt;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degrees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string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_Toc71121281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12AB5BD4" w14:textId="455F96CC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2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SWISSEPH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DLLs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2EE97C0" w14:textId="1FAC4419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3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Using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DLL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with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Visual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Basic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5.0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6408262" w14:textId="1C1463C8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4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Using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DLL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with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Borland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Delphi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C++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Builder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3D6B715" w14:textId="7EBA849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5" w:history="1">
        <w:r w:rsidR="00836B33" w:rsidRPr="00B2135A">
          <w:rPr>
            <w:rStyle w:val="Hyperlink"/>
            <w:noProof/>
          </w:rPr>
          <w:t>20.1.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Delphi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higher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(32-bit)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F3A4D10" w14:textId="58463657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6" w:history="1">
        <w:r w:rsidR="00836B33" w:rsidRPr="00B2135A">
          <w:rPr>
            <w:rStyle w:val="Hyperlink"/>
            <w:noProof/>
          </w:rPr>
          <w:t>20.2.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Borland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C++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Builder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AAB2DA3" w14:textId="238D37B8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7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Using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Swiss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Ephemeris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with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Perl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402A35A" w14:textId="230CC9C5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8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sample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program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4418512" w14:textId="44B59B66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89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source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code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distribution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_Toc71121289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09AC10E" w14:textId="3368438F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0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PLACALC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compatibility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API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(chapter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removed)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BED14CB" w14:textId="5F518A81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1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Documentation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files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143A05D" w14:textId="11DC57D0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2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Swisseph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with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different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hardware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compilers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A6BE9DA" w14:textId="3B36EA39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3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Debugging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and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Tracing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Swisseph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8F71068" w14:textId="200A9F0C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4" w:history="1">
        <w:r w:rsidR="00836B33" w:rsidRPr="00B2135A">
          <w:rPr>
            <w:rStyle w:val="Hyperlink"/>
            <w:noProof/>
          </w:rPr>
          <w:t>27.1.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If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you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are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using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DLL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93D592B" w14:textId="1DA9558B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5" w:history="1">
        <w:r w:rsidR="00836B33" w:rsidRPr="00B2135A">
          <w:rPr>
            <w:rStyle w:val="Hyperlink"/>
            <w:noProof/>
          </w:rPr>
          <w:t>27.2.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If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you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are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using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the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source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code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192BC55" w14:textId="1B2A77A5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6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Updates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54FF06F" w14:textId="7C960ADB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7" w:history="1">
        <w:r w:rsidR="00836B33" w:rsidRPr="00B2135A">
          <w:rPr>
            <w:rStyle w:val="Hyperlink"/>
            <w:noProof/>
          </w:rPr>
          <w:t>28.1.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Updates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of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documention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6C78701" w14:textId="562444A7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8" w:history="1">
        <w:r w:rsidR="00836B33" w:rsidRPr="00B2135A">
          <w:rPr>
            <w:rStyle w:val="Hyperlink"/>
            <w:noProof/>
          </w:rPr>
          <w:t>28.2.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Release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History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F92D914" w14:textId="3473F46B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299" w:history="1">
        <w:r w:rsidR="00836B33" w:rsidRPr="00B2135A">
          <w:rPr>
            <w:rStyle w:val="Hyperlink"/>
            <w:noProof/>
          </w:rPr>
          <w:t>28.3.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2.10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2.10.01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_Toc71121299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F9E9215" w14:textId="7E4CE9D2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0" w:history="1">
        <w:r w:rsidR="00836B33" w:rsidRPr="00B2135A">
          <w:rPr>
            <w:rStyle w:val="Hyperlink"/>
            <w:noProof/>
          </w:rPr>
          <w:t>28.4.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2.09.03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2.10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15703D8" w14:textId="777EAA1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1" w:history="1">
        <w:r w:rsidR="00836B33" w:rsidRPr="00B2135A">
          <w:rPr>
            <w:rStyle w:val="Hyperlink"/>
            <w:noProof/>
          </w:rPr>
          <w:t>28.5.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2.09.02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2.09.03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23B7BF7" w14:textId="7A988DAE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2" w:history="1">
        <w:r w:rsidR="00836B33" w:rsidRPr="00B2135A">
          <w:rPr>
            <w:rStyle w:val="Hyperlink"/>
            <w:noProof/>
          </w:rPr>
          <w:t>28.6.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2.09.02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F0F8E5E" w14:textId="61C31C1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3" w:history="1">
        <w:r w:rsidR="00836B33" w:rsidRPr="00B2135A">
          <w:rPr>
            <w:rStyle w:val="Hyperlink"/>
            <w:noProof/>
          </w:rPr>
          <w:t>28.7.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2D58B9C" w14:textId="548BB46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4" w:history="1">
        <w:r w:rsidR="00836B33" w:rsidRPr="00B2135A">
          <w:rPr>
            <w:rStyle w:val="Hyperlink"/>
            <w:noProof/>
          </w:rPr>
          <w:t>28.8.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2.08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2.09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559A2E2" w14:textId="5F8B37C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5" w:history="1">
        <w:r w:rsidR="00836B33" w:rsidRPr="00B2135A">
          <w:rPr>
            <w:rStyle w:val="Hyperlink"/>
            <w:noProof/>
          </w:rPr>
          <w:t>28.9.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2.07.01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2.08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ACA8F51" w14:textId="5B9D54BF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6" w:history="1">
        <w:r w:rsidR="00836B33" w:rsidRPr="00B2135A">
          <w:rPr>
            <w:rStyle w:val="Hyperlink"/>
            <w:noProof/>
          </w:rPr>
          <w:t>28.10.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2.07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2.07.01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7E917C0" w14:textId="280EF0B0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7" w:history="1">
        <w:r w:rsidR="00836B33" w:rsidRPr="00B2135A">
          <w:rPr>
            <w:rStyle w:val="Hyperlink"/>
            <w:noProof/>
          </w:rPr>
          <w:t>28.11.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2.06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2.07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4410E5F" w14:textId="18A8C99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8" w:history="1">
        <w:r w:rsidR="00836B33" w:rsidRPr="00B2135A">
          <w:rPr>
            <w:rStyle w:val="Hyperlink"/>
            <w:noProof/>
          </w:rPr>
          <w:t>28.12.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2.05.01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2.06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ED12277" w14:textId="3FF0AC7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09" w:history="1">
        <w:r w:rsidR="00836B33" w:rsidRPr="00B2135A">
          <w:rPr>
            <w:rStyle w:val="Hyperlink"/>
            <w:noProof/>
          </w:rPr>
          <w:t>28.13.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2.05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2.05.01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_Toc71121309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823DB71" w14:textId="72B696A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0" w:history="1">
        <w:r w:rsidR="00836B33" w:rsidRPr="00B2135A">
          <w:rPr>
            <w:rStyle w:val="Hyperlink"/>
            <w:noProof/>
          </w:rPr>
          <w:t>28.14.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2.04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2.05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2A637F8" w14:textId="66A516E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1" w:history="1">
        <w:r w:rsidR="00836B33" w:rsidRPr="00B2135A">
          <w:rPr>
            <w:rStyle w:val="Hyperlink"/>
            <w:noProof/>
          </w:rPr>
          <w:t>28.15.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2.03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2.04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DBE0E98" w14:textId="5D527E27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2" w:history="1">
        <w:r w:rsidR="00836B33" w:rsidRPr="00B2135A">
          <w:rPr>
            <w:rStyle w:val="Hyperlink"/>
            <w:noProof/>
          </w:rPr>
          <w:t>28.16.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2.02.01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2.03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F42AD78" w14:textId="53D2AADE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3" w:history="1">
        <w:r w:rsidR="00836B33" w:rsidRPr="00B2135A">
          <w:rPr>
            <w:rStyle w:val="Hyperlink"/>
            <w:noProof/>
          </w:rPr>
          <w:t>28.17.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2.02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2.02.01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C059CAC" w14:textId="0506E2E9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4" w:history="1">
        <w:r w:rsidR="00836B33" w:rsidRPr="00B2135A">
          <w:rPr>
            <w:rStyle w:val="Hyperlink"/>
            <w:noProof/>
          </w:rPr>
          <w:t>28.18.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2.02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E5868A5" w14:textId="31C1D58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5" w:history="1">
        <w:r w:rsidR="00836B33" w:rsidRPr="00B2135A">
          <w:rPr>
            <w:rStyle w:val="Hyperlink"/>
            <w:noProof/>
          </w:rPr>
          <w:t>28.19.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0B36CF1" w14:textId="2819D03D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6" w:history="1">
        <w:r w:rsidR="00836B33" w:rsidRPr="00B2135A">
          <w:rPr>
            <w:rStyle w:val="Hyperlink"/>
            <w:noProof/>
          </w:rPr>
          <w:t>28.20.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1.80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2.00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E671BB5" w14:textId="7B87808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7" w:history="1">
        <w:r w:rsidR="00836B33" w:rsidRPr="00B2135A">
          <w:rPr>
            <w:rStyle w:val="Hyperlink"/>
            <w:noProof/>
          </w:rPr>
          <w:t>28.21.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1.79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1.80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49EFDDE" w14:textId="37743EFB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8" w:history="1">
        <w:r w:rsidR="00836B33" w:rsidRPr="00B2135A">
          <w:rPr>
            <w:rStyle w:val="Hyperlink"/>
            <w:noProof/>
          </w:rPr>
          <w:t>28.22.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1.78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1.79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27E107A" w14:textId="262E5398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19" w:history="1">
        <w:r w:rsidR="00836B33" w:rsidRPr="00B2135A">
          <w:rPr>
            <w:rStyle w:val="Hyperlink"/>
            <w:noProof/>
          </w:rPr>
          <w:t>28.23.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1.77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1.78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_Toc71121319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94B0890" w14:textId="3A93663F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0" w:history="1">
        <w:r w:rsidR="00836B33" w:rsidRPr="00B2135A">
          <w:rPr>
            <w:rStyle w:val="Hyperlink"/>
            <w:noProof/>
          </w:rPr>
          <w:t>28.24.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1.76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1.77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E945A0B" w14:textId="4DD9B34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1" w:history="1">
        <w:r w:rsidR="00836B33" w:rsidRPr="00B2135A">
          <w:rPr>
            <w:rStyle w:val="Hyperlink"/>
            <w:noProof/>
          </w:rPr>
          <w:t>28.25.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1.75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1.76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C4F611E" w14:textId="5C7DDC5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2" w:history="1">
        <w:r w:rsidR="00836B33" w:rsidRPr="00B2135A">
          <w:rPr>
            <w:rStyle w:val="Hyperlink"/>
            <w:noProof/>
          </w:rPr>
          <w:t>28.26.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1.74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1.75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C4D7EF6" w14:textId="0AC3E660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3" w:history="1">
        <w:r w:rsidR="00836B33" w:rsidRPr="00B2135A">
          <w:rPr>
            <w:rStyle w:val="Hyperlink"/>
            <w:noProof/>
          </w:rPr>
          <w:t>28.27.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1.73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1.74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40C6CA6" w14:textId="4ED1434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4" w:history="1">
        <w:r w:rsidR="00836B33" w:rsidRPr="00B2135A">
          <w:rPr>
            <w:rStyle w:val="Hyperlink"/>
            <w:noProof/>
          </w:rPr>
          <w:t>28.28.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1.72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1.73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BB0E881" w14:textId="1B0A835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5" w:history="1">
        <w:r w:rsidR="00836B33" w:rsidRPr="00B2135A">
          <w:rPr>
            <w:rStyle w:val="Hyperlink"/>
            <w:noProof/>
          </w:rPr>
          <w:t>28.29.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1.72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CD492A7" w14:textId="265ACD1B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6" w:history="1">
        <w:r w:rsidR="00836B33" w:rsidRPr="00B2135A">
          <w:rPr>
            <w:rStyle w:val="Hyperlink"/>
            <w:noProof/>
          </w:rPr>
          <w:t>28.30.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1.70.03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20AD8D2" w14:textId="2C25F54F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7" w:history="1">
        <w:r w:rsidR="00836B33" w:rsidRPr="00B2135A">
          <w:rPr>
            <w:rStyle w:val="Hyperlink"/>
            <w:noProof/>
          </w:rPr>
          <w:t>28.31.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1.70.02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1.70.03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52CED6C" w14:textId="29085DCF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8" w:history="1">
        <w:r w:rsidR="00836B33" w:rsidRPr="00B2135A">
          <w:rPr>
            <w:rStyle w:val="Hyperlink"/>
            <w:noProof/>
          </w:rPr>
          <w:t>28.32.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1.70.02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79D08E6" w14:textId="65ECB64C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29" w:history="1">
        <w:r w:rsidR="00836B33" w:rsidRPr="00B2135A">
          <w:rPr>
            <w:rStyle w:val="Hyperlink"/>
            <w:noProof/>
          </w:rPr>
          <w:t>28.33.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1.70.00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_Toc71121329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E6B3006" w14:textId="516F9A1D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0" w:history="1">
        <w:r w:rsidR="00836B33" w:rsidRPr="00B2135A">
          <w:rPr>
            <w:rStyle w:val="Hyperlink"/>
            <w:noProof/>
          </w:rPr>
          <w:t>28.34.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1.67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1.70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11E5988" w14:textId="5DA0A88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1" w:history="1">
        <w:r w:rsidR="00836B33" w:rsidRPr="00B2135A">
          <w:rPr>
            <w:rStyle w:val="Hyperlink"/>
            <w:noProof/>
          </w:rPr>
          <w:t>28.35.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1.66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1.67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45D79EB" w14:textId="1017DA0B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2" w:history="1">
        <w:r w:rsidR="00836B33" w:rsidRPr="00B2135A">
          <w:rPr>
            <w:rStyle w:val="Hyperlink"/>
            <w:noProof/>
          </w:rPr>
          <w:t>28.36.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1.65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1.66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11AF919" w14:textId="0FA9B8E4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3" w:history="1">
        <w:r w:rsidR="00836B33" w:rsidRPr="00B2135A">
          <w:rPr>
            <w:rStyle w:val="Hyperlink"/>
            <w:noProof/>
          </w:rPr>
          <w:t>28.37.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1.64.01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1.65.00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2D30DEB" w14:textId="034495BC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4" w:history="1">
        <w:r w:rsidR="00836B33" w:rsidRPr="00B2135A">
          <w:rPr>
            <w:rStyle w:val="Hyperlink"/>
            <w:noProof/>
          </w:rPr>
          <w:t>28.38.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1.64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1.64.01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5C9E868" w14:textId="50F1E90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5" w:history="1">
        <w:r w:rsidR="00836B33" w:rsidRPr="00B2135A">
          <w:rPr>
            <w:rStyle w:val="Hyperlink"/>
            <w:noProof/>
          </w:rPr>
          <w:t>28.39.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1.63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1.64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DE5B752" w14:textId="0F5F5D92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6" w:history="1">
        <w:r w:rsidR="00836B33" w:rsidRPr="00B2135A">
          <w:rPr>
            <w:rStyle w:val="Hyperlink"/>
            <w:noProof/>
          </w:rPr>
          <w:t>28.40.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1.62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1.63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0B6A0F4" w14:textId="43B49B5B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7" w:history="1">
        <w:r w:rsidR="00836B33" w:rsidRPr="00B2135A">
          <w:rPr>
            <w:rStyle w:val="Hyperlink"/>
            <w:noProof/>
          </w:rPr>
          <w:t>28.41.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1.61.03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1.62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9497426" w14:textId="3601ABB3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8" w:history="1">
        <w:r w:rsidR="00836B33" w:rsidRPr="00B2135A">
          <w:rPr>
            <w:rStyle w:val="Hyperlink"/>
            <w:noProof/>
          </w:rPr>
          <w:t>28.42.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1.61.01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1F9C8E6" w14:textId="14208E0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39" w:history="1">
        <w:r w:rsidR="00836B33" w:rsidRPr="00B2135A">
          <w:rPr>
            <w:rStyle w:val="Hyperlink"/>
            <w:noProof/>
          </w:rPr>
          <w:t>28.43.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_Toc71121339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69CDE92" w14:textId="23A2E6F7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0" w:history="1">
        <w:r w:rsidR="00836B33" w:rsidRPr="00B2135A">
          <w:rPr>
            <w:rStyle w:val="Hyperlink"/>
            <w:noProof/>
          </w:rPr>
          <w:t>28.44.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1.51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1.60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B1357AA" w14:textId="2E7B9469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1" w:history="1">
        <w:r w:rsidR="00836B33" w:rsidRPr="00B2135A">
          <w:rPr>
            <w:rStyle w:val="Hyperlink"/>
            <w:noProof/>
          </w:rPr>
          <w:t>28.45.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1.50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1.51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016D951" w14:textId="060B29A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2" w:history="1">
        <w:r w:rsidR="00836B33" w:rsidRPr="00B2135A">
          <w:rPr>
            <w:rStyle w:val="Hyperlink"/>
            <w:noProof/>
          </w:rPr>
          <w:t>28.46.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1.40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1.50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79BD9FC" w14:textId="2E71168D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3" w:history="1">
        <w:r w:rsidR="00836B33" w:rsidRPr="00B2135A">
          <w:rPr>
            <w:rStyle w:val="Hyperlink"/>
            <w:noProof/>
          </w:rPr>
          <w:t>28.47.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1.31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1.40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1065F34" w14:textId="0247980A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4" w:history="1">
        <w:r w:rsidR="00836B33" w:rsidRPr="00B2135A">
          <w:rPr>
            <w:rStyle w:val="Hyperlink"/>
            <w:noProof/>
          </w:rPr>
          <w:t>28.48.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1.30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1.31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C7F32BF" w14:textId="0213EDD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5" w:history="1">
        <w:r w:rsidR="00836B33" w:rsidRPr="00B2135A">
          <w:rPr>
            <w:rStyle w:val="Hyperlink"/>
            <w:noProof/>
          </w:rPr>
          <w:t>28.49.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1.27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1.30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6CA8FBE" w14:textId="754F2FA5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6" w:history="1">
        <w:r w:rsidR="00836B33" w:rsidRPr="00B2135A">
          <w:rPr>
            <w:rStyle w:val="Hyperlink"/>
            <w:noProof/>
          </w:rPr>
          <w:t>28.50.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1.26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1.27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3F95B5E" w14:textId="1E54E7A8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7" w:history="1">
        <w:r w:rsidR="00836B33" w:rsidRPr="00B2135A">
          <w:rPr>
            <w:rStyle w:val="Hyperlink"/>
            <w:noProof/>
          </w:rPr>
          <w:t>28.51.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1.25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1.26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032FBD8" w14:textId="43B2D78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8" w:history="1">
        <w:r w:rsidR="00836B33" w:rsidRPr="00B2135A">
          <w:rPr>
            <w:rStyle w:val="Hyperlink"/>
            <w:noProof/>
          </w:rPr>
          <w:t>28.52.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1.22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1.23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_Toc71121348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EF44704" w14:textId="3CCF5BA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49" w:history="1">
        <w:r w:rsidR="00836B33" w:rsidRPr="00B2135A">
          <w:rPr>
            <w:rStyle w:val="Hyperlink"/>
            <w:noProof/>
          </w:rPr>
          <w:t>28.53.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1.22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_Toc71121349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3C552B1D" w14:textId="75D79CFF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0" w:history="1">
        <w:r w:rsidR="00836B33" w:rsidRPr="00B2135A">
          <w:rPr>
            <w:rStyle w:val="Hyperlink"/>
            <w:noProof/>
          </w:rPr>
          <w:t>28.54.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_Toc71121350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A63C46A" w14:textId="1595E458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1" w:history="1">
        <w:r w:rsidR="00836B33" w:rsidRPr="00B2135A">
          <w:rPr>
            <w:rStyle w:val="Hyperlink"/>
            <w:noProof/>
          </w:rPr>
          <w:t>28.55.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1.11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1.20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072D7EB" w14:textId="7EC31899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2" w:history="1">
        <w:r w:rsidR="00836B33" w:rsidRPr="00B2135A">
          <w:rPr>
            <w:rStyle w:val="Hyperlink"/>
            <w:noProof/>
          </w:rPr>
          <w:t>28.56.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1.10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1.11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60D2422A" w14:textId="47662BBC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3" w:history="1">
        <w:r w:rsidR="00836B33" w:rsidRPr="00B2135A">
          <w:rPr>
            <w:rStyle w:val="Hyperlink"/>
            <w:noProof/>
          </w:rPr>
          <w:t>28.57.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1.04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1.10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_Toc71121353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7D411F65" w14:textId="58F22089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4" w:history="1">
        <w:r w:rsidR="00836B33" w:rsidRPr="00B2135A">
          <w:rPr>
            <w:rStyle w:val="Hyperlink"/>
            <w:noProof/>
          </w:rPr>
          <w:t>28.58.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1.03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1.04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_Toc71121354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465E533D" w14:textId="63FE62B6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5" w:history="1">
        <w:r w:rsidR="00836B33" w:rsidRPr="00B2135A">
          <w:rPr>
            <w:rStyle w:val="Hyperlink"/>
            <w:noProof/>
          </w:rPr>
          <w:t>28.59.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1.02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1.03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_Toc71121355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2BAC1438" w14:textId="08DE75E0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6" w:history="1">
        <w:r w:rsidR="00836B33" w:rsidRPr="00B2135A">
          <w:rPr>
            <w:rStyle w:val="Hyperlink"/>
            <w:noProof/>
          </w:rPr>
          <w:t>28.60.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1.01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1.02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_Toc71121356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03905FA5" w14:textId="234410EE" w:rsidR="00836B33" w:rsidRDefault="00AF45A0">
      <w:pPr>
        <w:pStyle w:val="Verzeichnis2"/>
        <w:tabs>
          <w:tab w:val="left" w:pos="10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57" w:history="1">
        <w:r w:rsidR="00836B33" w:rsidRPr="00B2135A">
          <w:rPr>
            <w:rStyle w:val="Hyperlink"/>
            <w:noProof/>
          </w:rPr>
          <w:t>28.61.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Changes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from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Version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1.00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to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1.01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_Toc71121357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4B1F25D" w14:textId="0A949912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358" w:history="1">
        <w:r w:rsidR="00836B33" w:rsidRPr="00B2135A">
          <w:rPr>
            <w:rStyle w:val="Hyperlink"/>
          </w:rPr>
          <w:t>28.61.1.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Sidereal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time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_Toc71121358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49ABC72E" w14:textId="475C4E68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359" w:history="1">
        <w:r w:rsidR="00836B33" w:rsidRPr="00B2135A">
          <w:rPr>
            <w:rStyle w:val="Hyperlink"/>
          </w:rPr>
          <w:t>28.61.2.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Houses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_Toc71121359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5E05110B" w14:textId="43CDED4C" w:rsidR="00836B33" w:rsidRDefault="00AF45A0">
      <w:pPr>
        <w:pStyle w:val="Verzeichnis3"/>
        <w:tabs>
          <w:tab w:val="left" w:pos="1400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de-DE" w:eastAsia="zh-CN"/>
        </w:rPr>
      </w:pPr>
      <w:hyperlink w:anchor="_Toc71121360" w:history="1">
        <w:r w:rsidR="00836B33" w:rsidRPr="00B2135A">
          <w:rPr>
            <w:rStyle w:val="Hyperlink"/>
          </w:rPr>
          <w:t>28.61.3.</w:t>
        </w:r>
        <w:r w:rsidR="00836B33">
          <w:rPr>
            <w:rFonts w:asciiTheme="minorHAnsi" w:eastAsiaTheme="minorEastAsia" w:hAnsiTheme="minorHAnsi" w:cstheme="minorBidi"/>
            <w:color w:val="auto"/>
            <w:sz w:val="22"/>
            <w:szCs w:val="22"/>
            <w:lang w:val="de-DE" w:eastAsia="zh-CN"/>
          </w:rPr>
          <w:tab/>
        </w:r>
        <w:r w:rsidR="00836B33" w:rsidRPr="00B2135A">
          <w:rPr>
            <w:rStyle w:val="Hyperlink"/>
          </w:rPr>
          <w:t>Ecliptic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obliquity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and</w:t>
        </w:r>
        <w:r>
          <w:rPr>
            <w:rStyle w:val="Hyperlink"/>
          </w:rPr>
          <w:t xml:space="preserve"> </w:t>
        </w:r>
        <w:r w:rsidR="00836B33" w:rsidRPr="00B2135A">
          <w:rPr>
            <w:rStyle w:val="Hyperlink"/>
          </w:rPr>
          <w:t>nutation</w:t>
        </w:r>
        <w:r w:rsidR="00836B33">
          <w:rPr>
            <w:webHidden/>
          </w:rPr>
          <w:tab/>
        </w:r>
        <w:r w:rsidR="00836B33">
          <w:rPr>
            <w:webHidden/>
          </w:rPr>
          <w:fldChar w:fldCharType="begin"/>
        </w:r>
        <w:r w:rsidR="00836B33">
          <w:rPr>
            <w:webHidden/>
          </w:rPr>
          <w:instrText xml:space="preserve"> PAGEREF _Toc71121360 \h </w:instrText>
        </w:r>
        <w:r w:rsidR="00836B33">
          <w:rPr>
            <w:webHidden/>
          </w:rPr>
        </w:r>
        <w:r w:rsidR="00836B33">
          <w:rPr>
            <w:webHidden/>
          </w:rPr>
          <w:fldChar w:fldCharType="separate"/>
        </w:r>
        <w:r w:rsidR="00836B33">
          <w:rPr>
            <w:webHidden/>
          </w:rPr>
          <w:t>1</w:t>
        </w:r>
        <w:r w:rsidR="00836B33">
          <w:rPr>
            <w:webHidden/>
          </w:rPr>
          <w:fldChar w:fldCharType="end"/>
        </w:r>
      </w:hyperlink>
    </w:p>
    <w:p w14:paraId="036BAAF7" w14:textId="1749C59E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61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29.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What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is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missing</w:t>
        </w:r>
        <w:r>
          <w:rPr>
            <w:rStyle w:val="Hyperlink"/>
            <w:noProof/>
          </w:rPr>
          <w:t xml:space="preserve"> </w:t>
        </w:r>
        <w:r w:rsidR="00836B33" w:rsidRPr="00B2135A">
          <w:rPr>
            <w:rStyle w:val="Hyperlink"/>
            <w:noProof/>
          </w:rPr>
          <w:t>?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_Toc71121361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548A82A5" w14:textId="521C3DA9" w:rsidR="00836B33" w:rsidRDefault="00AF45A0">
      <w:pPr>
        <w:pStyle w:val="Verzeichnis1"/>
        <w:tabs>
          <w:tab w:val="left" w:pos="600"/>
          <w:tab w:val="right" w:leader="dot" w:pos="10455"/>
        </w:tabs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de-DE" w:eastAsia="zh-CN"/>
        </w:rPr>
      </w:pPr>
      <w:hyperlink w:anchor="_Toc71121362" w:history="1">
        <w:r w:rsidR="00836B33" w:rsidRPr="00B2135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30.</w:t>
        </w:r>
        <w:r w:rsidR="00836B33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lang w:val="de-DE" w:eastAsia="zh-CN"/>
          </w:rPr>
          <w:tab/>
        </w:r>
        <w:r w:rsidR="00836B33" w:rsidRPr="00B2135A">
          <w:rPr>
            <w:rStyle w:val="Hyperlink"/>
            <w:noProof/>
          </w:rPr>
          <w:t>Index</w:t>
        </w:r>
        <w:r w:rsidR="00836B33">
          <w:rPr>
            <w:noProof/>
            <w:webHidden/>
          </w:rPr>
          <w:tab/>
        </w:r>
        <w:r w:rsidR="00836B33">
          <w:rPr>
            <w:noProof/>
            <w:webHidden/>
          </w:rPr>
          <w:fldChar w:fldCharType="begin"/>
        </w:r>
        <w:r w:rsidR="00836B33">
          <w:rPr>
            <w:noProof/>
            <w:webHidden/>
          </w:rPr>
          <w:instrText xml:space="preserve"> PAGEREF _Toc71121362 \h </w:instrText>
        </w:r>
        <w:r w:rsidR="00836B33">
          <w:rPr>
            <w:noProof/>
            <w:webHidden/>
          </w:rPr>
        </w:r>
        <w:r w:rsidR="00836B33">
          <w:rPr>
            <w:noProof/>
            <w:webHidden/>
          </w:rPr>
          <w:fldChar w:fldCharType="separate"/>
        </w:r>
        <w:r w:rsidR="00836B33">
          <w:rPr>
            <w:noProof/>
            <w:webHidden/>
          </w:rPr>
          <w:t>1</w:t>
        </w:r>
        <w:r w:rsidR="00836B33">
          <w:rPr>
            <w:noProof/>
            <w:webHidden/>
          </w:rPr>
          <w:fldChar w:fldCharType="end"/>
        </w:r>
      </w:hyperlink>
    </w:p>
    <w:p w14:paraId="1D042FB5" w14:textId="60C2E7A1" w:rsidR="00BF3510" w:rsidRPr="002228E0" w:rsidRDefault="007D5F7C" w:rsidP="00CC1B5C">
      <w:pPr>
        <w:sectPr w:rsidR="00BF3510" w:rsidRPr="002228E0" w:rsidSect="00464113">
          <w:headerReference w:type="default" r:id="rId14"/>
          <w:footerReference w:type="default" r:id="rId15"/>
          <w:footnotePr>
            <w:pos w:val="beneathText"/>
          </w:footnotePr>
          <w:pgSz w:w="11905" w:h="16837"/>
          <w:pgMar w:top="567" w:right="720" w:bottom="720" w:left="720" w:header="283" w:footer="170" w:gutter="0"/>
          <w:pgNumType w:fmt="upperRoman" w:start="1"/>
          <w:cols w:space="720"/>
          <w:docGrid w:linePitch="360"/>
        </w:sectPr>
      </w:pPr>
      <w:r w:rsidRPr="002228E0">
        <w:fldChar w:fldCharType="end"/>
      </w:r>
    </w:p>
    <w:p w14:paraId="44A6E242" w14:textId="7356340D" w:rsidR="00BF3510" w:rsidRPr="002228E0" w:rsidRDefault="00BF3510" w:rsidP="00877D89">
      <w:pPr>
        <w:pStyle w:val="berschrift1"/>
      </w:pPr>
      <w:bookmarkStart w:id="1" w:name="c1"/>
      <w:bookmarkStart w:id="2" w:name="_Toc71121139"/>
      <w:bookmarkEnd w:id="1"/>
      <w:r w:rsidRPr="002228E0">
        <w:t>The</w:t>
      </w:r>
      <w:r w:rsidR="00AF45A0">
        <w:t xml:space="preserve"> </w:t>
      </w:r>
      <w:r w:rsidRPr="002228E0">
        <w:t>programming</w:t>
      </w:r>
      <w:r w:rsidR="00AF45A0">
        <w:t xml:space="preserve"> </w:t>
      </w:r>
      <w:r w:rsidRPr="002228E0">
        <w:t>steps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get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planet’s</w:t>
      </w:r>
      <w:r w:rsidR="00AF45A0">
        <w:t xml:space="preserve"> </w:t>
      </w:r>
      <w:r w:rsidRPr="002228E0">
        <w:t>position</w:t>
      </w:r>
      <w:bookmarkEnd w:id="2"/>
    </w:p>
    <w:p w14:paraId="5142DDF5" w14:textId="3516E5CC" w:rsidR="00BF3510" w:rsidRPr="002228E0" w:rsidRDefault="00BF3510" w:rsidP="00CC1B5C">
      <w:bookmarkStart w:id="3" w:name="_Hlk477829414"/>
      <w:r w:rsidRPr="002228E0">
        <w:t>To</w:t>
      </w:r>
      <w:r w:rsidR="00AF45A0">
        <w:t xml:space="preserve"> </w:t>
      </w:r>
      <w:bookmarkStart w:id="4" w:name="_Hlk477409073"/>
      <w:bookmarkStart w:id="5" w:name="OLE_LINK2"/>
      <w:r w:rsidRPr="002228E0">
        <w:t>compute</w:t>
      </w:r>
      <w:bookmarkEnd w:id="3"/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celestial</w:t>
      </w:r>
      <w:r w:rsidR="00AF45A0">
        <w:t xml:space="preserve"> </w:t>
      </w:r>
      <w:r w:rsidRPr="002228E0">
        <w:t>body</w:t>
      </w:r>
      <w:bookmarkEnd w:id="4"/>
      <w:r w:rsidR="00AF45A0">
        <w:t xml:space="preserve"> </w:t>
      </w:r>
      <w:bookmarkEnd w:id="5"/>
      <w:r w:rsidRPr="002228E0">
        <w:t>or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SWISSEPH,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steps</w:t>
      </w:r>
      <w:r w:rsidR="00AF45A0">
        <w:t xml:space="preserve"> </w:t>
      </w:r>
      <w:r w:rsidRPr="002228E0">
        <w:t>(use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swetest.c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example).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details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explained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chapters.</w:t>
      </w:r>
    </w:p>
    <w:p w14:paraId="0D49F3FF" w14:textId="117D71ED" w:rsidR="00BF3510" w:rsidRPr="002228E0" w:rsidRDefault="00BF3510" w:rsidP="00CF15FD">
      <w:pPr>
        <w:pStyle w:val="listnumbered"/>
        <w:ind w:left="284" w:hanging="284"/>
      </w:pPr>
      <w:r w:rsidRPr="002228E0">
        <w:t>Set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files,</w:t>
      </w:r>
      <w:r w:rsidR="00AF45A0">
        <w:t xml:space="preserve"> </w:t>
      </w:r>
      <w:r w:rsidRPr="002228E0">
        <w:t>e.g.:</w:t>
      </w:r>
    </w:p>
    <w:p w14:paraId="69223801" w14:textId="77777777" w:rsidR="00BF3510" w:rsidRPr="002228E0" w:rsidRDefault="00BF3510" w:rsidP="00CF15FD">
      <w:pPr>
        <w:ind w:firstLine="426"/>
        <w:rPr>
          <w:rStyle w:val="sourcecode"/>
        </w:rPr>
      </w:pPr>
      <w:r w:rsidRPr="002228E0">
        <w:rPr>
          <w:rStyle w:val="functions"/>
        </w:rPr>
        <w:t>swe_set_ephe_path</w:t>
      </w:r>
      <w:r w:rsidRPr="002228E0">
        <w:rPr>
          <w:rStyle w:val="sourcecode"/>
        </w:rPr>
        <w:t>(”C:\\SWEPH\\EPHE”);</w:t>
      </w:r>
    </w:p>
    <w:p w14:paraId="60CB6B4F" w14:textId="452EF1CB" w:rsidR="00BF3510" w:rsidRPr="002228E0" w:rsidRDefault="00BF3510" w:rsidP="00CF15FD">
      <w:pPr>
        <w:pStyle w:val="listnumbered"/>
        <w:ind w:left="284" w:hanging="284"/>
      </w:pP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birth</w:t>
      </w:r>
      <w:r w:rsidR="00AF45A0">
        <w:t xml:space="preserve"> </w:t>
      </w:r>
      <w:r w:rsidRPr="002228E0">
        <w:t>date,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number:</w:t>
      </w:r>
    </w:p>
    <w:p w14:paraId="76E09395" w14:textId="3586DF7C" w:rsidR="00BF3510" w:rsidRPr="002228E0" w:rsidRDefault="00BF3510" w:rsidP="00CF15FD">
      <w:pPr>
        <w:ind w:firstLine="426"/>
        <w:rPr>
          <w:rStyle w:val="sourcecode"/>
        </w:rPr>
      </w:pPr>
      <w:r w:rsidRPr="002228E0">
        <w:rPr>
          <w:rStyle w:val="sourcecode"/>
        </w:rPr>
        <w:t>jul_day_UT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swe_julday</w:t>
      </w:r>
      <w:r w:rsidRPr="002228E0">
        <w:rPr>
          <w:rStyle w:val="sourcecode"/>
        </w:rPr>
        <w:t>(year,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gregflag);</w:t>
      </w:r>
    </w:p>
    <w:p w14:paraId="208AABD3" w14:textId="7F5802C2" w:rsidR="00BF3510" w:rsidRPr="002228E0" w:rsidRDefault="00BF3510" w:rsidP="00CF15FD">
      <w:pPr>
        <w:pStyle w:val="listnumbered"/>
        <w:ind w:left="284" w:hanging="284"/>
      </w:pPr>
      <w:r w:rsidRPr="002228E0">
        <w:t>Compute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bodies:</w:t>
      </w:r>
    </w:p>
    <w:p w14:paraId="02EE7853" w14:textId="6A2E9472" w:rsidR="00283E02" w:rsidRPr="002228E0" w:rsidRDefault="00BF3510" w:rsidP="00CF15FD">
      <w:pPr>
        <w:ind w:firstLine="426"/>
        <w:rPr>
          <w:rStyle w:val="sourcecode"/>
        </w:rPr>
      </w:pPr>
      <w:r w:rsidRPr="002228E0">
        <w:rPr>
          <w:rStyle w:val="sourcecode"/>
        </w:rPr>
        <w:t>ret_flag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swe_calc_ut</w:t>
      </w:r>
      <w:r w:rsidRPr="002228E0">
        <w:rPr>
          <w:rStyle w:val="sourcecode"/>
        </w:rPr>
        <w:t>(jul_day_UT,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planet_no,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lon_lat_rad,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err_msg);</w:t>
      </w:r>
    </w:p>
    <w:p w14:paraId="118AC43F" w14:textId="2D2305DA" w:rsidR="00BF3510" w:rsidRPr="002228E0" w:rsidRDefault="00BF3510" w:rsidP="00D90ECC">
      <w:pPr>
        <w:ind w:left="426" w:hanging="426"/>
      </w:pP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star:</w:t>
      </w:r>
    </w:p>
    <w:p w14:paraId="1397724B" w14:textId="5C7C3F01" w:rsidR="00BF3510" w:rsidRPr="002228E0" w:rsidRDefault="00BF3510" w:rsidP="00CF15FD">
      <w:pPr>
        <w:ind w:firstLine="426"/>
        <w:rPr>
          <w:rStyle w:val="sourcecode"/>
        </w:rPr>
      </w:pPr>
      <w:r w:rsidRPr="002228E0">
        <w:rPr>
          <w:rStyle w:val="sourcecode"/>
        </w:rPr>
        <w:t>ret_flag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swe_fixstar_ut</w:t>
      </w:r>
      <w:r w:rsidRPr="002228E0">
        <w:rPr>
          <w:rStyle w:val="sourcecode"/>
        </w:rPr>
        <w:t>(star_nam,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jul_day_UT,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lon_lat_rad,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err_msg);</w:t>
      </w:r>
    </w:p>
    <w:p w14:paraId="340863B7" w14:textId="77777777" w:rsidR="00BF3510" w:rsidRPr="002228E0" w:rsidRDefault="006F1A14" w:rsidP="00CC1B5C">
      <w:r w:rsidRPr="002228E0">
        <w:rPr>
          <w:b/>
          <w:bCs/>
          <w:color w:val="FF0000"/>
        </w:rPr>
        <w:t>NOTE</w:t>
      </w:r>
      <w:r w:rsidR="00BF3510" w:rsidRPr="002228E0">
        <w:t>:</w:t>
      </w:r>
    </w:p>
    <w:p w14:paraId="40E62D5C" w14:textId="47D77E4D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swe_fixstar_ut()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1.60.</w:t>
      </w:r>
    </w:p>
    <w:p w14:paraId="59670002" w14:textId="59C97FEB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1.60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FileName"/>
        </w:rPr>
        <w:t>Ephemeris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Pr="002228E0">
        <w:t>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proceed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</w:t>
      </w:r>
      <w:r w:rsidR="00AF45A0">
        <w:t xml:space="preserve"> </w:t>
      </w:r>
      <w:r w:rsidRPr="002228E0">
        <w:t>instead:</w:t>
      </w:r>
    </w:p>
    <w:p w14:paraId="5F78218B" w14:textId="0842504E" w:rsidR="00BF3510" w:rsidRPr="002228E0" w:rsidRDefault="00D90ECC" w:rsidP="00DE5833">
      <w:pPr>
        <w:numPr>
          <w:ilvl w:val="0"/>
          <w:numId w:val="4"/>
        </w:numPr>
        <w:ind w:left="426" w:hanging="426"/>
      </w:pPr>
      <w:r w:rsidRPr="002228E0">
        <w:t>first</w:t>
      </w:r>
      <w:r w:rsidR="00BF3510" w:rsidRPr="002228E0">
        <w:t>,</w:t>
      </w:r>
      <w:r w:rsidR="00AF45A0">
        <w:t xml:space="preserve"> </w:t>
      </w:r>
      <w:r w:rsidR="00BF3510" w:rsidRPr="002228E0">
        <w:t>if</w:t>
      </w:r>
      <w:r w:rsidR="00AF45A0">
        <w:t xml:space="preserve"> </w:t>
      </w:r>
      <w:r w:rsidR="00BF3510" w:rsidRPr="002228E0">
        <w:t>necessary,</w:t>
      </w:r>
      <w:r w:rsidR="00AF45A0">
        <w:t xml:space="preserve"> </w:t>
      </w:r>
      <w:r w:rsidR="00BF3510" w:rsidRPr="002228E0">
        <w:t>convert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="00BF3510" w:rsidRPr="002228E0">
        <w:t>(UT)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="00BF3510" w:rsidRPr="002228E0">
        <w:t>(ET):</w:t>
      </w:r>
    </w:p>
    <w:p w14:paraId="1EABC304" w14:textId="1440BC5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jul_day_ET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jul_day_UT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</w:t>
      </w:r>
      <w:r w:rsidRPr="002228E0">
        <w:rPr>
          <w:rStyle w:val="sourcecode"/>
        </w:rPr>
        <w:t>(jul_day_UT);</w:t>
      </w:r>
    </w:p>
    <w:p w14:paraId="3E652B0C" w14:textId="5FD0E19E" w:rsidR="00BF3510" w:rsidRPr="002228E0" w:rsidRDefault="00D90ECC" w:rsidP="00DE5833">
      <w:pPr>
        <w:numPr>
          <w:ilvl w:val="0"/>
          <w:numId w:val="4"/>
        </w:numPr>
        <w:ind w:left="426" w:hanging="426"/>
      </w:pPr>
      <w:r w:rsidRPr="002228E0">
        <w:t>then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bodies:</w:t>
      </w:r>
    </w:p>
    <w:p w14:paraId="4A3146D9" w14:textId="759C043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ret_flag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(jul_day_ET,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planet_no,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lon_lat_rad,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err_msg);</w:t>
      </w:r>
    </w:p>
    <w:p w14:paraId="5F77C45A" w14:textId="100FB32B" w:rsidR="00BF3510" w:rsidRPr="002228E0" w:rsidRDefault="00BF3510" w:rsidP="00DE5833">
      <w:pPr>
        <w:numPr>
          <w:ilvl w:val="0"/>
          <w:numId w:val="4"/>
        </w:numPr>
        <w:ind w:left="426" w:hanging="426"/>
      </w:pP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star:</w:t>
      </w:r>
    </w:p>
    <w:p w14:paraId="10B4A284" w14:textId="38A3F1A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ret_flag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</w:t>
      </w:r>
      <w:r w:rsidRPr="002228E0">
        <w:rPr>
          <w:rStyle w:val="sourcecode"/>
        </w:rPr>
        <w:t>(star_nam,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jul_day_ET,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lon_lat_rad,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err_msg);</w:t>
      </w:r>
    </w:p>
    <w:p w14:paraId="7CCB520E" w14:textId="1DB2D705" w:rsidR="00BF3510" w:rsidRPr="002228E0" w:rsidRDefault="00BF3510" w:rsidP="00CF15FD">
      <w:pPr>
        <w:pStyle w:val="listnumbered"/>
        <w:ind w:left="284" w:hanging="284"/>
        <w:rPr>
          <w:rStyle w:val="functions"/>
        </w:rPr>
      </w:pP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computations</w:t>
      </w:r>
      <w:r w:rsidR="00AF45A0">
        <w:t xml:space="preserve"> </w:t>
      </w:r>
      <w:r w:rsidRPr="002228E0">
        <w:t>close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free</w:t>
      </w:r>
      <w:r w:rsidR="00AF45A0">
        <w:t xml:space="preserve"> </w:t>
      </w:r>
      <w:r w:rsidRPr="002228E0">
        <w:t>memory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rPr>
          <w:rStyle w:val="functions"/>
        </w:rPr>
        <w:t>swe_close();</w:t>
      </w:r>
    </w:p>
    <w:p w14:paraId="1F17D474" w14:textId="05BECCC5" w:rsidR="00BF3510" w:rsidRPr="002228E0" w:rsidRDefault="00443E81" w:rsidP="00CC1B5C">
      <w:pPr>
        <w:rPr>
          <w:rStyle w:val="FileName"/>
        </w:rPr>
      </w:pPr>
      <w:r w:rsidRPr="002228E0">
        <w:t>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miniature</w:t>
      </w:r>
      <w:r w:rsidR="00AF45A0">
        <w:t xml:space="preserve"> </w:t>
      </w:r>
      <w:r w:rsidRPr="002228E0">
        <w:t>sam</w:t>
      </w:r>
      <w:r w:rsidR="00BF3510" w:rsidRPr="002228E0">
        <w:t>ple</w:t>
      </w:r>
      <w:r w:rsidR="00AF45A0">
        <w:t xml:space="preserve"> </w:t>
      </w:r>
      <w:r w:rsidR="00BF3510" w:rsidRPr="002228E0">
        <w:t>program,</w:t>
      </w:r>
      <w:r w:rsidR="00AF45A0">
        <w:t xml:space="preserve"> </w:t>
      </w:r>
      <w:r w:rsidR="00BF3510" w:rsidRPr="002228E0">
        <w:t>it</w:t>
      </w:r>
      <w:r w:rsidR="00AF45A0">
        <w:t xml:space="preserve"> </w:t>
      </w:r>
      <w:r w:rsidR="00BF3510" w:rsidRPr="002228E0">
        <w:t>is</w:t>
      </w:r>
      <w:r w:rsidR="00AF45A0">
        <w:t xml:space="preserve"> </w:t>
      </w:r>
      <w:r w:rsidR="00BF3510" w:rsidRPr="002228E0">
        <w:t>in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source</w:t>
      </w:r>
      <w:r w:rsidR="00AF45A0">
        <w:t xml:space="preserve"> </w:t>
      </w:r>
      <w:r w:rsidR="00BF3510" w:rsidRPr="002228E0">
        <w:t>distribution</w:t>
      </w:r>
      <w:r w:rsidR="00AF45A0">
        <w:t xml:space="preserve"> </w:t>
      </w:r>
      <w:r w:rsidR="00BF3510" w:rsidRPr="002228E0">
        <w:t>as</w:t>
      </w:r>
      <w:r w:rsidR="00AF45A0">
        <w:t xml:space="preserve"> </w:t>
      </w:r>
      <w:r w:rsidR="00BF3510" w:rsidRPr="002228E0">
        <w:rPr>
          <w:rStyle w:val="FileName"/>
        </w:rPr>
        <w:t>swemini.c</w:t>
      </w:r>
      <w:r w:rsidR="006F1A14" w:rsidRPr="002228E0">
        <w:t>:</w:t>
      </w:r>
    </w:p>
    <w:p w14:paraId="703E393C" w14:textId="60AE903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#include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"swephexp.h"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includes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"sweodef.h"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E269D7F" w14:textId="60A9AE1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main()</w:t>
      </w:r>
    </w:p>
    <w:p w14:paraId="4A74DDCA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{</w:t>
      </w:r>
    </w:p>
    <w:p w14:paraId="006D6142" w14:textId="74F372D2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sdate[AS_MAXCH],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snam[40],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serr[AS_MAXCH];</w:t>
      </w:r>
    </w:p>
    <w:p w14:paraId="7F38D067" w14:textId="4EBD6EE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jmon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jyear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2000;</w:t>
      </w:r>
    </w:p>
    <w:p w14:paraId="419FFECC" w14:textId="282BA75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0.0;</w:t>
      </w:r>
    </w:p>
    <w:p w14:paraId="31FEB565" w14:textId="474F30E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x2[6];</w:t>
      </w:r>
    </w:p>
    <w:p w14:paraId="1381C301" w14:textId="080AE5D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long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iflgret;</w:t>
      </w:r>
    </w:p>
    <w:p w14:paraId="7422B2A2" w14:textId="4119872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p;</w:t>
      </w:r>
    </w:p>
    <w:p w14:paraId="722BF6AC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swe_set_ephe_path</w:t>
      </w:r>
      <w:r w:rsidRPr="002228E0">
        <w:rPr>
          <w:rStyle w:val="sourcecode"/>
        </w:rPr>
        <w:t>(NULL);</w:t>
      </w:r>
    </w:p>
    <w:p w14:paraId="1BA30E36" w14:textId="17D8AEB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SEFLG_SPEED;</w:t>
      </w:r>
    </w:p>
    <w:p w14:paraId="5964EC7B" w14:textId="292D304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while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(TRUE)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0FD113BC" w14:textId="674180A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printf("\nDate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(d.m.y)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?");</w:t>
      </w:r>
    </w:p>
    <w:p w14:paraId="62EEE019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gets(sdate);</w:t>
      </w:r>
    </w:p>
    <w:p w14:paraId="0117FFE5" w14:textId="2CF3A19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stop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period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entered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0C09B62" w14:textId="1E5640F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(*sdate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'.')</w:t>
      </w:r>
    </w:p>
    <w:p w14:paraId="4815B201" w14:textId="0D51AA3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OK;</w:t>
      </w:r>
    </w:p>
    <w:p w14:paraId="035AA693" w14:textId="5EC7160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(sscanf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(sdate,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"%d%*c%d%*c%d",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&amp;jday,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&amp;jmon,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&amp;jyear)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exit(1);</w:t>
      </w:r>
    </w:p>
    <w:p w14:paraId="47B4F4DF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/*</w:t>
      </w:r>
    </w:p>
    <w:p w14:paraId="0422F3F2" w14:textId="57C6680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4BF531BA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*/</w:t>
      </w:r>
    </w:p>
    <w:p w14:paraId="188189DC" w14:textId="0ECE74A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tjd_ut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swe_julday</w:t>
      </w:r>
      <w:r w:rsidRPr="002228E0">
        <w:rPr>
          <w:rStyle w:val="sourcecode"/>
        </w:rPr>
        <w:t>(jyear,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jmon,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SE_GREG_CAL);</w:t>
      </w:r>
    </w:p>
    <w:p w14:paraId="3C9275DE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/*</w:t>
      </w:r>
    </w:p>
    <w:p w14:paraId="59C0A149" w14:textId="1C2E90E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compute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delta_t</w:t>
      </w:r>
    </w:p>
    <w:p w14:paraId="4DF84CFA" w14:textId="304A595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required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smaller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1.60</w:t>
      </w:r>
    </w:p>
    <w:p w14:paraId="49ADFC65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*/</w:t>
      </w:r>
    </w:p>
    <w:p w14:paraId="32B885E9" w14:textId="7C2DA73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</w:t>
      </w:r>
      <w:r w:rsidRPr="002228E0">
        <w:rPr>
          <w:rStyle w:val="sourcecode"/>
        </w:rPr>
        <w:t>(tjd_ut);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BF5FF9A" w14:textId="05A4BAB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printf("date: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%02d.%02d.%d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0:00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time\n",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jmon,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jyear);</w:t>
      </w:r>
    </w:p>
    <w:p w14:paraId="575BAD7B" w14:textId="46C1101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printf("planet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\tlongitude\tlatitude\tdistance\tspeed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long.\n");</w:t>
      </w:r>
    </w:p>
    <w:p w14:paraId="731B2F4E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/*</w:t>
      </w:r>
    </w:p>
    <w:p w14:paraId="74F2CB8D" w14:textId="4B71AA9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loop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planets</w:t>
      </w:r>
    </w:p>
    <w:p w14:paraId="2177E91E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*/</w:t>
      </w:r>
    </w:p>
    <w:p w14:paraId="1036F859" w14:textId="3BED342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SE_SUN;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SE_CHIRON;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p++)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27E216A5" w14:textId="0212BA0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</w:t>
      </w:r>
      <w:r w:rsidR="009B68B0" w:rsidRPr="002228E0">
        <w:rPr>
          <w:rStyle w:val="sourcecode"/>
        </w:rPr>
        <w:t>EARTH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continue;</w:t>
      </w:r>
    </w:p>
    <w:p w14:paraId="278B8724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/*</w:t>
      </w:r>
    </w:p>
    <w:p w14:paraId="2ECC49B2" w14:textId="4BA742B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</w:t>
      </w:r>
    </w:p>
    <w:p w14:paraId="6E33EE6E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*/</w:t>
      </w:r>
    </w:p>
    <w:p w14:paraId="594ED7B6" w14:textId="44AEE74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swe_calc_ut</w:t>
      </w:r>
      <w:r w:rsidRPr="002228E0">
        <w:rPr>
          <w:rStyle w:val="sourcecode"/>
        </w:rPr>
        <w:t>(tjd_ut,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40B654BB" w14:textId="6756B1B2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older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1.60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require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following</w:t>
      </w:r>
    </w:p>
    <w:p w14:paraId="2DDD6E30" w14:textId="0309F96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statement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instead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2D902A1" w14:textId="5929CD9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A469022" w14:textId="0FDFEA1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="00A55FCE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problem,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</w:p>
    <w:p w14:paraId="00146AA8" w14:textId="14C0137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serr.</w:t>
      </w:r>
    </w:p>
    <w:p w14:paraId="2A4C5DB7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*/</w:t>
      </w:r>
    </w:p>
    <w:p w14:paraId="4EB3EF2D" w14:textId="5163950E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0)</w:t>
      </w:r>
    </w:p>
    <w:p w14:paraId="67EB7394" w14:textId="0240E61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printf("error: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%s\n",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4EBDD3A0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/*</w:t>
      </w:r>
    </w:p>
    <w:p w14:paraId="636C7950" w14:textId="4091049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</w:t>
      </w:r>
    </w:p>
    <w:p w14:paraId="5376EA3F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*/</w:t>
      </w:r>
    </w:p>
    <w:p w14:paraId="14055A37" w14:textId="615FA40C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swe_get_planet_name</w:t>
      </w:r>
      <w:r w:rsidRPr="002228E0">
        <w:rPr>
          <w:rStyle w:val="sourcecode"/>
        </w:rPr>
        <w:t>(p,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snam);</w:t>
      </w:r>
    </w:p>
    <w:p w14:paraId="2C62B5F7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/*</w:t>
      </w:r>
    </w:p>
    <w:p w14:paraId="61EB913B" w14:textId="34A3809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</w:t>
      </w:r>
    </w:p>
    <w:p w14:paraId="252F6FBC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*/</w:t>
      </w:r>
    </w:p>
    <w:p w14:paraId="27DE36F8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printf("%10s\t%11.7f\t%10.7f\t%10.7f\t%10.7f\n",</w:t>
      </w:r>
    </w:p>
    <w:p w14:paraId="12EFA05D" w14:textId="34DF894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  <w:t>snam,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x2[0],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x2[1],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x2[2],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x2[3]);</w:t>
      </w:r>
    </w:p>
    <w:p w14:paraId="0DE7C237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0F1274D3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52188902" w14:textId="4F3740B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OK;</w:t>
      </w:r>
    </w:p>
    <w:p w14:paraId="124D0113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2F2EE63C" w14:textId="38267136" w:rsidR="00283E02" w:rsidRPr="002228E0" w:rsidRDefault="00BF3510" w:rsidP="00877D89">
      <w:pPr>
        <w:pStyle w:val="berschrift1"/>
      </w:pPr>
      <w:bookmarkStart w:id="6" w:name="swe_set_ephe_path"/>
      <w:bookmarkStart w:id="7" w:name="_Toc71121140"/>
      <w:bookmarkEnd w:id="6"/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functions</w:t>
      </w:r>
      <w:bookmarkEnd w:id="7"/>
    </w:p>
    <w:p w14:paraId="35434558" w14:textId="77777777" w:rsidR="00BF3510" w:rsidRPr="002228E0" w:rsidRDefault="00BF3510" w:rsidP="00877D89">
      <w:pPr>
        <w:pStyle w:val="berschrift2"/>
      </w:pPr>
      <w:bookmarkStart w:id="8" w:name="_Toc71121141"/>
      <w:r w:rsidRPr="002228E0">
        <w:t>swe_set_ephe_path()</w:t>
      </w:r>
      <w:bookmarkEnd w:id="8"/>
    </w:p>
    <w:p w14:paraId="70C807A0" w14:textId="4DDF2C9E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Even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don’t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Moshier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nevertheless</w:t>
      </w:r>
      <w:r w:rsidR="00AF45A0">
        <w:t xml:space="preserve"> </w:t>
      </w:r>
      <w:r w:rsidRPr="002228E0"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swe_set_ephe_path</w:t>
      </w:r>
      <w:r w:rsidRPr="002228E0">
        <w:rPr>
          <w:rStyle w:val="sourcecode"/>
        </w:rPr>
        <w:t>(NULL)</w:t>
      </w:r>
      <w:r w:rsidRPr="002228E0">
        <w:t>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makes</w:t>
      </w:r>
      <w:r w:rsidR="00AF45A0">
        <w:t xml:space="preserve"> </w:t>
      </w:r>
      <w:r w:rsidRPr="002228E0">
        <w:t>important</w:t>
      </w:r>
      <w:r w:rsidR="00AF45A0">
        <w:t xml:space="preserve"> </w:t>
      </w:r>
      <w:r w:rsidRPr="002228E0">
        <w:t>initializations.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don’t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that,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work,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100%</w:t>
      </w:r>
      <w:r w:rsidR="00AF45A0">
        <w:t xml:space="preserve"> </w:t>
      </w:r>
      <w:r w:rsidRPr="002228E0">
        <w:t>consistent.</w:t>
      </w:r>
    </w:p>
    <w:p w14:paraId="44D969FB" w14:textId="6A84599B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rPr>
          <w:rStyle w:val="sourcecode"/>
        </w:rPr>
        <w:t>SE_EPHE_PATH</w:t>
      </w:r>
      <w:r w:rsidR="00AF45A0">
        <w:t xml:space="preserve"> </w:t>
      </w:r>
      <w:r w:rsidRPr="002228E0">
        <w:t>exists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used,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content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name,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separated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sourcecode"/>
        </w:rPr>
        <w:t>;</w:t>
      </w:r>
      <w:r w:rsidR="00AF45A0">
        <w:t xml:space="preserve"> </w:t>
      </w:r>
      <w:r w:rsidRPr="002228E0">
        <w:t>(semicolon)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sourcecode"/>
        </w:rPr>
        <w:t>:</w:t>
      </w:r>
      <w:r w:rsidR="00AF45A0">
        <w:t xml:space="preserve"> </w:t>
      </w:r>
      <w:r w:rsidRPr="002228E0">
        <w:t>(colon)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Unix.</w:t>
      </w:r>
    </w:p>
    <w:p w14:paraId="63C3888A" w14:textId="120979DE" w:rsidR="007874A5" w:rsidRPr="002228E0" w:rsidRDefault="00BF3510" w:rsidP="007874A5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swe_set_ephe_path</w:t>
      </w:r>
      <w:r w:rsidRPr="002228E0">
        <w:rPr>
          <w:rStyle w:val="sourcecode"/>
        </w:rPr>
        <w:t>(</w:t>
      </w:r>
    </w:p>
    <w:p w14:paraId="5F5A057A" w14:textId="3B7F4020" w:rsidR="00BF3510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*path);</w:t>
      </w:r>
    </w:p>
    <w:p w14:paraId="1B90F004" w14:textId="1A0E1135" w:rsidR="00BF3510" w:rsidRPr="002228E0" w:rsidRDefault="00BF3510" w:rsidP="00CC1B5C">
      <w:r w:rsidRPr="002228E0">
        <w:t>Usually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application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own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22548300" w14:textId="77777777" w:rsidR="00283E02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functions"/>
        </w:rPr>
        <w:t>swe_set_ephe_path</w:t>
      </w:r>
      <w:r w:rsidRPr="002228E0">
        <w:rPr>
          <w:rStyle w:val="sourcecode"/>
        </w:rPr>
        <w:t>(”C:\\SWEPH\\EPHE”);</w:t>
      </w:r>
    </w:p>
    <w:p w14:paraId="1F325DA9" w14:textId="7C1688EB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argument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single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directories,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searched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sequence.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argument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ignored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rPr>
          <w:rStyle w:val="sourcecode"/>
        </w:rPr>
        <w:t>SE_EPHE_PATH</w:t>
      </w:r>
      <w:r w:rsidR="00AF45A0">
        <w:t xml:space="preserve"> </w:t>
      </w:r>
      <w:r w:rsidRPr="002228E0">
        <w:t>exists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empty.</w:t>
      </w:r>
      <w:r w:rsidRPr="002228E0">
        <w:br/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make</w:t>
      </w:r>
      <w:r w:rsidR="00AF45A0">
        <w:t xml:space="preserve"> </w:t>
      </w:r>
      <w:r w:rsidRPr="002228E0">
        <w:t>sure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overrides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t>setting,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rPr>
          <w:rStyle w:val="functions"/>
        </w:rPr>
        <w:t>putenv()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empty</w:t>
      </w:r>
      <w:r w:rsidR="00AF45A0">
        <w:t xml:space="preserve"> </w:t>
      </w:r>
      <w:r w:rsidRPr="002228E0">
        <w:t>string.</w:t>
      </w:r>
    </w:p>
    <w:p w14:paraId="6A3FDAE2" w14:textId="2152FA27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longer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rPr>
          <w:b/>
          <w:bCs/>
          <w:color w:val="FF0000"/>
        </w:rPr>
        <w:t>256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bytes</w:t>
      </w:r>
      <w:r w:rsidRPr="002228E0">
        <w:t>,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="00AF45A0">
        <w:t xml:space="preserve"> </w:t>
      </w:r>
      <w:r w:rsidRPr="002228E0">
        <w:t>sets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rPr>
          <w:rStyle w:val="FileName"/>
        </w:rPr>
        <w:t>\SWEPH\EPHE</w:t>
      </w:r>
      <w:r w:rsidR="00AF45A0">
        <w:t xml:space="preserve"> </w:t>
      </w:r>
      <w:r w:rsidRPr="002228E0">
        <w:t>instead.</w:t>
      </w:r>
    </w:p>
    <w:p w14:paraId="2EBCFCAD" w14:textId="29DBD608" w:rsidR="00BF3510" w:rsidRPr="002228E0" w:rsidRDefault="00BF3510" w:rsidP="00CC1B5C">
      <w:pPr>
        <w:rPr>
          <w:rStyle w:val="FileName"/>
        </w:rPr>
      </w:pPr>
      <w:r w:rsidRPr="002228E0">
        <w:t>If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t>exists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never</w:t>
      </w:r>
      <w:r w:rsidR="00AF45A0">
        <w:t xml:space="preserve"> </w:t>
      </w:r>
      <w:r w:rsidRPr="002228E0">
        <w:t>called,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built-in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rStyle w:val="FileName"/>
        </w:rPr>
        <w:t>”\sweph\ephe”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working</w:t>
      </w:r>
      <w:r w:rsidR="00AF45A0">
        <w:t xml:space="preserve"> </w:t>
      </w:r>
      <w:r w:rsidRPr="002228E0">
        <w:t>drive,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Unix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rStyle w:val="FileName"/>
        </w:rPr>
        <w:t>"/users/ephe".</w:t>
      </w:r>
    </w:p>
    <w:p w14:paraId="233633E5" w14:textId="7A11F005" w:rsidR="00283E02" w:rsidRPr="002228E0" w:rsidRDefault="00BF3510" w:rsidP="00CC1B5C">
      <w:r w:rsidRPr="002228E0">
        <w:t>Asteroid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looked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subdirectories</w:t>
      </w:r>
      <w:r w:rsidR="00AF45A0">
        <w:t xml:space="preserve"> </w:t>
      </w:r>
      <w:r w:rsidRPr="002228E0">
        <w:rPr>
          <w:rStyle w:val="FileName"/>
        </w:rPr>
        <w:t>ast0,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ast1,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ast2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..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ast9</w:t>
      </w:r>
      <w:r w:rsidR="00AF45A0">
        <w:rPr>
          <w:rStyle w:val="FileName"/>
        </w:rPr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and,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there,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itself.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999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expected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rPr>
          <w:rStyle w:val="FileName"/>
        </w:rPr>
        <w:t>ast0</w:t>
      </w:r>
      <w:r w:rsidRPr="002228E0">
        <w:t>,</w:t>
      </w:r>
      <w:r w:rsidR="00AF45A0">
        <w:t xml:space="preserve"> </w:t>
      </w:r>
      <w:r w:rsidRPr="002228E0">
        <w:t>those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1000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1999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rPr>
          <w:rStyle w:val="FileName"/>
        </w:rPr>
        <w:t>ast1</w:t>
      </w:r>
      <w:r w:rsidR="00AF45A0">
        <w:t xml:space="preserve"> </w:t>
      </w:r>
      <w:r w:rsidRPr="002228E0">
        <w:t>etc.</w:t>
      </w:r>
    </w:p>
    <w:p w14:paraId="717190C2" w14:textId="7C45004C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rPr>
          <w:rStyle w:val="sourcecode"/>
        </w:rPr>
        <w:t>SE_EPHE_PATH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most</w:t>
      </w:r>
      <w:r w:rsidR="00AF45A0">
        <w:t xml:space="preserve"> </w:t>
      </w:r>
      <w:r w:rsidRPr="002228E0">
        <w:t>convenient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several</w:t>
      </w:r>
      <w:r w:rsidR="00AF45A0">
        <w:t xml:space="preserve"> </w:t>
      </w:r>
      <w:r w:rsidRPr="002228E0">
        <w:t>applications</w:t>
      </w:r>
      <w:r w:rsidR="00AF45A0">
        <w:t xml:space="preserve"> </w:t>
      </w:r>
      <w:r w:rsidRPr="002228E0">
        <w:t>installed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would</w:t>
      </w:r>
      <w:r w:rsidR="00AF45A0">
        <w:t xml:space="preserve"> </w:t>
      </w:r>
      <w:r w:rsidRPr="002228E0">
        <w:t>normally</w:t>
      </w:r>
      <w:r w:rsidR="00AF45A0">
        <w:t xml:space="preserve"> </w:t>
      </w:r>
      <w:r w:rsidRPr="002228E0">
        <w:t>expect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application-specific</w:t>
      </w:r>
      <w:r w:rsidR="00AF45A0">
        <w:t xml:space="preserve"> </w:t>
      </w:r>
      <w:r w:rsidRPr="002228E0">
        <w:t>directories.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override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forces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applications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him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installed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applications.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developer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accept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override</w:t>
      </w:r>
      <w:r w:rsidR="00AF45A0">
        <w:t xml:space="preserve"> </w:t>
      </w:r>
      <w:r w:rsidRPr="002228E0">
        <w:t>feature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allow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sophisticated</w:t>
      </w:r>
      <w:r w:rsidR="00AF45A0">
        <w:t xml:space="preserve"> </w:t>
      </w:r>
      <w:r w:rsidRPr="002228E0">
        <w:t>users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exploit</w:t>
      </w:r>
      <w:r w:rsidR="00AF45A0">
        <w:t xml:space="preserve"> </w:t>
      </w:r>
      <w:r w:rsidRPr="002228E0">
        <w:t>it.</w:t>
      </w:r>
    </w:p>
    <w:p w14:paraId="2CCB6800" w14:textId="77777777" w:rsidR="00BF3510" w:rsidRPr="002228E0" w:rsidRDefault="00BF3510" w:rsidP="00877D89">
      <w:pPr>
        <w:pStyle w:val="berschrift2"/>
      </w:pPr>
      <w:bookmarkStart w:id="9" w:name="_Toc71121142"/>
      <w:r w:rsidRPr="002228E0">
        <w:t>swe_close()</w:t>
      </w:r>
      <w:bookmarkEnd w:id="9"/>
    </w:p>
    <w:p w14:paraId="126195DB" w14:textId="6654ACD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close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BE9B78" w14:textId="5B22C7DC" w:rsidR="007874A5" w:rsidRPr="002228E0" w:rsidRDefault="00BF3510" w:rsidP="00A068C7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swe_close</w:t>
      </w:r>
      <w:r w:rsidRPr="002228E0">
        <w:rPr>
          <w:rStyle w:val="sourcecode"/>
        </w:rPr>
        <w:t>(</w:t>
      </w:r>
    </w:p>
    <w:p w14:paraId="5F5F2B2D" w14:textId="77777777" w:rsidR="00283E02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void);</w:t>
      </w:r>
    </w:p>
    <w:p w14:paraId="61083C5B" w14:textId="57F0955A" w:rsidR="00283E02" w:rsidRPr="002228E0" w:rsidRDefault="00BF3510" w:rsidP="00CC1B5C"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computations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="003E7D44" w:rsidRPr="002228E0">
        <w:t>all</w:t>
      </w:r>
      <w:r w:rsidR="00AF45A0">
        <w:t xml:space="preserve"> </w:t>
      </w:r>
      <w:r w:rsidRPr="002228E0">
        <w:t>resources</w:t>
      </w:r>
      <w:r w:rsidR="00AF45A0">
        <w:t xml:space="preserve"> </w:t>
      </w:r>
      <w:r w:rsidRPr="002228E0">
        <w:t>(open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allocated</w:t>
      </w:r>
      <w:r w:rsidR="00AF45A0">
        <w:t xml:space="preserve"> </w:t>
      </w:r>
      <w:r w:rsidRPr="002228E0">
        <w:t>memory)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DLL.</w:t>
      </w:r>
    </w:p>
    <w:p w14:paraId="14005530" w14:textId="01702E66" w:rsidR="00283E02" w:rsidRPr="002228E0" w:rsidRDefault="00CA4DB6" w:rsidP="00CC1B5C">
      <w:r w:rsidRPr="002228E0">
        <w:t>After</w:t>
      </w:r>
      <w:r w:rsidR="00AF45A0">
        <w:t xml:space="preserve"> </w:t>
      </w:r>
      <w:r w:rsidRPr="002228E0">
        <w:rPr>
          <w:rStyle w:val="functions"/>
        </w:rPr>
        <w:t>swe_close()</w:t>
      </w:r>
      <w:r w:rsidRPr="002228E0">
        <w:t>,</w:t>
      </w:r>
      <w:r w:rsidR="00AF45A0">
        <w:t xml:space="preserve"> </w:t>
      </w:r>
      <w:r w:rsidRPr="002228E0">
        <w:rPr>
          <w:b/>
          <w:bCs/>
          <w:color w:val="FF0000"/>
        </w:rPr>
        <w:t>no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unless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="00AF45A0">
        <w:t xml:space="preserve"> </w:t>
      </w:r>
      <w:r w:rsidRPr="002228E0">
        <w:t>again</w:t>
      </w:r>
      <w:r w:rsidR="00AF45A0">
        <w:t xml:space="preserve"> </w:t>
      </w:r>
      <w:r w:rsidRPr="002228E0">
        <w:t>and,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rPr>
          <w:rStyle w:val="functions"/>
        </w:rPr>
        <w:t>swe_set_jpl_file()</w:t>
      </w:r>
      <w:r w:rsidRPr="002228E0">
        <w:t>.</w:t>
      </w:r>
    </w:p>
    <w:p w14:paraId="6BD0DC04" w14:textId="77777777" w:rsidR="00283E02" w:rsidRPr="002228E0" w:rsidRDefault="00BF3510" w:rsidP="00877D89">
      <w:pPr>
        <w:pStyle w:val="berschrift2"/>
      </w:pPr>
      <w:bookmarkStart w:id="10" w:name="_Toc71121143"/>
      <w:r w:rsidRPr="002228E0">
        <w:t>swe_set_jpl_file()</w:t>
      </w:r>
      <w:bookmarkEnd w:id="10"/>
    </w:p>
    <w:p w14:paraId="46956D87" w14:textId="48FFD4E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D97B96B" w14:textId="03208653" w:rsidR="007874A5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swe_set_jpl_file</w:t>
      </w:r>
      <w:r w:rsidRPr="002228E0">
        <w:rPr>
          <w:rStyle w:val="sourcecode"/>
        </w:rPr>
        <w:t>(</w:t>
      </w:r>
    </w:p>
    <w:p w14:paraId="70B134DB" w14:textId="1FA80266" w:rsidR="00283E02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*fname);</w:t>
      </w:r>
    </w:p>
    <w:p w14:paraId="5945A07B" w14:textId="6C0C4B51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swephexp.h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rPr>
          <w:rStyle w:val="sourcecode"/>
        </w:rPr>
        <w:t>SE_FNAME_DFT</w:t>
      </w:r>
      <w:r w:rsidRPr="002228E0">
        <w:t>.</w:t>
      </w:r>
      <w:r w:rsidR="00AF45A0">
        <w:t xml:space="preserve"> </w:t>
      </w:r>
      <w:r w:rsidRPr="002228E0">
        <w:t>Currently,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rPr>
          <w:rStyle w:val="FileName"/>
        </w:rPr>
        <w:t>”de406.eph”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or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”de431.eph”</w:t>
      </w:r>
      <w:r w:rsidRPr="002228E0">
        <w:t>.</w:t>
      </w:r>
    </w:p>
    <w:p w14:paraId="5F2A7050" w14:textId="1B143EBD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swe_set_jpl_file()</w:t>
      </w:r>
      <w:r w:rsidR="00AF45A0">
        <w:rPr>
          <w:i/>
          <w:iCs/>
        </w:rPr>
        <w:t xml:space="preserve"> </w:t>
      </w:r>
      <w:r w:rsidRPr="002228E0">
        <w:t>to</w:t>
      </w:r>
      <w:r w:rsidR="00AF45A0">
        <w:t xml:space="preserve"> </w:t>
      </w:r>
      <w:r w:rsidRPr="002228E0">
        <w:t>make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known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software,</w:t>
      </w:r>
      <w:r w:rsidR="00AF45A0">
        <w:t xml:space="preserve"> </w:t>
      </w:r>
      <w:r w:rsidRPr="002228E0">
        <w:t>e.g.</w:t>
      </w:r>
    </w:p>
    <w:p w14:paraId="7A23A0E6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swe_set_jpl_file</w:t>
      </w:r>
      <w:r w:rsidRPr="002228E0">
        <w:rPr>
          <w:rStyle w:val="sourcecode"/>
        </w:rPr>
        <w:t>(”de405.eph”);</w:t>
      </w:r>
    </w:p>
    <w:p w14:paraId="43E090B7" w14:textId="1F87BE1D" w:rsidR="00BF3510" w:rsidRPr="002228E0" w:rsidRDefault="00BF3510" w:rsidP="00CC1B5C">
      <w:r w:rsidRPr="002228E0">
        <w:t>This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reside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files.</w:t>
      </w:r>
    </w:p>
    <w:p w14:paraId="191C8B62" w14:textId="0A847F59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longer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256</w:t>
      </w:r>
      <w:r w:rsidR="00AF45A0">
        <w:t xml:space="preserve"> </w:t>
      </w:r>
      <w:r w:rsidRPr="002228E0">
        <w:t>byte,</w:t>
      </w:r>
      <w:r w:rsidR="00AF45A0">
        <w:t xml:space="preserve"> </w:t>
      </w:r>
      <w:r w:rsidRPr="002228E0">
        <w:rPr>
          <w:rStyle w:val="functions"/>
        </w:rPr>
        <w:t>swe_set_jpl_file()</w:t>
      </w:r>
      <w:r w:rsidR="00AF45A0">
        <w:t xml:space="preserve"> </w:t>
      </w:r>
      <w:r w:rsidRPr="002228E0">
        <w:t>cuts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length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256</w:t>
      </w:r>
      <w:r w:rsidR="00AF45A0">
        <w:t xml:space="preserve"> </w:t>
      </w:r>
      <w:r w:rsidRPr="002228E0">
        <w:t>bytes.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become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functions"/>
        </w:rPr>
        <w:t>swe_calc()</w:t>
      </w:r>
      <w:r w:rsidRPr="002228E0">
        <w:t>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zero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message.</w:t>
      </w:r>
    </w:p>
    <w:p w14:paraId="771BEC57" w14:textId="77777777" w:rsidR="00283E02" w:rsidRPr="002228E0" w:rsidRDefault="00BF3510" w:rsidP="00877D89">
      <w:pPr>
        <w:pStyle w:val="berschrift2"/>
      </w:pPr>
      <w:bookmarkStart w:id="11" w:name="_Toc71121144"/>
      <w:r w:rsidRPr="002228E0">
        <w:t>swe_version()</w:t>
      </w:r>
      <w:bookmarkEnd w:id="11"/>
    </w:p>
    <w:p w14:paraId="0546B939" w14:textId="69ADE77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your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53C7DAD" w14:textId="2E129726" w:rsidR="007874A5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Pr="002228E0">
        <w:rPr>
          <w:rStyle w:val="functions"/>
        </w:rPr>
        <w:t>swe_version</w:t>
      </w:r>
      <w:r w:rsidRPr="002228E0">
        <w:rPr>
          <w:rStyle w:val="sourcecode"/>
        </w:rPr>
        <w:t>(</w:t>
      </w:r>
    </w:p>
    <w:p w14:paraId="7CAE11A3" w14:textId="4118F3CB" w:rsidR="00283E02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*svers);</w:t>
      </w:r>
    </w:p>
    <w:p w14:paraId="3CE79878" w14:textId="158B0EB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svers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variable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sufficient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(255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BD10FFC" w14:textId="192D0B93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pointer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svers,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using.</w:t>
      </w:r>
      <w:bookmarkStart w:id="12" w:name="_Hlk477399311"/>
    </w:p>
    <w:p w14:paraId="3E5EE899" w14:textId="77777777" w:rsidR="00283E02" w:rsidRPr="002228E0" w:rsidRDefault="00BF3510" w:rsidP="00877D89">
      <w:pPr>
        <w:pStyle w:val="berschrift2"/>
      </w:pPr>
      <w:bookmarkStart w:id="13" w:name="_Toc71121145"/>
      <w:r w:rsidRPr="002228E0">
        <w:t>swe_get_library_path()</w:t>
      </w:r>
      <w:bookmarkEnd w:id="13"/>
    </w:p>
    <w:p w14:paraId="5A0E1C4F" w14:textId="278FCF5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library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executable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A60DDA9" w14:textId="1079CAA4" w:rsidR="007874A5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Pr="002228E0">
        <w:rPr>
          <w:rStyle w:val="functions"/>
        </w:rPr>
        <w:t>swe_get_library_path</w:t>
      </w:r>
      <w:r w:rsidRPr="002228E0">
        <w:rPr>
          <w:rStyle w:val="sourcecode"/>
        </w:rPr>
        <w:t>(</w:t>
      </w:r>
    </w:p>
    <w:p w14:paraId="212489DE" w14:textId="1212F6AC" w:rsidR="00283E02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*spath);</w:t>
      </w:r>
    </w:p>
    <w:p w14:paraId="11C9CB97" w14:textId="4B837889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spath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variable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sufficient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library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(255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818F6CE" w14:textId="31D65F1F" w:rsidR="009F6CEE" w:rsidRPr="002228E0" w:rsidRDefault="00BF3510" w:rsidP="009F6CEE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pointer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spath,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executable</w:t>
      </w:r>
      <w:r w:rsidR="00AF45A0">
        <w:t xml:space="preserve"> </w:t>
      </w:r>
      <w:r w:rsidRPr="002228E0">
        <w:t>resides.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running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DLL,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spath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DLL.</w:t>
      </w:r>
    </w:p>
    <w:p w14:paraId="30C11FE4" w14:textId="0931F3C8" w:rsidR="009F6CEE" w:rsidRPr="002228E0" w:rsidRDefault="009F6CEE" w:rsidP="009F6CEE">
      <w:pPr>
        <w:pStyle w:val="berschrift2"/>
      </w:pPr>
      <w:bookmarkStart w:id="14" w:name="_Toc71121146"/>
      <w:r w:rsidRPr="002228E0">
        <w:t>swe_get_current_file_data()</w:t>
      </w:r>
      <w:bookmarkEnd w:id="14"/>
    </w:p>
    <w:p w14:paraId="6D9939C5" w14:textId="4F21ADF7" w:rsidR="009365AB" w:rsidRPr="002228E0" w:rsidRDefault="009365AB" w:rsidP="009365AB">
      <w:pPr>
        <w:rPr>
          <w:rStyle w:val="sourcecode"/>
          <w:rFonts w:ascii="Segoe UI" w:hAnsi="Segoe UI"/>
          <w:color w:val="auto"/>
        </w:rPr>
      </w:pPr>
      <w:r w:rsidRPr="002228E0">
        <w:rPr>
          <w:rStyle w:val="sourcecode"/>
          <w:rFonts w:ascii="Segoe UI" w:hAnsi="Segoe UI"/>
          <w:color w:val="auto"/>
        </w:rPr>
        <w:t>This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is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function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can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be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used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to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find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out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the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start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and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end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date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of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an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*se1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ephemeris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file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after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a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call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of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swe_calc().</w:t>
      </w:r>
    </w:p>
    <w:p w14:paraId="7A117BFC" w14:textId="48ED79F2" w:rsidR="002A24FE" w:rsidRPr="002228E0" w:rsidRDefault="009F6CEE" w:rsidP="002A24FE">
      <w:pPr>
        <w:rPr>
          <w:rStyle w:val="sourcecode"/>
          <w:rFonts w:ascii="Segoe UI" w:hAnsi="Segoe UI"/>
          <w:color w:val="auto"/>
          <w:szCs w:val="20"/>
        </w:rPr>
      </w:pPr>
      <w:r w:rsidRPr="002228E0">
        <w:rPr>
          <w:rStyle w:val="sourcecode"/>
          <w:rFonts w:ascii="Segoe UI" w:hAnsi="Segoe UI"/>
          <w:color w:val="auto"/>
          <w:szCs w:val="20"/>
        </w:rPr>
        <w:t>The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function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returns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data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from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internal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file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structures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sweph.fidat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used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in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9365AB" w:rsidRPr="002228E0">
        <w:rPr>
          <w:rStyle w:val="sourcecode"/>
          <w:rFonts w:ascii="Segoe UI" w:hAnsi="Segoe UI"/>
          <w:color w:val="auto"/>
          <w:szCs w:val="20"/>
        </w:rPr>
        <w:t>the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i/>
          <w:iCs/>
          <w:color w:val="auto"/>
          <w:szCs w:val="20"/>
        </w:rPr>
        <w:t>last</w:t>
      </w:r>
      <w:r w:rsidR="00AF45A0">
        <w:rPr>
          <w:rStyle w:val="sourcecode"/>
          <w:rFonts w:ascii="Segoe UI" w:hAnsi="Segoe UI"/>
          <w:i/>
          <w:iCs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i/>
          <w:iCs/>
          <w:color w:val="auto"/>
          <w:szCs w:val="20"/>
        </w:rPr>
        <w:t>cal</w:t>
      </w:r>
      <w:r w:rsidR="002A24FE" w:rsidRPr="002228E0">
        <w:rPr>
          <w:rStyle w:val="sourcecode"/>
          <w:rFonts w:ascii="Segoe UI" w:hAnsi="Segoe UI"/>
          <w:i/>
          <w:iCs/>
          <w:color w:val="auto"/>
          <w:szCs w:val="20"/>
        </w:rPr>
        <w:t>l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to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swe_calc()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or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Pr="002228E0">
        <w:rPr>
          <w:rStyle w:val="sourcecode"/>
          <w:rFonts w:ascii="Segoe UI" w:hAnsi="Segoe UI"/>
          <w:color w:val="auto"/>
          <w:szCs w:val="20"/>
        </w:rPr>
        <w:t>swe_fixstar().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Data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returned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are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(currently)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0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with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JPL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files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and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fixed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star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files.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Thus,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the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function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is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only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useful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for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ephemerides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of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planets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or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asteroids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that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are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based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on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*.se1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  <w:r w:rsidR="002A24FE" w:rsidRPr="002228E0">
        <w:rPr>
          <w:rStyle w:val="sourcecode"/>
          <w:rFonts w:ascii="Segoe UI" w:hAnsi="Segoe UI"/>
          <w:color w:val="auto"/>
          <w:szCs w:val="20"/>
        </w:rPr>
        <w:t>files.</w:t>
      </w:r>
      <w:r w:rsidR="00AF45A0">
        <w:rPr>
          <w:rStyle w:val="sourcecode"/>
          <w:rFonts w:ascii="Segoe UI" w:hAnsi="Segoe UI"/>
          <w:color w:val="auto"/>
          <w:szCs w:val="20"/>
        </w:rPr>
        <w:t xml:space="preserve"> </w:t>
      </w:r>
    </w:p>
    <w:p w14:paraId="6BA0734C" w14:textId="77777777" w:rsidR="009F6CEE" w:rsidRPr="002228E0" w:rsidRDefault="009F6CEE" w:rsidP="009F6CEE">
      <w:pPr>
        <w:rPr>
          <w:rStyle w:val="sourcecode"/>
          <w:rFonts w:ascii="Segoe UI" w:hAnsi="Segoe UI"/>
          <w:color w:val="auto"/>
          <w:szCs w:val="20"/>
        </w:rPr>
      </w:pPr>
    </w:p>
    <w:p w14:paraId="43A7272E" w14:textId="16B770CB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   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sepl_xxx,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Pluto,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</w:p>
    <w:p w14:paraId="7E96EE31" w14:textId="620A9326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   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semo_xxx</w:t>
      </w:r>
    </w:p>
    <w:p w14:paraId="7F3CCFDF" w14:textId="2263B58F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    </w:t>
      </w:r>
      <w:r w:rsidRPr="002228E0">
        <w:rPr>
          <w:rStyle w:val="sourcecode"/>
        </w:rPr>
        <w:t>main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asteroid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seas_xxx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computed</w:t>
      </w:r>
    </w:p>
    <w:p w14:paraId="5AFFAACD" w14:textId="4660B916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    </w:t>
      </w:r>
      <w:r w:rsidRPr="002228E0">
        <w:rPr>
          <w:rStyle w:val="sourcecode"/>
        </w:rPr>
        <w:t>other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asteroid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computed</w:t>
      </w:r>
    </w:p>
    <w:p w14:paraId="1D486001" w14:textId="4FF72E78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</w:t>
      </w:r>
      <w:r w:rsidR="00AF45A0">
        <w:rPr>
          <w:rStyle w:val="sourcecode"/>
        </w:rPr>
        <w:t xml:space="preserve">    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</w:p>
    <w:p w14:paraId="7C97BE8E" w14:textId="665691D2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pathname,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data</w:t>
      </w:r>
    </w:p>
    <w:p w14:paraId="647656A1" w14:textId="5DC16A06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tfstart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file,</w:t>
      </w:r>
    </w:p>
    <w:p w14:paraId="2AE640DF" w14:textId="6DFCA82B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tfend</w:t>
      </w:r>
      <w:r w:rsidR="00AF45A0">
        <w:rPr>
          <w:rStyle w:val="sourcecode"/>
        </w:rPr>
        <w:t xml:space="preserve">  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fila,</w:t>
      </w:r>
    </w:p>
    <w:p w14:paraId="5E537171" w14:textId="695E5C74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denum</w:t>
      </w:r>
      <w:r w:rsidR="00AF45A0">
        <w:rPr>
          <w:rStyle w:val="sourcecode"/>
        </w:rPr>
        <w:t xml:space="preserve">  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406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431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derived</w:t>
      </w:r>
    </w:p>
    <w:p w14:paraId="04C35C29" w14:textId="6494E1B7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three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zero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file.</w:t>
      </w:r>
    </w:p>
    <w:p w14:paraId="0C3BFE34" w14:textId="1220C541" w:rsidR="009F6CEE" w:rsidRPr="002228E0" w:rsidRDefault="009F6CEE" w:rsidP="009F6CEE">
      <w:pPr>
        <w:rPr>
          <w:rStyle w:val="sourcecode"/>
        </w:rPr>
      </w:pPr>
      <w:r w:rsidRPr="002228E0">
        <w:rPr>
          <w:rStyle w:val="sourcecode"/>
        </w:rPr>
        <w:t>const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*CALL_CONV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swe_get_current_file_data</w:t>
      </w:r>
      <w:r w:rsidRPr="002228E0">
        <w:rPr>
          <w:rStyle w:val="sourcecode"/>
        </w:rPr>
        <w:t>(</w:t>
      </w:r>
    </w:p>
    <w:p w14:paraId="51FBE43B" w14:textId="4C0662FF" w:rsidR="009F6CEE" w:rsidRPr="002228E0" w:rsidRDefault="00AF45A0" w:rsidP="009F6CEE">
      <w:pPr>
        <w:rPr>
          <w:rStyle w:val="sourcecode"/>
        </w:rPr>
      </w:pPr>
      <w:r>
        <w:rPr>
          <w:rStyle w:val="sourcecode"/>
        </w:rPr>
        <w:t xml:space="preserve">  </w:t>
      </w:r>
      <w:r w:rsidR="009F6CEE" w:rsidRPr="002228E0">
        <w:rPr>
          <w:rStyle w:val="sourcecode"/>
        </w:rPr>
        <w:t>int</w:t>
      </w:r>
      <w:r>
        <w:rPr>
          <w:rStyle w:val="sourcecode"/>
        </w:rPr>
        <w:t xml:space="preserve"> </w:t>
      </w:r>
      <w:r w:rsidR="009F6CEE" w:rsidRPr="002228E0">
        <w:rPr>
          <w:rStyle w:val="sourcecode"/>
        </w:rPr>
        <w:t>ifno,</w:t>
      </w:r>
      <w:r>
        <w:rPr>
          <w:rStyle w:val="sourcecode"/>
        </w:rPr>
        <w:t xml:space="preserve"> </w:t>
      </w:r>
    </w:p>
    <w:p w14:paraId="306D18DC" w14:textId="3774925D" w:rsidR="009F6CEE" w:rsidRPr="002228E0" w:rsidRDefault="00AF45A0" w:rsidP="009F6CEE">
      <w:pPr>
        <w:rPr>
          <w:rStyle w:val="sourcecode"/>
        </w:rPr>
      </w:pPr>
      <w:r>
        <w:rPr>
          <w:rStyle w:val="sourcecode"/>
        </w:rPr>
        <w:t xml:space="preserve">  </w:t>
      </w:r>
      <w:r w:rsidR="009F6CEE" w:rsidRPr="002228E0">
        <w:rPr>
          <w:rStyle w:val="sourcecode"/>
        </w:rPr>
        <w:t>double</w:t>
      </w:r>
      <w:r>
        <w:rPr>
          <w:rStyle w:val="sourcecode"/>
        </w:rPr>
        <w:t xml:space="preserve"> </w:t>
      </w:r>
      <w:r w:rsidR="009F6CEE" w:rsidRPr="002228E0">
        <w:rPr>
          <w:rStyle w:val="sourcecode"/>
        </w:rPr>
        <w:t>*tfstart,</w:t>
      </w:r>
      <w:r>
        <w:rPr>
          <w:rStyle w:val="sourcecode"/>
        </w:rPr>
        <w:t xml:space="preserve"> </w:t>
      </w:r>
    </w:p>
    <w:p w14:paraId="7F40FC50" w14:textId="6E56D0E4" w:rsidR="009F6CEE" w:rsidRPr="002228E0" w:rsidRDefault="00AF45A0" w:rsidP="009F6CEE">
      <w:pPr>
        <w:rPr>
          <w:rStyle w:val="sourcecode"/>
        </w:rPr>
      </w:pPr>
      <w:r>
        <w:rPr>
          <w:rStyle w:val="sourcecode"/>
        </w:rPr>
        <w:t xml:space="preserve">  </w:t>
      </w:r>
      <w:r w:rsidR="009F6CEE" w:rsidRPr="002228E0">
        <w:rPr>
          <w:rStyle w:val="sourcecode"/>
        </w:rPr>
        <w:t>double</w:t>
      </w:r>
      <w:r>
        <w:rPr>
          <w:rStyle w:val="sourcecode"/>
        </w:rPr>
        <w:t xml:space="preserve"> </w:t>
      </w:r>
      <w:r w:rsidR="009F6CEE" w:rsidRPr="002228E0">
        <w:rPr>
          <w:rStyle w:val="sourcecode"/>
        </w:rPr>
        <w:t>*tfend,</w:t>
      </w:r>
      <w:r>
        <w:rPr>
          <w:rStyle w:val="sourcecode"/>
        </w:rPr>
        <w:t xml:space="preserve"> </w:t>
      </w:r>
    </w:p>
    <w:p w14:paraId="7159EB9D" w14:textId="30F72142" w:rsidR="009F6CEE" w:rsidRPr="002228E0" w:rsidRDefault="00AF45A0" w:rsidP="009F6CEE">
      <w:pPr>
        <w:rPr>
          <w:rStyle w:val="sourcecode"/>
        </w:rPr>
      </w:pPr>
      <w:r>
        <w:rPr>
          <w:rStyle w:val="sourcecode"/>
        </w:rPr>
        <w:t xml:space="preserve">  </w:t>
      </w:r>
      <w:r w:rsidR="009F6CEE" w:rsidRPr="002228E0">
        <w:rPr>
          <w:rStyle w:val="sourcecode"/>
        </w:rPr>
        <w:t>int</w:t>
      </w:r>
      <w:r>
        <w:rPr>
          <w:rStyle w:val="sourcecode"/>
        </w:rPr>
        <w:t xml:space="preserve"> </w:t>
      </w:r>
      <w:r w:rsidR="009F6CEE" w:rsidRPr="002228E0">
        <w:rPr>
          <w:rStyle w:val="sourcecode"/>
        </w:rPr>
        <w:t>*denum);</w:t>
      </w:r>
    </w:p>
    <w:p w14:paraId="40312083" w14:textId="77777777" w:rsidR="009F6CEE" w:rsidRPr="002228E0" w:rsidRDefault="009F6CEE" w:rsidP="00CC1B5C"/>
    <w:p w14:paraId="1BD07FE6" w14:textId="22C84A64" w:rsidR="00BF3510" w:rsidRPr="002228E0" w:rsidRDefault="00F41273" w:rsidP="00877D89">
      <w:pPr>
        <w:pStyle w:val="berschrift1"/>
      </w:pPr>
      <w:bookmarkStart w:id="15" w:name="_Toc71121147"/>
      <w:r w:rsidRPr="002228E0">
        <w:t>Planetary</w:t>
      </w:r>
      <w:r w:rsidR="00AF45A0">
        <w:t xml:space="preserve"> </w:t>
      </w:r>
      <w:r w:rsidRPr="002228E0">
        <w:t>Positions: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functions</w:t>
      </w:r>
      <w:r w:rsidR="00AF45A0">
        <w:t xml:space="preserve"> </w:t>
      </w:r>
      <w:r w:rsidR="00BF3510" w:rsidRPr="002228E0">
        <w:t>swe_calc_ut()</w:t>
      </w:r>
      <w:r w:rsidR="003B756D" w:rsidRPr="002228E0">
        <w:t>,</w:t>
      </w:r>
      <w:r w:rsidR="00AF45A0">
        <w:t xml:space="preserve"> </w:t>
      </w:r>
      <w:r w:rsidR="00BF3510" w:rsidRPr="002228E0">
        <w:t>swe_calc()</w:t>
      </w:r>
      <w:r w:rsidR="003B756D" w:rsidRPr="002228E0">
        <w:t>,</w:t>
      </w:r>
      <w:r w:rsidR="00AF45A0">
        <w:t xml:space="preserve"> </w:t>
      </w:r>
      <w:r w:rsidR="003B756D" w:rsidRPr="002228E0">
        <w:t>and</w:t>
      </w:r>
      <w:r w:rsidR="00AF45A0">
        <w:t xml:space="preserve"> </w:t>
      </w:r>
      <w:r w:rsidR="003B756D" w:rsidRPr="002228E0">
        <w:t>swe_calc_pctr()</w:t>
      </w:r>
      <w:bookmarkEnd w:id="15"/>
    </w:p>
    <w:bookmarkEnd w:id="12"/>
    <w:p w14:paraId="28C7645C" w14:textId="5D44FF5C" w:rsidR="00BF3510" w:rsidRPr="002228E0" w:rsidRDefault="00BF3510" w:rsidP="00CC1B5C">
      <w:r w:rsidRPr="002228E0">
        <w:t>Before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function,</w:t>
      </w:r>
      <w:r w:rsidR="00AF45A0">
        <w:t xml:space="preserve"> </w:t>
      </w:r>
      <w:r w:rsidRPr="002228E0">
        <w:rPr>
          <w:b/>
          <w:bCs/>
          <w:color w:val="FF0000"/>
        </w:rPr>
        <w:t>it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is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strongly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Pr="002228E0">
        <w:t>.</w:t>
      </w:r>
      <w:r w:rsidR="00AF45A0">
        <w:t xml:space="preserve"> </w:t>
      </w:r>
      <w:r w:rsidRPr="002228E0">
        <w:t>Even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don’t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Moshier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nevertheless</w:t>
      </w:r>
      <w:r w:rsidR="00AF45A0">
        <w:t xml:space="preserve"> </w:t>
      </w:r>
      <w:r w:rsidRPr="002228E0"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swe_set_ephe_path</w:t>
      </w:r>
      <w:r w:rsidRPr="002228E0">
        <w:rPr>
          <w:rStyle w:val="sourcecode"/>
        </w:rPr>
        <w:t>(NULL)</w:t>
      </w:r>
      <w:r w:rsidRPr="002228E0">
        <w:t>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rPr>
          <w:b/>
          <w:bCs/>
        </w:rPr>
        <w:t>this</w:t>
      </w:r>
      <w:r w:rsidR="00AF45A0">
        <w:t xml:space="preserve"> </w:t>
      </w:r>
      <w:r w:rsidRPr="002228E0">
        <w:rPr>
          <w:b/>
          <w:bCs/>
        </w:rPr>
        <w:t>function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makes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important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initializations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don’t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that,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rPr>
          <w:color w:val="FF0000"/>
        </w:rPr>
        <w:t>may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be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not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100%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consistent</w:t>
      </w:r>
      <w:r w:rsidRPr="002228E0">
        <w:t>.</w:t>
      </w:r>
    </w:p>
    <w:p w14:paraId="0461F40B" w14:textId="1C317CBD" w:rsidR="00BF3510" w:rsidRPr="002228E0" w:rsidRDefault="00BF3510" w:rsidP="00877D89">
      <w:pPr>
        <w:pStyle w:val="berschrift2"/>
      </w:pPr>
      <w:bookmarkStart w:id="16" w:name="_Toc71121148"/>
      <w:r w:rsidRPr="002228E0">
        <w:t>The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parameters</w:t>
      </w:r>
      <w:bookmarkEnd w:id="16"/>
    </w:p>
    <w:p w14:paraId="3CDBFC93" w14:textId="49F8A97B" w:rsidR="00BF3510" w:rsidRPr="002228E0" w:rsidRDefault="00BF3510" w:rsidP="006F3A21"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rPr>
          <w:b/>
          <w:bCs/>
        </w:rPr>
        <w:t>version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1.60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makes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simpler.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steps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chapter</w:t>
      </w:r>
      <w:r w:rsidR="00AF45A0">
        <w:t xml:space="preserve"> </w:t>
      </w:r>
      <w:hyperlink w:anchor="_Toc476664303" w:history="1">
        <w:r w:rsidRPr="002228E0">
          <w:rPr>
            <w:rStyle w:val="Hyperlink"/>
          </w:rPr>
          <w:t>The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programming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steps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to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get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a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planet’s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position</w:t>
        </w:r>
      </w:hyperlink>
      <w:r w:rsidRPr="002228E0">
        <w:rPr>
          <w:rStyle w:val="FileName"/>
        </w:rPr>
        <w:t>.</w:t>
      </w:r>
    </w:p>
    <w:p w14:paraId="5E755E2E" w14:textId="223604D1" w:rsidR="00BF3510" w:rsidRPr="002228E0" w:rsidRDefault="00BF3510" w:rsidP="00CC1B5C">
      <w:pPr>
        <w:rPr>
          <w:szCs w:val="20"/>
        </w:rPr>
      </w:pP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way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requires</w:t>
      </w:r>
      <w:r w:rsidR="00AF45A0">
        <w:t xml:space="preserve"> </w:t>
      </w:r>
      <w:hyperlink w:anchor="_Hlk477830987" w:history="1">
        <w:r w:rsidRPr="002228E0">
          <w:rPr>
            <w:rStyle w:val="Hyperlink"/>
          </w:rPr>
          <w:t>Ephemeris</w:t>
        </w:r>
        <w:r w:rsidR="00AF45A0">
          <w:rPr>
            <w:rStyle w:val="Hyperlink"/>
            <w:sz w:val="22"/>
            <w:szCs w:val="22"/>
          </w:rPr>
          <w:t xml:space="preserve"> </w:t>
        </w:r>
        <w:r w:rsidRPr="002228E0">
          <w:rPr>
            <w:rStyle w:val="Hyperlink"/>
            <w:sz w:val="22"/>
            <w:szCs w:val="22"/>
          </w:rPr>
          <w:t>Time</w:t>
        </w:r>
      </w:hyperlink>
      <w:r w:rsidR="00AF45A0">
        <w:rPr>
          <w:rStyle w:val="FileName"/>
        </w:rPr>
        <w:t xml:space="preserve"> </w:t>
      </w:r>
      <w:r w:rsidR="007F40B2" w:rsidRPr="002228E0">
        <w:t>(</w:t>
      </w:r>
      <w:r w:rsidRPr="002228E0">
        <w:t>more</w:t>
      </w:r>
      <w:r w:rsidR="00AF45A0">
        <w:t xml:space="preserve"> </w:t>
      </w:r>
      <w:r w:rsidRPr="002228E0">
        <w:t>accurate:</w:t>
      </w:r>
      <w:r w:rsidR="00AF45A0">
        <w:t xml:space="preserve"> </w:t>
      </w:r>
      <w:bookmarkStart w:id="17" w:name="_Hlk477831317"/>
      <w:r w:rsidR="00F41273" w:rsidRPr="002228E0">
        <w:rPr>
          <w:rStyle w:val="FileName"/>
        </w:rPr>
        <w:t>Terrestri</w:t>
      </w:r>
      <w:r w:rsidRPr="002228E0">
        <w:rPr>
          <w:rStyle w:val="FileName"/>
        </w:rPr>
        <w:t>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bookmarkEnd w:id="17"/>
      <w:r w:rsidR="00AF45A0">
        <w:rPr>
          <w:rStyle w:val="FileName"/>
        </w:rPr>
        <w:t xml:space="preserve"> </w:t>
      </w:r>
      <w:r w:rsidR="00F41273" w:rsidRPr="002228E0">
        <w:rPr>
          <w:rStyle w:val="FileName"/>
        </w:rPr>
        <w:t>(TT)</w:t>
      </w:r>
      <w:r w:rsidR="007F40B2" w:rsidRPr="002228E0">
        <w:t>)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expects</w:t>
      </w:r>
      <w:r w:rsidR="00AF45A0">
        <w:t xml:space="preserve"> </w:t>
      </w:r>
      <w:r w:rsidRPr="002228E0">
        <w:rPr>
          <w:rStyle w:val="FileName"/>
        </w:rPr>
        <w:t>Universal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rPr>
          <w:rStyle w:val="FileName"/>
        </w:rPr>
        <w:t xml:space="preserve"> </w:t>
      </w:r>
      <w:r w:rsidR="00F41273" w:rsidRPr="002228E0">
        <w:rPr>
          <w:rStyle w:val="FileName"/>
        </w:rPr>
        <w:t>(UT)</w:t>
      </w:r>
      <w:r w:rsidRPr="002228E0">
        <w:t>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common</w:t>
      </w:r>
      <w:r w:rsidR="00AF45A0">
        <w:t xml:space="preserve"> </w:t>
      </w:r>
      <w:r w:rsidRPr="002228E0">
        <w:t>astrological</w:t>
      </w:r>
      <w:r w:rsidR="00AF45A0">
        <w:t xml:space="preserve"> </w:t>
      </w:r>
      <w:r w:rsidRPr="002228E0">
        <w:t>calculations,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think</w:t>
      </w:r>
      <w:r w:rsidR="00AF45A0">
        <w:t xml:space="preserve"> </w:t>
      </w:r>
      <w:r w:rsidR="00C655E6" w:rsidRPr="002228E0">
        <w:t>any</w:t>
      </w:r>
      <w:r w:rsidR="00AF45A0">
        <w:t xml:space="preserve"> </w:t>
      </w:r>
      <w:r w:rsidR="00C655E6" w:rsidRPr="002228E0">
        <w:t>more</w:t>
      </w:r>
      <w:r w:rsidR="00AF45A0">
        <w:t xml:space="preserve"> </w:t>
      </w:r>
      <w:r w:rsidRPr="002228E0">
        <w:rPr>
          <w:szCs w:val="20"/>
        </w:rPr>
        <w:t>about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the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conversion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between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Universal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Time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and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Ephemeris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Time.</w:t>
      </w:r>
    </w:p>
    <w:p w14:paraId="57AAEF30" w14:textId="51E0AE39" w:rsidR="00283E02" w:rsidRPr="002228E0" w:rsidRDefault="00BF3510" w:rsidP="00CC1B5C"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rPr>
          <w:sz w:val="22"/>
        </w:rPr>
        <w:t>compute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asteroids,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apogees.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53A6F488" w14:textId="1CDCA4AB" w:rsidR="007874A5" w:rsidRPr="002228E0" w:rsidRDefault="00F653C7" w:rsidP="00CC1B5C">
      <w:pPr>
        <w:rPr>
          <w:rStyle w:val="sourcecode"/>
        </w:rPr>
      </w:pPr>
      <w:bookmarkStart w:id="18" w:name="_Hlk477830210"/>
      <w:bookmarkStart w:id="19" w:name="_Hlk477412409"/>
      <w:bookmarkStart w:id="20" w:name="_Hlk477319384"/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functions"/>
        </w:rPr>
        <w:t>swe_calc_ut</w:t>
      </w:r>
      <w:bookmarkEnd w:id="18"/>
      <w:bookmarkEnd w:id="19"/>
      <w:r w:rsidR="007F40B2" w:rsidRPr="002228E0">
        <w:rPr>
          <w:rStyle w:val="sourcecode"/>
        </w:rPr>
        <w:t>(</w:t>
      </w:r>
    </w:p>
    <w:p w14:paraId="46FFD50E" w14:textId="159848E4" w:rsidR="007874A5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</w:p>
    <w:p w14:paraId="5F9D5725" w14:textId="0B5E1DE8" w:rsidR="007874A5" w:rsidRPr="002228E0" w:rsidRDefault="00F653C7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ipl,</w:t>
      </w:r>
    </w:p>
    <w:p w14:paraId="32251736" w14:textId="12152784" w:rsidR="007874A5" w:rsidRPr="002228E0" w:rsidRDefault="00F653C7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iflag,</w:t>
      </w:r>
    </w:p>
    <w:p w14:paraId="53F83441" w14:textId="3050AA1E" w:rsidR="007874A5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xx,</w:t>
      </w:r>
    </w:p>
    <w:p w14:paraId="73F97FF2" w14:textId="567A550A" w:rsidR="00BF3510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</w:t>
      </w:r>
      <w:bookmarkEnd w:id="20"/>
      <w:r w:rsidR="007874A5" w:rsidRPr="002228E0">
        <w:rPr>
          <w:rStyle w:val="sourcecode"/>
        </w:rPr>
        <w:t>;</w:t>
      </w:r>
    </w:p>
    <w:p w14:paraId="45AE5B0E" w14:textId="77777777" w:rsidR="00BF3510" w:rsidRPr="002228E0" w:rsidRDefault="00BF3510" w:rsidP="00CC1B5C">
      <w:r w:rsidRPr="002228E0">
        <w:t>where</w:t>
      </w:r>
      <w:bookmarkStart w:id="21" w:name="F_Ref401629455"/>
      <w:bookmarkEnd w:id="21"/>
    </w:p>
    <w:p w14:paraId="4CE7F08B" w14:textId="6970B7E1" w:rsidR="00BF3510" w:rsidRPr="002228E0" w:rsidRDefault="00BF3510" w:rsidP="006F3A21">
      <w:pPr>
        <w:tabs>
          <w:tab w:val="left" w:pos="993"/>
        </w:tabs>
        <w:rPr>
          <w:rStyle w:val="sourcecode"/>
        </w:rPr>
      </w:pPr>
      <w:r w:rsidRPr="002228E0">
        <w:rPr>
          <w:rStyle w:val="sourcecode"/>
        </w:rPr>
        <w:t>tjd_ut</w:t>
      </w:r>
      <w:r w:rsidR="006F3A21" w:rsidRPr="002228E0">
        <w:rPr>
          <w:rStyle w:val="sourcecode"/>
        </w:rPr>
        <w:tab/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hyperlink w:anchor="_Hlk477330118" w:history="1">
        <w:r w:rsidRPr="002228E0">
          <w:t>Julian</w:t>
        </w:r>
        <w:r w:rsidR="00AF45A0">
          <w:t xml:space="preserve"> </w:t>
        </w:r>
        <w:r w:rsidRPr="002228E0">
          <w:t>day</w:t>
        </w:r>
      </w:hyperlink>
      <w:r w:rsidRPr="002228E0">
        <w:t>,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</w:p>
    <w:p w14:paraId="7903D0C5" w14:textId="64FE210D" w:rsidR="00BF3510" w:rsidRPr="002228E0" w:rsidRDefault="00BF3510" w:rsidP="006F3A21">
      <w:pPr>
        <w:tabs>
          <w:tab w:val="left" w:pos="993"/>
        </w:tabs>
        <w:rPr>
          <w:rStyle w:val="sourcecode"/>
        </w:rPr>
      </w:pPr>
      <w:r w:rsidRPr="002228E0">
        <w:rPr>
          <w:rStyle w:val="sourcecode"/>
        </w:rPr>
        <w:t>ipl</w:t>
      </w:r>
      <w:r w:rsidRPr="002228E0">
        <w:rPr>
          <w:rStyle w:val="sourcecode"/>
        </w:rPr>
        <w:tab/>
        <w:t>=</w:t>
      </w:r>
      <w:r w:rsidR="00AF45A0">
        <w:rPr>
          <w:rStyle w:val="sourcecode"/>
        </w:rPr>
        <w:t xml:space="preserve"> </w:t>
      </w:r>
      <w:r w:rsidRPr="002228E0">
        <w:t>body</w:t>
      </w:r>
      <w:r w:rsidR="00AF45A0">
        <w:t xml:space="preserve"> </w:t>
      </w:r>
      <w:r w:rsidRPr="002228E0">
        <w:t>number</w:t>
      </w:r>
    </w:p>
    <w:p w14:paraId="226D1253" w14:textId="4B7BE400" w:rsidR="00BF3510" w:rsidRPr="002228E0" w:rsidRDefault="00BF3510" w:rsidP="006F3A21">
      <w:pPr>
        <w:tabs>
          <w:tab w:val="left" w:pos="993"/>
        </w:tabs>
        <w:rPr>
          <w:rStyle w:val="sourcecode"/>
        </w:rPr>
      </w:pPr>
      <w:r w:rsidRPr="002228E0">
        <w:rPr>
          <w:rStyle w:val="sourcecode"/>
        </w:rPr>
        <w:t>iflag</w:t>
      </w:r>
      <w:r w:rsidRPr="002228E0">
        <w:rPr>
          <w:rStyle w:val="sourcecode"/>
        </w:rPr>
        <w:tab/>
        <w:t>=</w:t>
      </w:r>
      <w:r w:rsidR="00AF45A0">
        <w:rPr>
          <w:rStyle w:val="sourcecode"/>
        </w:rPr>
        <w:t xml:space="preserve"> </w:t>
      </w:r>
      <w:r w:rsidRPr="002228E0">
        <w:t>a</w:t>
      </w:r>
      <w:r w:rsidR="00AF45A0">
        <w:t xml:space="preserve"> </w:t>
      </w:r>
      <w:r w:rsidRPr="002228E0">
        <w:t>32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integer</w:t>
      </w:r>
      <w:r w:rsidR="00AF45A0">
        <w:t xml:space="preserve"> </w:t>
      </w:r>
      <w:r w:rsidRPr="002228E0">
        <w:t>containing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indicate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kind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wanted</w:t>
      </w:r>
    </w:p>
    <w:p w14:paraId="4D64BE43" w14:textId="62495B74" w:rsidR="00BF3510" w:rsidRPr="002228E0" w:rsidRDefault="00BF3510" w:rsidP="006F3A21">
      <w:pPr>
        <w:tabs>
          <w:tab w:val="left" w:pos="993"/>
        </w:tabs>
      </w:pPr>
      <w:r w:rsidRPr="002228E0">
        <w:rPr>
          <w:rStyle w:val="sourcecode"/>
        </w:rPr>
        <w:t>xx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6</w:t>
      </w:r>
      <w:r w:rsidR="00AF45A0">
        <w:t xml:space="preserve"> </w:t>
      </w:r>
      <w:r w:rsidRPr="002228E0">
        <w:t>doubles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longitude,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distance,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long.,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lat.,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dist.</w:t>
      </w:r>
    </w:p>
    <w:p w14:paraId="2CE3EE74" w14:textId="36D70B1A" w:rsidR="00283E02" w:rsidRPr="002228E0" w:rsidRDefault="00BF3510" w:rsidP="006F3A21">
      <w:pPr>
        <w:tabs>
          <w:tab w:val="left" w:pos="993"/>
        </w:tabs>
      </w:pPr>
      <w:r w:rsidRPr="002228E0">
        <w:rPr>
          <w:rStyle w:val="sourcecode"/>
        </w:rPr>
        <w:t>serr[256]</w:t>
      </w:r>
      <w:r w:rsidR="006F3A21" w:rsidRPr="002228E0">
        <w:rPr>
          <w:rStyle w:val="sourcecode"/>
        </w:rPr>
        <w:tab/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character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messages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error.</w:t>
      </w:r>
    </w:p>
    <w:p w14:paraId="3F3F9103" w14:textId="77777777" w:rsidR="00BF3510" w:rsidRPr="002228E0" w:rsidRDefault="00BF3510" w:rsidP="00CC1B5C">
      <w:r w:rsidRPr="002228E0">
        <w:t>and</w:t>
      </w:r>
    </w:p>
    <w:p w14:paraId="04AAF4C3" w14:textId="71BD5C5D" w:rsidR="007874A5" w:rsidRPr="002228E0" w:rsidRDefault="00F653C7" w:rsidP="00CC1B5C">
      <w:pPr>
        <w:rPr>
          <w:rStyle w:val="sourcecode"/>
        </w:rPr>
      </w:pPr>
      <w:bookmarkStart w:id="22" w:name="_Hlk477320293"/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functions"/>
        </w:rPr>
        <w:t>swe_calc</w:t>
      </w:r>
      <w:bookmarkEnd w:id="22"/>
      <w:r w:rsidR="00BF3510" w:rsidRPr="002228E0">
        <w:rPr>
          <w:rStyle w:val="sourcecode"/>
        </w:rPr>
        <w:t>(</w:t>
      </w:r>
    </w:p>
    <w:p w14:paraId="2D7C9A0F" w14:textId="2E3D4D93" w:rsidR="007874A5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</w:p>
    <w:p w14:paraId="202EF44A" w14:textId="23AA1629" w:rsidR="007874A5" w:rsidRPr="002228E0" w:rsidRDefault="00F653C7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ipl,</w:t>
      </w:r>
    </w:p>
    <w:p w14:paraId="445E6F42" w14:textId="3AD82BA9" w:rsidR="007874A5" w:rsidRPr="002228E0" w:rsidRDefault="00F653C7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iflag,</w:t>
      </w:r>
    </w:p>
    <w:p w14:paraId="75DF0F8A" w14:textId="7F8BB476" w:rsidR="007874A5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*xx,</w:t>
      </w:r>
    </w:p>
    <w:p w14:paraId="096415CD" w14:textId="17FFC87F" w:rsidR="00BF3510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</w:t>
      </w:r>
      <w:r w:rsidR="007874A5" w:rsidRPr="002228E0">
        <w:rPr>
          <w:rStyle w:val="sourcecode"/>
        </w:rPr>
        <w:t>;</w:t>
      </w:r>
    </w:p>
    <w:p w14:paraId="5FA505E7" w14:textId="161F3F36" w:rsidR="00BF3510" w:rsidRPr="002228E0" w:rsidRDefault="00BF3510" w:rsidP="00CC1B5C">
      <w:r w:rsidRPr="002228E0">
        <w:t>same</w:t>
      </w:r>
      <w:r w:rsidR="00AF45A0">
        <w:t xml:space="preserve"> </w:t>
      </w:r>
      <w:r w:rsidRPr="002228E0">
        <w:t>but</w:t>
      </w:r>
    </w:p>
    <w:p w14:paraId="58E0641B" w14:textId="0577D517" w:rsidR="00283E02" w:rsidRPr="002228E0" w:rsidRDefault="00BF3510" w:rsidP="00AF4980">
      <w:pPr>
        <w:tabs>
          <w:tab w:val="left" w:pos="993"/>
        </w:tabs>
        <w:rPr>
          <w:rStyle w:val="sourcecode"/>
        </w:rPr>
      </w:pPr>
      <w:r w:rsidRPr="002228E0">
        <w:rPr>
          <w:rStyle w:val="sourcecode"/>
        </w:rPr>
        <w:t>tjd_et</w:t>
      </w:r>
      <w:r w:rsidRPr="002228E0">
        <w:rPr>
          <w:rStyle w:val="sourcecode"/>
        </w:rPr>
        <w:tab/>
        <w:t>=</w:t>
      </w:r>
      <w:r w:rsidR="00AF45A0">
        <w:rPr>
          <w:rStyle w:val="sourcecode"/>
        </w:rPr>
        <w:t xml:space="preserve"> </w:t>
      </w:r>
      <w:r w:rsidRPr="002228E0">
        <w:t>Julian</w:t>
      </w:r>
      <w:r w:rsidR="00AF45A0">
        <w:t xml:space="preserve"> </w:t>
      </w:r>
      <w:r w:rsidRPr="002228E0">
        <w:t>day,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  <w:b/>
          <w:bCs/>
        </w:rPr>
        <w:t>swe_deltat</w:t>
      </w:r>
      <w:r w:rsidRPr="002228E0">
        <w:rPr>
          <w:rStyle w:val="sourcecode"/>
        </w:rPr>
        <w:t>(tjd_ut)</w:t>
      </w:r>
    </w:p>
    <w:p w14:paraId="336D3CF2" w14:textId="2C17E76C" w:rsidR="00283E02" w:rsidRPr="002228E0" w:rsidRDefault="00BF3510" w:rsidP="00CC1B5C">
      <w:r w:rsidRPr="002228E0">
        <w:t>A</w:t>
      </w:r>
      <w:r w:rsidR="00AF45A0">
        <w:t xml:space="preserve"> </w:t>
      </w:r>
      <w:r w:rsidRPr="002228E0">
        <w:t>detailed</w:t>
      </w:r>
      <w:r w:rsidR="00AF45A0">
        <w:t xml:space="preserve"> </w:t>
      </w:r>
      <w:r w:rsidRPr="002228E0">
        <w:t>description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variables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sections.</w:t>
      </w:r>
    </w:p>
    <w:p w14:paraId="4249B440" w14:textId="38BDE0DE" w:rsidR="00F41273" w:rsidRPr="002228E0" w:rsidRDefault="00F41273" w:rsidP="00CC1B5C">
      <w:r w:rsidRPr="002228E0">
        <w:rPr>
          <w:rStyle w:val="functions"/>
        </w:rPr>
        <w:t>swe_calc_pctr()</w:t>
      </w:r>
      <w:r w:rsidR="00AF45A0">
        <w:t xml:space="preserve"> </w:t>
      </w:r>
      <w:r w:rsidRPr="002228E0">
        <w:t>calculates</w:t>
      </w:r>
      <w:r w:rsidR="00AF45A0">
        <w:t xml:space="preserve"> </w:t>
      </w:r>
      <w:r w:rsidRPr="002228E0">
        <w:t>planetocentric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i.</w:t>
      </w:r>
      <w:r w:rsidR="00AF45A0">
        <w:t xml:space="preserve"> </w:t>
      </w:r>
      <w:r w:rsidRPr="002228E0">
        <w:t>e.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observed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planet,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Jupiter-centric</w:t>
      </w:r>
      <w:r w:rsidR="00AF45A0">
        <w:t xml:space="preserve"> </w:t>
      </w:r>
      <w:r w:rsidRPr="002228E0">
        <w:t>ephemerides.</w:t>
      </w:r>
      <w:r w:rsidR="00AF45A0">
        <w:t xml:space="preserve"> </w:t>
      </w:r>
      <w:r w:rsidRPr="002228E0">
        <w:t>Th</w:t>
      </w:r>
      <w:r w:rsidR="00F655E8" w:rsidRPr="002228E0">
        <w:t>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actually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observed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object,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observed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another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declaration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1E85002C" w14:textId="2CF4C82A" w:rsidR="00F41273" w:rsidRPr="002228E0" w:rsidRDefault="00F653C7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F41273" w:rsidRPr="002228E0">
        <w:rPr>
          <w:rStyle w:val="functions"/>
        </w:rPr>
        <w:t>swe_calc_pctr</w:t>
      </w:r>
      <w:r w:rsidR="00F41273" w:rsidRPr="002228E0">
        <w:rPr>
          <w:rStyle w:val="sourcecode"/>
        </w:rPr>
        <w:t>(</w:t>
      </w:r>
    </w:p>
    <w:p w14:paraId="31331749" w14:textId="3CA44780" w:rsidR="00F41273" w:rsidRPr="002228E0" w:rsidRDefault="00F41273" w:rsidP="00F41273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="00AF45A0">
        <w:rPr>
          <w:rStyle w:val="sourcecode"/>
        </w:rPr>
        <w:t xml:space="preserve">    </w:t>
      </w:r>
      <w:r w:rsidR="00086117"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TT</w:t>
      </w:r>
    </w:p>
    <w:p w14:paraId="2A4A9FBF" w14:textId="11FBAD96" w:rsidR="00F41273" w:rsidRPr="002228E0" w:rsidRDefault="00F41273" w:rsidP="00F41273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object</w:t>
      </w:r>
    </w:p>
    <w:p w14:paraId="79B94060" w14:textId="1FFBC592" w:rsidR="00F41273" w:rsidRPr="002228E0" w:rsidRDefault="00F41273" w:rsidP="00F41273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iplctr,</w:t>
      </w:r>
      <w:r w:rsidR="00AF45A0">
        <w:rPr>
          <w:rStyle w:val="sourcecode"/>
        </w:rPr>
        <w:t xml:space="preserve">  </w:t>
      </w:r>
      <w:r w:rsidR="00086117"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="00086117"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</w:p>
    <w:p w14:paraId="064E9932" w14:textId="11F82F92" w:rsidR="00F41273" w:rsidRPr="002228E0" w:rsidRDefault="00F41273" w:rsidP="00F41273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</w:p>
    <w:p w14:paraId="575C6721" w14:textId="57C4AFD1" w:rsidR="00F41273" w:rsidRPr="002228E0" w:rsidRDefault="00F41273" w:rsidP="00F41273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*xxret,</w:t>
      </w:r>
      <w:r w:rsidR="00AF45A0">
        <w:rPr>
          <w:rStyle w:val="sourcecode"/>
        </w:rPr>
        <w:t xml:space="preserve"> </w:t>
      </w:r>
    </w:p>
    <w:p w14:paraId="79A48865" w14:textId="38E78EFD" w:rsidR="00F41273" w:rsidRPr="002228E0" w:rsidRDefault="00F41273" w:rsidP="00F41273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1B693883" w14:textId="77777777" w:rsidR="00F41273" w:rsidRPr="002228E0" w:rsidRDefault="00F41273" w:rsidP="00CC1B5C"/>
    <w:p w14:paraId="00C7E14A" w14:textId="045F71C1" w:rsidR="00BF3510" w:rsidRPr="002228E0" w:rsidRDefault="00BF3510" w:rsidP="00877D89">
      <w:pPr>
        <w:pStyle w:val="berschrift2"/>
      </w:pPr>
      <w:bookmarkStart w:id="23" w:name="_Toc71121149"/>
      <w:r w:rsidRPr="002228E0">
        <w:t>Bodies</w:t>
      </w:r>
      <w:r w:rsidR="00AF45A0">
        <w:t xml:space="preserve"> </w:t>
      </w:r>
      <w:r w:rsidR="007F40B2" w:rsidRPr="002228E0">
        <w:t>(</w:t>
      </w:r>
      <w:r w:rsidRPr="002228E0">
        <w:t>int</w:t>
      </w:r>
      <w:r w:rsidR="00AF45A0">
        <w:t xml:space="preserve"> </w:t>
      </w:r>
      <w:r w:rsidRPr="002228E0">
        <w:t>ipl</w:t>
      </w:r>
      <w:r w:rsidR="007F40B2" w:rsidRPr="002228E0">
        <w:t>)</w:t>
      </w:r>
      <w:bookmarkEnd w:id="23"/>
    </w:p>
    <w:p w14:paraId="0F1A9167" w14:textId="413D79F8" w:rsidR="00BF3510" w:rsidRPr="002228E0" w:rsidRDefault="00BF3510" w:rsidP="00CC1B5C">
      <w:pPr>
        <w:rPr>
          <w:rStyle w:val="FileName"/>
        </w:rPr>
      </w:pPr>
      <w:r w:rsidRPr="002228E0">
        <w:t>To</w:t>
      </w:r>
      <w:r w:rsidR="00AF45A0">
        <w:t xml:space="preserve"> </w:t>
      </w:r>
      <w:r w:rsidRPr="002228E0">
        <w:t>tell</w:t>
      </w:r>
      <w:r w:rsidR="00AF45A0">
        <w:rPr>
          <w:b/>
          <w:bCs/>
        </w:rPr>
        <w:t xml:space="preserve"> </w:t>
      </w:r>
      <w:r w:rsidRPr="002228E0">
        <w:rPr>
          <w:rStyle w:val="functions"/>
        </w:rPr>
        <w:t>swe_calc()</w:t>
      </w:r>
      <w:r w:rsidR="00AF45A0">
        <w:rPr>
          <w:i/>
          <w:iCs/>
        </w:rPr>
        <w:t xml:space="preserve"> </w:t>
      </w:r>
      <w:r w:rsidRPr="002228E0">
        <w:t>which</w:t>
      </w:r>
      <w:r w:rsidR="00AF45A0">
        <w:t xml:space="preserve"> </w:t>
      </w:r>
      <w:r w:rsidRPr="002228E0">
        <w:t>celestial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factor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computed,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24" w:name="_Hlk477832010"/>
      <w:r w:rsidRPr="002228E0">
        <w:t>body</w:t>
      </w:r>
      <w:r w:rsidR="00AF45A0">
        <w:t xml:space="preserve"> </w:t>
      </w:r>
      <w:r w:rsidRPr="002228E0">
        <w:t>number</w:t>
      </w:r>
      <w:bookmarkEnd w:id="24"/>
      <w:r w:rsidRPr="002228E0">
        <w:t>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swephexp.h:</w:t>
      </w:r>
    </w:p>
    <w:p w14:paraId="0948D4C5" w14:textId="00A6B91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A1738F5" w14:textId="0D0C05CF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SE_ECL_NUT</w:t>
      </w:r>
      <w:r w:rsidRPr="002228E0">
        <w:rPr>
          <w:rStyle w:val="sourcecode"/>
        </w:rPr>
        <w:tab/>
        <w:t>-1</w:t>
      </w:r>
    </w:p>
    <w:p w14:paraId="77F0F7B7" w14:textId="504735C8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SE_SUN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0</w:t>
      </w:r>
    </w:p>
    <w:p w14:paraId="725C0E6E" w14:textId="7C019864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SE_MOON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</w:t>
      </w:r>
    </w:p>
    <w:p w14:paraId="50A281FA" w14:textId="0C26AE6F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SE_MERCURY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</w:t>
      </w:r>
    </w:p>
    <w:p w14:paraId="056142F1" w14:textId="3D2E87A6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SE_VENUS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3</w:t>
      </w:r>
    </w:p>
    <w:p w14:paraId="7F51D956" w14:textId="2E8A431F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SE_MARS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</w:t>
      </w:r>
    </w:p>
    <w:p w14:paraId="020BA485" w14:textId="23799E8F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SE_JUPITER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5</w:t>
      </w:r>
    </w:p>
    <w:p w14:paraId="13B32191" w14:textId="1251DB4F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SE_SATURN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6</w:t>
      </w:r>
    </w:p>
    <w:p w14:paraId="5A1B6156" w14:textId="4F592EE7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SE_URANUS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7</w:t>
      </w:r>
    </w:p>
    <w:p w14:paraId="677210C8" w14:textId="009C7428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SE_NEPTUNE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8</w:t>
      </w:r>
    </w:p>
    <w:p w14:paraId="1DFAC21E" w14:textId="3F6000AB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SE_PLUTO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9</w:t>
      </w:r>
    </w:p>
    <w:p w14:paraId="37F5BD3C" w14:textId="4F8BDF0F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SE_MEAN_NODE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10</w:t>
      </w:r>
    </w:p>
    <w:p w14:paraId="69697372" w14:textId="4737CF1F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SE_TRUE_NODE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11</w:t>
      </w:r>
    </w:p>
    <w:p w14:paraId="0D7ED5A7" w14:textId="1BA7C190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SE_MEAN_APOG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12</w:t>
      </w:r>
    </w:p>
    <w:p w14:paraId="55D71719" w14:textId="20D47796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SE_OSCU_APOG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13</w:t>
      </w:r>
    </w:p>
    <w:p w14:paraId="379DF319" w14:textId="1CACB440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</w:t>
      </w:r>
      <w:r w:rsidR="009B68B0" w:rsidRPr="002228E0">
        <w:rPr>
          <w:rStyle w:val="sourcecode"/>
        </w:rPr>
        <w:t>EARTH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14</w:t>
      </w:r>
    </w:p>
    <w:p w14:paraId="4183D7D4" w14:textId="124AA0C7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SE_CHIRON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15</w:t>
      </w:r>
    </w:p>
    <w:p w14:paraId="79FBC05F" w14:textId="219E9F60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SE_PHOLUS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16</w:t>
      </w:r>
    </w:p>
    <w:p w14:paraId="4A0FECFB" w14:textId="1B626086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SE_CERES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17</w:t>
      </w:r>
    </w:p>
    <w:p w14:paraId="60032562" w14:textId="1860AED2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SE_PALLAS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18</w:t>
      </w:r>
    </w:p>
    <w:p w14:paraId="73BE1663" w14:textId="627D0544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SE_JUNO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19</w:t>
      </w:r>
    </w:p>
    <w:p w14:paraId="5E6DC27C" w14:textId="3B51A419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SE_VESTA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20</w:t>
      </w:r>
    </w:p>
    <w:p w14:paraId="33CAE5E4" w14:textId="1AE137D3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SE_INTP_APOG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21</w:t>
      </w:r>
    </w:p>
    <w:p w14:paraId="09E22350" w14:textId="798168BE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SE_INTP_PERG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22</w:t>
      </w:r>
    </w:p>
    <w:p w14:paraId="4371727A" w14:textId="264EC48C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SE_NPLANETS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23</w:t>
      </w:r>
    </w:p>
    <w:p w14:paraId="724197EC" w14:textId="570E2EA0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SE_FICT_OFFSET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40</w:t>
      </w:r>
      <w:r w:rsidR="00AF45A0">
        <w:rPr>
          <w:rStyle w:val="sourcecode"/>
        </w:rPr>
        <w:t xml:space="preserve">    </w:t>
      </w:r>
      <w:r w:rsidR="00C620AF"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offset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fictitious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objects</w:t>
      </w:r>
    </w:p>
    <w:p w14:paraId="596E1E43" w14:textId="1258C1C7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SE_NFICT_ELEM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15</w:t>
      </w:r>
    </w:p>
    <w:p w14:paraId="2C49434E" w14:textId="06903F44" w:rsidR="00C620AF" w:rsidRPr="002228E0" w:rsidRDefault="00C620AF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SE_PLMOON_OFFSET</w:t>
      </w:r>
      <w:r w:rsidR="00AF45A0">
        <w:rPr>
          <w:rStyle w:val="sourcecode"/>
        </w:rPr>
        <w:t xml:space="preserve">   </w:t>
      </w:r>
      <w:r w:rsidRPr="002228E0">
        <w:rPr>
          <w:rStyle w:val="sourcecode"/>
        </w:rPr>
        <w:tab/>
        <w:t>9000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offset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moons</w:t>
      </w:r>
    </w:p>
    <w:p w14:paraId="708BCEF9" w14:textId="6A1B6587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SE_AST_OFFSET</w:t>
      </w:r>
      <w:r w:rsidRPr="002228E0">
        <w:rPr>
          <w:rStyle w:val="sourcecode"/>
        </w:rPr>
        <w:tab/>
        <w:t>10000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offset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C620AF" w:rsidRPr="002228E0">
        <w:rPr>
          <w:rStyle w:val="sourcecode"/>
        </w:rPr>
        <w:t>asteroids</w:t>
      </w:r>
    </w:p>
    <w:p w14:paraId="3E90101B" w14:textId="0E213C62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Hamburger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bookmarkStart w:id="25" w:name="_Hlk477832209"/>
      <w:bookmarkStart w:id="26" w:name="_Hlk477832724"/>
      <w:r w:rsidRPr="002228E0">
        <w:rPr>
          <w:rStyle w:val="sourcecode"/>
        </w:rPr>
        <w:t>Uranian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"planets"</w:t>
      </w:r>
      <w:bookmarkEnd w:id="25"/>
      <w:r w:rsidR="00AF45A0">
        <w:rPr>
          <w:rStyle w:val="sourcecode"/>
        </w:rPr>
        <w:t xml:space="preserve"> </w:t>
      </w:r>
      <w:bookmarkEnd w:id="26"/>
      <w:r w:rsidRPr="002228E0">
        <w:rPr>
          <w:rStyle w:val="sourcecode"/>
        </w:rPr>
        <w:t>*/</w:t>
      </w:r>
    </w:p>
    <w:p w14:paraId="37C6BA25" w14:textId="4AF666A4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SE_CUPIDO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40</w:t>
      </w:r>
    </w:p>
    <w:p w14:paraId="5DDFEB37" w14:textId="6614991E" w:rsidR="00BF3510" w:rsidRPr="00836B33" w:rsidRDefault="00BF3510" w:rsidP="006F3A21">
      <w:pPr>
        <w:tabs>
          <w:tab w:val="left" w:pos="3686"/>
        </w:tabs>
        <w:rPr>
          <w:rStyle w:val="sourcecode"/>
          <w:lang w:val="de-DE"/>
        </w:rPr>
      </w:pPr>
      <w:r w:rsidRPr="00836B33">
        <w:rPr>
          <w:rStyle w:val="sourcecode"/>
          <w:lang w:val="de-DE"/>
        </w:rPr>
        <w:t>#define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SE_HADES</w:t>
      </w:r>
      <w:r w:rsidR="0021556A" w:rsidRPr="00836B33">
        <w:rPr>
          <w:rStyle w:val="sourcecode"/>
          <w:lang w:val="de-DE"/>
        </w:rPr>
        <w:tab/>
      </w:r>
      <w:r w:rsidRPr="00836B33">
        <w:rPr>
          <w:rStyle w:val="sourcecode"/>
          <w:lang w:val="de-DE"/>
        </w:rPr>
        <w:t>41</w:t>
      </w:r>
    </w:p>
    <w:p w14:paraId="724F8BA6" w14:textId="07A40672" w:rsidR="00BF3510" w:rsidRPr="00836B33" w:rsidRDefault="00BF3510" w:rsidP="006F3A21">
      <w:pPr>
        <w:tabs>
          <w:tab w:val="left" w:pos="3686"/>
        </w:tabs>
        <w:rPr>
          <w:rStyle w:val="sourcecode"/>
          <w:lang w:val="de-DE"/>
        </w:rPr>
      </w:pPr>
      <w:r w:rsidRPr="00836B33">
        <w:rPr>
          <w:rStyle w:val="sourcecode"/>
          <w:lang w:val="de-DE"/>
        </w:rPr>
        <w:t>#define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SE_ZEUS</w:t>
      </w:r>
      <w:r w:rsidR="0021556A" w:rsidRPr="00836B33">
        <w:rPr>
          <w:rStyle w:val="sourcecode"/>
          <w:lang w:val="de-DE"/>
        </w:rPr>
        <w:tab/>
      </w:r>
      <w:r w:rsidRPr="00836B33">
        <w:rPr>
          <w:rStyle w:val="sourcecode"/>
          <w:lang w:val="de-DE"/>
        </w:rPr>
        <w:t>42</w:t>
      </w:r>
    </w:p>
    <w:p w14:paraId="70AD4401" w14:textId="72C1FC2E" w:rsidR="00BF3510" w:rsidRPr="00836B33" w:rsidRDefault="00BF3510" w:rsidP="006F3A21">
      <w:pPr>
        <w:tabs>
          <w:tab w:val="left" w:pos="3686"/>
        </w:tabs>
        <w:rPr>
          <w:rStyle w:val="sourcecode"/>
          <w:lang w:val="de-DE"/>
        </w:rPr>
      </w:pPr>
      <w:r w:rsidRPr="00836B33">
        <w:rPr>
          <w:rStyle w:val="sourcecode"/>
          <w:lang w:val="de-DE"/>
        </w:rPr>
        <w:t>#define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SE_KRONOS</w:t>
      </w:r>
      <w:r w:rsidR="0021556A" w:rsidRPr="00836B33">
        <w:rPr>
          <w:rStyle w:val="sourcecode"/>
          <w:lang w:val="de-DE"/>
        </w:rPr>
        <w:tab/>
      </w:r>
      <w:r w:rsidRPr="00836B33">
        <w:rPr>
          <w:rStyle w:val="sourcecode"/>
          <w:lang w:val="de-DE"/>
        </w:rPr>
        <w:t>43</w:t>
      </w:r>
    </w:p>
    <w:p w14:paraId="4216DF5C" w14:textId="37131B6B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SE_APOLLON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44</w:t>
      </w:r>
    </w:p>
    <w:p w14:paraId="0283B626" w14:textId="3B21904D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SE_ADMETOS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45</w:t>
      </w:r>
    </w:p>
    <w:p w14:paraId="11EF8E99" w14:textId="33CEE1FB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SE_VULKANUS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46</w:t>
      </w:r>
    </w:p>
    <w:p w14:paraId="2E3E3F4E" w14:textId="40D83007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SE_POSEIDON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47</w:t>
      </w:r>
    </w:p>
    <w:p w14:paraId="250F54E6" w14:textId="6FF31B54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fictitious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838D2EC" w14:textId="45A9940A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SE_ISIS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48</w:t>
      </w:r>
    </w:p>
    <w:p w14:paraId="170079A2" w14:textId="60452484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SE_NIBIRU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49</w:t>
      </w:r>
    </w:p>
    <w:p w14:paraId="084703C9" w14:textId="4EE53A98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SE_HARRINGTON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50</w:t>
      </w:r>
    </w:p>
    <w:p w14:paraId="2768F7E2" w14:textId="360928BB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SE_NEPTUNE_LEVERRIER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51</w:t>
      </w:r>
    </w:p>
    <w:p w14:paraId="00FA65FB" w14:textId="1303BB06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SE_NEPTUNE_ADAMS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52</w:t>
      </w:r>
    </w:p>
    <w:p w14:paraId="21270F99" w14:textId="2BDCD7C2" w:rsidR="00BF3510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SE_PLUTO_LOWELL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53</w:t>
      </w:r>
    </w:p>
    <w:p w14:paraId="728E2A03" w14:textId="1672E07D" w:rsidR="00283E02" w:rsidRPr="002228E0" w:rsidRDefault="00BF3510" w:rsidP="006F3A21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SE_PLUTO_PICKERING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54</w:t>
      </w:r>
    </w:p>
    <w:p w14:paraId="5A1041E5" w14:textId="77777777" w:rsidR="00C620AF" w:rsidRPr="002228E0" w:rsidRDefault="00C620AF" w:rsidP="006F3A21">
      <w:pPr>
        <w:tabs>
          <w:tab w:val="left" w:pos="3686"/>
        </w:tabs>
        <w:rPr>
          <w:rStyle w:val="sourcecode"/>
        </w:rPr>
      </w:pPr>
    </w:p>
    <w:p w14:paraId="52EE9ABB" w14:textId="3148B793" w:rsidR="00BF3510" w:rsidRPr="002228E0" w:rsidRDefault="00BF3510" w:rsidP="002E5836">
      <w:pPr>
        <w:pStyle w:val="berschrift3"/>
      </w:pPr>
      <w:bookmarkStart w:id="27" w:name="_Hlk477320798"/>
      <w:bookmarkStart w:id="28" w:name="_Toc71121150"/>
      <w:r w:rsidRPr="002228E0">
        <w:t>Additional</w:t>
      </w:r>
      <w:r w:rsidR="00AF45A0">
        <w:t xml:space="preserve"> </w:t>
      </w:r>
      <w:r w:rsidRPr="002228E0">
        <w:t>asteroids</w:t>
      </w:r>
      <w:bookmarkEnd w:id="27"/>
      <w:bookmarkEnd w:id="28"/>
    </w:p>
    <w:p w14:paraId="26B2CDE1" w14:textId="24AF7F99" w:rsidR="00BF3510" w:rsidRPr="002228E0" w:rsidRDefault="00BF3510" w:rsidP="00CC1B5C">
      <w:r w:rsidRPr="002228E0">
        <w:t>Body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rPr>
          <w:rStyle w:val="sourcecode"/>
        </w:rPr>
        <w:t>SE_AST_OFFSET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10000)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constructed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3490F154" w14:textId="71C169DF" w:rsidR="00BF3510" w:rsidRPr="002228E0" w:rsidRDefault="00BF3510" w:rsidP="00CC1B5C"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SE_AST_OFFSET</w:t>
      </w:r>
      <w:r w:rsidR="00AF45A0">
        <w:t xml:space="preserve"> </w:t>
      </w:r>
      <w:r w:rsidRPr="002228E0">
        <w:t>+</w:t>
      </w:r>
      <w:r w:rsidR="00AF45A0">
        <w:t xml:space="preserve"> </w:t>
      </w:r>
      <w:r w:rsidR="00A068C7" w:rsidRPr="002228E0">
        <w:t>minor_planet_catalogue</w:t>
      </w:r>
      <w:r w:rsidRPr="002228E0">
        <w:t>_number;</w:t>
      </w:r>
    </w:p>
    <w:p w14:paraId="3786ED05" w14:textId="059F2D3F" w:rsidR="00283E02" w:rsidRPr="002228E0" w:rsidRDefault="00BF3510" w:rsidP="00CC1B5C">
      <w:pPr>
        <w:rPr>
          <w:rStyle w:val="sourcecode"/>
        </w:rPr>
      </w:pPr>
      <w:r w:rsidRPr="002228E0">
        <w:t>e.g.</w:t>
      </w:r>
      <w:r w:rsidR="00AF45A0">
        <w:t xml:space="preserve"> </w:t>
      </w:r>
      <w:r w:rsidRPr="002228E0">
        <w:t>Eros</w:t>
      </w:r>
      <w:r w:rsidR="00AF45A0">
        <w:t xml:space="preserve"> </w:t>
      </w:r>
      <w:r w:rsidRPr="002228E0">
        <w:t>:</w:t>
      </w:r>
      <w:r w:rsidR="00AF45A0"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SE_AST_OFFSET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433</w:t>
      </w:r>
      <w:r w:rsidR="00AF45A0">
        <w:rPr>
          <w:rStyle w:val="sourcecode"/>
        </w:rPr>
        <w:t xml:space="preserve"> </w:t>
      </w:r>
      <w:r w:rsidR="00AB6991"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="00AB6991" w:rsidRPr="002228E0">
        <w:rPr>
          <w:rStyle w:val="sourcecode"/>
        </w:rPr>
        <w:t>10433)</w:t>
      </w:r>
    </w:p>
    <w:p w14:paraId="4E3FB9EC" w14:textId="7ECF8C1A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catalogue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seasnam.txt.</w:t>
      </w:r>
    </w:p>
    <w:p w14:paraId="7DCC7C28" w14:textId="30A37A1F" w:rsidR="00283E02" w:rsidRPr="002228E0" w:rsidRDefault="00BF3510" w:rsidP="006F3A21">
      <w:r w:rsidRPr="002228E0">
        <w:t>Examples</w:t>
      </w:r>
      <w:r w:rsidR="00AF45A0">
        <w:t xml:space="preserve"> </w:t>
      </w:r>
      <w:r w:rsidRPr="002228E0">
        <w:t>are:</w:t>
      </w:r>
    </w:p>
    <w:p w14:paraId="28C3FA2D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5</w:t>
      </w:r>
      <w:r w:rsidRPr="002228E0">
        <w:tab/>
        <w:t>Astraea</w:t>
      </w:r>
    </w:p>
    <w:p w14:paraId="01615CB4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6</w:t>
      </w:r>
      <w:r w:rsidRPr="002228E0">
        <w:tab/>
        <w:t>Hebe</w:t>
      </w:r>
    </w:p>
    <w:p w14:paraId="0F2E1C64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7</w:t>
      </w:r>
      <w:r w:rsidRPr="002228E0">
        <w:tab/>
        <w:t>Iris</w:t>
      </w:r>
    </w:p>
    <w:p w14:paraId="7703E83D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8</w:t>
      </w:r>
      <w:r w:rsidRPr="002228E0">
        <w:tab/>
        <w:t>Flora</w:t>
      </w:r>
    </w:p>
    <w:p w14:paraId="6BF1758A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9</w:t>
      </w:r>
      <w:r w:rsidRPr="002228E0">
        <w:tab/>
        <w:t>Metis</w:t>
      </w:r>
    </w:p>
    <w:p w14:paraId="29371DA7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10</w:t>
      </w:r>
      <w:r w:rsidRPr="002228E0">
        <w:tab/>
        <w:t>Hygiea</w:t>
      </w:r>
    </w:p>
    <w:p w14:paraId="42796683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30</w:t>
      </w:r>
      <w:r w:rsidRPr="002228E0">
        <w:tab/>
        <w:t>Urania</w:t>
      </w:r>
    </w:p>
    <w:p w14:paraId="465E7712" w14:textId="7D7A0CA9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42</w:t>
      </w:r>
      <w:r w:rsidRPr="002228E0">
        <w:tab/>
        <w:t>Isis</w:t>
      </w:r>
      <w:r w:rsidR="00DC2615" w:rsidRPr="002228E0">
        <w:tab/>
      </w:r>
      <w:r w:rsidRPr="002228E0">
        <w:t>not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"Isis-Transpluto"</w:t>
      </w:r>
    </w:p>
    <w:p w14:paraId="310AD252" w14:textId="1D34597F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153</w:t>
      </w:r>
      <w:r w:rsidRPr="002228E0">
        <w:tab/>
        <w:t>Hilda</w:t>
      </w:r>
      <w:r w:rsidR="00DC2615" w:rsidRPr="002228E0">
        <w:tab/>
      </w:r>
      <w:r w:rsidRPr="002228E0">
        <w:t>has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own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belt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4</w:t>
      </w:r>
      <w:r w:rsidR="00AF45A0">
        <w:t xml:space="preserve"> </w:t>
      </w:r>
      <w:r w:rsidRPr="002228E0">
        <w:t>AU</w:t>
      </w:r>
    </w:p>
    <w:p w14:paraId="07335308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227</w:t>
      </w:r>
      <w:r w:rsidRPr="002228E0">
        <w:tab/>
        <w:t>Philosophia</w:t>
      </w:r>
    </w:p>
    <w:p w14:paraId="57051912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251</w:t>
      </w:r>
      <w:r w:rsidRPr="002228E0">
        <w:tab/>
        <w:t>Sophia</w:t>
      </w:r>
    </w:p>
    <w:p w14:paraId="799FA618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259</w:t>
      </w:r>
      <w:r w:rsidRPr="002228E0">
        <w:tab/>
        <w:t>Aletheia</w:t>
      </w:r>
    </w:p>
    <w:p w14:paraId="7CB3EFC2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275</w:t>
      </w:r>
      <w:r w:rsidRPr="002228E0">
        <w:tab/>
        <w:t>Sapientia</w:t>
      </w:r>
    </w:p>
    <w:p w14:paraId="1E01EE39" w14:textId="2525BB4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279</w:t>
      </w:r>
      <w:r w:rsidRPr="002228E0">
        <w:tab/>
        <w:t>Thule</w:t>
      </w:r>
      <w:r w:rsidR="00DC2615" w:rsidRPr="002228E0">
        <w:tab/>
      </w:r>
      <w:r w:rsidRPr="002228E0">
        <w:t>asteroid</w:t>
      </w:r>
      <w:r w:rsidR="00AF45A0">
        <w:t xml:space="preserve"> </w:t>
      </w:r>
      <w:r w:rsidRPr="002228E0">
        <w:t>close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Jupiter</w:t>
      </w:r>
    </w:p>
    <w:p w14:paraId="4B1CC737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375</w:t>
      </w:r>
      <w:r w:rsidRPr="002228E0">
        <w:tab/>
        <w:t>Ursula</w:t>
      </w:r>
    </w:p>
    <w:p w14:paraId="2A135FE6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433</w:t>
      </w:r>
      <w:r w:rsidRPr="002228E0">
        <w:tab/>
        <w:t>Eros</w:t>
      </w:r>
    </w:p>
    <w:p w14:paraId="4452C901" w14:textId="5B62812C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763</w:t>
      </w:r>
      <w:r w:rsidRPr="002228E0">
        <w:tab/>
        <w:t>Cupido</w:t>
      </w:r>
      <w:r w:rsidR="00DC2615" w:rsidRPr="002228E0">
        <w:tab/>
      </w:r>
      <w:r w:rsidRPr="002228E0">
        <w:t>different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Witte's</w:t>
      </w:r>
      <w:r w:rsidR="00AF45A0">
        <w:t xml:space="preserve"> </w:t>
      </w:r>
      <w:r w:rsidRPr="002228E0">
        <w:t>Cupido</w:t>
      </w:r>
    </w:p>
    <w:p w14:paraId="36F60C06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944</w:t>
      </w:r>
      <w:r w:rsidRPr="002228E0">
        <w:tab/>
        <w:t>Hidalgo</w:t>
      </w:r>
    </w:p>
    <w:p w14:paraId="183801CC" w14:textId="58773701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1181</w:t>
      </w:r>
      <w:r w:rsidRPr="002228E0">
        <w:tab/>
        <w:t>Lilith</w:t>
      </w:r>
      <w:r w:rsidR="00DC2615" w:rsidRPr="002228E0">
        <w:tab/>
      </w:r>
      <w:r w:rsidRPr="002228E0">
        <w:t>not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Dark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'Lilith'</w:t>
      </w:r>
    </w:p>
    <w:p w14:paraId="37A9AAC1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1221</w:t>
      </w:r>
      <w:r w:rsidRPr="002228E0">
        <w:tab/>
        <w:t>Amor</w:t>
      </w:r>
    </w:p>
    <w:p w14:paraId="03087812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1387</w:t>
      </w:r>
      <w:r w:rsidRPr="002228E0">
        <w:tab/>
        <w:t>Kama</w:t>
      </w:r>
    </w:p>
    <w:p w14:paraId="76F308BA" w14:textId="77777777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1388</w:t>
      </w:r>
      <w:r w:rsidRPr="002228E0">
        <w:tab/>
        <w:t>Aphrodite</w:t>
      </w:r>
    </w:p>
    <w:p w14:paraId="64A2BEA2" w14:textId="2AA68EEA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1862</w:t>
      </w:r>
      <w:r w:rsidRPr="002228E0">
        <w:tab/>
        <w:t>Apollo</w:t>
      </w:r>
      <w:r w:rsidR="00DC2615" w:rsidRPr="002228E0">
        <w:tab/>
      </w:r>
      <w:r w:rsidRPr="002228E0">
        <w:t>different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Witte's</w:t>
      </w:r>
      <w:r w:rsidR="00AF45A0">
        <w:t xml:space="preserve"> </w:t>
      </w:r>
      <w:r w:rsidRPr="002228E0">
        <w:t>Apollon</w:t>
      </w:r>
    </w:p>
    <w:p w14:paraId="52782F62" w14:textId="407907C2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3553</w:t>
      </w:r>
      <w:r w:rsidRPr="002228E0">
        <w:tab/>
        <w:t>Damocles</w:t>
      </w:r>
      <w:r w:rsidR="00DC2615" w:rsidRPr="002228E0">
        <w:tab/>
      </w:r>
      <w:r w:rsidRPr="002228E0">
        <w:t>highly</w:t>
      </w:r>
      <w:r w:rsidR="00AF45A0">
        <w:t xml:space="preserve"> </w:t>
      </w:r>
      <w:r w:rsidRPr="002228E0">
        <w:t>eccentric</w:t>
      </w:r>
      <w:r w:rsidR="00AF45A0">
        <w:t xml:space="preserve"> </w:t>
      </w:r>
      <w:r w:rsidRPr="002228E0">
        <w:t>orbit</w:t>
      </w:r>
      <w:r w:rsidR="00AF45A0">
        <w:t xml:space="preserve"> </w:t>
      </w:r>
      <w:r w:rsidRPr="002228E0">
        <w:t>betw</w:t>
      </w:r>
      <w:r w:rsidR="00C655E6" w:rsidRPr="002228E0">
        <w:t>een</w:t>
      </w:r>
      <w:r w:rsidR="00AF45A0">
        <w:t xml:space="preserve"> </w:t>
      </w:r>
      <w:r w:rsidRPr="002228E0">
        <w:t>Mars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Uranus</w:t>
      </w:r>
    </w:p>
    <w:p w14:paraId="67BE96F8" w14:textId="21867062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3753</w:t>
      </w:r>
      <w:r w:rsidRPr="002228E0">
        <w:tab/>
        <w:t>Cruithne</w:t>
      </w:r>
      <w:r w:rsidR="00DC2615" w:rsidRPr="002228E0">
        <w:tab/>
      </w:r>
      <w:r w:rsidRPr="002228E0">
        <w:t>"second</w:t>
      </w:r>
      <w:r w:rsidR="00AF45A0">
        <w:t xml:space="preserve"> </w:t>
      </w:r>
      <w:r w:rsidRPr="002228E0">
        <w:t>moon"</w:t>
      </w:r>
      <w:r w:rsidR="00AF45A0">
        <w:t xml:space="preserve"> </w:t>
      </w:r>
      <w:r w:rsidRPr="002228E0">
        <w:t>of</w:t>
      </w:r>
      <w:r w:rsidR="00AF45A0">
        <w:t xml:space="preserve"> </w:t>
      </w:r>
      <w:r w:rsidR="009B68B0" w:rsidRPr="002228E0">
        <w:t>Earth</w:t>
      </w:r>
    </w:p>
    <w:p w14:paraId="15B2962B" w14:textId="68D47B5F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4341</w:t>
      </w:r>
      <w:r w:rsidRPr="002228E0">
        <w:tab/>
        <w:t>Poseidon</w:t>
      </w:r>
      <w:r w:rsidR="00DC2615" w:rsidRPr="002228E0">
        <w:tab/>
      </w:r>
      <w:r w:rsidRPr="002228E0">
        <w:t>Greek</w:t>
      </w:r>
      <w:r w:rsidR="00AF45A0">
        <w:t xml:space="preserve"> </w:t>
      </w:r>
      <w:r w:rsidRPr="002228E0">
        <w:t>Neptune</w:t>
      </w:r>
      <w:r w:rsidR="00AF45A0">
        <w:t xml:space="preserve"> </w:t>
      </w:r>
      <w:r w:rsidR="006F3A21" w:rsidRPr="002228E0">
        <w:t>-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Witte's</w:t>
      </w:r>
      <w:r w:rsidR="00AF45A0">
        <w:t xml:space="preserve"> </w:t>
      </w:r>
      <w:r w:rsidRPr="002228E0">
        <w:t>Poseidon</w:t>
      </w:r>
    </w:p>
    <w:p w14:paraId="7F379C93" w14:textId="3BE737F1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4464</w:t>
      </w:r>
      <w:r w:rsidRPr="002228E0">
        <w:tab/>
        <w:t>Vulcano</w:t>
      </w:r>
      <w:r w:rsidR="00DC2615" w:rsidRPr="002228E0">
        <w:tab/>
      </w:r>
      <w:r w:rsidRPr="002228E0">
        <w:t>fire</w:t>
      </w:r>
      <w:r w:rsidR="00AF45A0">
        <w:t xml:space="preserve"> </w:t>
      </w:r>
      <w:r w:rsidRPr="002228E0">
        <w:t>god</w:t>
      </w:r>
      <w:r w:rsidR="00AF45A0">
        <w:t xml:space="preserve"> </w:t>
      </w:r>
      <w:r w:rsidR="006F3A21" w:rsidRPr="002228E0">
        <w:t>-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Witte's</w:t>
      </w:r>
      <w:r w:rsidR="00AF45A0">
        <w:t xml:space="preserve"> </w:t>
      </w:r>
      <w:r w:rsidRPr="002228E0">
        <w:t>Vulkanus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intramercurian</w:t>
      </w:r>
      <w:r w:rsidR="00AF45A0">
        <w:t xml:space="preserve"> </w:t>
      </w:r>
      <w:r w:rsidRPr="002228E0">
        <w:t>Vulcan</w:t>
      </w:r>
    </w:p>
    <w:p w14:paraId="137EB302" w14:textId="6FD70442" w:rsidR="00BF3510" w:rsidRPr="002228E0" w:rsidRDefault="00BF3510" w:rsidP="00DC2615">
      <w:pPr>
        <w:tabs>
          <w:tab w:val="left" w:pos="709"/>
          <w:tab w:val="left" w:pos="1985"/>
        </w:tabs>
      </w:pPr>
      <w:r w:rsidRPr="002228E0">
        <w:t>5731</w:t>
      </w:r>
      <w:r w:rsidRPr="002228E0">
        <w:tab/>
        <w:t>Zeus</w:t>
      </w:r>
      <w:r w:rsidR="00DC2615" w:rsidRPr="002228E0">
        <w:tab/>
      </w:r>
      <w:r w:rsidRPr="002228E0">
        <w:t>Greek</w:t>
      </w:r>
      <w:r w:rsidR="00AF45A0">
        <w:t xml:space="preserve"> </w:t>
      </w:r>
      <w:r w:rsidRPr="002228E0">
        <w:t>Jupiter</w:t>
      </w:r>
      <w:r w:rsidR="00AF45A0">
        <w:t xml:space="preserve"> </w:t>
      </w:r>
      <w:r w:rsidR="006F3A21" w:rsidRPr="002228E0">
        <w:t>-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Witte's</w:t>
      </w:r>
      <w:r w:rsidR="00AF45A0">
        <w:t xml:space="preserve"> </w:t>
      </w:r>
      <w:r w:rsidRPr="002228E0">
        <w:t>Zeus</w:t>
      </w:r>
    </w:p>
    <w:p w14:paraId="7EA61416" w14:textId="628D264B" w:rsidR="00283E02" w:rsidRPr="002228E0" w:rsidRDefault="00BF3510" w:rsidP="00DC2615">
      <w:pPr>
        <w:tabs>
          <w:tab w:val="left" w:pos="709"/>
          <w:tab w:val="left" w:pos="1985"/>
        </w:tabs>
      </w:pPr>
      <w:r w:rsidRPr="002228E0">
        <w:t>7066</w:t>
      </w:r>
      <w:r w:rsidRPr="002228E0">
        <w:tab/>
        <w:t>Nessus</w:t>
      </w:r>
      <w:r w:rsidR="00DC2615" w:rsidRPr="002228E0">
        <w:tab/>
      </w:r>
      <w:r w:rsidRPr="002228E0">
        <w:t>third</w:t>
      </w:r>
      <w:r w:rsidR="00AF45A0">
        <w:t xml:space="preserve"> </w:t>
      </w:r>
      <w:r w:rsidRPr="002228E0">
        <w:t>named</w:t>
      </w:r>
      <w:r w:rsidR="00AF45A0">
        <w:t xml:space="preserve"> </w:t>
      </w:r>
      <w:r w:rsidRPr="002228E0">
        <w:t>Centaur</w:t>
      </w:r>
      <w:r w:rsidR="00AF45A0">
        <w:t xml:space="preserve"> </w:t>
      </w:r>
      <w:r w:rsidR="006F3A21" w:rsidRPr="002228E0">
        <w:t>-</w:t>
      </w:r>
      <w:r w:rsidR="00AF45A0">
        <w:t xml:space="preserve"> </w:t>
      </w:r>
      <w:r w:rsidRPr="002228E0">
        <w:t>be</w:t>
      </w:r>
      <w:r w:rsidR="00C655E6" w:rsidRPr="002228E0">
        <w:t>t</w:t>
      </w:r>
      <w:r w:rsidRPr="002228E0">
        <w:t>ween</w:t>
      </w:r>
      <w:r w:rsidR="00AF45A0">
        <w:t xml:space="preserve"> </w:t>
      </w:r>
      <w:r w:rsidRPr="002228E0">
        <w:t>Saturn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Pluto</w:t>
      </w:r>
    </w:p>
    <w:p w14:paraId="445D9152" w14:textId="34AE1B76" w:rsidR="00283E02" w:rsidRPr="002228E0" w:rsidRDefault="00BF3510" w:rsidP="00CC1B5C"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each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(except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main</w:t>
      </w:r>
      <w:r w:rsidR="00AF45A0">
        <w:t xml:space="preserve"> </w:t>
      </w:r>
      <w:r w:rsidRPr="002228E0">
        <w:t>asteroids),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long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short</w:t>
      </w:r>
      <w:r w:rsidR="00AF45A0">
        <w:t xml:space="preserve"> </w:t>
      </w:r>
      <w:r w:rsidRPr="002228E0">
        <w:t>one:</w:t>
      </w:r>
    </w:p>
    <w:p w14:paraId="549CBE0C" w14:textId="0D3F2AA5" w:rsidR="00BF3510" w:rsidRPr="002228E0" w:rsidRDefault="00BF3510" w:rsidP="006F3A21">
      <w:pPr>
        <w:tabs>
          <w:tab w:val="left" w:pos="1701"/>
        </w:tabs>
        <w:rPr>
          <w:rStyle w:val="sourcecode"/>
        </w:rPr>
      </w:pPr>
      <w:r w:rsidRPr="002228E0">
        <w:rPr>
          <w:rStyle w:val="sourcecode"/>
        </w:rPr>
        <w:t>se09999.se1</w:t>
      </w:r>
      <w:r w:rsidRPr="002228E0">
        <w:rPr>
          <w:rStyle w:val="sourcecode"/>
        </w:rPr>
        <w:tab/>
      </w:r>
      <w:r w:rsidRPr="002228E0">
        <w:t>long-term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9999,</w:t>
      </w:r>
      <w:r w:rsidR="00AF45A0">
        <w:t xml:space="preserve"> </w:t>
      </w:r>
      <w:r w:rsidRPr="002228E0">
        <w:t>3000</w:t>
      </w:r>
      <w:r w:rsidR="00AF45A0">
        <w:t xml:space="preserve"> </w:t>
      </w:r>
      <w:r w:rsidR="00E85F55" w:rsidRPr="002228E0">
        <w:t>BCE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3000</w:t>
      </w:r>
      <w:r w:rsidR="00AF45A0">
        <w:t xml:space="preserve"> </w:t>
      </w:r>
      <w:r w:rsidR="00E85F55" w:rsidRPr="002228E0">
        <w:t>CE</w:t>
      </w:r>
    </w:p>
    <w:p w14:paraId="1C33A23C" w14:textId="4E69C481" w:rsidR="00283E02" w:rsidRPr="002228E0" w:rsidRDefault="00BF3510" w:rsidP="006F3A21">
      <w:pPr>
        <w:tabs>
          <w:tab w:val="left" w:pos="1701"/>
        </w:tabs>
        <w:rPr>
          <w:rStyle w:val="sourcecode"/>
        </w:rPr>
      </w:pPr>
      <w:r w:rsidRPr="002228E0">
        <w:rPr>
          <w:rStyle w:val="sourcecode"/>
        </w:rPr>
        <w:t>se09999s.se1</w:t>
      </w:r>
      <w:r w:rsidRPr="002228E0">
        <w:rPr>
          <w:rStyle w:val="sourcecode"/>
        </w:rPr>
        <w:tab/>
      </w:r>
      <w:r w:rsidRPr="002228E0">
        <w:t>short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9999,</w:t>
      </w:r>
      <w:r w:rsidR="00AF45A0">
        <w:t xml:space="preserve"> </w:t>
      </w:r>
      <w:r w:rsidRPr="002228E0">
        <w:t>1500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2100</w:t>
      </w:r>
      <w:r w:rsidR="00AF45A0">
        <w:t xml:space="preserve"> </w:t>
      </w:r>
      <w:r w:rsidR="00E85F55" w:rsidRPr="002228E0">
        <w:t>CE</w:t>
      </w:r>
    </w:p>
    <w:p w14:paraId="03E3A367" w14:textId="6AF8D3C5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larger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10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size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short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1500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might</w:t>
      </w:r>
      <w:r w:rsidR="00AF45A0">
        <w:t xml:space="preserve"> </w:t>
      </w:r>
      <w:r w:rsidRPr="002228E0">
        <w:t>prefer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short</w:t>
      </w:r>
      <w:r w:rsidR="00AF45A0">
        <w:t xml:space="preserve"> </w:t>
      </w:r>
      <w:r w:rsidRPr="002228E0">
        <w:t>files.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so,</w:t>
      </w:r>
      <w:r w:rsidR="00AF45A0">
        <w:t xml:space="preserve"> </w:t>
      </w:r>
      <w:r w:rsidRPr="002228E0">
        <w:t>just</w:t>
      </w:r>
      <w:r w:rsidR="00AF45A0">
        <w:t xml:space="preserve"> </w:t>
      </w:r>
      <w:r w:rsidRPr="002228E0">
        <w:t>copy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ending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FileName"/>
        </w:rPr>
        <w:t>”s.se1”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hard</w:t>
      </w:r>
      <w:r w:rsidR="00AF45A0">
        <w:t xml:space="preserve"> </w:t>
      </w:r>
      <w:r w:rsidRPr="002228E0">
        <w:t>disk.</w:t>
      </w:r>
      <w:r w:rsidR="00AF45A0">
        <w:t xml:space="preserve"> </w:t>
      </w:r>
      <w:r w:rsidR="006F3A21" w:rsidRPr="002228E0">
        <w:rPr>
          <w:rStyle w:val="functions"/>
        </w:rPr>
        <w:t>s</w:t>
      </w:r>
      <w:r w:rsidRPr="002228E0">
        <w:rPr>
          <w:rStyle w:val="functions"/>
        </w:rPr>
        <w:t>we_calc()</w:t>
      </w:r>
      <w:r w:rsidR="00AF45A0">
        <w:rPr>
          <w:i/>
          <w:iCs/>
        </w:rPr>
        <w:t xml:space="preserve"> </w:t>
      </w:r>
      <w:r w:rsidRPr="002228E0">
        <w:t>tries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long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failure</w:t>
      </w:r>
      <w:r w:rsidR="00AF45A0">
        <w:t xml:space="preserve"> </w:t>
      </w:r>
      <w:r w:rsidRPr="002228E0">
        <w:t>automatically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short</w:t>
      </w:r>
      <w:r w:rsidR="00AF45A0">
        <w:t xml:space="preserve"> </w:t>
      </w:r>
      <w:r w:rsidRPr="002228E0">
        <w:t>one.</w:t>
      </w:r>
    </w:p>
    <w:p w14:paraId="4F006475" w14:textId="180FBA60" w:rsidR="00283E02" w:rsidRPr="002228E0" w:rsidRDefault="00BF3510" w:rsidP="00CC1B5C">
      <w:r w:rsidRPr="002228E0">
        <w:t>Asteroid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looked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subdirectories</w:t>
      </w:r>
      <w:r w:rsidR="00AF45A0">
        <w:t xml:space="preserve"> </w:t>
      </w:r>
      <w:r w:rsidRPr="002228E0">
        <w:rPr>
          <w:rStyle w:val="FileName"/>
        </w:rPr>
        <w:t>ast0,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ast1,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ast2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..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ast9</w:t>
      </w:r>
      <w:r w:rsidR="00AF45A0">
        <w:rPr>
          <w:rStyle w:val="FileName"/>
        </w:rPr>
        <w:t xml:space="preserve"> </w:t>
      </w:r>
      <w:r w:rsidR="00C655E6" w:rsidRPr="002228E0">
        <w:rPr>
          <w:rStyle w:val="FileName"/>
        </w:rPr>
        <w:t>etc.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and,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there,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itself.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999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expected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rPr>
          <w:rStyle w:val="FileName"/>
        </w:rPr>
        <w:t>ast0</w:t>
      </w:r>
      <w:r w:rsidRPr="002228E0">
        <w:t>,</w:t>
      </w:r>
      <w:r w:rsidR="00AF45A0">
        <w:t xml:space="preserve"> </w:t>
      </w:r>
      <w:r w:rsidRPr="002228E0">
        <w:t>those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1000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1999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rPr>
          <w:rStyle w:val="FileName"/>
        </w:rPr>
        <w:t>ast1</w:t>
      </w:r>
      <w:r w:rsidR="00AF45A0">
        <w:t xml:space="preserve"> </w:t>
      </w:r>
      <w:r w:rsidRPr="002228E0">
        <w:t>etc.</w:t>
      </w:r>
    </w:p>
    <w:p w14:paraId="5D1AC5A0" w14:textId="6B1F1382" w:rsidR="00BF3510" w:rsidRPr="002228E0" w:rsidRDefault="00BF3510" w:rsidP="005242D2"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all</w:t>
      </w:r>
      <w:r w:rsidR="00AF45A0">
        <w:t xml:space="preserve"> </w:t>
      </w:r>
      <w:bookmarkStart w:id="29" w:name="_Hlk477863570"/>
      <w:r w:rsidRPr="002228E0">
        <w:t>asteroids</w:t>
      </w:r>
      <w:bookmarkEnd w:id="29"/>
      <w:r w:rsidR="00AF45A0">
        <w:t xml:space="preserve"> </w:t>
      </w:r>
      <w:r w:rsidRPr="002228E0">
        <w:rPr>
          <w:rStyle w:val="FileName"/>
        </w:rPr>
        <w:t>can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be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computed</w:t>
      </w:r>
      <w:r w:rsidR="00AF45A0">
        <w:rPr>
          <w:color w:val="000000"/>
        </w:rPr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period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orbits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rPr>
          <w:color w:val="000000"/>
        </w:rPr>
        <w:t>of</w:t>
      </w:r>
      <w:r w:rsidR="00AF45A0">
        <w:rPr>
          <w:color w:val="000000"/>
        </w:rPr>
        <w:t xml:space="preserve"> </w:t>
      </w:r>
      <w:r w:rsidRPr="002228E0">
        <w:t>them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extremely</w:t>
      </w:r>
      <w:r w:rsidR="00AF45A0">
        <w:t xml:space="preserve"> </w:t>
      </w:r>
      <w:r w:rsidRPr="002228E0">
        <w:t>sensitive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perturbations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major</w:t>
      </w:r>
      <w:r w:rsidR="00AF45A0">
        <w:t xml:space="preserve"> </w:t>
      </w:r>
      <w:r w:rsidRPr="002228E0">
        <w:t>planets.</w:t>
      </w:r>
      <w:r w:rsidR="00AF45A0">
        <w:t xml:space="preserve"> </w:t>
      </w:r>
      <w:r w:rsidRPr="002228E0">
        <w:t>E.g.</w:t>
      </w:r>
      <w:r w:rsidR="00AF45A0">
        <w:t xml:space="preserve"> </w:t>
      </w:r>
      <w:bookmarkStart w:id="30" w:name="_Hlk478116834"/>
      <w:r w:rsidRPr="002228E0">
        <w:rPr>
          <w:b/>
          <w:bCs/>
        </w:rPr>
        <w:t>CHIRON</w:t>
      </w:r>
      <w:bookmarkEnd w:id="30"/>
      <w:r w:rsidRPr="002228E0">
        <w:t>,</w:t>
      </w:r>
      <w:r w:rsidR="00AF45A0">
        <w:t xml:space="preserve"> </w:t>
      </w:r>
      <w:r w:rsidRPr="002228E0">
        <w:t>cannot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rPr>
          <w:b/>
          <w:bCs/>
        </w:rPr>
        <w:t>650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CE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rPr>
          <w:b/>
          <w:bCs/>
        </w:rPr>
        <w:t>4650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CE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close</w:t>
      </w:r>
      <w:r w:rsidR="00AF45A0">
        <w:t xml:space="preserve"> </w:t>
      </w:r>
      <w:r w:rsidRPr="002228E0">
        <w:t>encounters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Saturn.</w:t>
      </w:r>
      <w:r w:rsidR="00AF45A0">
        <w:t xml:space="preserve"> </w:t>
      </w:r>
      <w:r w:rsidRPr="002228E0">
        <w:t>Outside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range,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code,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message,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0.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aware,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rPr>
          <w:b/>
          <w:bCs/>
        </w:rPr>
        <w:t>have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to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handle</w:t>
      </w:r>
      <w:r w:rsidR="00AF45A0">
        <w:rPr>
          <w:i/>
          <w:iCs/>
        </w:rPr>
        <w:t xml:space="preserve"> </w:t>
      </w:r>
      <w:r w:rsidRPr="002228E0">
        <w:t>this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his</w:t>
      </w:r>
      <w:r w:rsidR="00AF45A0">
        <w:t xml:space="preserve"> </w:t>
      </w:r>
      <w:r w:rsidRPr="002228E0">
        <w:t>program.</w:t>
      </w:r>
      <w:r w:rsidR="00AF45A0">
        <w:t xml:space="preserve"> </w:t>
      </w:r>
      <w:r w:rsidRPr="002228E0">
        <w:t>Computing</w:t>
      </w:r>
      <w:r w:rsidR="00AF45A0">
        <w:t xml:space="preserve"> </w:t>
      </w:r>
      <w:r w:rsidRPr="002228E0">
        <w:t>Chiron</w:t>
      </w:r>
      <w:r w:rsidR="00AF45A0">
        <w:t xml:space="preserve"> </w:t>
      </w:r>
      <w:r w:rsidRPr="002228E0">
        <w:t>transits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Jesus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Alexander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Great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work.</w:t>
      </w:r>
    </w:p>
    <w:p w14:paraId="671C8542" w14:textId="2995172B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Pholus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rPr>
          <w:b/>
          <w:bCs/>
        </w:rPr>
        <w:t>3850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BCE</w:t>
      </w:r>
      <w:r w:rsidRPr="002228E0">
        <w:t>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many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asteroids,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1862</w:t>
      </w:r>
      <w:r w:rsidR="00AF45A0">
        <w:t xml:space="preserve"> </w:t>
      </w:r>
      <w:r w:rsidRPr="002228E0">
        <w:t>Apollo.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becomes</w:t>
      </w:r>
      <w:r w:rsidR="00AF45A0">
        <w:t xml:space="preserve"> </w:t>
      </w:r>
      <w:r w:rsidRPr="002228E0">
        <w:t>chaotic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year</w:t>
      </w:r>
      <w:r w:rsidR="00AF45A0">
        <w:t xml:space="preserve"> </w:t>
      </w:r>
      <w:r w:rsidRPr="002228E0">
        <w:rPr>
          <w:b/>
          <w:bCs/>
        </w:rPr>
        <w:t>1870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CE</w:t>
      </w:r>
      <w:r w:rsidRPr="002228E0">
        <w:t>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approaches</w:t>
      </w:r>
      <w:r w:rsidR="00AF45A0">
        <w:t xml:space="preserve"> </w:t>
      </w:r>
      <w:r w:rsidRPr="002228E0">
        <w:t>Venus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closely.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Apollo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earlier</w:t>
      </w:r>
      <w:r w:rsidR="00AF45A0">
        <w:t xml:space="preserve"> </w:t>
      </w:r>
      <w:r w:rsidRPr="002228E0">
        <w:t>centuries</w:t>
      </w:r>
      <w:r w:rsidR="00AF45A0">
        <w:t xml:space="preserve"> </w:t>
      </w:r>
      <w:r w:rsidRPr="002228E0">
        <w:t>!</w:t>
      </w:r>
    </w:p>
    <w:p w14:paraId="4C3111AA" w14:textId="22C8073F" w:rsidR="00BF3510" w:rsidRPr="002228E0" w:rsidRDefault="00DE5FBD" w:rsidP="00CC1B5C">
      <w:r w:rsidRPr="002228E0">
        <w:rPr>
          <w:b/>
          <w:bCs/>
          <w:color w:val="FF0000"/>
        </w:rPr>
        <w:t>NOTE</w:t>
      </w:r>
      <w:r w:rsidR="00AF45A0">
        <w:t xml:space="preserve"> </w:t>
      </w:r>
      <w:r w:rsidR="00BF3510" w:rsidRPr="002228E0">
        <w:t>on</w:t>
      </w:r>
      <w:r w:rsidR="00AF45A0">
        <w:t xml:space="preserve"> </w:t>
      </w:r>
      <w:r w:rsidR="00BF3510" w:rsidRPr="002228E0">
        <w:t>asteroid</w:t>
      </w:r>
      <w:r w:rsidR="00AF45A0">
        <w:t xml:space="preserve"> </w:t>
      </w:r>
      <w:r w:rsidR="00BF3510" w:rsidRPr="002228E0">
        <w:t>names</w:t>
      </w:r>
      <w:r w:rsidRPr="002228E0">
        <w:t>:</w:t>
      </w:r>
    </w:p>
    <w:p w14:paraId="117F74B0" w14:textId="47172646" w:rsidR="00BF3510" w:rsidRPr="002228E0" w:rsidRDefault="00BF3510" w:rsidP="00CC1B5C">
      <w:r w:rsidRPr="002228E0">
        <w:t>Asteroid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listed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seasnam.txt</w:t>
      </w:r>
      <w:r w:rsidRPr="002228E0">
        <w:t>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directory.</w:t>
      </w:r>
    </w:p>
    <w:p w14:paraId="59E58F3B" w14:textId="53E4F52E" w:rsidR="00AB6991" w:rsidRPr="002228E0" w:rsidRDefault="00AB6991" w:rsidP="00AB6991">
      <w:pPr>
        <w:pStyle w:val="berschrift3"/>
      </w:pPr>
      <w:bookmarkStart w:id="31" w:name="_Toc71121151"/>
      <w:r w:rsidRPr="002228E0">
        <w:t>Planetary</w:t>
      </w:r>
      <w:r w:rsidR="00AF45A0">
        <w:t xml:space="preserve"> </w:t>
      </w:r>
      <w:r w:rsidRPr="002228E0">
        <w:t>moons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centers</w:t>
      </w:r>
      <w:bookmarkEnd w:id="31"/>
    </w:p>
    <w:p w14:paraId="33407B83" w14:textId="66657049" w:rsidR="00AB6991" w:rsidRPr="002228E0" w:rsidRDefault="00AB6991" w:rsidP="00AB6991">
      <w:r w:rsidRPr="002228E0">
        <w:t>Ephemerides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moons</w:t>
      </w:r>
      <w:r w:rsidR="00AF45A0">
        <w:t xml:space="preserve"> </w:t>
      </w:r>
      <w:r w:rsidR="00971A0E" w:rsidRPr="002228E0">
        <w:t>and</w:t>
      </w:r>
      <w:r w:rsidR="00AF45A0">
        <w:t xml:space="preserve"> </w:t>
      </w:r>
      <w:r w:rsidR="00971A0E" w:rsidRPr="002228E0">
        <w:t>centers</w:t>
      </w:r>
      <w:r w:rsidR="00AF45A0">
        <w:t xml:space="preserve"> </w:t>
      </w:r>
      <w:r w:rsidR="00432147" w:rsidRPr="002228E0">
        <w:t>of</w:t>
      </w:r>
      <w:r w:rsidR="00AF45A0">
        <w:t xml:space="preserve"> </w:t>
      </w:r>
      <w:r w:rsidR="00432147" w:rsidRPr="002228E0">
        <w:t>body</w:t>
      </w:r>
      <w:r w:rsidR="00AF45A0">
        <w:t xml:space="preserve"> </w:t>
      </w:r>
      <w:r w:rsidR="00432147" w:rsidRPr="002228E0">
        <w:t>(COB)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2.10.</w:t>
      </w:r>
    </w:p>
    <w:p w14:paraId="4324B6D4" w14:textId="4B7B71E5" w:rsidR="00AB6991" w:rsidRPr="002228E0" w:rsidRDefault="00AB6991" w:rsidP="00971A0E">
      <w:pPr>
        <w:spacing w:after="0"/>
      </w:pPr>
      <w:r w:rsidRPr="002228E0">
        <w:t>Their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SE_PLMOON_OFFSET</w:t>
      </w:r>
      <w:r w:rsidR="00AF45A0">
        <w:t xml:space="preserve"> </w:t>
      </w:r>
      <w:r w:rsidRPr="002228E0">
        <w:t>(=</w:t>
      </w:r>
      <w:r w:rsidR="00AF45A0">
        <w:t xml:space="preserve"> </w:t>
      </w:r>
      <w:r w:rsidRPr="002228E0">
        <w:t>9000)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SE_AST_OFFSET</w:t>
      </w:r>
      <w:r w:rsidR="00AF45A0">
        <w:t xml:space="preserve"> </w:t>
      </w:r>
      <w:r w:rsidRPr="002228E0">
        <w:t>(=</w:t>
      </w:r>
      <w:r w:rsidR="00AF45A0">
        <w:t xml:space="preserve"> </w:t>
      </w:r>
      <w:r w:rsidRPr="002228E0">
        <w:t>10000)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constructed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  <w:r w:rsidR="00AF45A0">
        <w:t xml:space="preserve">  </w:t>
      </w:r>
    </w:p>
    <w:p w14:paraId="3442A79C" w14:textId="2EBF27C6" w:rsidR="00AB6991" w:rsidRPr="002228E0" w:rsidRDefault="00AB6991" w:rsidP="00971A0E">
      <w:pPr>
        <w:spacing w:after="0"/>
        <w:rPr>
          <w:rStyle w:val="sourcecode"/>
        </w:rPr>
      </w:pP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SE_PLMOON_OFFSET</w:t>
      </w:r>
      <w:r w:rsidR="00AF45A0">
        <w:t xml:space="preserve"> </w:t>
      </w:r>
      <w:r w:rsidR="00971A0E" w:rsidRPr="002228E0">
        <w:t>+</w:t>
      </w:r>
      <w:r w:rsidR="00AF45A0">
        <w:t xml:space="preserve"> </w:t>
      </w:r>
      <w:r w:rsidR="00971A0E" w:rsidRPr="002228E0">
        <w:rPr>
          <w:rStyle w:val="sourcecode"/>
        </w:rPr>
        <w:t>planet_number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100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Horizons;</w:t>
      </w:r>
    </w:p>
    <w:p w14:paraId="11214287" w14:textId="2ECEFF29" w:rsidR="00AB6991" w:rsidRPr="002228E0" w:rsidRDefault="00AB6991" w:rsidP="00AB6991">
      <w:pPr>
        <w:rPr>
          <w:rStyle w:val="sourcecode"/>
        </w:rPr>
      </w:pPr>
      <w:r w:rsidRPr="002228E0">
        <w:t>e.g.,</w:t>
      </w:r>
      <w:r w:rsidR="00AF45A0">
        <w:t xml:space="preserve"> </w:t>
      </w:r>
      <w:r w:rsidRPr="002228E0">
        <w:t>Jupiter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Io:</w:t>
      </w:r>
      <w:r w:rsidR="00AF45A0"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SE_PLMOON_OFFSET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SE_JUPITER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5)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100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9501).</w:t>
      </w:r>
    </w:p>
    <w:p w14:paraId="65EC9BFE" w14:textId="626CDB7A" w:rsidR="00971A0E" w:rsidRPr="002228E0" w:rsidRDefault="00971A0E" w:rsidP="004F38C2">
      <w:pPr>
        <w:spacing w:after="0"/>
        <w:rPr>
          <w:rStyle w:val="sourcecode"/>
          <w:rFonts w:ascii="Segoe UI" w:hAnsi="Segoe UI"/>
          <w:color w:val="auto"/>
        </w:rPr>
      </w:pPr>
      <w:r w:rsidRPr="002228E0">
        <w:rPr>
          <w:rStyle w:val="sourcecode"/>
          <w:rFonts w:ascii="Segoe UI" w:hAnsi="Segoe UI"/>
          <w:color w:val="auto"/>
        </w:rPr>
        <w:t>Centers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of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body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32147" w:rsidRPr="002228E0">
        <w:rPr>
          <w:rStyle w:val="sourcecode"/>
          <w:rFonts w:ascii="Segoe UI" w:hAnsi="Segoe UI"/>
          <w:color w:val="auto"/>
        </w:rPr>
        <w:t>(COB)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are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calculated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the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same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way,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i.e.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like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a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planetary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moon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but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  <w:rFonts w:ascii="Segoe UI" w:hAnsi="Segoe UI"/>
          <w:color w:val="auto"/>
        </w:rPr>
        <w:t>with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  <w:rFonts w:ascii="Segoe UI" w:hAnsi="Segoe UI"/>
          <w:color w:val="auto"/>
        </w:rPr>
        <w:t>the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  <w:rFonts w:ascii="Segoe UI" w:hAnsi="Segoe UI"/>
          <w:color w:val="auto"/>
        </w:rPr>
        <w:t>“moon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  <w:rFonts w:ascii="Segoe UI" w:hAnsi="Segoe UI"/>
          <w:color w:val="auto"/>
        </w:rPr>
        <w:t>number”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99;</w:t>
      </w:r>
    </w:p>
    <w:p w14:paraId="6FE0353F" w14:textId="62A6E484" w:rsidR="00971A0E" w:rsidRPr="002228E0" w:rsidRDefault="00971A0E" w:rsidP="00971A0E">
      <w:pPr>
        <w:rPr>
          <w:rStyle w:val="sourcecode"/>
        </w:rPr>
      </w:pPr>
      <w:r w:rsidRPr="002228E0">
        <w:rPr>
          <w:rStyle w:val="sourcecode"/>
          <w:rFonts w:ascii="Segoe UI" w:hAnsi="Segoe UI"/>
          <w:color w:val="auto"/>
        </w:rPr>
        <w:t>e.g.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Pr="002228E0">
        <w:rPr>
          <w:rStyle w:val="sourcecode"/>
          <w:rFonts w:ascii="Segoe UI" w:hAnsi="Segoe UI"/>
          <w:color w:val="auto"/>
        </w:rPr>
        <w:t>Jupiter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  <w:rFonts w:ascii="Segoe UI" w:hAnsi="Segoe UI"/>
          <w:color w:val="auto"/>
        </w:rPr>
        <w:t>center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  <w:rFonts w:ascii="Segoe UI" w:hAnsi="Segoe UI"/>
          <w:color w:val="auto"/>
        </w:rPr>
        <w:t>of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  <w:rFonts w:ascii="Segoe UI" w:hAnsi="Segoe UI"/>
          <w:color w:val="auto"/>
        </w:rPr>
        <w:t>body:</w:t>
      </w:r>
      <w:r w:rsidR="00AF45A0">
        <w:rPr>
          <w:rStyle w:val="sourcecode"/>
          <w:rFonts w:ascii="Segoe UI" w:hAnsi="Segoe UI"/>
          <w:color w:val="auto"/>
        </w:rPr>
        <w:t xml:space="preserve"> </w:t>
      </w:r>
      <w:r w:rsidR="004F38C2"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SE_PLMOON_OFFSET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SE_JUPITER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100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99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="004F38C2" w:rsidRPr="002228E0">
        <w:rPr>
          <w:rStyle w:val="sourcecode"/>
        </w:rPr>
        <w:t>9599)</w:t>
      </w:r>
    </w:p>
    <w:p w14:paraId="5CFFE962" w14:textId="0AE20581" w:rsidR="00245C72" w:rsidRPr="002228E0" w:rsidRDefault="00245C72" w:rsidP="00971A0E">
      <w:pPr>
        <w:spacing w:after="0"/>
        <w:rPr>
          <w:rStyle w:val="sourcecode"/>
        </w:rPr>
      </w:pPr>
      <w:r w:rsidRPr="002228E0">
        <w:rPr>
          <w:rStyle w:val="sourcecode"/>
        </w:rPr>
        <w:t>Moon</w:t>
      </w:r>
      <w:r w:rsidR="00971A0E" w:rsidRPr="002228E0">
        <w:rPr>
          <w:rStyle w:val="sourcecode"/>
        </w:rPr>
        <w:t>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Mars: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ab/>
      </w:r>
      <w:r w:rsidR="00971A0E" w:rsidRPr="002228E0">
        <w:rPr>
          <w:rStyle w:val="sourcecode"/>
        </w:rPr>
        <w:tab/>
        <w:t>9</w:t>
      </w:r>
      <w:r w:rsidRPr="002228E0">
        <w:rPr>
          <w:rStyle w:val="sourcecode"/>
        </w:rPr>
        <w:t>401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9</w:t>
      </w:r>
      <w:r w:rsidRPr="002228E0">
        <w:rPr>
          <w:rStyle w:val="sourcecode"/>
        </w:rPr>
        <w:t>402</w:t>
      </w:r>
    </w:p>
    <w:p w14:paraId="12689EA8" w14:textId="65C24C72" w:rsidR="00245C72" w:rsidRPr="002228E0" w:rsidRDefault="00245C72" w:rsidP="00971A0E">
      <w:pPr>
        <w:spacing w:after="0"/>
        <w:rPr>
          <w:rStyle w:val="sourcecode"/>
        </w:rPr>
      </w:pPr>
      <w:r w:rsidRPr="002228E0">
        <w:rPr>
          <w:rStyle w:val="sourcecode"/>
        </w:rPr>
        <w:t>Moon</w:t>
      </w:r>
      <w:r w:rsidR="00971A0E" w:rsidRPr="002228E0">
        <w:rPr>
          <w:rStyle w:val="sourcecode"/>
        </w:rPr>
        <w:t>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Jupiter: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ab/>
      </w:r>
      <w:r w:rsidR="00971A0E" w:rsidRPr="002228E0">
        <w:rPr>
          <w:rStyle w:val="sourcecode"/>
        </w:rPr>
        <w:t>95</w:t>
      </w:r>
      <w:r w:rsidRPr="002228E0">
        <w:rPr>
          <w:rStyle w:val="sourcecode"/>
        </w:rPr>
        <w:t>01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95xx;</w:t>
      </w:r>
      <w:r w:rsidR="00971A0E" w:rsidRPr="002228E0">
        <w:rPr>
          <w:rStyle w:val="sourcecode"/>
        </w:rPr>
        <w:tab/>
      </w:r>
      <w:r w:rsidR="00971A0E" w:rsidRPr="002228E0">
        <w:rPr>
          <w:rStyle w:val="sourcecode"/>
        </w:rPr>
        <w:tab/>
        <w:t>Center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971A0E" w:rsidRPr="002228E0">
        <w:rPr>
          <w:rStyle w:val="sourcecode"/>
        </w:rPr>
        <w:t>body:</w:t>
      </w:r>
      <w:r w:rsidR="00971A0E" w:rsidRPr="002228E0">
        <w:rPr>
          <w:rStyle w:val="sourcecode"/>
        </w:rPr>
        <w:tab/>
      </w:r>
      <w:r w:rsidR="004F38C2" w:rsidRPr="002228E0">
        <w:rPr>
          <w:rStyle w:val="sourcecode"/>
        </w:rPr>
        <w:t>9</w:t>
      </w:r>
      <w:r w:rsidR="00971A0E" w:rsidRPr="002228E0">
        <w:rPr>
          <w:rStyle w:val="sourcecode"/>
        </w:rPr>
        <w:t>599</w:t>
      </w:r>
    </w:p>
    <w:p w14:paraId="5ED36E57" w14:textId="3256EDBA" w:rsidR="00971A0E" w:rsidRPr="002228E0" w:rsidRDefault="00971A0E" w:rsidP="00971A0E">
      <w:pPr>
        <w:spacing w:after="0"/>
        <w:rPr>
          <w:rStyle w:val="sourcecode"/>
        </w:rPr>
      </w:pPr>
      <w:r w:rsidRPr="002228E0">
        <w:rPr>
          <w:rStyle w:val="sourcecode"/>
        </w:rPr>
        <w:t>Moons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Saturn: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ab/>
        <w:t>9601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96xx;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body:</w:t>
      </w:r>
      <w:r w:rsidRPr="002228E0">
        <w:rPr>
          <w:rStyle w:val="sourcecode"/>
        </w:rPr>
        <w:tab/>
      </w:r>
      <w:r w:rsidR="004F38C2" w:rsidRPr="002228E0">
        <w:rPr>
          <w:rStyle w:val="sourcecode"/>
        </w:rPr>
        <w:t>9</w:t>
      </w:r>
      <w:r w:rsidRPr="002228E0">
        <w:rPr>
          <w:rStyle w:val="sourcecode"/>
        </w:rPr>
        <w:t>699</w:t>
      </w:r>
    </w:p>
    <w:p w14:paraId="3BF079E1" w14:textId="224064C7" w:rsidR="00971A0E" w:rsidRPr="002228E0" w:rsidRDefault="00971A0E" w:rsidP="00971A0E">
      <w:pPr>
        <w:spacing w:after="0"/>
        <w:rPr>
          <w:rStyle w:val="sourcecode"/>
        </w:rPr>
      </w:pPr>
      <w:r w:rsidRPr="002228E0">
        <w:rPr>
          <w:rStyle w:val="sourcecode"/>
        </w:rPr>
        <w:t>Moons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Uranus: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ab/>
        <w:t>9701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97xx;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body:</w:t>
      </w:r>
      <w:r w:rsidRPr="002228E0">
        <w:rPr>
          <w:rStyle w:val="sourcecode"/>
        </w:rPr>
        <w:tab/>
      </w:r>
      <w:r w:rsidR="004F38C2" w:rsidRPr="002228E0">
        <w:rPr>
          <w:rStyle w:val="sourcecode"/>
        </w:rPr>
        <w:t>9</w:t>
      </w:r>
      <w:r w:rsidRPr="002228E0">
        <w:rPr>
          <w:rStyle w:val="sourcecode"/>
        </w:rPr>
        <w:t>799</w:t>
      </w:r>
      <w:r w:rsidR="00AF45A0">
        <w:rPr>
          <w:rStyle w:val="sourcecode"/>
        </w:rPr>
        <w:t xml:space="preserve"> </w:t>
      </w:r>
    </w:p>
    <w:p w14:paraId="119CBDFD" w14:textId="2F636CA9" w:rsidR="00971A0E" w:rsidRPr="002228E0" w:rsidRDefault="00971A0E" w:rsidP="00971A0E">
      <w:pPr>
        <w:spacing w:after="0"/>
        <w:rPr>
          <w:rStyle w:val="sourcecode"/>
        </w:rPr>
      </w:pPr>
      <w:r w:rsidRPr="002228E0">
        <w:rPr>
          <w:rStyle w:val="sourcecode"/>
        </w:rPr>
        <w:t>Moons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Neptune: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ab/>
        <w:t>9801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98xx;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body:</w:t>
      </w:r>
      <w:r w:rsidRPr="002228E0">
        <w:rPr>
          <w:rStyle w:val="sourcecode"/>
        </w:rPr>
        <w:tab/>
      </w:r>
      <w:r w:rsidR="004F38C2" w:rsidRPr="002228E0">
        <w:rPr>
          <w:rStyle w:val="sourcecode"/>
        </w:rPr>
        <w:t>9</w:t>
      </w:r>
      <w:r w:rsidRPr="002228E0">
        <w:rPr>
          <w:rStyle w:val="sourcecode"/>
        </w:rPr>
        <w:t>899</w:t>
      </w:r>
      <w:r w:rsidR="00AF45A0">
        <w:rPr>
          <w:rStyle w:val="sourcecode"/>
        </w:rPr>
        <w:t xml:space="preserve"> </w:t>
      </w:r>
    </w:p>
    <w:p w14:paraId="1A52932F" w14:textId="1A6D4B6A" w:rsidR="00971A0E" w:rsidRPr="002228E0" w:rsidRDefault="00971A0E" w:rsidP="00971A0E">
      <w:pPr>
        <w:rPr>
          <w:rStyle w:val="sourcecode"/>
        </w:rPr>
      </w:pPr>
      <w:r w:rsidRPr="002228E0">
        <w:rPr>
          <w:rStyle w:val="sourcecode"/>
        </w:rPr>
        <w:t>Moons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Pluto: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ab/>
        <w:t>9901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99xx;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body:</w:t>
      </w:r>
      <w:r w:rsidRPr="002228E0">
        <w:rPr>
          <w:rStyle w:val="sourcecode"/>
        </w:rPr>
        <w:tab/>
      </w:r>
      <w:r w:rsidR="004F38C2" w:rsidRPr="002228E0">
        <w:rPr>
          <w:rStyle w:val="sourcecode"/>
        </w:rPr>
        <w:t>9</w:t>
      </w:r>
      <w:r w:rsidRPr="002228E0">
        <w:rPr>
          <w:rStyle w:val="sourcecode"/>
        </w:rPr>
        <w:t>999</w:t>
      </w:r>
      <w:r w:rsidR="00AF45A0">
        <w:rPr>
          <w:rStyle w:val="sourcecode"/>
        </w:rPr>
        <w:t xml:space="preserve"> </w:t>
      </w:r>
    </w:p>
    <w:p w14:paraId="01BE5298" w14:textId="4302846A" w:rsidR="00AB6991" w:rsidRPr="002228E0" w:rsidRDefault="00157F3F" w:rsidP="00AB6991">
      <w:r w:rsidRPr="002228E0">
        <w:t>A</w:t>
      </w:r>
      <w:r w:rsidR="00AF45A0">
        <w:t xml:space="preserve"> </w:t>
      </w:r>
      <w:r w:rsidRPr="002228E0">
        <w:t>full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existing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moons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here:</w:t>
      </w:r>
      <w:r w:rsidR="00AF45A0">
        <w:t xml:space="preserve"> </w:t>
      </w:r>
      <w:r w:rsidRPr="002228E0">
        <w:t>https://en.wikipedia.org/wiki/List_of_natural_satellites</w:t>
      </w:r>
      <w:r w:rsidR="00AF45A0">
        <w:t xml:space="preserve"> </w:t>
      </w:r>
      <w:r w:rsidRPr="002228E0">
        <w:t>.</w:t>
      </w:r>
    </w:p>
    <w:p w14:paraId="69ADC979" w14:textId="1091D673" w:rsidR="004B02FE" w:rsidRPr="002228E0" w:rsidRDefault="004B02FE" w:rsidP="00AB6991"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moons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COB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b/>
          <w:bCs/>
        </w:rPr>
        <w:t>the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subdirectory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sat.</w:t>
      </w:r>
      <w:r w:rsidR="00AF45A0">
        <w:rPr>
          <w:b/>
          <w:bCs/>
        </w:rPr>
        <w:t xml:space="preserve"> </w:t>
      </w:r>
      <w:r w:rsidRPr="002228E0">
        <w:t>Like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subdirectories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asteroids,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sat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swe_set_ephe_path</w:t>
      </w:r>
      <w:r w:rsidR="00CE74E6" w:rsidRPr="002228E0">
        <w:t>()</w:t>
      </w:r>
      <w:r w:rsidRPr="002228E0">
        <w:t>.</w:t>
      </w:r>
    </w:p>
    <w:p w14:paraId="247EAAC7" w14:textId="3F7AB941" w:rsidR="004B02FE" w:rsidRPr="002228E0" w:rsidRDefault="004B02FE" w:rsidP="00AB6991">
      <w:r w:rsidRPr="002228E0">
        <w:t>The</w:t>
      </w:r>
      <w:r w:rsidR="00AF45A0">
        <w:t xml:space="preserve"> </w:t>
      </w:r>
      <w:r w:rsidR="00CE74E6"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downloaded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here:</w:t>
      </w:r>
    </w:p>
    <w:p w14:paraId="31A70FB9" w14:textId="46063255" w:rsidR="004B02FE" w:rsidRPr="002228E0" w:rsidRDefault="00AF45A0" w:rsidP="00AB6991">
      <w:hyperlink r:id="rId16" w:history="1">
        <w:r w:rsidR="004B02FE" w:rsidRPr="002228E0">
          <w:rPr>
            <w:rStyle w:val="Hyperlink"/>
            <w:szCs w:val="22"/>
          </w:rPr>
          <w:t>https://www.astro.com/ftp/swisseph/ephe/sat/</w:t>
        </w:r>
      </w:hyperlink>
      <w:r w:rsidR="004B02FE" w:rsidRPr="002228E0">
        <w:t>.</w:t>
      </w:r>
      <w:r>
        <w:t xml:space="preserve"> </w:t>
      </w:r>
    </w:p>
    <w:p w14:paraId="08CA417A" w14:textId="74DE2883" w:rsidR="00157F3F" w:rsidRPr="002228E0" w:rsidRDefault="00157F3F" w:rsidP="00AB6991">
      <w:r w:rsidRPr="002228E0">
        <w:t>The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="00800D24" w:rsidRPr="002228E0">
        <w:t>objects</w:t>
      </w:r>
      <w:r w:rsidR="00AF45A0">
        <w:t xml:space="preserve"> </w:t>
      </w:r>
      <w:r w:rsidRPr="002228E0">
        <w:t>available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is:</w:t>
      </w:r>
    </w:p>
    <w:p w14:paraId="51209E4C" w14:textId="02E1F7C0" w:rsidR="00800D24" w:rsidRPr="00836B33" w:rsidRDefault="00800D24" w:rsidP="00800D24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9401</w:t>
      </w:r>
      <w:r w:rsidR="00AF45A0">
        <w:rPr>
          <w:rStyle w:val="sourcecode"/>
          <w:lang w:val="de-DE"/>
        </w:rPr>
        <w:t xml:space="preserve">  </w:t>
      </w:r>
      <w:r w:rsidRPr="00836B33">
        <w:rPr>
          <w:rStyle w:val="sourcecode"/>
          <w:lang w:val="de-DE"/>
        </w:rPr>
        <w:t>Phobos/Mars</w:t>
      </w:r>
    </w:p>
    <w:p w14:paraId="6B659EA7" w14:textId="127A2154" w:rsidR="00800D24" w:rsidRPr="00836B33" w:rsidRDefault="00800D24" w:rsidP="00800D24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9402</w:t>
      </w:r>
      <w:r w:rsidR="00AF45A0">
        <w:rPr>
          <w:rStyle w:val="sourcecode"/>
          <w:lang w:val="de-DE"/>
        </w:rPr>
        <w:t xml:space="preserve">  </w:t>
      </w:r>
      <w:r w:rsidRPr="00836B33">
        <w:rPr>
          <w:rStyle w:val="sourcecode"/>
          <w:lang w:val="de-DE"/>
        </w:rPr>
        <w:t>Deimos/Mars</w:t>
      </w:r>
    </w:p>
    <w:p w14:paraId="34844CBA" w14:textId="07D9544D" w:rsidR="00800D24" w:rsidRPr="00836B33" w:rsidRDefault="00800D24" w:rsidP="00800D24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9501</w:t>
      </w:r>
      <w:r w:rsidR="00AF45A0">
        <w:rPr>
          <w:rStyle w:val="sourcecode"/>
          <w:lang w:val="de-DE"/>
        </w:rPr>
        <w:t xml:space="preserve">  </w:t>
      </w:r>
      <w:r w:rsidRPr="00836B33">
        <w:rPr>
          <w:rStyle w:val="sourcecode"/>
          <w:lang w:val="de-DE"/>
        </w:rPr>
        <w:t>Io/Jupiter</w:t>
      </w:r>
    </w:p>
    <w:p w14:paraId="52805050" w14:textId="3F47C423" w:rsidR="00800D24" w:rsidRPr="00836B33" w:rsidRDefault="00800D24" w:rsidP="00800D24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9502</w:t>
      </w:r>
      <w:r w:rsidR="00AF45A0">
        <w:rPr>
          <w:rStyle w:val="sourcecode"/>
          <w:lang w:val="de-DE"/>
        </w:rPr>
        <w:t xml:space="preserve">  </w:t>
      </w:r>
      <w:r w:rsidRPr="00836B33">
        <w:rPr>
          <w:rStyle w:val="sourcecode"/>
          <w:lang w:val="de-DE"/>
        </w:rPr>
        <w:t>Europa/Jupiter</w:t>
      </w:r>
    </w:p>
    <w:p w14:paraId="1F95F79D" w14:textId="5E15E173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9503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Ganymede/Jupiter</w:t>
      </w:r>
    </w:p>
    <w:p w14:paraId="574900C0" w14:textId="43D08E70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9504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Callisto/Jupiter</w:t>
      </w:r>
    </w:p>
    <w:p w14:paraId="26AEA0DD" w14:textId="30BE93EA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9599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Jupiter/COB</w:t>
      </w:r>
    </w:p>
    <w:p w14:paraId="145E1355" w14:textId="4CB66354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9601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Mimas/Saturn</w:t>
      </w:r>
    </w:p>
    <w:p w14:paraId="78185D92" w14:textId="7CAF78D1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9602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Enceladus/Saturn</w:t>
      </w:r>
    </w:p>
    <w:p w14:paraId="59CAA4FF" w14:textId="0385141C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9603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Tethys/Saturn</w:t>
      </w:r>
    </w:p>
    <w:p w14:paraId="4E28A753" w14:textId="553E101E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9604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Dione/Saturn</w:t>
      </w:r>
    </w:p>
    <w:p w14:paraId="08A7E915" w14:textId="77E25E55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9605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Rhea/Saturn</w:t>
      </w:r>
    </w:p>
    <w:p w14:paraId="2CA57A82" w14:textId="0E41F7F7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9606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Titan/Saturn</w:t>
      </w:r>
    </w:p>
    <w:p w14:paraId="6359A9B0" w14:textId="48D65F6D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9607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Hyperion/Saturn</w:t>
      </w:r>
    </w:p>
    <w:p w14:paraId="01CFA453" w14:textId="055A3D86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9608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Iapetus/Saturn</w:t>
      </w:r>
    </w:p>
    <w:p w14:paraId="15DFC066" w14:textId="262F4117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9699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Saturn/COB</w:t>
      </w:r>
    </w:p>
    <w:p w14:paraId="43E4BE08" w14:textId="3B3EFDAB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9701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Ariel/Uranus</w:t>
      </w:r>
    </w:p>
    <w:p w14:paraId="395B137F" w14:textId="4017514D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9702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Umbriel/Uranus</w:t>
      </w:r>
    </w:p>
    <w:p w14:paraId="7607B9C3" w14:textId="628BDA26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9703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Titania/Uranus</w:t>
      </w:r>
    </w:p>
    <w:p w14:paraId="216E6ABF" w14:textId="376B87B2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9704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Oberon/Uranus</w:t>
      </w:r>
    </w:p>
    <w:p w14:paraId="2401F36F" w14:textId="2B3B6DB8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9705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Miranda/Uranus</w:t>
      </w:r>
    </w:p>
    <w:p w14:paraId="79E4BF30" w14:textId="2FD6FA24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9799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Uranus/COB</w:t>
      </w:r>
    </w:p>
    <w:p w14:paraId="57879AC8" w14:textId="24DC0EFE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9801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Triton/Neptune</w:t>
      </w:r>
    </w:p>
    <w:p w14:paraId="0849DEB9" w14:textId="56623C71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9802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Triton/Nereid</w:t>
      </w:r>
    </w:p>
    <w:p w14:paraId="14F2208C" w14:textId="68E71AC8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9808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Proteus/Neptune</w:t>
      </w:r>
    </w:p>
    <w:p w14:paraId="27D75D53" w14:textId="46B5EB5A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9899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Neptune/COB</w:t>
      </w:r>
    </w:p>
    <w:p w14:paraId="0C23F10D" w14:textId="61821D92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9901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Charon/Pluto</w:t>
      </w:r>
    </w:p>
    <w:p w14:paraId="59E34687" w14:textId="2AB336A1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9902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Nix/Pluto</w:t>
      </w:r>
    </w:p>
    <w:p w14:paraId="7F159BD4" w14:textId="32CE8DDE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9903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Hydra/Pluto</w:t>
      </w:r>
    </w:p>
    <w:p w14:paraId="7B081EB4" w14:textId="3BEFD35D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9904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Kerberos/Pluto</w:t>
      </w:r>
    </w:p>
    <w:p w14:paraId="018EE7FD" w14:textId="1DCEC3A2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9905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Styx/Pluto</w:t>
      </w:r>
    </w:p>
    <w:p w14:paraId="6043ECFB" w14:textId="440267B7" w:rsidR="00800D24" w:rsidRPr="002228E0" w:rsidRDefault="00800D24" w:rsidP="00800D24">
      <w:pPr>
        <w:rPr>
          <w:rStyle w:val="sourcecode"/>
        </w:rPr>
      </w:pPr>
      <w:r w:rsidRPr="002228E0">
        <w:rPr>
          <w:rStyle w:val="sourcecode"/>
        </w:rPr>
        <w:t>9999</w:t>
      </w:r>
      <w:r w:rsidR="00AF45A0">
        <w:rPr>
          <w:rStyle w:val="sourcecode"/>
        </w:rPr>
        <w:t xml:space="preserve">  </w:t>
      </w:r>
      <w:r w:rsidRPr="002228E0">
        <w:rPr>
          <w:rStyle w:val="sourcecode"/>
        </w:rPr>
        <w:t>Pluto/COB</w:t>
      </w:r>
    </w:p>
    <w:p w14:paraId="523D176A" w14:textId="31B44E70" w:rsidR="00157F3F" w:rsidRPr="002228E0" w:rsidRDefault="00157F3F" w:rsidP="005C52F9"/>
    <w:p w14:paraId="692FA6C8" w14:textId="1696D975" w:rsidR="00FD0428" w:rsidRPr="002228E0" w:rsidRDefault="00FD0428" w:rsidP="00FD0428">
      <w:r w:rsidRPr="002228E0">
        <w:t>The</w:t>
      </w:r>
      <w:r w:rsidR="00AF45A0">
        <w:t xml:space="preserve"> </w:t>
      </w:r>
      <w:r w:rsidRPr="002228E0">
        <w:t>maximum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barycenter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="00DB5822" w:rsidRPr="002228E0">
        <w:t>of</w:t>
      </w:r>
      <w:r w:rsidR="00AF45A0">
        <w:t xml:space="preserve"> </w:t>
      </w:r>
      <w:r w:rsidR="00DB5822" w:rsidRPr="002228E0">
        <w:t>body</w:t>
      </w:r>
      <w:r w:rsidR="00AF45A0">
        <w:t xml:space="preserve"> </w:t>
      </w:r>
      <w:r w:rsidR="00DB5822" w:rsidRPr="002228E0">
        <w:t>(COB)</w:t>
      </w:r>
      <w:r w:rsidR="00AF45A0">
        <w:t xml:space="preserve"> </w:t>
      </w:r>
      <w:r w:rsidRPr="002228E0">
        <w:t>are:</w:t>
      </w:r>
    </w:p>
    <w:p w14:paraId="641E3819" w14:textId="6304736F" w:rsidR="00FD0428" w:rsidRPr="002228E0" w:rsidRDefault="00FD0428" w:rsidP="00FD0428">
      <w:pPr>
        <w:widowControl/>
        <w:suppressAutoHyphens w:val="0"/>
        <w:autoSpaceDE/>
        <w:snapToGrid/>
        <w:spacing w:after="0"/>
        <w:jc w:val="left"/>
        <w:rPr>
          <w:rStyle w:val="sourcecode"/>
          <w:lang w:eastAsia="zh-CN"/>
        </w:rPr>
      </w:pPr>
      <w:r w:rsidRPr="002228E0">
        <w:rPr>
          <w:rStyle w:val="sourcecode"/>
          <w:lang w:eastAsia="zh-CN"/>
        </w:rPr>
        <w:t>Mars</w:t>
      </w:r>
      <w:r w:rsidR="00AF45A0">
        <w:rPr>
          <w:rStyle w:val="sourcecode"/>
          <w:lang w:eastAsia="zh-CN"/>
        </w:rPr>
        <w:t xml:space="preserve">       </w:t>
      </w:r>
      <w:r w:rsidRPr="002228E0">
        <w:rPr>
          <w:rStyle w:val="sourcecode"/>
          <w:lang w:eastAsia="zh-CN"/>
        </w:rPr>
        <w:tab/>
        <w:t>(0.2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m,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irrelevant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to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us)</w:t>
      </w:r>
    </w:p>
    <w:p w14:paraId="765AF111" w14:textId="2A470B07" w:rsidR="00FD0428" w:rsidRPr="002228E0" w:rsidRDefault="00FD0428" w:rsidP="00FD0428">
      <w:pPr>
        <w:widowControl/>
        <w:suppressAutoHyphens w:val="0"/>
        <w:autoSpaceDE/>
        <w:snapToGrid/>
        <w:spacing w:after="0"/>
        <w:jc w:val="left"/>
        <w:rPr>
          <w:rStyle w:val="sourcecode"/>
          <w:lang w:eastAsia="zh-CN"/>
        </w:rPr>
      </w:pPr>
      <w:r w:rsidRPr="002228E0">
        <w:rPr>
          <w:rStyle w:val="sourcecode"/>
          <w:lang w:eastAsia="zh-CN"/>
        </w:rPr>
        <w:t>Jupiter</w:t>
      </w:r>
      <w:r w:rsidR="00AF45A0">
        <w:rPr>
          <w:rStyle w:val="sourcecode"/>
          <w:lang w:eastAsia="zh-CN"/>
        </w:rPr>
        <w:t xml:space="preserve">    </w:t>
      </w:r>
      <w:r w:rsidRPr="002228E0">
        <w:rPr>
          <w:rStyle w:val="sourcecode"/>
          <w:lang w:eastAsia="zh-CN"/>
        </w:rPr>
        <w:tab/>
        <w:t>0.075</w:t>
      </w:r>
      <w:r w:rsidR="00AF45A0">
        <w:rPr>
          <w:rStyle w:val="sourcecode"/>
          <w:lang w:eastAsia="zh-CN"/>
        </w:rPr>
        <w:t xml:space="preserve">  </w:t>
      </w:r>
      <w:r w:rsidRPr="002228E0">
        <w:rPr>
          <w:rStyle w:val="sourcecode"/>
          <w:lang w:eastAsia="zh-CN"/>
        </w:rPr>
        <w:t>arcsec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ab/>
        <w:t>(jd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2468233.5)</w:t>
      </w:r>
    </w:p>
    <w:p w14:paraId="19DF1F26" w14:textId="61BAF2A7" w:rsidR="00FD0428" w:rsidRPr="002228E0" w:rsidRDefault="00FD0428" w:rsidP="00FD0428">
      <w:pPr>
        <w:widowControl/>
        <w:suppressAutoHyphens w:val="0"/>
        <w:autoSpaceDE/>
        <w:snapToGrid/>
        <w:spacing w:after="0"/>
        <w:jc w:val="left"/>
        <w:rPr>
          <w:rStyle w:val="sourcecode"/>
          <w:lang w:eastAsia="zh-CN"/>
        </w:rPr>
      </w:pPr>
      <w:r w:rsidRPr="002228E0">
        <w:rPr>
          <w:rStyle w:val="sourcecode"/>
          <w:lang w:eastAsia="zh-CN"/>
        </w:rPr>
        <w:t>Saturn</w:t>
      </w:r>
      <w:r w:rsidR="00AF45A0">
        <w:rPr>
          <w:rStyle w:val="sourcecode"/>
          <w:lang w:eastAsia="zh-CN"/>
        </w:rPr>
        <w:t xml:space="preserve">    </w:t>
      </w:r>
      <w:r w:rsidRPr="002228E0">
        <w:rPr>
          <w:rStyle w:val="sourcecode"/>
          <w:lang w:eastAsia="zh-CN"/>
        </w:rPr>
        <w:tab/>
      </w:r>
      <w:r w:rsidRPr="002228E0">
        <w:rPr>
          <w:rStyle w:val="sourcecode"/>
          <w:lang w:eastAsia="zh-CN"/>
        </w:rPr>
        <w:tab/>
        <w:t>0.053</w:t>
      </w:r>
      <w:r w:rsidR="00AF45A0">
        <w:rPr>
          <w:rStyle w:val="sourcecode"/>
          <w:lang w:eastAsia="zh-CN"/>
        </w:rPr>
        <w:t xml:space="preserve">  </w:t>
      </w:r>
      <w:r w:rsidRPr="002228E0">
        <w:rPr>
          <w:rStyle w:val="sourcecode"/>
          <w:lang w:eastAsia="zh-CN"/>
        </w:rPr>
        <w:t>arcsec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ab/>
        <w:t>(jd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2463601.5)</w:t>
      </w:r>
    </w:p>
    <w:p w14:paraId="1FBAC5F4" w14:textId="2C90CFC2" w:rsidR="00FD0428" w:rsidRPr="002228E0" w:rsidRDefault="00FD0428" w:rsidP="00FD0428">
      <w:pPr>
        <w:widowControl/>
        <w:suppressAutoHyphens w:val="0"/>
        <w:autoSpaceDE/>
        <w:snapToGrid/>
        <w:spacing w:after="0"/>
        <w:jc w:val="left"/>
        <w:rPr>
          <w:rStyle w:val="sourcecode"/>
          <w:lang w:eastAsia="zh-CN"/>
        </w:rPr>
      </w:pPr>
      <w:r w:rsidRPr="002228E0">
        <w:rPr>
          <w:rStyle w:val="sourcecode"/>
          <w:lang w:eastAsia="zh-CN"/>
        </w:rPr>
        <w:t>Uranus</w:t>
      </w:r>
      <w:r w:rsidR="00AF45A0">
        <w:rPr>
          <w:rStyle w:val="sourcecode"/>
          <w:lang w:eastAsia="zh-CN"/>
        </w:rPr>
        <w:t xml:space="preserve">   </w:t>
      </w:r>
      <w:r w:rsidRPr="002228E0">
        <w:rPr>
          <w:rStyle w:val="sourcecode"/>
          <w:lang w:eastAsia="zh-CN"/>
        </w:rPr>
        <w:tab/>
      </w:r>
      <w:r w:rsidRPr="002228E0">
        <w:rPr>
          <w:rStyle w:val="sourcecode"/>
          <w:lang w:eastAsia="zh-CN"/>
        </w:rPr>
        <w:tab/>
        <w:t>0.0032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arcsec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ab/>
        <w:t>(jd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2446650.5)</w:t>
      </w:r>
    </w:p>
    <w:p w14:paraId="5B48F09D" w14:textId="7170299B" w:rsidR="00FD0428" w:rsidRPr="002228E0" w:rsidRDefault="00FD0428" w:rsidP="00FD0428">
      <w:pPr>
        <w:widowControl/>
        <w:suppressAutoHyphens w:val="0"/>
        <w:autoSpaceDE/>
        <w:snapToGrid/>
        <w:spacing w:after="0"/>
        <w:jc w:val="left"/>
        <w:rPr>
          <w:rStyle w:val="sourcecode"/>
          <w:lang w:eastAsia="zh-CN"/>
        </w:rPr>
      </w:pPr>
      <w:r w:rsidRPr="002228E0">
        <w:rPr>
          <w:rStyle w:val="sourcecode"/>
          <w:lang w:eastAsia="zh-CN"/>
        </w:rPr>
        <w:t>Neptune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ab/>
      </w:r>
      <w:r w:rsidRPr="002228E0">
        <w:rPr>
          <w:rStyle w:val="sourcecode"/>
          <w:lang w:eastAsia="zh-CN"/>
        </w:rPr>
        <w:tab/>
        <w:t>0.0036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arcsec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ab/>
        <w:t>(jd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2449131.5)</w:t>
      </w:r>
    </w:p>
    <w:p w14:paraId="1843A21C" w14:textId="51690E00" w:rsidR="00FD0428" w:rsidRPr="002228E0" w:rsidRDefault="00FD0428" w:rsidP="00FD0428">
      <w:pPr>
        <w:widowControl/>
        <w:suppressAutoHyphens w:val="0"/>
        <w:autoSpaceDE/>
        <w:snapToGrid/>
        <w:spacing w:after="0"/>
        <w:jc w:val="left"/>
        <w:rPr>
          <w:rStyle w:val="sourcecode"/>
          <w:lang w:eastAsia="zh-CN"/>
        </w:rPr>
      </w:pPr>
      <w:r w:rsidRPr="002228E0">
        <w:rPr>
          <w:rStyle w:val="sourcecode"/>
          <w:lang w:eastAsia="zh-CN"/>
        </w:rPr>
        <w:t>Pluto</w:t>
      </w:r>
      <w:r w:rsidR="00AF45A0">
        <w:rPr>
          <w:rStyle w:val="sourcecode"/>
          <w:lang w:eastAsia="zh-CN"/>
        </w:rPr>
        <w:t xml:space="preserve">      </w:t>
      </w:r>
      <w:r w:rsidRPr="002228E0">
        <w:rPr>
          <w:rStyle w:val="sourcecode"/>
          <w:lang w:eastAsia="zh-CN"/>
        </w:rPr>
        <w:tab/>
        <w:t>0.088</w:t>
      </w:r>
      <w:r w:rsidR="00AF45A0">
        <w:rPr>
          <w:rStyle w:val="sourcecode"/>
          <w:lang w:eastAsia="zh-CN"/>
        </w:rPr>
        <w:t xml:space="preserve">  </w:t>
      </w:r>
      <w:r w:rsidRPr="002228E0">
        <w:rPr>
          <w:rStyle w:val="sourcecode"/>
          <w:lang w:eastAsia="zh-CN"/>
        </w:rPr>
        <w:t>arcsec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ab/>
        <w:t>(jd</w:t>
      </w:r>
      <w:r w:rsidR="00AF45A0">
        <w:rPr>
          <w:rStyle w:val="sourcecode"/>
          <w:lang w:eastAsia="zh-CN"/>
        </w:rPr>
        <w:t xml:space="preserve"> </w:t>
      </w:r>
      <w:r w:rsidRPr="002228E0">
        <w:rPr>
          <w:rStyle w:val="sourcecode"/>
          <w:lang w:eastAsia="zh-CN"/>
        </w:rPr>
        <w:t>2437372.5)</w:t>
      </w:r>
    </w:p>
    <w:p w14:paraId="75AED54D" w14:textId="6A73CB1B" w:rsidR="00FD0428" w:rsidRPr="002228E0" w:rsidRDefault="00FD0428" w:rsidP="00FD0428">
      <w:pPr>
        <w:widowControl/>
        <w:suppressAutoHyphens w:val="0"/>
        <w:autoSpaceDE/>
        <w:snapToGrid/>
        <w:spacing w:after="0"/>
        <w:jc w:val="left"/>
        <w:rPr>
          <w:rStyle w:val="sourcecode"/>
        </w:rPr>
      </w:pPr>
      <w:r w:rsidRPr="002228E0">
        <w:rPr>
          <w:rStyle w:val="sourcecode"/>
        </w:rPr>
        <w:t>(from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one-day-step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150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years)</w:t>
      </w:r>
    </w:p>
    <w:p w14:paraId="76470C74" w14:textId="3ECC9ECA" w:rsidR="00FD0428" w:rsidRPr="002228E0" w:rsidRDefault="00FD0428" w:rsidP="005C52F9"/>
    <w:p w14:paraId="4AF48F56" w14:textId="12116DF0" w:rsidR="00432147" w:rsidRPr="002228E0" w:rsidRDefault="00432147" w:rsidP="005C52F9"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prefer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COB</w:t>
      </w:r>
      <w:r w:rsidR="00AF45A0">
        <w:t xml:space="preserve"> </w:t>
      </w:r>
      <w:r w:rsidR="008B2418" w:rsidRPr="002228E0">
        <w:t>rather</w:t>
      </w:r>
      <w:r w:rsidR="00AF45A0">
        <w:t xml:space="preserve"> </w:t>
      </w:r>
      <w:r w:rsidR="008B2418" w:rsidRPr="002228E0">
        <w:t>than</w:t>
      </w:r>
      <w:r w:rsidR="00AF45A0">
        <w:t xml:space="preserve"> </w:t>
      </w:r>
      <w:r w:rsidR="00DB5822" w:rsidRPr="002228E0">
        <w:t>barycenters,</w:t>
      </w:r>
      <w:r w:rsidR="00AF45A0">
        <w:t xml:space="preserve"> </w:t>
      </w:r>
      <w:r w:rsidR="00DB5822" w:rsidRPr="002228E0">
        <w:t>you</w:t>
      </w:r>
      <w:r w:rsidR="00AF45A0">
        <w:t xml:space="preserve"> </w:t>
      </w:r>
      <w:r w:rsidR="00DB5822" w:rsidRPr="002228E0">
        <w:t>should</w:t>
      </w:r>
      <w:r w:rsidR="00AF45A0">
        <w:t xml:space="preserve"> </w:t>
      </w:r>
      <w:r w:rsidR="00DB5822" w:rsidRPr="002228E0">
        <w:t>understand</w:t>
      </w:r>
      <w:r w:rsidR="00AF45A0">
        <w:t xml:space="preserve"> </w:t>
      </w:r>
      <w:r w:rsidR="00DB5822" w:rsidRPr="002228E0">
        <w:t>that</w:t>
      </w:r>
      <w:r w:rsidR="008C2018" w:rsidRPr="002228E0">
        <w:t>:</w:t>
      </w:r>
      <w:r w:rsidR="00AF45A0">
        <w:t xml:space="preserve"> </w:t>
      </w:r>
    </w:p>
    <w:p w14:paraId="3804C899" w14:textId="7F9A9B43" w:rsidR="00DB5822" w:rsidRPr="002228E0" w:rsidRDefault="00DB5822" w:rsidP="005C52F9">
      <w:r w:rsidRPr="002228E0">
        <w:t>-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performance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good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COB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barycenters.</w:t>
      </w:r>
      <w:r w:rsidR="00AF45A0">
        <w:t xml:space="preserve"> </w:t>
      </w:r>
      <w:r w:rsidR="008B2418" w:rsidRPr="002228E0">
        <w:t>With</w:t>
      </w:r>
      <w:r w:rsidR="00AF45A0">
        <w:t xml:space="preserve"> </w:t>
      </w:r>
      <w:r w:rsidR="008B2418" w:rsidRPr="002228E0">
        <w:t>transit</w:t>
      </w:r>
      <w:r w:rsidR="00AF45A0">
        <w:t xml:space="preserve"> </w:t>
      </w:r>
      <w:r w:rsidR="008B2418" w:rsidRPr="002228E0">
        <w:t>calculations</w:t>
      </w:r>
      <w:r w:rsidR="00AF45A0">
        <w:t xml:space="preserve"> </w:t>
      </w:r>
      <w:r w:rsidR="008B2418" w:rsidRPr="002228E0">
        <w:t>you</w:t>
      </w:r>
      <w:r w:rsidR="00AF45A0">
        <w:t xml:space="preserve"> </w:t>
      </w:r>
      <w:r w:rsidR="008B2418" w:rsidRPr="002228E0">
        <w:t>could</w:t>
      </w:r>
      <w:r w:rsidR="00AF45A0">
        <w:t xml:space="preserve"> </w:t>
      </w:r>
      <w:r w:rsidR="008B2418" w:rsidRPr="002228E0">
        <w:t>run</w:t>
      </w:r>
      <w:r w:rsidR="00AF45A0">
        <w:t xml:space="preserve"> </w:t>
      </w:r>
      <w:r w:rsidR="008B2418" w:rsidRPr="002228E0">
        <w:t>into</w:t>
      </w:r>
      <w:r w:rsidR="00AF45A0">
        <w:t xml:space="preserve"> </w:t>
      </w:r>
      <w:r w:rsidR="008B2418" w:rsidRPr="002228E0">
        <w:t>troubles.</w:t>
      </w:r>
    </w:p>
    <w:p w14:paraId="52E9442A" w14:textId="38508169" w:rsidR="00DB5822" w:rsidRPr="002228E0" w:rsidRDefault="00DB5822" w:rsidP="005C52F9">
      <w:r w:rsidRPr="002228E0">
        <w:t>-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limited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1900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2047.</w:t>
      </w:r>
    </w:p>
    <w:p w14:paraId="35FA9684" w14:textId="77777777" w:rsidR="00432147" w:rsidRPr="002228E0" w:rsidRDefault="00432147" w:rsidP="005C52F9"/>
    <w:p w14:paraId="61AC33D1" w14:textId="19D42BD3" w:rsidR="00283E02" w:rsidRPr="002228E0" w:rsidRDefault="00BF3510" w:rsidP="001555B8">
      <w:pPr>
        <w:pStyle w:val="berschrift3"/>
      </w:pPr>
      <w:bookmarkStart w:id="32" w:name="_Hlk477320919"/>
      <w:bookmarkStart w:id="33" w:name="_Toc71121152"/>
      <w:r w:rsidRPr="002228E0">
        <w:t>Fictitious</w:t>
      </w:r>
      <w:r w:rsidR="00AF45A0">
        <w:t xml:space="preserve"> </w:t>
      </w:r>
      <w:r w:rsidRPr="002228E0">
        <w:t>planets</w:t>
      </w:r>
      <w:bookmarkEnd w:id="32"/>
      <w:bookmarkEnd w:id="33"/>
    </w:p>
    <w:p w14:paraId="264CB564" w14:textId="57DE01EB" w:rsidR="00283E02" w:rsidRPr="002228E0" w:rsidRDefault="00BF3510" w:rsidP="00CC1B5C">
      <w:r w:rsidRPr="002228E0">
        <w:t>Fictitious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greater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40.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define</w:t>
      </w:r>
      <w:r w:rsidR="00AF45A0">
        <w:t xml:space="preserve"> </w:t>
      </w:r>
      <w:r w:rsidRPr="002228E0">
        <w:t>his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her</w:t>
      </w:r>
      <w:r w:rsidR="00AF45A0">
        <w:t xml:space="preserve"> </w:t>
      </w:r>
      <w:r w:rsidRPr="002228E0">
        <w:t>own</w:t>
      </w:r>
      <w:r w:rsidR="00AF45A0">
        <w:t xml:space="preserve"> </w:t>
      </w:r>
      <w:r w:rsidRPr="002228E0">
        <w:t>fictitious</w:t>
      </w:r>
      <w:r w:rsidR="00AF45A0">
        <w:t xml:space="preserve"> </w:t>
      </w:r>
      <w:r w:rsidRPr="002228E0">
        <w:t>planets.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written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seorbel.txt</w:t>
      </w:r>
      <w:r w:rsidRPr="002228E0">
        <w:t>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rPr>
          <w:i/>
          <w:iCs/>
        </w:rPr>
        <w:t xml:space="preserve"> </w:t>
      </w:r>
      <w:r w:rsidRPr="002228E0">
        <w:t>looks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seorbel.txt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found,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rPr>
          <w:i/>
          <w:iCs/>
        </w:rPr>
        <w:t xml:space="preserve"> </w:t>
      </w:r>
      <w:r w:rsidRPr="002228E0">
        <w:t>uses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built-in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mentioned</w:t>
      </w:r>
      <w:r w:rsidR="00AF45A0">
        <w:t xml:space="preserve"> </w:t>
      </w:r>
      <w:hyperlink w:anchor="_Hlk477832724" w:history="1">
        <w:r w:rsidRPr="002228E0">
          <w:rPr>
            <w:rStyle w:val="Hyperlink"/>
          </w:rPr>
          <w:t>Uranian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planets</w:t>
        </w:r>
        <w:r w:rsidR="00AF45A0">
          <w:rPr>
            <w:rStyle w:val="Hyperlink"/>
          </w:rPr>
          <w:t xml:space="preserve"> </w:t>
        </w:r>
      </w:hyperlink>
      <w:r w:rsidRPr="002228E0">
        <w:t>and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bodies.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fictitious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as</w:t>
      </w:r>
    </w:p>
    <w:p w14:paraId="67D77659" w14:textId="0999C37B" w:rsidR="00283E02" w:rsidRPr="002228E0" w:rsidRDefault="00BF3510" w:rsidP="00CC1B5C"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SE_FICT_OFFSET_1</w:t>
      </w:r>
      <w:r w:rsidR="00AF45A0">
        <w:rPr>
          <w:rStyle w:val="sourcecode"/>
        </w:rPr>
        <w:t xml:space="preserve"> </w:t>
      </w:r>
      <w:r w:rsidRPr="002228E0">
        <w:t>+</w:t>
      </w:r>
      <w:r w:rsidR="00AF45A0">
        <w:t xml:space="preserve"> </w:t>
      </w:r>
      <w:r w:rsidRPr="002228E0">
        <w:t>number_of_elements_set;</w:t>
      </w:r>
    </w:p>
    <w:p w14:paraId="4FE416F0" w14:textId="23BBA884" w:rsidR="00283E02" w:rsidRPr="002228E0" w:rsidRDefault="00BF3510" w:rsidP="00CC1B5C">
      <w:r w:rsidRPr="002228E0">
        <w:t>e.g.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Kronos:</w:t>
      </w:r>
      <w:r w:rsidR="00AF45A0"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43</w:t>
      </w:r>
      <w:r w:rsidRPr="002228E0">
        <w:t>.</w:t>
      </w:r>
    </w:p>
    <w:p w14:paraId="7C50D086" w14:textId="14B6036A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seorbel.txt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structure:</w:t>
      </w:r>
    </w:p>
    <w:p w14:paraId="435C8EA1" w14:textId="3510AA5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Orbital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fictitious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planets</w:t>
      </w:r>
    </w:p>
    <w:p w14:paraId="50D88A55" w14:textId="6F69C07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Jan.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2000</w:t>
      </w:r>
    </w:p>
    <w:p w14:paraId="1E3FC289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</w:p>
    <w:p w14:paraId="0F16CB94" w14:textId="00FC4FE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1.60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on.</w:t>
      </w:r>
    </w:p>
    <w:p w14:paraId="788C9D04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</w:p>
    <w:p w14:paraId="4570A1C2" w14:textId="6B0ED1B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Warning!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exist!</w:t>
      </w:r>
    </w:p>
    <w:p w14:paraId="0CFA5A55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</w:p>
    <w:p w14:paraId="7B6833F6" w14:textId="77CAC97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own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elements.</w:t>
      </w:r>
    </w:p>
    <w:p w14:paraId="679E5056" w14:textId="1CB32A5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960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fictitious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planets.</w:t>
      </w:r>
    </w:p>
    <w:p w14:paraId="3F7CE9B4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</w:p>
    <w:p w14:paraId="361E7EE6" w14:textId="50BD470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follows:</w:t>
      </w:r>
    </w:p>
    <w:p w14:paraId="4AF71598" w14:textId="5500D4D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day)</w:t>
      </w:r>
    </w:p>
    <w:p w14:paraId="04045279" w14:textId="1260252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equinox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"J1900"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"B1950"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"J2000"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“JDATE”)</w:t>
      </w:r>
    </w:p>
    <w:p w14:paraId="34DC8ECD" w14:textId="165FEE7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anomaly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</w:p>
    <w:p w14:paraId="0C5F13B6" w14:textId="3E7487A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semi-axis</w:t>
      </w:r>
    </w:p>
    <w:p w14:paraId="3683DA4D" w14:textId="609A90A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eccentricity</w:t>
      </w:r>
    </w:p>
    <w:p w14:paraId="7B5A83C0" w14:textId="766F5C7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argument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perihelion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(ang.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perihelion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node)</w:t>
      </w:r>
    </w:p>
    <w:p w14:paraId="5A7D5D67" w14:textId="2DCE54C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node</w:t>
      </w:r>
    </w:p>
    <w:p w14:paraId="16750D9D" w14:textId="45DB719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8.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inclination</w:t>
      </w:r>
    </w:p>
    <w:p w14:paraId="239807AB" w14:textId="7988E94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</w:p>
    <w:p w14:paraId="1A6AF77A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</w:p>
    <w:p w14:paraId="14A4BA52" w14:textId="236DD69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'#'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comments</w:t>
      </w:r>
    </w:p>
    <w:p w14:paraId="0E8C9BB5" w14:textId="3707366B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compute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433E1FE8" w14:textId="5C35459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SE_FICT_OFFSET_1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number_of_elements_set,</w:t>
      </w:r>
    </w:p>
    <w:p w14:paraId="415AE71D" w14:textId="4C710F8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Kronos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43</w:t>
      </w:r>
    </w:p>
    <w:p w14:paraId="57612996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</w:p>
    <w:p w14:paraId="45854877" w14:textId="64DB163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Witte/Sieggruen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refined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James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Neely</w:t>
      </w:r>
    </w:p>
    <w:p w14:paraId="2539E96E" w14:textId="6CCA770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163.7409,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40.99837,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0.00460,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171.4333,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129.8325,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1.0833,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Cupido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</w:p>
    <w:p w14:paraId="39BCDF87" w14:textId="28AB362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27.6496,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50.66744,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0.00245,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148.1796,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161.3339,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1.0500,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</w:p>
    <w:p w14:paraId="1DD80B39" w14:textId="6A361DF8" w:rsidR="00BF3510" w:rsidRPr="00836B33" w:rsidRDefault="00BF3510" w:rsidP="00CC1B5C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J1900,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J1900,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165.1232,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59.21436,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0.00120,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299.0440,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0.0000,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0.0000,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Zeus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#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3</w:t>
      </w:r>
    </w:p>
    <w:p w14:paraId="043340A2" w14:textId="2F90CF91" w:rsidR="00BF3510" w:rsidRPr="00836B33" w:rsidRDefault="00BF3510" w:rsidP="00CC1B5C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J1900,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J1900,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169.0193,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64.81960,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0.00305,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208.8801,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0.0000,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0.0000,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Kronos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#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4</w:t>
      </w:r>
    </w:p>
    <w:p w14:paraId="3D433FCC" w14:textId="5BE8E6B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138.0533,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70.29949,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Apollon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</w:t>
      </w:r>
    </w:p>
    <w:p w14:paraId="57F350BF" w14:textId="5038A9C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351.3350,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73.62765,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Admetos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</w:p>
    <w:p w14:paraId="2C6D8ED9" w14:textId="22CF8CB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55.8983,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77.25568,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Vulcanus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</w:t>
      </w:r>
    </w:p>
    <w:p w14:paraId="020DDE0C" w14:textId="539FCD4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J1900,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165.5163,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83.66907,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Poseidon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8</w:t>
      </w:r>
    </w:p>
    <w:p w14:paraId="690C2336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</w:p>
    <w:p w14:paraId="11AFB8F2" w14:textId="1FBF90B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Isis-Transpluto;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"Die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Sterne"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3/1952,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70ff.</w:t>
      </w:r>
    </w:p>
    <w:p w14:paraId="1D56DCBB" w14:textId="541E1FD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Strubell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equinox.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1945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taken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</w:p>
    <w:p w14:paraId="285EA9FB" w14:textId="7C8C944C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reproduce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strange</w:t>
      </w:r>
    </w:p>
    <w:p w14:paraId="52ABD6ED" w14:textId="309E066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choice,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though.)</w:t>
      </w:r>
    </w:p>
    <w:p w14:paraId="25612CA6" w14:textId="13ED2783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Strubell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1772.76.</w:t>
      </w:r>
    </w:p>
    <w:p w14:paraId="1BFA9B06" w14:textId="5CD476F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1772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year!</w:t>
      </w:r>
    </w:p>
    <w:p w14:paraId="7819E9ED" w14:textId="3198901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counted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Jan.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1772</w:t>
      </w:r>
    </w:p>
    <w:p w14:paraId="15302482" w14:textId="2A4E5A1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2368547.66,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2431456.5,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77.775,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0.3,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0.7,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Isis-Transpluto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</w:t>
      </w:r>
    </w:p>
    <w:p w14:paraId="72F548FE" w14:textId="7FF6100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Nibiru,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Christian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Woeltge,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Hannover</w:t>
      </w:r>
    </w:p>
    <w:p w14:paraId="46FE3A33" w14:textId="58A91A2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1856113.380954,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1856113.380954,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234.8921,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0.981092,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103.966,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-44.567,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158.708,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Nibiru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</w:p>
    <w:p w14:paraId="220B8F2B" w14:textId="5D7D22D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Harrington,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Astronomical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Journal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96(4),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1988</w:t>
      </w:r>
    </w:p>
    <w:p w14:paraId="308039E4" w14:textId="0F1E4C0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2374696.5,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J2000,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101.2,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0.411,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208.5,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275.4,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32.4,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Harrington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11</w:t>
      </w:r>
    </w:p>
    <w:p w14:paraId="4239AE6E" w14:textId="5A0E454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Hoyt,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"Planets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Pluto",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Tucson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1980,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63</w:t>
      </w:r>
    </w:p>
    <w:p w14:paraId="39E57A31" w14:textId="7B2E0F1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2395662.5,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2395662.5,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34.05,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36.15,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0.10761,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284.75,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Leverrier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(Neptune)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12</w:t>
      </w:r>
    </w:p>
    <w:p w14:paraId="338D878A" w14:textId="1AC6B42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2395662.5,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2395662.5,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24.28,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37.25,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0.12062,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299.11,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Adams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(Neptune)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</w:p>
    <w:p w14:paraId="57957586" w14:textId="680CBE8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2425977.5,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2425977.5,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281,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43.0,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0.202,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204.9,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Lowell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(Pluto)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14</w:t>
      </w:r>
    </w:p>
    <w:p w14:paraId="1BCA7EF5" w14:textId="6E2992F2" w:rsidR="00BF3510" w:rsidRPr="00836B33" w:rsidRDefault="00BF3510" w:rsidP="00CC1B5C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2425977.5,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2425977.5,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48.95,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55.1,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0.31,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280.1,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100,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15,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Pickering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(Pluto)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#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15</w:t>
      </w:r>
    </w:p>
    <w:p w14:paraId="42753859" w14:textId="6790644C" w:rsidR="00BF3510" w:rsidRPr="00836B33" w:rsidRDefault="00BF3510" w:rsidP="00CC1B5C">
      <w:pPr>
        <w:rPr>
          <w:rStyle w:val="sourcecode"/>
          <w:lang w:val="de-DE"/>
        </w:rPr>
      </w:pPr>
      <w:r w:rsidRPr="00836B33">
        <w:rPr>
          <w:rStyle w:val="sourcecode"/>
          <w:lang w:val="de-DE"/>
        </w:rPr>
        <w:t>J1900,JDATE,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252.8987988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+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707550.7341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*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T,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0.13744,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0.019,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322.212069+1670.056*T,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47.787931-1670.056*T,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7.5,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Vulcan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#</w:t>
      </w:r>
      <w:r w:rsidR="00AF45A0">
        <w:rPr>
          <w:rStyle w:val="sourcecode"/>
          <w:lang w:val="de-DE"/>
        </w:rPr>
        <w:t xml:space="preserve"> </w:t>
      </w:r>
      <w:r w:rsidRPr="00836B33">
        <w:rPr>
          <w:rStyle w:val="sourcecode"/>
          <w:lang w:val="de-DE"/>
        </w:rPr>
        <w:t>16</w:t>
      </w:r>
    </w:p>
    <w:p w14:paraId="25FF82C7" w14:textId="3BADDDF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Selena/White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</w:p>
    <w:p w14:paraId="5648DAF7" w14:textId="07863C6E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J2000,JDATE,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242.2205555,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0.05279142865925,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Selena/White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17</w:t>
      </w:r>
    </w:p>
    <w:p w14:paraId="44052B4B" w14:textId="7CF0EBDB" w:rsidR="00BF3510" w:rsidRPr="002228E0" w:rsidRDefault="00BF3510" w:rsidP="00CC1B5C">
      <w:r w:rsidRPr="002228E0">
        <w:t>All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epoch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terms,</w:t>
      </w:r>
      <w:r w:rsidR="00AF45A0">
        <w:t xml:space="preserve"> </w:t>
      </w:r>
      <w:r w:rsidRPr="002228E0">
        <w:t>where</w:t>
      </w:r>
      <w:r w:rsidR="00DE5FBD" w:rsidRPr="002228E0">
        <w:t>:</w:t>
      </w:r>
    </w:p>
    <w:p w14:paraId="155AB5DD" w14:textId="25694267" w:rsidR="00283E02" w:rsidRPr="002228E0" w:rsidRDefault="00BF3510" w:rsidP="00CC1B5C">
      <w:r w:rsidRPr="002228E0">
        <w:t>T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(tjd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epoch)</w:t>
      </w:r>
      <w:r w:rsidR="00AF45A0">
        <w:t xml:space="preserve"> </w:t>
      </w:r>
      <w:r w:rsidRPr="002228E0">
        <w:t>/</w:t>
      </w:r>
      <w:r w:rsidR="00AF45A0">
        <w:t xml:space="preserve"> </w:t>
      </w:r>
      <w:r w:rsidRPr="002228E0">
        <w:t>36525.</w:t>
      </w:r>
    </w:p>
    <w:p w14:paraId="53FF9C0D" w14:textId="11710E85" w:rsidR="00283E02" w:rsidRPr="002228E0" w:rsidRDefault="00BF3510" w:rsidP="00CC1B5C">
      <w:r w:rsidRPr="002228E0">
        <w:t>(See,</w:t>
      </w:r>
      <w:r w:rsidR="00AF45A0">
        <w:t xml:space="preserve"> </w:t>
      </w:r>
      <w:r w:rsidRPr="002228E0">
        <w:t>e.g.,</w:t>
      </w:r>
      <w:r w:rsidR="00AF45A0">
        <w:t xml:space="preserve"> </w:t>
      </w:r>
      <w:r w:rsidRPr="002228E0">
        <w:t>Vulcan,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(not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”Uranian”</w:t>
      </w:r>
      <w:r w:rsidR="00AF45A0">
        <w:t xml:space="preserve"> </w:t>
      </w:r>
      <w:r w:rsidRPr="002228E0">
        <w:t>Vulcanus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intramercurian</w:t>
      </w:r>
      <w:r w:rsidR="00AF45A0">
        <w:t xml:space="preserve"> </w:t>
      </w:r>
      <w:r w:rsidRPr="002228E0">
        <w:t>hypothetical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Vulcan).)</w:t>
      </w:r>
      <w:r w:rsidR="00AF45A0">
        <w:t xml:space="preserve"> </w:t>
      </w:r>
      <w:r w:rsidRPr="002228E0">
        <w:t>”T</w:t>
      </w:r>
      <w:r w:rsidR="00AF45A0">
        <w:t xml:space="preserve"> </w:t>
      </w:r>
      <w:r w:rsidRPr="002228E0">
        <w:t>*</w:t>
      </w:r>
      <w:r w:rsidR="00AF45A0">
        <w:t xml:space="preserve"> </w:t>
      </w:r>
      <w:r w:rsidRPr="002228E0">
        <w:t>T”,</w:t>
      </w:r>
      <w:r w:rsidR="00AF45A0">
        <w:t xml:space="preserve"> </w:t>
      </w:r>
      <w:r w:rsidRPr="002228E0">
        <w:t>”T2”,</w:t>
      </w:r>
      <w:r w:rsidR="00AF45A0">
        <w:t xml:space="preserve"> </w:t>
      </w:r>
      <w:r w:rsidRPr="002228E0">
        <w:t>”T3”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allowed.</w:t>
      </w:r>
    </w:p>
    <w:p w14:paraId="1012847B" w14:textId="3DDD2DF6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entered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”J1900”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”B1950”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”J2000”</w:t>
      </w:r>
      <w:r w:rsidR="00AF45A0">
        <w:t xml:space="preserve"> </w:t>
      </w:r>
      <w:r w:rsidRPr="002228E0">
        <w:t>or,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”JDATE”.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terms,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precession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taken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account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JDATE,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neglected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equinoxes.</w:t>
      </w:r>
    </w:p>
    <w:p w14:paraId="3171096C" w14:textId="130C893D" w:rsidR="00283E02" w:rsidRPr="002228E0" w:rsidRDefault="00BF3510" w:rsidP="00CC1B5C">
      <w:r w:rsidRPr="002228E0">
        <w:t>No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term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anomaly,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body,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semi-axis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gravity.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anomaly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term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Vulcan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agreement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laws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physics.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cases,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internally.</w:t>
      </w:r>
    </w:p>
    <w:p w14:paraId="58834A8D" w14:textId="155BBBF4" w:rsidR="00283E02" w:rsidRPr="002228E0" w:rsidRDefault="00BF3510" w:rsidP="00CC1B5C"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1.62</w:t>
      </w:r>
      <w:r w:rsidR="00AF45A0">
        <w:t xml:space="preserve"> </w:t>
      </w:r>
      <w:r w:rsidRPr="002228E0">
        <w:t>on,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accepts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fictitious</w:t>
      </w:r>
      <w:r w:rsidR="00AF45A0">
        <w:t xml:space="preserve"> </w:t>
      </w:r>
      <w:r w:rsidRPr="002228E0">
        <w:t>bodies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move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Pr="002228E0">
        <w:t>.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example,</w:t>
      </w:r>
      <w:r w:rsidR="00AF45A0">
        <w:t xml:space="preserve"> </w:t>
      </w:r>
      <w:r w:rsidRPr="002228E0">
        <w:t>study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excerpt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FileName"/>
        </w:rPr>
        <w:t>seorbel.txt</w:t>
      </w:r>
      <w:r w:rsidR="00AF45A0">
        <w:t xml:space="preserve"> </w:t>
      </w:r>
      <w:r w:rsidRPr="002228E0">
        <w:t>above.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body,</w:t>
      </w:r>
      <w:r w:rsidR="00AF45A0">
        <w:t xml:space="preserve"> </w:t>
      </w:r>
      <w:r w:rsidRPr="002228E0">
        <w:t>”,</w:t>
      </w:r>
      <w:r w:rsidR="00AF45A0">
        <w:t xml:space="preserve"> </w:t>
      </w:r>
      <w:r w:rsidRPr="002228E0">
        <w:t>geo”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added.</w:t>
      </w:r>
    </w:p>
    <w:p w14:paraId="3FCFE6A7" w14:textId="5363CD49" w:rsidR="00283E02" w:rsidRPr="002228E0" w:rsidRDefault="00BF3510" w:rsidP="001555B8">
      <w:pPr>
        <w:pStyle w:val="berschrift3"/>
      </w:pPr>
      <w:bookmarkStart w:id="34" w:name="_Hlk477320958"/>
      <w:bookmarkStart w:id="35" w:name="_Toc71121153"/>
      <w:r w:rsidRPr="002228E0">
        <w:t>Obliquity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nutation</w:t>
      </w:r>
      <w:bookmarkEnd w:id="34"/>
      <w:bookmarkEnd w:id="35"/>
    </w:p>
    <w:p w14:paraId="25D06FEF" w14:textId="2697ECFB" w:rsidR="00283E02" w:rsidRPr="002228E0" w:rsidRDefault="00BF3510" w:rsidP="00CC1B5C">
      <w:r w:rsidRPr="002228E0">
        <w:t>A</w:t>
      </w:r>
      <w:r w:rsidR="00AF45A0">
        <w:t xml:space="preserve"> </w:t>
      </w:r>
      <w:bookmarkStart w:id="36" w:name="_Hlk477832844"/>
      <w:r w:rsidRPr="002228E0">
        <w:t>special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rPr>
          <w:rStyle w:val="sourcecode"/>
        </w:rPr>
        <w:t>SE_ECL_NUT</w:t>
      </w:r>
      <w:bookmarkEnd w:id="36"/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obliquity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nutation.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course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already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internally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needed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separate</w:t>
      </w:r>
      <w:r w:rsidR="00AF45A0">
        <w:t xml:space="preserve"> </w:t>
      </w:r>
      <w:r w:rsidRPr="002228E0">
        <w:t>value.</w:t>
      </w:r>
    </w:p>
    <w:p w14:paraId="4862E071" w14:textId="7E59427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144926DF" w14:textId="5D6EDE54" w:rsidR="00283E02" w:rsidRPr="002228E0" w:rsidRDefault="00BF3510" w:rsidP="00DE5FBD">
      <w:r w:rsidRPr="002228E0">
        <w:t>x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6</w:t>
      </w:r>
      <w:r w:rsidR="00AF45A0">
        <w:t xml:space="preserve"> </w:t>
      </w:r>
      <w:r w:rsidRPr="002228E0">
        <w:t>doubles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usual.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filled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5564E7FE" w14:textId="22F8B631" w:rsidR="00BF3510" w:rsidRPr="002228E0" w:rsidRDefault="00BF3510" w:rsidP="00CC1B5C">
      <w:r w:rsidRPr="002228E0">
        <w:rPr>
          <w:rStyle w:val="sourcecode"/>
        </w:rPr>
        <w:t>x[0]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true</w:t>
      </w:r>
      <w:r w:rsidR="00AF45A0">
        <w:t xml:space="preserve"> </w:t>
      </w:r>
      <w:r w:rsidRPr="002228E0">
        <w:t>obliquity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(includes</w:t>
      </w:r>
      <w:r w:rsidR="00AF45A0">
        <w:t xml:space="preserve"> </w:t>
      </w:r>
      <w:r w:rsidRPr="002228E0">
        <w:t>nutation)</w:t>
      </w:r>
    </w:p>
    <w:p w14:paraId="1B24D0D8" w14:textId="1714AFC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x[1]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mean</w:t>
      </w:r>
      <w:r w:rsidR="00AF45A0">
        <w:t xml:space="preserve"> </w:t>
      </w:r>
      <w:r w:rsidRPr="002228E0">
        <w:t>obliquity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</w:p>
    <w:p w14:paraId="6E6CB293" w14:textId="317C6B1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x[2]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nutation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longitude</w:t>
      </w:r>
    </w:p>
    <w:p w14:paraId="5B0BB5E0" w14:textId="4E61D27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x[3]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nutation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obliquity</w:t>
      </w:r>
    </w:p>
    <w:p w14:paraId="6B4D319B" w14:textId="2A16694C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x[4]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x[5]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0B750258" w14:textId="73811C4D" w:rsidR="00BF3510" w:rsidRPr="002228E0" w:rsidRDefault="00BF3510" w:rsidP="00877D89">
      <w:pPr>
        <w:pStyle w:val="berschrift2"/>
      </w:pPr>
      <w:bookmarkStart w:id="37" w:name="_Toc71121154"/>
      <w:r w:rsidRPr="002228E0">
        <w:t>Options</w:t>
      </w:r>
      <w:r w:rsidR="00AF45A0">
        <w:t xml:space="preserve"> </w:t>
      </w:r>
      <w:r w:rsidRPr="002228E0">
        <w:t>chosen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bits</w:t>
      </w:r>
      <w:r w:rsidR="00AF45A0">
        <w:t xml:space="preserve"> </w:t>
      </w:r>
      <w:r w:rsidRPr="002228E0">
        <w:t>(long</w:t>
      </w:r>
      <w:r w:rsidR="00AF45A0">
        <w:t xml:space="preserve"> </w:t>
      </w:r>
      <w:r w:rsidRPr="002228E0">
        <w:t>iflag)</w:t>
      </w:r>
      <w:bookmarkEnd w:id="37"/>
    </w:p>
    <w:p w14:paraId="22E7A756" w14:textId="414E2EF5" w:rsidR="00283E02" w:rsidRPr="002228E0" w:rsidRDefault="00BF3510" w:rsidP="001555B8">
      <w:pPr>
        <w:pStyle w:val="berschrift3"/>
      </w:pPr>
      <w:bookmarkStart w:id="38" w:name="_Toc71121155"/>
      <w:r w:rsidRPr="002228E0">
        <w:t>The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of</w:t>
      </w:r>
      <w:r w:rsidR="00AF45A0">
        <w:t xml:space="preserve"> </w:t>
      </w:r>
      <w:bookmarkStart w:id="39" w:name="_Hlk477321208"/>
      <w:r w:rsidRPr="002228E0">
        <w:t>flag</w:t>
      </w:r>
      <w:r w:rsidR="00AF45A0">
        <w:t xml:space="preserve"> </w:t>
      </w:r>
      <w:r w:rsidRPr="002228E0">
        <w:t>bits</w:t>
      </w:r>
      <w:bookmarkEnd w:id="39"/>
      <w:bookmarkEnd w:id="38"/>
    </w:p>
    <w:p w14:paraId="2C0B5F04" w14:textId="5BEA98D8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bits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set,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Pr="002228E0">
        <w:t>,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common</w:t>
      </w:r>
      <w:r w:rsidR="00AF45A0">
        <w:t xml:space="preserve"> </w:t>
      </w:r>
      <w:r w:rsidRPr="002228E0">
        <w:t>astrological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(as</w:t>
      </w:r>
      <w:r w:rsidR="00AF45A0">
        <w:t xml:space="preserve"> </w:t>
      </w:r>
      <w:r w:rsidRPr="002228E0">
        <w:t>available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book</w:t>
      </w:r>
      <w:r w:rsidR="00AF45A0">
        <w:t xml:space="preserve"> </w:t>
      </w:r>
      <w:r w:rsidRPr="002228E0">
        <w:t>shops)</w:t>
      </w:r>
      <w:r w:rsidR="00AF45A0">
        <w:t xml:space="preserve"> </w:t>
      </w:r>
      <w:r w:rsidRPr="002228E0">
        <w:t>supply,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an</w:t>
      </w:r>
      <w:r w:rsidR="00AF45A0">
        <w:t xml:space="preserve"> </w:t>
      </w:r>
      <w:hyperlink w:anchor="_Hlk477833007" w:history="1">
        <w:r w:rsidRPr="002228E0">
          <w:rPr>
            <w:rStyle w:val="Hyperlink"/>
          </w:rPr>
          <w:t>apparent</w:t>
        </w:r>
      </w:hyperlink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b/>
          <w:bCs/>
        </w:rPr>
        <w:t>geocentric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="007F40B2" w:rsidRPr="002228E0">
        <w:t>(</w:t>
      </w:r>
      <w:r w:rsidRPr="002228E0">
        <w:t>longitude,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distance)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true</w:t>
      </w:r>
      <w:r w:rsidR="00AF45A0">
        <w:rPr>
          <w:b/>
          <w:bCs/>
        </w:rPr>
        <w:t xml:space="preserve"> </w:t>
      </w:r>
      <w:hyperlink w:anchor="_Hlk477833149" w:history="1">
        <w:r w:rsidRPr="002228E0">
          <w:rPr>
            <w:rStyle w:val="Hyperlink"/>
          </w:rPr>
          <w:t>equinox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of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the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date</w:t>
        </w:r>
      </w:hyperlink>
      <w:r w:rsidRPr="002228E0">
        <w:t>.</w:t>
      </w:r>
    </w:p>
    <w:p w14:paraId="4B48EEF3" w14:textId="7D1DD023" w:rsidR="00BF3510" w:rsidRPr="002228E0" w:rsidRDefault="00BF3510" w:rsidP="00CC1B5C">
      <w:pPr>
        <w:rPr>
          <w:color w:val="000080"/>
        </w:rPr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DE5FBD" w:rsidRPr="002228E0">
        <w:t>.</w:t>
      </w:r>
    </w:p>
    <w:p w14:paraId="4803B997" w14:textId="7F8F28CD" w:rsidR="00BF3510" w:rsidRPr="002228E0" w:rsidRDefault="00BF3510" w:rsidP="00CC1B5C">
      <w:r w:rsidRPr="002228E0">
        <w:t>For</w:t>
      </w:r>
      <w:r w:rsidR="00AF45A0">
        <w:t xml:space="preserve"> </w:t>
      </w:r>
      <w:r w:rsidRPr="002228E0">
        <w:t>mathematical</w:t>
      </w:r>
      <w:r w:rsidR="00AF45A0">
        <w:t xml:space="preserve"> </w:t>
      </w:r>
      <w:r w:rsidRPr="002228E0">
        <w:t>points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apogee,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position.</w:t>
      </w:r>
      <w:r w:rsidR="00AF45A0">
        <w:t xml:space="preserve"> </w:t>
      </w:r>
      <w:r w:rsidR="00DF3C52" w:rsidRPr="002228E0">
        <w:rPr>
          <w:rStyle w:val="functions"/>
        </w:rPr>
        <w:t>s</w:t>
      </w:r>
      <w:r w:rsidRPr="002228E0">
        <w:rPr>
          <w:rStyle w:val="functions"/>
        </w:rPr>
        <w:t>we_calc()</w:t>
      </w:r>
      <w:r w:rsidR="00AF45A0">
        <w:rPr>
          <w:i/>
          <w:iCs/>
        </w:rPr>
        <w:t xml:space="preserve"> </w:t>
      </w:r>
      <w:r w:rsidRPr="002228E0">
        <w:t>returns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points.</w:t>
      </w:r>
    </w:p>
    <w:p w14:paraId="51F3C37A" w14:textId="3CE2C7CA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another</w:t>
      </w:r>
      <w:r w:rsidR="00AF45A0">
        <w:t xml:space="preserve"> </w:t>
      </w:r>
      <w:r w:rsidRPr="002228E0">
        <w:t>kind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computation,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explained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paragraphs</w:t>
      </w:r>
      <w:r w:rsidR="00AF45A0">
        <w:t xml:space="preserve"> </w:t>
      </w:r>
      <w:r w:rsidRPr="002228E0">
        <w:t>(c.f.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swephexp.h</w:t>
      </w:r>
      <w:r w:rsidRPr="002228E0">
        <w:t>).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begin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‚</w:t>
      </w:r>
      <w:r w:rsidRPr="002228E0">
        <w:rPr>
          <w:rStyle w:val="sourcecode"/>
        </w:rPr>
        <w:t>SEFLG_‘</w:t>
      </w:r>
      <w:r w:rsidRPr="002228E0">
        <w:t>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combine</w:t>
      </w:r>
      <w:r w:rsidR="00AF45A0">
        <w:t xml:space="preserve"> </w:t>
      </w:r>
      <w:r w:rsidRPr="002228E0">
        <w:t>them,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concatenate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(inclusive-or)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example:</w:t>
      </w:r>
    </w:p>
    <w:p w14:paraId="0F9EEF32" w14:textId="0181B82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SEFLG_TRUEPOS;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SEFLG_TRUEPOS;)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</w:t>
      </w:r>
    </w:p>
    <w:p w14:paraId="5F4B1CC4" w14:textId="1DEBE53F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SEFLG_TRUEPOS;(or: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SEFLG_TRUEPOS;)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Pascal</w:t>
      </w:r>
    </w:p>
    <w:p w14:paraId="5F9B6F9B" w14:textId="2D6CA9D9" w:rsidR="00BF3510" w:rsidRPr="002228E0" w:rsidRDefault="00BF3510" w:rsidP="00CC1B5C">
      <w:r w:rsidRPr="002228E0">
        <w:t>With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rPr>
          <w:b/>
          <w:bCs/>
        </w:rPr>
        <w:t xml:space="preserve"> </w:t>
      </w:r>
      <w:r w:rsidRPr="002228E0">
        <w:rPr>
          <w:rStyle w:val="sourcecode"/>
        </w:rPr>
        <w:t>iflag</w:t>
      </w:r>
      <w:r w:rsidRPr="002228E0">
        <w:t>,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="007F40B2" w:rsidRPr="002228E0">
        <w:t>(</w:t>
      </w:r>
      <w:r w:rsidRPr="002228E0">
        <w:t>i.e.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accounted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light-time</w:t>
      </w:r>
      <w:r w:rsidR="007F40B2" w:rsidRPr="002228E0">
        <w:t>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speed.</w:t>
      </w:r>
    </w:p>
    <w:p w14:paraId="6915766E" w14:textId="4B58FB84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bits,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swephexp.h</w:t>
      </w:r>
      <w:r w:rsidRPr="002228E0">
        <w:t>,</w:t>
      </w:r>
      <w:r w:rsidR="00AF45A0">
        <w:t xml:space="preserve"> </w:t>
      </w:r>
      <w:r w:rsidRPr="002228E0">
        <w:t>are:</w:t>
      </w:r>
    </w:p>
    <w:p w14:paraId="776D5417" w14:textId="1D6EFBCF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SEFLG_JPLEPH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</w:p>
    <w:p w14:paraId="383FF968" w14:textId="4DC3FFE2" w:rsidR="00BF3510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default</w:t>
      </w:r>
    </w:p>
    <w:p w14:paraId="094FD8C9" w14:textId="4005B7F8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SEFLG_MOSEPH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Moshier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</w:p>
    <w:p w14:paraId="573C4DDE" w14:textId="31078E6E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SEFLG_HELCTR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8L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heliocentric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</w:p>
    <w:p w14:paraId="3F8415FD" w14:textId="6437F6D9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SEFLG_TRUEPOS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16L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</w:p>
    <w:p w14:paraId="494C6AAB" w14:textId="39AF565B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SEFLG_J2000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32L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precession,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i.e.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J2000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equinox</w:t>
      </w:r>
    </w:p>
    <w:p w14:paraId="13A50135" w14:textId="4ABA265C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SEFLG_NONUT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64L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nutation,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i.e.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equinox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</w:p>
    <w:p w14:paraId="3C2C14FD" w14:textId="0248E9B1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SEFLG_SPEED3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128L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</w:t>
      </w:r>
      <w:r w:rsidRPr="002228E0">
        <w:rPr>
          <w:rStyle w:val="sourcecode"/>
          <w:b/>
          <w:bCs/>
          <w:color w:val="C00000"/>
        </w:rPr>
        <w:t>do</w:t>
      </w:r>
      <w:r w:rsidR="00AF45A0">
        <w:rPr>
          <w:rStyle w:val="sourcecode"/>
        </w:rPr>
        <w:t xml:space="preserve"> </w:t>
      </w:r>
      <w:r w:rsidRPr="002228E0">
        <w:rPr>
          <w:rStyle w:val="sourcecode"/>
          <w:b/>
          <w:bCs/>
          <w:color w:val="C00000"/>
        </w:rPr>
        <w:t>not</w:t>
      </w:r>
      <w:r w:rsidR="00AF45A0">
        <w:rPr>
          <w:rStyle w:val="sourcecode"/>
          <w:b/>
          <w:bCs/>
          <w:color w:val="C00000"/>
        </w:rPr>
        <w:t xml:space="preserve"> </w:t>
      </w:r>
      <w:r w:rsidRPr="002228E0">
        <w:rPr>
          <w:rStyle w:val="sourcecode"/>
          <w:b/>
          <w:bCs/>
          <w:color w:val="C00000"/>
        </w:rPr>
        <w:t>use</w:t>
      </w:r>
      <w:r w:rsidR="00AF45A0">
        <w:rPr>
          <w:rStyle w:val="sourcecode"/>
          <w:b/>
          <w:bCs/>
          <w:color w:val="C00000"/>
        </w:rPr>
        <w:t xml:space="preserve"> </w:t>
      </w:r>
      <w:r w:rsidRPr="002228E0">
        <w:rPr>
          <w:rStyle w:val="sourcecode"/>
          <w:b/>
          <w:bCs/>
          <w:color w:val="C00000"/>
        </w:rPr>
        <w:t>it</w:t>
      </w:r>
      <w:r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faster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="00C655E6" w:rsidRPr="002228E0">
        <w:rPr>
          <w:rStyle w:val="sourcecode"/>
        </w:rPr>
        <w:t>more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precise.)</w:t>
      </w:r>
    </w:p>
    <w:p w14:paraId="022DF35F" w14:textId="2DAC7C46" w:rsidR="00BF3510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256L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high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precision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(analyt.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comp.)</w:t>
      </w:r>
    </w:p>
    <w:p w14:paraId="37DE4599" w14:textId="72F570FD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SEFLG_NOGDEFL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512L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gravitational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deflection</w:t>
      </w:r>
    </w:p>
    <w:p w14:paraId="6520E05D" w14:textId="75B17E6C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SEFLG_NOABERR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1024L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'annual'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aberration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light</w:t>
      </w:r>
    </w:p>
    <w:p w14:paraId="394C4234" w14:textId="761C9228" w:rsidR="00BD2BD8" w:rsidRPr="002228E0" w:rsidRDefault="00BD2BD8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SEFLG_ASTROMETRIC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(SEFLG_NOABERR|SEFLG_NOGDEFL)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astrometric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</w:p>
    <w:p w14:paraId="3D948661" w14:textId="43CA7472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SEFLG_EQUATORIAL</w:t>
      </w:r>
      <w:r w:rsidRPr="002228E0">
        <w:rPr>
          <w:rStyle w:val="sourcecode"/>
        </w:rPr>
        <w:tab/>
        <w:t>2048L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</w:t>
      </w:r>
    </w:p>
    <w:p w14:paraId="05F407A4" w14:textId="66CB8072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SEFLG_XYZ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4096L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cartesian,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</w:t>
      </w:r>
    </w:p>
    <w:p w14:paraId="7DD5CE3B" w14:textId="1750B787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SEFLG_RADIANS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8192L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radians,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0E559B5B" w14:textId="4864BCFF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SEFLG_BARYCTR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16384L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barycentric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</w:p>
    <w:p w14:paraId="0535B785" w14:textId="42048C8D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SEFLG_TOPOCTR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(32*1024L)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topocentric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</w:p>
    <w:p w14:paraId="78CE2B66" w14:textId="5C5D542A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</w:t>
      </w:r>
      <w:r w:rsidRPr="002228E0">
        <w:rPr>
          <w:rStyle w:val="sourcecode"/>
        </w:rPr>
        <w:tab/>
        <w:t>(64*1024L)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</w:p>
    <w:p w14:paraId="1863F034" w14:textId="1740A9C1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SEFLG_ICRS</w:t>
      </w:r>
      <w:r w:rsidRPr="002228E0">
        <w:rPr>
          <w:rStyle w:val="sourcecode"/>
        </w:rPr>
        <w:tab/>
        <w:t>(128*1024L)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ICRS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(DE406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frame)</w:t>
      </w:r>
    </w:p>
    <w:p w14:paraId="4D02B004" w14:textId="4AAF5E94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SEFLG_DPSIDEPS_1980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(256*1024)</w:t>
      </w:r>
      <w:r w:rsidR="00C25022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reproduce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Horizons</w:t>
      </w:r>
    </w:p>
    <w:p w14:paraId="7B275AF9" w14:textId="1E50D0AE" w:rsidR="00BF3510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1962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arcsec.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FD9F446" w14:textId="160A86FF" w:rsidR="00BF3510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SEFLG_JPLHOR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SEFLG_DPSIDEPS_1980</w:t>
      </w:r>
    </w:p>
    <w:p w14:paraId="577CF7F9" w14:textId="40CDB125" w:rsidR="00283E02" w:rsidRPr="002228E0" w:rsidRDefault="00BF3510" w:rsidP="00C25022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SEFLG_JPLHOR_APPROX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(512*1024)</w:t>
      </w:r>
      <w:r w:rsidR="00C25022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approximate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1962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5C6052E" w14:textId="3EA2021E" w:rsidR="00740705" w:rsidRPr="002228E0" w:rsidRDefault="00740705" w:rsidP="00740705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SEFLG_CENTER_BODY</w:t>
      </w:r>
      <w:r w:rsidR="00AF45A0">
        <w:rPr>
          <w:rStyle w:val="sourcecode"/>
        </w:rPr>
        <w:t xml:space="preserve">   </w:t>
      </w:r>
      <w:r w:rsidRPr="002228E0">
        <w:rPr>
          <w:rStyle w:val="sourcecode"/>
        </w:rPr>
        <w:t>(1024*1024)</w:t>
      </w:r>
      <w:r w:rsidR="00AF45A0">
        <w:rPr>
          <w:rStyle w:val="sourcecode"/>
        </w:rPr>
        <w:t xml:space="preserve">    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="00D94EB0" w:rsidRPr="002228E0">
        <w:rPr>
          <w:rStyle w:val="sourcecode"/>
        </w:rPr>
        <w:t>(COB)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</w:p>
    <w:p w14:paraId="61944B0E" w14:textId="6354A9A8" w:rsidR="00740705" w:rsidRPr="002228E0" w:rsidRDefault="00AF45A0" w:rsidP="00740705">
      <w:pPr>
        <w:tabs>
          <w:tab w:val="left" w:pos="2977"/>
          <w:tab w:val="left" w:pos="4820"/>
        </w:tabs>
        <w:rPr>
          <w:rStyle w:val="sourcecode"/>
        </w:rPr>
      </w:pPr>
      <w:r>
        <w:rPr>
          <w:rStyle w:val="sourcecode"/>
        </w:rPr>
        <w:t xml:space="preserve">                                               </w:t>
      </w:r>
      <w:r w:rsidR="00740705" w:rsidRPr="002228E0">
        <w:rPr>
          <w:rStyle w:val="sourcecode"/>
        </w:rPr>
        <w:t>planet,</w:t>
      </w:r>
      <w:r>
        <w:rPr>
          <w:rStyle w:val="sourcecode"/>
        </w:rPr>
        <w:t xml:space="preserve"> </w:t>
      </w:r>
      <w:r w:rsidR="00740705" w:rsidRPr="002228E0">
        <w:rPr>
          <w:rStyle w:val="sourcecode"/>
        </w:rPr>
        <w:t>not</w:t>
      </w:r>
      <w:r>
        <w:rPr>
          <w:rStyle w:val="sourcecode"/>
        </w:rPr>
        <w:t xml:space="preserve"> </w:t>
      </w:r>
      <w:r w:rsidR="00740705" w:rsidRPr="002228E0">
        <w:rPr>
          <w:rStyle w:val="sourcecode"/>
        </w:rPr>
        <w:t>barycenter</w:t>
      </w:r>
      <w:r>
        <w:rPr>
          <w:rStyle w:val="sourcecode"/>
        </w:rPr>
        <w:t xml:space="preserve"> </w:t>
      </w:r>
      <w:r w:rsidR="00740705" w:rsidRPr="002228E0">
        <w:rPr>
          <w:rStyle w:val="sourcecode"/>
        </w:rPr>
        <w:t>of</w:t>
      </w:r>
      <w:r>
        <w:rPr>
          <w:rStyle w:val="sourcecode"/>
        </w:rPr>
        <w:t xml:space="preserve"> </w:t>
      </w:r>
      <w:r w:rsidR="00740705" w:rsidRPr="002228E0">
        <w:rPr>
          <w:rStyle w:val="sourcecode"/>
        </w:rPr>
        <w:t>its</w:t>
      </w:r>
      <w:r>
        <w:rPr>
          <w:rStyle w:val="sourcecode"/>
        </w:rPr>
        <w:t xml:space="preserve"> </w:t>
      </w:r>
      <w:r w:rsidR="00740705" w:rsidRPr="002228E0">
        <w:rPr>
          <w:rStyle w:val="sourcecode"/>
        </w:rPr>
        <w:t>system</w:t>
      </w:r>
      <w:r>
        <w:rPr>
          <w:rStyle w:val="sourcecode"/>
        </w:rPr>
        <w:t xml:space="preserve"> </w:t>
      </w:r>
      <w:r w:rsidR="00740705" w:rsidRPr="002228E0">
        <w:rPr>
          <w:rStyle w:val="sourcecode"/>
        </w:rPr>
        <w:t>*/</w:t>
      </w:r>
    </w:p>
    <w:p w14:paraId="594A2B88" w14:textId="611B3C10" w:rsidR="00F40137" w:rsidRPr="002228E0" w:rsidRDefault="00F40137" w:rsidP="00740705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COB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</w:p>
    <w:p w14:paraId="693E6CD0" w14:textId="61FD6C73" w:rsidR="00F40137" w:rsidRPr="002228E0" w:rsidRDefault="00F40137" w:rsidP="00740705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SE_JUPITER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SEFLG_CENTER_BODY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</w:p>
    <w:p w14:paraId="2E16F3D3" w14:textId="16DDA040" w:rsidR="00F40137" w:rsidRPr="002228E0" w:rsidRDefault="00F40137" w:rsidP="00740705">
      <w:pPr>
        <w:tabs>
          <w:tab w:val="left" w:pos="2977"/>
          <w:tab w:val="left" w:pos="4820"/>
        </w:tabs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9599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</w:t>
      </w:r>
      <w:r w:rsidR="000064D5"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9000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SE_JUPITER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99)</w:t>
      </w:r>
      <w:r w:rsidR="00AF45A0">
        <w:rPr>
          <w:rStyle w:val="sourcecode"/>
        </w:rPr>
        <w:t xml:space="preserve"> </w:t>
      </w:r>
      <w:r w:rsidR="000064D5" w:rsidRPr="002228E0">
        <w:rPr>
          <w:rStyle w:val="sourcecode"/>
        </w:rPr>
        <w:t>without</w:t>
      </w:r>
      <w:r w:rsidR="00AF45A0">
        <w:rPr>
          <w:rStyle w:val="sourcecode"/>
        </w:rPr>
        <w:t xml:space="preserve"> </w:t>
      </w:r>
      <w:r w:rsidR="000064D5" w:rsidRPr="002228E0">
        <w:rPr>
          <w:rStyle w:val="sourcecode"/>
        </w:rPr>
        <w:t>any</w:t>
      </w:r>
      <w:r w:rsidR="00AF45A0">
        <w:rPr>
          <w:rStyle w:val="sourcecode"/>
        </w:rPr>
        <w:t xml:space="preserve"> </w:t>
      </w:r>
      <w:r w:rsidR="000064D5" w:rsidRPr="002228E0">
        <w:rPr>
          <w:rStyle w:val="sourcecode"/>
        </w:rPr>
        <w:t>additional</w:t>
      </w:r>
      <w:r w:rsidR="00AF45A0">
        <w:rPr>
          <w:rStyle w:val="sourcecode"/>
        </w:rPr>
        <w:t xml:space="preserve"> </w:t>
      </w:r>
      <w:r w:rsidR="000064D5" w:rsidRPr="002228E0">
        <w:rPr>
          <w:rStyle w:val="sourcecode"/>
        </w:rPr>
        <w:t>bit</w:t>
      </w:r>
      <w:r w:rsidR="00AF45A0">
        <w:rPr>
          <w:rStyle w:val="sourcecode"/>
        </w:rPr>
        <w:t xml:space="preserve"> </w:t>
      </w:r>
      <w:r w:rsidR="000064D5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0064D5" w:rsidRPr="002228E0">
        <w:rPr>
          <w:rStyle w:val="sourcecode"/>
        </w:rPr>
        <w:t>iflag</w:t>
      </w:r>
    </w:p>
    <w:p w14:paraId="7041DD6D" w14:textId="38626513" w:rsidR="00283E02" w:rsidRPr="002228E0" w:rsidRDefault="00BF3510" w:rsidP="001555B8">
      <w:pPr>
        <w:pStyle w:val="berschrift3"/>
      </w:pPr>
      <w:bookmarkStart w:id="40" w:name="_Hlk477321234"/>
      <w:bookmarkStart w:id="41" w:name="_Toc71121156"/>
      <w:r w:rsidRPr="002228E0">
        <w:t>Ephemeris</w:t>
      </w:r>
      <w:r w:rsidR="00AF45A0">
        <w:t xml:space="preserve"> </w:t>
      </w:r>
      <w:r w:rsidRPr="002228E0">
        <w:t>flags</w:t>
      </w:r>
      <w:bookmarkEnd w:id="40"/>
      <w:bookmarkEnd w:id="41"/>
    </w:p>
    <w:p w14:paraId="29D893DD" w14:textId="192F0D58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choose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are:</w:t>
      </w:r>
      <w:r w:rsidR="00AF45A0">
        <w:t xml:space="preserve"> </w:t>
      </w:r>
      <w:r w:rsidRPr="002228E0">
        <w:t>(s.</w:t>
      </w:r>
      <w:r w:rsidR="00AF45A0">
        <w:t xml:space="preserve"> </w:t>
      </w:r>
      <w:r w:rsidRPr="002228E0">
        <w:rPr>
          <w:rStyle w:val="FileName"/>
        </w:rPr>
        <w:t>swephexp.h</w:t>
      </w:r>
      <w:r w:rsidRPr="002228E0">
        <w:t>)</w:t>
      </w:r>
    </w:p>
    <w:p w14:paraId="74AD4319" w14:textId="482853B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SEFLG_JPLEPH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F410AA" w14:textId="349FC5E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SEFLG_SWIEPH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F3029E3" w14:textId="66DFB24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SEFLG_MOSEPH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Moshier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5C3EB64" w14:textId="33E805D5" w:rsidR="00BF3510" w:rsidRPr="002228E0" w:rsidRDefault="00BF3510" w:rsidP="00CC1B5C">
      <w:pPr>
        <w:rPr>
          <w:rStyle w:val="FileName"/>
        </w:rPr>
      </w:pPr>
      <w:r w:rsidRPr="002228E0">
        <w:t>If</w:t>
      </w:r>
      <w:r w:rsidR="00AF45A0">
        <w:t xml:space="preserve"> </w:t>
      </w:r>
      <w:r w:rsidRPr="002228E0">
        <w:t>none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specified,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tries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in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swephexp.h:</w:t>
      </w:r>
    </w:p>
    <w:p w14:paraId="682A33F7" w14:textId="2AF2E77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SEFLG_DEFAULTEPH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</w:t>
      </w:r>
    </w:p>
    <w:p w14:paraId="3618865D" w14:textId="1C9C7CEB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bookmarkStart w:id="42" w:name="_Hlk477833574"/>
      <w:r w:rsidRPr="002228E0">
        <w:t>not</w:t>
      </w:r>
      <w:r w:rsidR="00AF45A0">
        <w:t xml:space="preserve"> </w:t>
      </w:r>
      <w:r w:rsidRPr="002228E0">
        <w:t>specified</w:t>
      </w:r>
      <w:bookmarkEnd w:id="42"/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in</w:t>
      </w:r>
      <w:r w:rsidR="00AF45A0">
        <w:rPr>
          <w:b/>
          <w:bCs/>
        </w:rPr>
        <w:t xml:space="preserve"> </w:t>
      </w:r>
      <w:r w:rsidRPr="002228E0">
        <w:rPr>
          <w:rStyle w:val="sourcecode"/>
        </w:rPr>
        <w:t>iflag</w:t>
      </w:r>
      <w:r w:rsidRPr="002228E0">
        <w:t>,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tries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position.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either,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Moshier</w:t>
      </w:r>
      <w:r w:rsidR="00AF45A0">
        <w:t xml:space="preserve"> </w:t>
      </w:r>
      <w:r w:rsidRPr="002228E0">
        <w:t>position.</w:t>
      </w:r>
    </w:p>
    <w:p w14:paraId="65E76C62" w14:textId="1EA027A1" w:rsidR="00283E02" w:rsidRPr="002228E0" w:rsidRDefault="00BF3510" w:rsidP="001555B8">
      <w:pPr>
        <w:pStyle w:val="berschrift3"/>
      </w:pPr>
      <w:bookmarkStart w:id="43" w:name="_Hlk477321274"/>
      <w:bookmarkStart w:id="44" w:name="_Toc71121157"/>
      <w:r w:rsidRPr="002228E0">
        <w:t>Speed</w:t>
      </w:r>
      <w:r w:rsidR="00AF45A0">
        <w:t xml:space="preserve"> </w:t>
      </w:r>
      <w:r w:rsidRPr="002228E0">
        <w:t>flag</w:t>
      </w:r>
      <w:bookmarkEnd w:id="43"/>
      <w:bookmarkEnd w:id="44"/>
    </w:p>
    <w:p w14:paraId="7A35DA31" w14:textId="2B0A6C91" w:rsidR="00283E02" w:rsidRPr="002228E0" w:rsidRDefault="00BF3510" w:rsidP="00CC1B5C">
      <w:r w:rsidRPr="002228E0">
        <w:rPr>
          <w:rStyle w:val="functions"/>
        </w:rPr>
        <w:t>Swe_calc()</w:t>
      </w:r>
      <w:r w:rsidR="00AF45A0">
        <w:rPr>
          <w:i/>
          <w:iCs/>
        </w:rPr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SEFLG_SPEED</w:t>
      </w:r>
      <w:r w:rsidRPr="002228E0">
        <w:t>.</w:t>
      </w:r>
      <w:r w:rsidR="00AF45A0">
        <w:t xml:space="preserve"> </w:t>
      </w:r>
      <w:r w:rsidRPr="002228E0">
        <w:t>E.g.</w:t>
      </w:r>
    </w:p>
    <w:p w14:paraId="7F008DE5" w14:textId="6990F08E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SEFLG_SPEED;</w:t>
      </w:r>
    </w:p>
    <w:p w14:paraId="53509362" w14:textId="1CA7481A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cheap,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even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speed.</w:t>
      </w:r>
    </w:p>
    <w:p w14:paraId="553306EB" w14:textId="3232E08C" w:rsidR="00283E02" w:rsidRPr="002228E0" w:rsidRDefault="00BF3510" w:rsidP="001555B8">
      <w:pPr>
        <w:pStyle w:val="berschrift3"/>
      </w:pPr>
      <w:bookmarkStart w:id="45" w:name="_Hlk477321265"/>
      <w:bookmarkStart w:id="46" w:name="_Toc71121158"/>
      <w:r w:rsidRPr="002228E0">
        <w:t>Coordinate</w:t>
      </w:r>
      <w:r w:rsidR="00AF45A0">
        <w:t xml:space="preserve"> </w:t>
      </w:r>
      <w:r w:rsidRPr="002228E0">
        <w:t>systems</w:t>
      </w:r>
      <w:bookmarkEnd w:id="45"/>
      <w:r w:rsidRPr="002228E0">
        <w:t>,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radians</w:t>
      </w:r>
      <w:bookmarkEnd w:id="46"/>
    </w:p>
    <w:p w14:paraId="219D49ED" w14:textId="7CD8D236" w:rsidR="00BF3510" w:rsidRPr="002228E0" w:rsidRDefault="00BF3510" w:rsidP="002B4972">
      <w:pPr>
        <w:tabs>
          <w:tab w:val="left" w:pos="2552"/>
        </w:tabs>
      </w:pPr>
      <w:r w:rsidRPr="002228E0">
        <w:rPr>
          <w:rStyle w:val="sourcecode"/>
        </w:rPr>
        <w:t>SEFLG_EQUATORIAL</w:t>
      </w:r>
      <w:r w:rsidRPr="002228E0">
        <w:tab/>
        <w:t>returns</w:t>
      </w:r>
      <w:r w:rsidR="00AF45A0">
        <w:t xml:space="preserve"> </w:t>
      </w:r>
      <w:bookmarkStart w:id="47" w:name="_Hlk477833734"/>
      <w:r w:rsidRPr="002228E0">
        <w:t>equatorial</w:t>
      </w:r>
      <w:r w:rsidR="00AF45A0">
        <w:t xml:space="preserve"> </w:t>
      </w:r>
      <w:r w:rsidRPr="002228E0">
        <w:t>positions</w:t>
      </w:r>
      <w:bookmarkEnd w:id="47"/>
      <w:r w:rsidRPr="002228E0">
        <w:t>:</w:t>
      </w:r>
      <w:r w:rsidR="00AF45A0">
        <w:t xml:space="preserve"> </w:t>
      </w:r>
      <w:r w:rsidRPr="002228E0">
        <w:t>r</w:t>
      </w:r>
      <w:r w:rsidR="003D7DDF" w:rsidRPr="002228E0">
        <w:t>ight</w:t>
      </w:r>
      <w:r w:rsidR="00AF45A0">
        <w:t xml:space="preserve"> </w:t>
      </w:r>
      <w:r w:rsidRPr="002228E0">
        <w:t>ascension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declination.</w:t>
      </w:r>
    </w:p>
    <w:p w14:paraId="2A29D9CC" w14:textId="7C0E5190" w:rsidR="00BF3510" w:rsidRPr="002228E0" w:rsidRDefault="00BF3510" w:rsidP="002B4972">
      <w:pPr>
        <w:tabs>
          <w:tab w:val="left" w:pos="2552"/>
        </w:tabs>
      </w:pPr>
      <w:r w:rsidRPr="002228E0">
        <w:rPr>
          <w:rStyle w:val="sourcecode"/>
        </w:rPr>
        <w:t>SEFLG_XYZ</w:t>
      </w:r>
      <w:r w:rsidRPr="002228E0">
        <w:tab/>
        <w:t>returns</w:t>
      </w:r>
      <w:r w:rsidR="00AF45A0">
        <w:t xml:space="preserve"> </w:t>
      </w:r>
      <w:bookmarkStart w:id="48" w:name="_Hlk477833826"/>
      <w:r w:rsidRPr="002228E0">
        <w:t>x,</w:t>
      </w:r>
      <w:r w:rsidR="00AF45A0">
        <w:t xml:space="preserve"> </w:t>
      </w:r>
      <w:r w:rsidRPr="002228E0">
        <w:t>y,</w:t>
      </w:r>
      <w:r w:rsidR="00AF45A0">
        <w:t xml:space="preserve"> </w:t>
      </w:r>
      <w:r w:rsidRPr="002228E0">
        <w:t>z</w:t>
      </w:r>
      <w:r w:rsidR="00AF45A0">
        <w:t xml:space="preserve"> </w:t>
      </w:r>
      <w:bookmarkEnd w:id="48"/>
      <w:r w:rsidRPr="002228E0">
        <w:t>coordinates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longitude,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distance.</w:t>
      </w:r>
    </w:p>
    <w:p w14:paraId="229532A4" w14:textId="63826C6A" w:rsidR="00283E02" w:rsidRPr="002228E0" w:rsidRDefault="00BF3510" w:rsidP="002B4972">
      <w:pPr>
        <w:tabs>
          <w:tab w:val="left" w:pos="2552"/>
        </w:tabs>
      </w:pPr>
      <w:r w:rsidRPr="002228E0">
        <w:rPr>
          <w:rStyle w:val="sourcecode"/>
        </w:rPr>
        <w:t>SEFLG_RADIANS</w:t>
      </w:r>
      <w:r w:rsidRPr="002228E0">
        <w:tab/>
        <w:t>returns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in</w:t>
      </w:r>
      <w:r w:rsidR="00AF45A0">
        <w:t xml:space="preserve"> </w:t>
      </w:r>
      <w:bookmarkStart w:id="49" w:name="_Hlk477833841"/>
      <w:r w:rsidRPr="002228E0">
        <w:t>radians,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degrees</w:t>
      </w:r>
      <w:bookmarkEnd w:id="49"/>
      <w:r w:rsidRPr="002228E0">
        <w:t>.</w:t>
      </w:r>
    </w:p>
    <w:p w14:paraId="50C474A6" w14:textId="15C9483C" w:rsidR="00BF3510" w:rsidRPr="002228E0" w:rsidRDefault="00BF3510" w:rsidP="00CC1B5C">
      <w:r w:rsidRPr="002228E0">
        <w:t>E.g.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r</w:t>
      </w:r>
      <w:r w:rsidR="003D7DDF" w:rsidRPr="002228E0">
        <w:t>ight</w:t>
      </w:r>
      <w:r w:rsidR="00AF45A0">
        <w:t xml:space="preserve"> </w:t>
      </w:r>
      <w:r w:rsidRPr="002228E0">
        <w:t>ascension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declination,</w:t>
      </w:r>
      <w:r w:rsidR="00AF45A0">
        <w:t xml:space="preserve"> </w:t>
      </w:r>
      <w:r w:rsidRPr="002228E0">
        <w:t>write:</w:t>
      </w:r>
    </w:p>
    <w:p w14:paraId="1BBBF18D" w14:textId="40752DA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SEFLG_EQUATORIAL;</w:t>
      </w:r>
    </w:p>
    <w:p w14:paraId="142E819F" w14:textId="0F497010" w:rsidR="00283E02" w:rsidRPr="002228E0" w:rsidRDefault="002B4972" w:rsidP="00CC1B5C">
      <w:r w:rsidRPr="002228E0">
        <w:rPr>
          <w:b/>
          <w:bCs/>
          <w:color w:val="FF0000"/>
        </w:rPr>
        <w:t>NOTE</w:t>
      </w:r>
      <w:r w:rsidR="00AF45A0">
        <w:t xml:space="preserve"> </w:t>
      </w:r>
      <w:r w:rsidR="00102A1F" w:rsidRPr="002228E0">
        <w:t>concerning</w:t>
      </w:r>
      <w:r w:rsidR="00AF45A0">
        <w:t xml:space="preserve"> </w:t>
      </w:r>
      <w:r w:rsidR="00102A1F" w:rsidRPr="002228E0">
        <w:t>equatorial</w:t>
      </w:r>
      <w:r w:rsidR="00AF45A0">
        <w:t xml:space="preserve"> </w:t>
      </w:r>
      <w:r w:rsidR="00102A1F" w:rsidRPr="002228E0">
        <w:t>coordinates:</w:t>
      </w:r>
      <w:r w:rsidR="00AF45A0">
        <w:t xml:space="preserve"> </w:t>
      </w:r>
      <w:r w:rsidR="00102A1F" w:rsidRPr="002228E0">
        <w:t>With</w:t>
      </w:r>
      <w:r w:rsidR="00AF45A0">
        <w:t xml:space="preserve"> </w:t>
      </w:r>
      <w:r w:rsidR="00102A1F" w:rsidRPr="002228E0">
        <w:t>sidereal</w:t>
      </w:r>
      <w:r w:rsidR="00AF45A0">
        <w:t xml:space="preserve"> </w:t>
      </w:r>
      <w:r w:rsidR="00102A1F" w:rsidRPr="002228E0">
        <w:t>modes</w:t>
      </w:r>
      <w:r w:rsidR="00AF45A0">
        <w:t xml:space="preserve"> </w:t>
      </w:r>
      <w:r w:rsidR="00102A1F" w:rsidRPr="002228E0">
        <w:rPr>
          <w:rStyle w:val="sourcecode"/>
        </w:rPr>
        <w:t>SE_SIDM_J2000</w:t>
      </w:r>
      <w:r w:rsidR="00102A1F" w:rsidRPr="002228E0">
        <w:t>,</w:t>
      </w:r>
      <w:r w:rsidR="00AF45A0">
        <w:t xml:space="preserve"> </w:t>
      </w:r>
      <w:r w:rsidR="00102A1F" w:rsidRPr="002228E0">
        <w:rPr>
          <w:rStyle w:val="sourcecode"/>
        </w:rPr>
        <w:t>SE_SIDM_B1950</w:t>
      </w:r>
      <w:r w:rsidR="00102A1F" w:rsidRPr="002228E0">
        <w:t>,</w:t>
      </w:r>
      <w:r w:rsidR="00AF45A0">
        <w:t xml:space="preserve"> </w:t>
      </w:r>
      <w:r w:rsidR="00102A1F" w:rsidRPr="002228E0">
        <w:rPr>
          <w:rStyle w:val="sourcecode"/>
        </w:rPr>
        <w:t>SE_SIDM_J1900</w:t>
      </w:r>
      <w:r w:rsidR="00102A1F" w:rsidRPr="002228E0">
        <w:t>,</w:t>
      </w:r>
      <w:r w:rsidR="00AF45A0">
        <w:t xml:space="preserve"> </w:t>
      </w:r>
      <w:r w:rsidR="00102A1F" w:rsidRPr="002228E0">
        <w:rPr>
          <w:rStyle w:val="sourcecode"/>
        </w:rPr>
        <w:t>SE_SIDM_GALALIGN_MARDYKS</w:t>
      </w:r>
      <w:r w:rsidR="00AF45A0">
        <w:t xml:space="preserve"> </w:t>
      </w:r>
      <w:r w:rsidR="00102A1F" w:rsidRPr="002228E0">
        <w:t>or</w:t>
      </w:r>
      <w:r w:rsidR="00AF45A0">
        <w:t xml:space="preserve"> </w:t>
      </w:r>
      <w:r w:rsidR="00102A1F" w:rsidRPr="002228E0">
        <w:t>if</w:t>
      </w:r>
      <w:r w:rsidR="00AF45A0">
        <w:t xml:space="preserve"> </w:t>
      </w:r>
      <w:r w:rsidR="00102A1F" w:rsidRPr="002228E0">
        <w:t>the</w:t>
      </w:r>
      <w:r w:rsidR="00AF45A0">
        <w:t xml:space="preserve"> </w:t>
      </w:r>
      <w:r w:rsidR="00102A1F" w:rsidRPr="002228E0">
        <w:t>sidereal</w:t>
      </w:r>
      <w:r w:rsidR="00AF45A0">
        <w:t xml:space="preserve"> </w:t>
      </w:r>
      <w:r w:rsidR="00102A1F" w:rsidRPr="002228E0">
        <w:t>flag</w:t>
      </w:r>
      <w:r w:rsidR="00AF45A0">
        <w:t xml:space="preserve"> </w:t>
      </w:r>
      <w:r w:rsidR="00102A1F" w:rsidRPr="002228E0">
        <w:rPr>
          <w:rStyle w:val="sourcecode"/>
        </w:rPr>
        <w:t>SE_SIDBIT_ECL_T0</w:t>
      </w:r>
      <w:r w:rsidR="00AF45A0">
        <w:t xml:space="preserve"> </w:t>
      </w:r>
      <w:r w:rsidR="00102A1F" w:rsidRPr="002228E0">
        <w:t>is</w:t>
      </w:r>
      <w:r w:rsidR="00AF45A0">
        <w:t xml:space="preserve"> </w:t>
      </w:r>
      <w:r w:rsidR="00102A1F" w:rsidRPr="002228E0">
        <w:t>set,</w:t>
      </w:r>
      <w:r w:rsidR="00AF45A0">
        <w:t xml:space="preserve"> </w:t>
      </w:r>
      <w:r w:rsidR="00102A1F" w:rsidRPr="002228E0">
        <w:t>the</w:t>
      </w:r>
      <w:r w:rsidR="00AF45A0">
        <w:t xml:space="preserve"> </w:t>
      </w:r>
      <w:r w:rsidR="00102A1F" w:rsidRPr="002228E0">
        <w:t>function</w:t>
      </w:r>
      <w:r w:rsidR="00AF45A0">
        <w:t xml:space="preserve"> </w:t>
      </w:r>
      <w:r w:rsidR="00102A1F" w:rsidRPr="002228E0">
        <w:t>provides</w:t>
      </w:r>
      <w:r w:rsidR="00AF45A0">
        <w:t xml:space="preserve"> </w:t>
      </w:r>
      <w:r w:rsidR="00102A1F" w:rsidRPr="002228E0">
        <w:t>right</w:t>
      </w:r>
      <w:r w:rsidR="00AF45A0">
        <w:t xml:space="preserve"> </w:t>
      </w:r>
      <w:r w:rsidR="00102A1F" w:rsidRPr="002228E0">
        <w:t>ascension</w:t>
      </w:r>
      <w:r w:rsidR="00AF45A0">
        <w:t xml:space="preserve"> </w:t>
      </w:r>
      <w:r w:rsidR="00102A1F" w:rsidRPr="002228E0">
        <w:t>and</w:t>
      </w:r>
      <w:r w:rsidR="00AF45A0">
        <w:t xml:space="preserve"> </w:t>
      </w:r>
      <w:r w:rsidR="00102A1F" w:rsidRPr="002228E0">
        <w:t>declination</w:t>
      </w:r>
      <w:r w:rsidR="00AF45A0">
        <w:t xml:space="preserve"> </w:t>
      </w:r>
      <w:r w:rsidR="00102A1F" w:rsidRPr="002228E0">
        <w:t>relative</w:t>
      </w:r>
      <w:r w:rsidR="00AF45A0">
        <w:t xml:space="preserve"> </w:t>
      </w:r>
      <w:r w:rsidR="00102A1F" w:rsidRPr="002228E0">
        <w:t>to</w:t>
      </w:r>
      <w:r w:rsidR="00AF45A0">
        <w:t xml:space="preserve"> </w:t>
      </w:r>
      <w:r w:rsidR="00102A1F" w:rsidRPr="002228E0">
        <w:t>the</w:t>
      </w:r>
      <w:r w:rsidR="00AF45A0">
        <w:t xml:space="preserve"> </w:t>
      </w:r>
      <w:r w:rsidR="00102A1F" w:rsidRPr="002228E0">
        <w:t>mean</w:t>
      </w:r>
      <w:r w:rsidR="00AF45A0">
        <w:t xml:space="preserve"> </w:t>
      </w:r>
      <w:r w:rsidR="00102A1F" w:rsidRPr="002228E0">
        <w:t>equinox</w:t>
      </w:r>
      <w:r w:rsidR="00AF45A0">
        <w:t xml:space="preserve"> </w:t>
      </w:r>
      <w:r w:rsidR="00102A1F" w:rsidRPr="002228E0">
        <w:t>of</w:t>
      </w:r>
      <w:r w:rsidR="00AF45A0">
        <w:t xml:space="preserve"> </w:t>
      </w:r>
      <w:r w:rsidR="00102A1F" w:rsidRPr="002228E0">
        <w:t>the</w:t>
      </w:r>
      <w:r w:rsidR="00AF45A0">
        <w:t xml:space="preserve"> </w:t>
      </w:r>
      <w:r w:rsidR="00102A1F" w:rsidRPr="002228E0">
        <w:t>reference</w:t>
      </w:r>
      <w:r w:rsidR="00AF45A0">
        <w:t xml:space="preserve"> </w:t>
      </w:r>
      <w:r w:rsidR="00102A1F" w:rsidRPr="002228E0">
        <w:t>epoch</w:t>
      </w:r>
      <w:r w:rsidR="00AF45A0">
        <w:t xml:space="preserve"> </w:t>
      </w:r>
      <w:r w:rsidR="00102A1F" w:rsidRPr="002228E0">
        <w:t>(J2000,</w:t>
      </w:r>
      <w:r w:rsidR="00AF45A0">
        <w:t xml:space="preserve"> </w:t>
      </w:r>
      <w:r w:rsidR="00102A1F" w:rsidRPr="002228E0">
        <w:t>B1950,</w:t>
      </w:r>
      <w:r w:rsidR="00AF45A0">
        <w:t xml:space="preserve"> </w:t>
      </w:r>
      <w:r w:rsidR="00102A1F" w:rsidRPr="002228E0">
        <w:t>J1900,</w:t>
      </w:r>
      <w:r w:rsidR="00AF45A0">
        <w:t xml:space="preserve"> </w:t>
      </w:r>
      <w:r w:rsidR="00102A1F" w:rsidRPr="002228E0">
        <w:t>etc.).</w:t>
      </w:r>
    </w:p>
    <w:p w14:paraId="572F6A9B" w14:textId="7E6B027C" w:rsidR="00283E02" w:rsidRPr="002228E0" w:rsidRDefault="00102A1F" w:rsidP="00CC1B5C">
      <w:r w:rsidRPr="002228E0">
        <w:t>With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modes</w:t>
      </w:r>
      <w:r w:rsidR="00AF45A0">
        <w:t xml:space="preserve"> </w:t>
      </w:r>
      <w:r w:rsidRPr="002228E0">
        <w:t>or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right</w:t>
      </w:r>
      <w:r w:rsidR="00AF45A0">
        <w:t xml:space="preserve"> </w:t>
      </w:r>
      <w:r w:rsidRPr="002228E0">
        <w:t>ascension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declination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date.</w:t>
      </w:r>
    </w:p>
    <w:p w14:paraId="51199ED7" w14:textId="69D64DF6" w:rsidR="00BF3510" w:rsidRPr="002228E0" w:rsidRDefault="00BF3510" w:rsidP="001555B8">
      <w:pPr>
        <w:pStyle w:val="berschrift3"/>
      </w:pPr>
      <w:bookmarkStart w:id="50" w:name="_Toc71121159"/>
      <w:r w:rsidRPr="002228E0">
        <w:t>Specialties</w:t>
      </w:r>
      <w:r w:rsidR="00AF45A0">
        <w:t xml:space="preserve"> </w:t>
      </w:r>
      <w:r w:rsidRPr="002228E0">
        <w:t>(going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common</w:t>
      </w:r>
      <w:r w:rsidR="00AF45A0">
        <w:t xml:space="preserve"> </w:t>
      </w:r>
      <w:r w:rsidRPr="002228E0">
        <w:t>interest)</w:t>
      </w:r>
      <w:bookmarkEnd w:id="50"/>
    </w:p>
    <w:p w14:paraId="5EEF7279" w14:textId="1EE1256B" w:rsidR="00BF3510" w:rsidRPr="002228E0" w:rsidRDefault="00BF3510" w:rsidP="00187618">
      <w:pPr>
        <w:pStyle w:val="berschrift4"/>
      </w:pPr>
      <w:bookmarkStart w:id="51" w:name="_Hlk477321411"/>
      <w:r w:rsidRPr="002228E0">
        <w:t>True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positions</w:t>
      </w:r>
      <w:bookmarkEnd w:id="51"/>
    </w:p>
    <w:p w14:paraId="23077A07" w14:textId="5C83120A" w:rsidR="00BF3510" w:rsidRPr="002228E0" w:rsidRDefault="00BF3510" w:rsidP="00CC1B5C">
      <w:r w:rsidRPr="002228E0">
        <w:t>Common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supply</w:t>
      </w:r>
      <w:r w:rsidR="00AF45A0">
        <w:t xml:space="preserve"> </w:t>
      </w:r>
      <w:bookmarkStart w:id="52" w:name="_Hlk477833007"/>
      <w:r w:rsidRPr="002228E0">
        <w:t>apparent</w:t>
      </w:r>
      <w:bookmarkEnd w:id="52"/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positions.</w:t>
      </w:r>
      <w:r w:rsidR="00AF45A0">
        <w:t xml:space="preserve"> </w:t>
      </w:r>
      <w:r w:rsidRPr="002228E0">
        <w:t>Since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journey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light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never</w:t>
      </w:r>
      <w:r w:rsidR="00AF45A0">
        <w:t xml:space="preserve"> </w:t>
      </w:r>
      <w:r w:rsidRPr="002228E0">
        <w:t>seen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actually</w:t>
      </w:r>
      <w:r w:rsidR="00AF45A0">
        <w:t xml:space="preserve"> </w:t>
      </w:r>
      <w:r w:rsidRPr="002228E0">
        <w:t>are,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minutes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hours</w:t>
      </w:r>
      <w:r w:rsidR="00AF45A0">
        <w:t xml:space="preserve"> </w:t>
      </w:r>
      <w:r w:rsidRPr="002228E0">
        <w:t>before.</w:t>
      </w:r>
      <w:r w:rsidR="00AF45A0">
        <w:t xml:space="preserve"> </w:t>
      </w:r>
      <w:r w:rsidRPr="002228E0">
        <w:t>Astrology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rPr>
          <w:b/>
          <w:bCs/>
        </w:rPr>
        <w:t>we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see</w:t>
      </w:r>
      <w:r w:rsidRPr="002228E0">
        <w:t>.</w:t>
      </w:r>
      <w:r w:rsidR="00AF45A0">
        <w:t xml:space="preserve"> </w:t>
      </w:r>
      <w:r w:rsidR="007F40B2" w:rsidRPr="002228E0">
        <w:t>(</w:t>
      </w:r>
      <w:r w:rsidRPr="002228E0">
        <w:t>More</w:t>
      </w:r>
      <w:r w:rsidR="00AF45A0">
        <w:t xml:space="preserve"> </w:t>
      </w:r>
      <w:r w:rsidRPr="002228E0">
        <w:t>precisely: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would</w:t>
      </w:r>
      <w:r w:rsidR="00AF45A0">
        <w:t xml:space="preserve"> </w:t>
      </w:r>
      <w:r w:rsidRPr="002228E0">
        <w:t>see,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stood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sky.</w:t>
      </w:r>
      <w:r w:rsidR="00AF45A0">
        <w:t xml:space="preserve"> </w:t>
      </w:r>
      <w:r w:rsidRPr="002228E0">
        <w:t>Actually,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observer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importance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well</w:t>
      </w:r>
      <w:r w:rsidR="00AF45A0">
        <w:t xml:space="preserve"> </w:t>
      </w:r>
      <w:r w:rsidRPr="002228E0">
        <w:t>and</w:t>
      </w:r>
      <w:r w:rsidR="00AF45A0">
        <w:t xml:space="preserve"> </w:t>
      </w:r>
      <w:hyperlink w:anchor="_Hlk477833975" w:history="1">
        <w:r w:rsidRPr="002228E0">
          <w:rPr>
            <w:rStyle w:val="Hyperlink"/>
          </w:rPr>
          <w:t>topocentric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positions</w:t>
        </w:r>
      </w:hyperlink>
      <w:r w:rsidR="00AF45A0">
        <w:rPr>
          <w:i/>
          <w:iCs/>
        </w:rPr>
        <w:t xml:space="preserve"> </w:t>
      </w:r>
      <w:r w:rsidRPr="002228E0">
        <w:t>could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computed,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taken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account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astrology.).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SE_</w:t>
      </w:r>
      <w:r w:rsidR="009B68B0" w:rsidRPr="002228E0">
        <w:rPr>
          <w:rStyle w:val="sourcecode"/>
        </w:rPr>
        <w:t>EARTH</w:t>
      </w:r>
      <w:r w:rsidRPr="002228E0">
        <w:t>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zero.</w:t>
      </w:r>
    </w:p>
    <w:p w14:paraId="70E131DC" w14:textId="789FFE9C" w:rsidR="00BF3510" w:rsidRPr="002228E0" w:rsidRDefault="00BF3510" w:rsidP="00CC1B5C">
      <w:pPr>
        <w:rPr>
          <w:color w:val="000080"/>
        </w:rPr>
      </w:pP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53" w:name="_Hlk477834072"/>
      <w:r w:rsidRPr="002228E0">
        <w:rPr>
          <w:b/>
          <w:bCs/>
        </w:rPr>
        <w:t>true</w:t>
      </w:r>
      <w:r w:rsidR="00AF45A0">
        <w:rPr>
          <w:i/>
          <w:iCs/>
        </w:rPr>
        <w:t xml:space="preserve"> </w:t>
      </w:r>
      <w:r w:rsidRPr="002228E0">
        <w:t>geometrical</w:t>
      </w:r>
      <w:r w:rsidR="00AF45A0">
        <w:t xml:space="preserve"> </w:t>
      </w:r>
      <w:r w:rsidRPr="002228E0">
        <w:t>position</w:t>
      </w:r>
      <w:bookmarkEnd w:id="53"/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planet,</w:t>
      </w:r>
      <w:r w:rsidR="00AF45A0">
        <w:t xml:space="preserve"> </w:t>
      </w:r>
      <w:r w:rsidRPr="002228E0">
        <w:t>disregarding</w:t>
      </w:r>
      <w:r w:rsidR="00AF45A0">
        <w:t xml:space="preserve"> </w:t>
      </w:r>
      <w:r w:rsidRPr="002228E0">
        <w:t>light-time,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SEFLG_TRUEPOS</w:t>
      </w:r>
      <w:r w:rsidRPr="002228E0">
        <w:rPr>
          <w:color w:val="000080"/>
        </w:rPr>
        <w:t>.</w:t>
      </w:r>
    </w:p>
    <w:p w14:paraId="0A42C487" w14:textId="34BE060E" w:rsidR="00BF3510" w:rsidRPr="002228E0" w:rsidRDefault="00BF3510" w:rsidP="00187618">
      <w:pPr>
        <w:pStyle w:val="berschrift4"/>
      </w:pPr>
      <w:bookmarkStart w:id="54" w:name="_Hlk477321643"/>
      <w:r w:rsidRPr="002228E0">
        <w:t>Topocentric</w:t>
      </w:r>
      <w:r w:rsidR="00AF45A0">
        <w:t xml:space="preserve"> </w:t>
      </w:r>
      <w:r w:rsidRPr="002228E0">
        <w:t>positions</w:t>
      </w:r>
      <w:bookmarkEnd w:id="54"/>
    </w:p>
    <w:p w14:paraId="3E7A2F68" w14:textId="170D655F" w:rsidR="00BF3510" w:rsidRPr="002228E0" w:rsidRDefault="00BF3510" w:rsidP="00CC1B5C"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bookmarkStart w:id="55" w:name="_Hlk477833975"/>
      <w:r w:rsidRPr="002228E0">
        <w:t>topocentric</w:t>
      </w:r>
      <w:r w:rsidR="00AF45A0">
        <w:t xml:space="preserve"> </w:t>
      </w:r>
      <w:r w:rsidRPr="002228E0">
        <w:t>positions</w:t>
      </w:r>
      <w:bookmarkEnd w:id="55"/>
      <w:r w:rsidRPr="002228E0">
        <w:t>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observer</w:t>
      </w:r>
      <w:r w:rsidR="00AF45A0">
        <w:t xml:space="preserve"> </w:t>
      </w:r>
      <w:r w:rsidRPr="002228E0">
        <w:t>(the</w:t>
      </w:r>
      <w:r w:rsidR="00AF45A0">
        <w:t xml:space="preserve"> </w:t>
      </w:r>
      <w:r w:rsidRPr="002228E0">
        <w:t>birth</w:t>
      </w:r>
      <w:r w:rsidR="00AF45A0">
        <w:t xml:space="preserve"> </w:t>
      </w:r>
      <w:r w:rsidRPr="002228E0">
        <w:t>place)</w:t>
      </w:r>
      <w:r w:rsidR="00AF45A0">
        <w:t xml:space="preserve"> </w:t>
      </w:r>
      <w:r w:rsidRPr="002228E0">
        <w:t>rather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Pr="002228E0">
        <w:t>,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707983BE" w14:textId="61ED6EAA" w:rsidR="00BF3510" w:rsidRPr="002228E0" w:rsidRDefault="00BF3510" w:rsidP="00DE5833">
      <w:pPr>
        <w:pStyle w:val="ListBullet1"/>
        <w:numPr>
          <w:ilvl w:val="0"/>
          <w:numId w:val="7"/>
        </w:numPr>
        <w:ind w:left="284" w:hanging="283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swe_set_topo</w:t>
      </w:r>
      <w:r w:rsidRPr="002228E0">
        <w:t>(geo_lon,</w:t>
      </w:r>
      <w:r w:rsidR="00AF45A0">
        <w:t xml:space="preserve"> </w:t>
      </w:r>
      <w:r w:rsidRPr="002228E0">
        <w:t>geo_lat,</w:t>
      </w:r>
      <w:r w:rsidR="00AF45A0">
        <w:t xml:space="preserve"> </w:t>
      </w:r>
      <w:r w:rsidRPr="002228E0">
        <w:t>altitude_above_sea)</w:t>
      </w:r>
      <w:r w:rsidR="00AF45A0">
        <w:t xml:space="preserve"> </w:t>
      </w:r>
      <w:r w:rsidRPr="002228E0">
        <w:t>(The</w:t>
      </w:r>
      <w:r w:rsidR="00AF45A0">
        <w:t xml:space="preserve"> </w:t>
      </w:r>
      <w:r w:rsidR="00544076" w:rsidRPr="002228E0">
        <w:t>geographic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meters.)</w:t>
      </w:r>
    </w:p>
    <w:p w14:paraId="00BFFD7F" w14:textId="48751395" w:rsidR="00BF3510" w:rsidRPr="002228E0" w:rsidRDefault="00BF3510" w:rsidP="00DE5833">
      <w:pPr>
        <w:pStyle w:val="ListBullet1"/>
        <w:numPr>
          <w:ilvl w:val="0"/>
          <w:numId w:val="7"/>
        </w:numPr>
        <w:ind w:left="284" w:hanging="283"/>
      </w:pPr>
      <w:r w:rsidRPr="002228E0">
        <w:t>add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SEFLG_TOPOCTR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iflag</w:t>
      </w:r>
    </w:p>
    <w:p w14:paraId="606CB326" w14:textId="2F18E596" w:rsidR="00BF3510" w:rsidRPr="002228E0" w:rsidRDefault="00BF3510" w:rsidP="00DE5833">
      <w:pPr>
        <w:pStyle w:val="ListBullet1"/>
        <w:numPr>
          <w:ilvl w:val="0"/>
          <w:numId w:val="7"/>
        </w:numPr>
        <w:ind w:left="284" w:hanging="283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swe_calc</w:t>
      </w:r>
      <w:r w:rsidRPr="002228E0">
        <w:t>(...)</w:t>
      </w:r>
    </w:p>
    <w:p w14:paraId="4521939E" w14:textId="6AFE4B51" w:rsidR="00BF3510" w:rsidRPr="002228E0" w:rsidRDefault="00BF3510" w:rsidP="00187618">
      <w:pPr>
        <w:pStyle w:val="berschrift4"/>
      </w:pPr>
      <w:bookmarkStart w:id="56" w:name="_Hlk477321658"/>
      <w:r w:rsidRPr="002228E0">
        <w:t>Heliocentric</w:t>
      </w:r>
      <w:r w:rsidR="00AF45A0">
        <w:t xml:space="preserve"> </w:t>
      </w:r>
      <w:r w:rsidRPr="002228E0">
        <w:t>positions</w:t>
      </w:r>
      <w:bookmarkEnd w:id="56"/>
    </w:p>
    <w:p w14:paraId="3428FF66" w14:textId="71E4D875" w:rsidR="00BF3510" w:rsidRPr="002228E0" w:rsidRDefault="00BF3510" w:rsidP="00CC1B5C">
      <w:pPr>
        <w:rPr>
          <w:color w:val="000080"/>
        </w:rPr>
      </w:pP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position,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rPr>
          <w:rStyle w:val="sourcecode"/>
        </w:rPr>
        <w:t>SEFLG_HELCTR</w:t>
      </w:r>
      <w:r w:rsidRPr="002228E0">
        <w:rPr>
          <w:color w:val="000080"/>
        </w:rPr>
        <w:t>.</w:t>
      </w:r>
    </w:p>
    <w:p w14:paraId="23DAAE38" w14:textId="0A95382A" w:rsidR="00BF3510" w:rsidRPr="002228E0" w:rsidRDefault="00BF3510" w:rsidP="00CC1B5C">
      <w:r w:rsidRPr="002228E0">
        <w:t>A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including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FileName"/>
        </w:rPr>
        <w:t>sun,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lunar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ileName"/>
        </w:rPr>
        <w:t>lunar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apogees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zero;</w:t>
      </w:r>
      <w:r w:rsidR="00AF45A0">
        <w:t xml:space="preserve"> </w:t>
      </w:r>
      <w:r w:rsidRPr="002228E0">
        <w:rPr>
          <w:b/>
          <w:bCs/>
        </w:rPr>
        <w:t>no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error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message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appears</w:t>
      </w:r>
      <w:r w:rsidRPr="002228E0">
        <w:t>.</w:t>
      </w:r>
    </w:p>
    <w:p w14:paraId="175A5CBC" w14:textId="0477F9A5" w:rsidR="00BF3510" w:rsidRPr="002228E0" w:rsidRDefault="00BF3510" w:rsidP="00187618">
      <w:pPr>
        <w:pStyle w:val="berschrift4"/>
      </w:pPr>
      <w:bookmarkStart w:id="57" w:name="_Hlk477321673"/>
      <w:r w:rsidRPr="002228E0">
        <w:t>Barycentric</w:t>
      </w:r>
      <w:r w:rsidR="00AF45A0">
        <w:t xml:space="preserve"> </w:t>
      </w:r>
      <w:r w:rsidRPr="002228E0">
        <w:t>positions</w:t>
      </w:r>
      <w:bookmarkEnd w:id="57"/>
    </w:p>
    <w:p w14:paraId="00A4493B" w14:textId="4876988D" w:rsidR="00BF3510" w:rsidRPr="002228E0" w:rsidRDefault="00BF3510" w:rsidP="00CC1B5C">
      <w:r w:rsidRPr="002228E0">
        <w:rPr>
          <w:rStyle w:val="sourcecode"/>
        </w:rPr>
        <w:t>SEFLG_BARYCTR</w:t>
      </w:r>
      <w:r w:rsidR="00AF45A0">
        <w:t xml:space="preserve"> </w:t>
      </w:r>
      <w:r w:rsidRPr="002228E0">
        <w:t>yields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barycenter.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option</w:t>
      </w:r>
      <w:r w:rsidR="00AF45A0">
        <w:t xml:space="preserve"> </w:t>
      </w:r>
      <w:r w:rsidRPr="002228E0">
        <w:rPr>
          <w:b/>
          <w:bCs/>
        </w:rPr>
        <w:t>is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not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completely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implemented</w:t>
      </w:r>
      <w:r w:rsidRPr="002228E0">
        <w:t>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tests</w:t>
      </w:r>
      <w:r w:rsidR="00AF45A0">
        <w:t xml:space="preserve"> </w:t>
      </w:r>
      <w:r w:rsidRPr="002228E0">
        <w:t>during</w:t>
      </w:r>
      <w:r w:rsidR="00AF45A0">
        <w:t xml:space="preserve"> </w:t>
      </w:r>
      <w:r w:rsidRPr="002228E0">
        <w:t>development.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works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rPr>
          <w:b/>
          <w:bCs/>
        </w:rPr>
        <w:t>not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with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the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Moshier</w:t>
      </w:r>
      <w:r w:rsidR="00AF45A0">
        <w:t xml:space="preserve"> </w:t>
      </w:r>
      <w:r w:rsidRPr="002228E0">
        <w:t>ephemeris;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b/>
          <w:bCs/>
        </w:rPr>
        <w:t>only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with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physical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bodies</w:t>
      </w:r>
      <w:r w:rsidRPr="002228E0">
        <w:t>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apogees.</w:t>
      </w:r>
    </w:p>
    <w:p w14:paraId="399A0100" w14:textId="260C28BC" w:rsidR="00BF3510" w:rsidRPr="002228E0" w:rsidRDefault="00BF3510" w:rsidP="00CC1B5C">
      <w:r w:rsidRPr="002228E0">
        <w:t>Moreover,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”only”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0.1”.</w:t>
      </w:r>
      <w:r w:rsidR="00AF45A0">
        <w:t xml:space="preserve"> </w:t>
      </w:r>
      <w:r w:rsidRPr="002228E0">
        <w:t>Higher</w:t>
      </w:r>
      <w:r w:rsidR="00AF45A0">
        <w:t xml:space="preserve"> </w:t>
      </w:r>
      <w:r w:rsidRPr="002228E0">
        <w:t>accuracy</w:t>
      </w:r>
      <w:r w:rsidR="00AF45A0">
        <w:t xml:space="preserve"> </w:t>
      </w:r>
      <w:r w:rsidRPr="002228E0">
        <w:t>would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taken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storage,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hand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needed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precise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positions.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precise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used.</w:t>
      </w:r>
    </w:p>
    <w:p w14:paraId="6425290D" w14:textId="18C0C240" w:rsidR="00BF3510" w:rsidRPr="002228E0" w:rsidRDefault="00BF3510" w:rsidP="00CC1B5C">
      <w:r w:rsidRPr="002228E0">
        <w:t>A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rPr>
          <w:rStyle w:val="FileName"/>
        </w:rPr>
        <w:t>for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all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planets</w:t>
      </w:r>
      <w:r w:rsidR="00AF45A0">
        <w:t xml:space="preserve"> </w:t>
      </w:r>
      <w:r w:rsidRPr="002228E0">
        <w:t>including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apogees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zero;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message</w:t>
      </w:r>
      <w:r w:rsidR="00AF45A0">
        <w:t xml:space="preserve"> </w:t>
      </w:r>
      <w:r w:rsidRPr="002228E0">
        <w:t>appears.</w:t>
      </w:r>
    </w:p>
    <w:p w14:paraId="00A4CB0B" w14:textId="3DD5A4FC" w:rsidR="00BF3510" w:rsidRPr="002228E0" w:rsidRDefault="00BF3510" w:rsidP="00187618">
      <w:pPr>
        <w:pStyle w:val="berschrift4"/>
      </w:pPr>
      <w:bookmarkStart w:id="58" w:name="_Hlk477321696"/>
      <w:r w:rsidRPr="002228E0">
        <w:t>Astrometric</w:t>
      </w:r>
      <w:r w:rsidR="00AF45A0">
        <w:t xml:space="preserve"> </w:t>
      </w:r>
      <w:r w:rsidRPr="002228E0">
        <w:t>positions</w:t>
      </w:r>
      <w:bookmarkEnd w:id="58"/>
    </w:p>
    <w:p w14:paraId="4D0E0703" w14:textId="0DA814EF" w:rsidR="00BF3510" w:rsidRPr="002228E0" w:rsidRDefault="00BF3510" w:rsidP="00CC1B5C">
      <w:r w:rsidRPr="002228E0">
        <w:t>For</w:t>
      </w:r>
      <w:r w:rsidR="00AF45A0">
        <w:t xml:space="preserve"> </w:t>
      </w:r>
      <w:r w:rsidRPr="002228E0">
        <w:t>astrometric</w:t>
      </w:r>
      <w:r w:rsidR="00AF45A0">
        <w:t xml:space="preserve"> </w:t>
      </w:r>
      <w:r w:rsidRPr="002228E0">
        <w:t>positions,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Almanac,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light-time</w:t>
      </w:r>
      <w:r w:rsidR="00AF45A0">
        <w:t xml:space="preserve"> </w:t>
      </w:r>
      <w:r w:rsidRPr="002228E0">
        <w:t>correction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computed,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annual</w:t>
      </w:r>
      <w:r w:rsidR="00AF45A0">
        <w:t xml:space="preserve"> </w:t>
      </w:r>
      <w:r w:rsidRPr="002228E0">
        <w:t>aberration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light-deflection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neglected.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done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SEFLG_NOABERR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SEFLG_NOGDEFL</w:t>
      </w:r>
      <w:r w:rsidRPr="002228E0">
        <w:t>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2000,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rPr>
          <w:rStyle w:val="sourcecode"/>
        </w:rPr>
        <w:t>SEFLG_J2000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SEFLG_NONUT</w:t>
      </w:r>
      <w:r w:rsidRPr="002228E0">
        <w:t>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well.</w:t>
      </w:r>
    </w:p>
    <w:p w14:paraId="2E2FE9C4" w14:textId="5569EA81" w:rsidR="00BF3510" w:rsidRPr="002228E0" w:rsidRDefault="00BF3510" w:rsidP="00187618">
      <w:pPr>
        <w:pStyle w:val="berschrift4"/>
      </w:pPr>
      <w:bookmarkStart w:id="59" w:name="_Hlk477321511"/>
      <w:r w:rsidRPr="002228E0">
        <w:t>True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mean</w:t>
      </w:r>
      <w:r w:rsidR="00AF45A0">
        <w:t xml:space="preserve"> </w:t>
      </w:r>
      <w:bookmarkStart w:id="60" w:name="_Hlk477833149"/>
      <w:r w:rsidRPr="002228E0">
        <w:t>equinox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</w:t>
      </w:r>
      <w:bookmarkEnd w:id="59"/>
      <w:bookmarkEnd w:id="60"/>
    </w:p>
    <w:p w14:paraId="7F27C3D0" w14:textId="3FA3291F" w:rsidR="00BF3510" w:rsidRPr="002228E0" w:rsidRDefault="000C756D" w:rsidP="00CC1B5C">
      <w:r w:rsidRPr="002228E0">
        <w:rPr>
          <w:rStyle w:val="functions"/>
        </w:rPr>
        <w:t>s</w:t>
      </w:r>
      <w:r w:rsidR="00BF3510" w:rsidRPr="002228E0">
        <w:rPr>
          <w:rStyle w:val="functions"/>
        </w:rPr>
        <w:t>we_calc()</w:t>
      </w:r>
      <w:r w:rsidR="00AF45A0">
        <w:t xml:space="preserve"> </w:t>
      </w:r>
      <w:r w:rsidR="00BF3510" w:rsidRPr="002228E0">
        <w:t>usually</w:t>
      </w:r>
      <w:r w:rsidR="00AF45A0">
        <w:t xml:space="preserve"> </w:t>
      </w:r>
      <w:r w:rsidR="00BF3510" w:rsidRPr="002228E0">
        <w:t>computes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positions</w:t>
      </w:r>
      <w:r w:rsidR="00AF45A0">
        <w:t xml:space="preserve"> </w:t>
      </w:r>
      <w:r w:rsidR="00BF3510" w:rsidRPr="002228E0">
        <w:t>as</w:t>
      </w:r>
      <w:r w:rsidR="00AF45A0">
        <w:t xml:space="preserve"> </w:t>
      </w:r>
      <w:r w:rsidR="00BF3510" w:rsidRPr="002228E0">
        <w:t>referred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true</w:t>
      </w:r>
      <w:r w:rsidR="00AF45A0">
        <w:t xml:space="preserve"> </w:t>
      </w:r>
      <w:r w:rsidR="00BF3510" w:rsidRPr="002228E0">
        <w:t>equinox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date</w:t>
      </w:r>
      <w:r w:rsidR="00AF45A0">
        <w:t xml:space="preserve"> </w:t>
      </w:r>
      <w:r w:rsidR="007F40B2" w:rsidRPr="002228E0">
        <w:t>(</w:t>
      </w:r>
      <w:r w:rsidR="00BF3510" w:rsidRPr="002228E0">
        <w:t>i.e.</w:t>
      </w:r>
      <w:r w:rsidR="00AF45A0">
        <w:t xml:space="preserve"> </w:t>
      </w:r>
      <w:r w:rsidR="00BF3510" w:rsidRPr="002228E0">
        <w:t>with</w:t>
      </w:r>
      <w:r w:rsidR="00AF45A0">
        <w:t xml:space="preserve"> </w:t>
      </w:r>
      <w:r w:rsidR="00BF3510" w:rsidRPr="002228E0">
        <w:t>nutation</w:t>
      </w:r>
      <w:r w:rsidR="007F40B2" w:rsidRPr="002228E0">
        <w:t>)</w:t>
      </w:r>
      <w:r w:rsidR="00BF3510" w:rsidRPr="002228E0">
        <w:t>.</w:t>
      </w:r>
      <w:r w:rsidR="00AF45A0">
        <w:t xml:space="preserve"> </w:t>
      </w:r>
      <w:r w:rsidR="00BF3510" w:rsidRPr="002228E0">
        <w:t>If</w:t>
      </w:r>
      <w:r w:rsidR="00AF45A0">
        <w:t xml:space="preserve"> </w:t>
      </w:r>
      <w:r w:rsidR="00BF3510" w:rsidRPr="002228E0">
        <w:t>you</w:t>
      </w:r>
      <w:r w:rsidR="00AF45A0">
        <w:t xml:space="preserve"> </w:t>
      </w:r>
      <w:r w:rsidR="00BF3510" w:rsidRPr="002228E0">
        <w:t>want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mean</w:t>
      </w:r>
      <w:r w:rsidR="00AF45A0">
        <w:t xml:space="preserve"> </w:t>
      </w:r>
      <w:r w:rsidR="00BF3510" w:rsidRPr="002228E0">
        <w:t>equinox,</w:t>
      </w:r>
      <w:r w:rsidR="00AF45A0">
        <w:t xml:space="preserve"> </w:t>
      </w:r>
      <w:r w:rsidR="00BF3510" w:rsidRPr="002228E0">
        <w:t>you</w:t>
      </w:r>
      <w:r w:rsidR="00AF45A0">
        <w:t xml:space="preserve"> </w:t>
      </w:r>
      <w:r w:rsidR="00BF3510" w:rsidRPr="002228E0">
        <w:t>can</w:t>
      </w:r>
      <w:r w:rsidR="00AF45A0">
        <w:t xml:space="preserve"> </w:t>
      </w:r>
      <w:r w:rsidR="00BF3510" w:rsidRPr="002228E0">
        <w:t>turn</w:t>
      </w:r>
      <w:r w:rsidR="00AF45A0">
        <w:t xml:space="preserve"> </w:t>
      </w:r>
      <w:r w:rsidR="00BF3510" w:rsidRPr="002228E0">
        <w:t>nutation</w:t>
      </w:r>
      <w:r w:rsidR="00AF45A0">
        <w:t xml:space="preserve"> </w:t>
      </w:r>
      <w:r w:rsidR="00BF3510" w:rsidRPr="002228E0">
        <w:t>off,</w:t>
      </w:r>
      <w:r w:rsidR="00AF45A0">
        <w:t xml:space="preserve"> </w:t>
      </w:r>
      <w:r w:rsidR="00BF3510" w:rsidRPr="002228E0">
        <w:t>using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flag</w:t>
      </w:r>
      <w:r w:rsidR="00AF45A0">
        <w:t xml:space="preserve"> </w:t>
      </w:r>
      <w:r w:rsidR="00BF3510" w:rsidRPr="002228E0">
        <w:t>bit</w:t>
      </w:r>
      <w:r w:rsidR="00AF45A0">
        <w:t xml:space="preserve"> </w:t>
      </w:r>
      <w:r w:rsidR="00BF3510" w:rsidRPr="002228E0">
        <w:rPr>
          <w:rStyle w:val="sourcecode"/>
        </w:rPr>
        <w:t>SEFLG_NONUT</w:t>
      </w:r>
      <w:r w:rsidR="00BF3510" w:rsidRPr="002228E0">
        <w:t>.</w:t>
      </w:r>
    </w:p>
    <w:p w14:paraId="33900AEF" w14:textId="2CB0B5DE" w:rsidR="00BF3510" w:rsidRPr="002228E0" w:rsidRDefault="00BF3510" w:rsidP="00187618">
      <w:pPr>
        <w:pStyle w:val="berschrift4"/>
      </w:pPr>
      <w:bookmarkStart w:id="61" w:name="_Hlk477321486"/>
      <w:r w:rsidRPr="002228E0">
        <w:t>J2000</w:t>
      </w:r>
      <w:r w:rsidR="00AF45A0">
        <w:t xml:space="preserve"> </w:t>
      </w:r>
      <w:r w:rsidRPr="002228E0">
        <w:t>positions</w:t>
      </w:r>
      <w:bookmarkEnd w:id="61"/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equinoxes</w:t>
      </w:r>
    </w:p>
    <w:p w14:paraId="38003CC7" w14:textId="686295CF" w:rsidR="00BF3510" w:rsidRPr="002228E0" w:rsidRDefault="000C756D" w:rsidP="00CC1B5C">
      <w:r w:rsidRPr="002228E0">
        <w:rPr>
          <w:rStyle w:val="functions"/>
        </w:rPr>
        <w:t>s</w:t>
      </w:r>
      <w:r w:rsidR="00BF3510" w:rsidRPr="002228E0">
        <w:rPr>
          <w:rStyle w:val="functions"/>
        </w:rPr>
        <w:t>we_calc()</w:t>
      </w:r>
      <w:r w:rsidR="00AF45A0">
        <w:t xml:space="preserve"> </w:t>
      </w:r>
      <w:r w:rsidR="00BF3510" w:rsidRPr="002228E0">
        <w:t>usually</w:t>
      </w:r>
      <w:r w:rsidR="00AF45A0">
        <w:t xml:space="preserve"> </w:t>
      </w:r>
      <w:r w:rsidR="00BF3510" w:rsidRPr="002228E0">
        <w:t>computes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positions</w:t>
      </w:r>
      <w:r w:rsidR="00AF45A0">
        <w:t xml:space="preserve"> </w:t>
      </w:r>
      <w:r w:rsidR="00BF3510" w:rsidRPr="002228E0">
        <w:t>as</w:t>
      </w:r>
      <w:r w:rsidR="00AF45A0">
        <w:t xml:space="preserve"> </w:t>
      </w:r>
      <w:r w:rsidR="00BF3510" w:rsidRPr="002228E0">
        <w:t>referred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equinox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date.</w:t>
      </w:r>
      <w:r w:rsidR="00AF45A0">
        <w:t xml:space="preserve"> </w:t>
      </w:r>
      <w:r w:rsidR="00BF3510" w:rsidRPr="002228E0">
        <w:rPr>
          <w:rStyle w:val="sourcecode"/>
        </w:rPr>
        <w:t>SEFLG_J2000</w:t>
      </w:r>
      <w:r w:rsidR="00AF45A0">
        <w:t xml:space="preserve"> </w:t>
      </w:r>
      <w:r w:rsidR="00BF3510" w:rsidRPr="002228E0">
        <w:t>yields</w:t>
      </w:r>
      <w:r w:rsidR="00AF45A0">
        <w:t xml:space="preserve"> </w:t>
      </w:r>
      <w:r w:rsidR="00BF3510" w:rsidRPr="002228E0">
        <w:t>data</w:t>
      </w:r>
      <w:r w:rsidR="00AF45A0">
        <w:t xml:space="preserve"> </w:t>
      </w:r>
      <w:r w:rsidR="00BF3510" w:rsidRPr="002228E0">
        <w:t>referred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equinox</w:t>
      </w:r>
      <w:r w:rsidR="00AF45A0">
        <w:t xml:space="preserve"> </w:t>
      </w:r>
      <w:r w:rsidR="00BF3510" w:rsidRPr="002228E0">
        <w:t>J2000.</w:t>
      </w:r>
      <w:r w:rsidR="00AF45A0">
        <w:t xml:space="preserve"> </w:t>
      </w:r>
      <w:r w:rsidR="00BF3510" w:rsidRPr="002228E0">
        <w:t>For</w:t>
      </w:r>
      <w:r w:rsidR="00AF45A0">
        <w:t xml:space="preserve"> </w:t>
      </w:r>
      <w:r w:rsidR="00BF3510" w:rsidRPr="002228E0">
        <w:t>positions</w:t>
      </w:r>
      <w:r w:rsidR="00AF45A0">
        <w:t xml:space="preserve"> </w:t>
      </w:r>
      <w:r w:rsidR="00BF3510" w:rsidRPr="002228E0">
        <w:t>referred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other</w:t>
      </w:r>
      <w:r w:rsidR="00AF45A0">
        <w:t xml:space="preserve"> </w:t>
      </w:r>
      <w:r w:rsidR="00BF3510" w:rsidRPr="002228E0">
        <w:t>equinoxes,</w:t>
      </w:r>
      <w:r w:rsidR="00AF45A0">
        <w:t xml:space="preserve"> </w:t>
      </w:r>
      <w:r w:rsidR="00BF3510" w:rsidRPr="002228E0">
        <w:rPr>
          <w:rStyle w:val="sourcecode"/>
        </w:rPr>
        <w:t>SEFLG_SIDEREAL</w:t>
      </w:r>
      <w:r w:rsidR="00AF45A0">
        <w:t xml:space="preserve"> </w:t>
      </w:r>
      <w:r w:rsidR="00BF3510" w:rsidRPr="002228E0">
        <w:t>has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be</w:t>
      </w:r>
      <w:r w:rsidR="00AF45A0">
        <w:t xml:space="preserve"> </w:t>
      </w:r>
      <w:r w:rsidR="00BF3510" w:rsidRPr="002228E0">
        <w:t>set</w:t>
      </w:r>
      <w:r w:rsidR="00AF45A0">
        <w:t xml:space="preserve"> </w:t>
      </w:r>
      <w:r w:rsidR="00BF3510" w:rsidRPr="002228E0">
        <w:t>and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equinox</w:t>
      </w:r>
      <w:r w:rsidR="00AF45A0">
        <w:t xml:space="preserve"> </w:t>
      </w:r>
      <w:r w:rsidR="00BF3510" w:rsidRPr="002228E0">
        <w:t>specified</w:t>
      </w:r>
      <w:r w:rsidR="00AF45A0">
        <w:t xml:space="preserve"> </w:t>
      </w:r>
      <w:r w:rsidR="00BF3510" w:rsidRPr="002228E0">
        <w:t>by</w:t>
      </w:r>
      <w:r w:rsidR="00AF45A0">
        <w:t xml:space="preserve"> </w:t>
      </w:r>
      <w:r w:rsidR="00BF3510" w:rsidRPr="002228E0">
        <w:rPr>
          <w:rStyle w:val="functions"/>
        </w:rPr>
        <w:t>swe_set_sid_mode()</w:t>
      </w:r>
      <w:r w:rsidR="00BF3510" w:rsidRPr="002228E0">
        <w:t>.</w:t>
      </w:r>
      <w:r w:rsidR="00AF45A0">
        <w:t xml:space="preserve"> </w:t>
      </w:r>
      <w:r w:rsidR="00BF3510" w:rsidRPr="002228E0">
        <w:t>For</w:t>
      </w:r>
      <w:r w:rsidR="00AF45A0">
        <w:t xml:space="preserve"> </w:t>
      </w:r>
      <w:r w:rsidR="00BF3510" w:rsidRPr="002228E0">
        <w:t>more</w:t>
      </w:r>
      <w:r w:rsidR="00AF45A0">
        <w:t xml:space="preserve"> </w:t>
      </w:r>
      <w:r w:rsidR="00BF3510" w:rsidRPr="002228E0">
        <w:t>information,</w:t>
      </w:r>
      <w:r w:rsidR="00AF45A0">
        <w:t xml:space="preserve"> </w:t>
      </w:r>
      <w:r w:rsidR="00BF3510" w:rsidRPr="002228E0">
        <w:t>read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description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this</w:t>
      </w:r>
      <w:r w:rsidR="00AF45A0">
        <w:t xml:space="preserve"> </w:t>
      </w:r>
      <w:r w:rsidR="00BF3510" w:rsidRPr="002228E0">
        <w:t>function.</w:t>
      </w:r>
    </w:p>
    <w:p w14:paraId="7C2882D8" w14:textId="6A62B90C" w:rsidR="00BF3510" w:rsidRPr="002228E0" w:rsidRDefault="00BF3510" w:rsidP="00187618">
      <w:pPr>
        <w:pStyle w:val="berschrift4"/>
      </w:pPr>
      <w:bookmarkStart w:id="62" w:name="_Hlk477321473"/>
      <w:r w:rsidRPr="002228E0">
        <w:t>Sidereal</w:t>
      </w:r>
      <w:r w:rsidR="00AF45A0">
        <w:t xml:space="preserve"> </w:t>
      </w:r>
      <w:r w:rsidRPr="002228E0">
        <w:t>positions</w:t>
      </w:r>
      <w:bookmarkEnd w:id="62"/>
    </w:p>
    <w:p w14:paraId="39308F88" w14:textId="59FBC4B3" w:rsidR="00927EF2" w:rsidRPr="002228E0" w:rsidRDefault="00BF3510" w:rsidP="00CC1B5C"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positions,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rPr>
          <w:rStyle w:val="sourcecode"/>
        </w:rPr>
        <w:t>SEFLG_SIDEREAL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swe_set_sid_mode()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define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t>you</w:t>
      </w:r>
      <w:r w:rsidR="00AF45A0">
        <w:t xml:space="preserve"> </w:t>
      </w:r>
      <w:r w:rsidRPr="002228E0">
        <w:t>want.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information,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description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function.</w:t>
      </w:r>
    </w:p>
    <w:p w14:paraId="16FF2003" w14:textId="12DFA0F4" w:rsidR="00BF3510" w:rsidRPr="002228E0" w:rsidRDefault="00BF3510" w:rsidP="00187618">
      <w:pPr>
        <w:pStyle w:val="berschrift4"/>
      </w:pPr>
      <w:r w:rsidRPr="002228E0">
        <w:t>JPL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positions</w:t>
      </w:r>
    </w:p>
    <w:p w14:paraId="547BD121" w14:textId="7D02E3A1" w:rsidR="00BF3510" w:rsidRPr="002228E0" w:rsidRDefault="00BF3510" w:rsidP="00CC1B5C">
      <w:r w:rsidRPr="002228E0">
        <w:t>For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follows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approach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Almanac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IERS</w:t>
      </w:r>
      <w:r w:rsidR="00AF45A0">
        <w:t xml:space="preserve"> </w:t>
      </w:r>
      <w:r w:rsidRPr="002228E0">
        <w:t>Conventions</w:t>
      </w:r>
      <w:r w:rsidR="00AF45A0">
        <w:t xml:space="preserve"> </w:t>
      </w:r>
      <w:r w:rsidRPr="002228E0">
        <w:t>2003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2010.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precession</w:t>
      </w:r>
      <w:r w:rsidR="00AF45A0">
        <w:t xml:space="preserve"> </w:t>
      </w:r>
      <w:r w:rsidRPr="002228E0">
        <w:t>models</w:t>
      </w:r>
      <w:r w:rsidR="00AF45A0">
        <w:t xml:space="preserve"> </w:t>
      </w:r>
      <w:r w:rsidRPr="002228E0">
        <w:t>IAU</w:t>
      </w:r>
      <w:r w:rsidR="00AF45A0">
        <w:t xml:space="preserve"> </w:t>
      </w:r>
      <w:r w:rsidRPr="002228E0">
        <w:t>1976</w:t>
      </w:r>
      <w:r w:rsidR="00AF45A0">
        <w:t xml:space="preserve"> </w:t>
      </w:r>
      <w:r w:rsidRPr="002228E0">
        <w:t>(Lieske)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IAU</w:t>
      </w:r>
      <w:r w:rsidR="00AF45A0">
        <w:t xml:space="preserve"> </w:t>
      </w:r>
      <w:r w:rsidRPr="002228E0">
        <w:t>1980</w:t>
      </w:r>
      <w:r w:rsidR="00AF45A0">
        <w:t xml:space="preserve"> </w:t>
      </w:r>
      <w:r w:rsidRPr="002228E0">
        <w:t>(Wahr)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corrects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resulting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adding</w:t>
      </w:r>
      <w:r w:rsidR="00AF45A0">
        <w:t xml:space="preserve"> </w:t>
      </w:r>
      <w:r w:rsidRPr="002228E0">
        <w:t>daily-measured</w:t>
      </w:r>
      <w:r w:rsidR="00AF45A0">
        <w:t xml:space="preserve"> </w:t>
      </w:r>
      <w:r w:rsidRPr="002228E0">
        <w:t>celestial</w:t>
      </w:r>
      <w:r w:rsidR="00AF45A0">
        <w:t xml:space="preserve"> </w:t>
      </w:r>
      <w:r w:rsidRPr="002228E0">
        <w:t>pole</w:t>
      </w:r>
      <w:r w:rsidR="00AF45A0">
        <w:t xml:space="preserve"> </w:t>
      </w:r>
      <w:r w:rsidRPr="002228E0">
        <w:t>offsets</w:t>
      </w:r>
      <w:r w:rsidR="00AF45A0">
        <w:t xml:space="preserve"> </w:t>
      </w:r>
      <w:r w:rsidRPr="002228E0">
        <w:t>(delta_psi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delta_epsilon)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nutation.</w:t>
      </w:r>
      <w:r w:rsidR="00AF45A0">
        <w:t xml:space="preserve"> </w:t>
      </w:r>
      <w:r w:rsidRPr="002228E0">
        <w:t>(IERS</w:t>
      </w:r>
      <w:r w:rsidR="00AF45A0">
        <w:t xml:space="preserve"> </w:t>
      </w:r>
      <w:r w:rsidRPr="002228E0">
        <w:t>Conventions</w:t>
      </w:r>
      <w:r w:rsidR="00AF45A0">
        <w:t xml:space="preserve"> </w:t>
      </w:r>
      <w:r w:rsidRPr="002228E0">
        <w:t>1996,</w:t>
      </w:r>
      <w:r w:rsidR="00AF45A0">
        <w:t xml:space="preserve"> </w:t>
      </w:r>
      <w:r w:rsidRPr="002228E0">
        <w:t>p.</w:t>
      </w:r>
      <w:r w:rsidR="00AF45A0">
        <w:t xml:space="preserve"> </w:t>
      </w:r>
      <w:r w:rsidRPr="002228E0">
        <w:t>22)</w:t>
      </w:r>
      <w:r w:rsidR="00AF45A0">
        <w:t xml:space="preserve"> </w:t>
      </w:r>
      <w:r w:rsidRPr="002228E0">
        <w:t>While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approach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accurate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respect,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reference</w:t>
      </w:r>
      <w:r w:rsidR="00AF45A0">
        <w:t xml:space="preserve"> </w:t>
      </w:r>
      <w:r w:rsidRPr="002228E0">
        <w:t>frame.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details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general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swisseph.doc</w:t>
      </w:r>
      <w:r w:rsidR="00AF45A0">
        <w:t xml:space="preserve"> </w:t>
      </w:r>
      <w:r w:rsidRPr="002228E0">
        <w:t>or</w:t>
      </w:r>
      <w:r w:rsidR="00AF45A0">
        <w:t xml:space="preserve"> </w:t>
      </w:r>
      <w:hyperlink r:id="rId17" w:history="1">
        <w:r w:rsidR="00102A1F" w:rsidRPr="002228E0">
          <w:rPr>
            <w:rStyle w:val="Hyperlink"/>
          </w:rPr>
          <w:t>http://www.astro.com/swisseph/swisseph.htm</w:t>
        </w:r>
      </w:hyperlink>
      <w:r w:rsidRPr="002228E0">
        <w:t>,</w:t>
      </w:r>
      <w:r w:rsidR="00AF45A0">
        <w:t xml:space="preserve"> </w:t>
      </w:r>
      <w:r w:rsidRPr="002228E0">
        <w:t>ch.</w:t>
      </w:r>
      <w:r w:rsidR="00AF45A0">
        <w:t xml:space="preserve"> </w:t>
      </w:r>
      <w:r w:rsidRPr="002228E0">
        <w:t>2.1.2.2.</w:t>
      </w:r>
    </w:p>
    <w:p w14:paraId="2D12C81D" w14:textId="6C88B9A8" w:rsidR="00BF3510" w:rsidRPr="002228E0" w:rsidRDefault="00BF3510" w:rsidP="00CC1B5C">
      <w:r w:rsidRPr="002228E0">
        <w:t>Apparent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reproduced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0.001</w:t>
      </w:r>
      <w:r w:rsidR="00AF45A0">
        <w:t xml:space="preserve"> </w:t>
      </w:r>
      <w:r w:rsidRPr="002228E0">
        <w:t>arcsec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SEFLG_JPLHOR.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best</w:t>
      </w:r>
      <w:r w:rsidR="00AF45A0">
        <w:t xml:space="preserve"> </w:t>
      </w:r>
      <w:r w:rsidRPr="002228E0">
        <w:t>accuracy,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daily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orientation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(EOP)</w:t>
      </w:r>
      <w:r w:rsidR="00AF45A0">
        <w:t xml:space="preserve"> </w:t>
      </w:r>
      <w:r w:rsidRPr="002228E0">
        <w:t>delta_psi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delta_eps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IAU</w:t>
      </w:r>
      <w:r w:rsidR="00AF45A0">
        <w:t xml:space="preserve"> </w:t>
      </w:r>
      <w:r w:rsidRPr="002228E0">
        <w:t>1980</w:t>
      </w:r>
      <w:r w:rsidR="00AF45A0">
        <w:t xml:space="preserve"> </w:t>
      </w:r>
      <w:r w:rsidRPr="002228E0">
        <w:t>precession/nutation</w:t>
      </w:r>
      <w:r w:rsidR="00AF45A0">
        <w:t xml:space="preserve"> </w:t>
      </w:r>
      <w:r w:rsidRPr="002228E0">
        <w:t>model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downloaded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saved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swe_set_ephe_path().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EOP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IERS</w:t>
      </w:r>
      <w:r w:rsidR="00AF45A0">
        <w:t xml:space="preserve"> </w:t>
      </w:r>
      <w:r w:rsidRPr="002228E0">
        <w:t>website:</w:t>
      </w:r>
    </w:p>
    <w:p w14:paraId="4493D44E" w14:textId="77777777" w:rsidR="00BF3510" w:rsidRPr="002228E0" w:rsidRDefault="00AF45A0" w:rsidP="00CC1B5C">
      <w:pPr>
        <w:rPr>
          <w:rStyle w:val="Hyperlink"/>
        </w:rPr>
      </w:pPr>
      <w:hyperlink r:id="rId18" w:history="1">
        <w:r w:rsidR="00BF3510" w:rsidRPr="002228E0">
          <w:rPr>
            <w:rStyle w:val="Hyperlink"/>
          </w:rPr>
          <w:t>http://www.iers.org/IERS/EN/DataProducts/</w:t>
        </w:r>
        <w:r w:rsidR="009B68B0" w:rsidRPr="002228E0">
          <w:rPr>
            <w:rStyle w:val="Hyperlink"/>
          </w:rPr>
          <w:t>Earth</w:t>
        </w:r>
        <w:r w:rsidR="00BF3510" w:rsidRPr="002228E0">
          <w:rPr>
            <w:rStyle w:val="Hyperlink"/>
          </w:rPr>
          <w:t>OrientationData/eop.html</w:t>
        </w:r>
      </w:hyperlink>
    </w:p>
    <w:p w14:paraId="76449105" w14:textId="1128520A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required:</w:t>
      </w:r>
    </w:p>
    <w:p w14:paraId="3F7C611B" w14:textId="4839F94A" w:rsidR="00BF3510" w:rsidRPr="002228E0" w:rsidRDefault="00BF3510" w:rsidP="00CC1B5C">
      <w:r w:rsidRPr="002228E0">
        <w:t>1.</w:t>
      </w:r>
      <w:r w:rsidR="00AF45A0">
        <w:t xml:space="preserve"> </w:t>
      </w:r>
      <w:r w:rsidRPr="002228E0">
        <w:t>EOP</w:t>
      </w:r>
      <w:r w:rsidR="00AF45A0">
        <w:t xml:space="preserve"> </w:t>
      </w:r>
      <w:r w:rsidRPr="002228E0">
        <w:t>08</w:t>
      </w:r>
      <w:r w:rsidR="00AF45A0">
        <w:t xml:space="preserve"> </w:t>
      </w:r>
      <w:r w:rsidRPr="002228E0">
        <w:t>C04</w:t>
      </w:r>
      <w:r w:rsidR="00AF45A0">
        <w:t xml:space="preserve"> </w:t>
      </w:r>
      <w:r w:rsidRPr="002228E0">
        <w:t>(IAU1980)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(1962-now)</w:t>
      </w:r>
    </w:p>
    <w:p w14:paraId="21A61F0E" w14:textId="77777777" w:rsidR="00BF3510" w:rsidRPr="002228E0" w:rsidRDefault="00AF45A0" w:rsidP="00CC1B5C">
      <w:pPr>
        <w:rPr>
          <w:rStyle w:val="Hyperlink"/>
        </w:rPr>
      </w:pPr>
      <w:hyperlink r:id="rId19" w:history="1">
        <w:r w:rsidR="00BF3510" w:rsidRPr="002228E0">
          <w:rPr>
            <w:rStyle w:val="Hyperlink"/>
          </w:rPr>
          <w:t>http://datacenter.iers.org/eop/-/somos/5Rgv/document/tx14iers.0z9/eopc04_08.62-now</w:t>
        </w:r>
      </w:hyperlink>
    </w:p>
    <w:p w14:paraId="7D02122E" w14:textId="5AD386FF" w:rsidR="00BF3510" w:rsidRPr="002228E0" w:rsidRDefault="00BF3510" w:rsidP="00CC1B5C">
      <w:r w:rsidRPr="002228E0">
        <w:t>Put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rename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“eop_1962_today.txt”.</w:t>
      </w:r>
    </w:p>
    <w:p w14:paraId="53807475" w14:textId="32D27DCA" w:rsidR="00BF3510" w:rsidRPr="002228E0" w:rsidRDefault="00BF3510" w:rsidP="00CC1B5C">
      <w:pPr>
        <w:rPr>
          <w:rFonts w:eastAsia="Arial Unicode MS"/>
          <w:lang w:eastAsia="de-DE"/>
        </w:rPr>
      </w:pPr>
      <w:r w:rsidRPr="002228E0">
        <w:t>2.</w:t>
      </w:r>
      <w:r w:rsidR="00AF45A0">
        <w:t xml:space="preserve"> </w:t>
      </w:r>
      <w:r w:rsidRPr="002228E0">
        <w:t>finals.data</w:t>
      </w:r>
      <w:r w:rsidR="00AF45A0">
        <w:t xml:space="preserve"> </w:t>
      </w:r>
      <w:r w:rsidRPr="002228E0">
        <w:t>(IAU1980)</w:t>
      </w:r>
    </w:p>
    <w:p w14:paraId="02008F30" w14:textId="77777777" w:rsidR="00BF3510" w:rsidRPr="002228E0" w:rsidRDefault="00AF45A0" w:rsidP="00CC1B5C">
      <w:pPr>
        <w:rPr>
          <w:rStyle w:val="Hyperlink"/>
        </w:rPr>
      </w:pPr>
      <w:hyperlink r:id="rId20" w:history="1">
        <w:r w:rsidR="00BF3510" w:rsidRPr="002228E0">
          <w:rPr>
            <w:rStyle w:val="Hyperlink"/>
          </w:rPr>
          <w:t>http://datacenter.iers.org/eop/-/somos/5Rgv/document/tx14iers.0q0/finals.data</w:t>
        </w:r>
      </w:hyperlink>
    </w:p>
    <w:p w14:paraId="6A81E061" w14:textId="710A2380" w:rsidR="00BF3510" w:rsidRPr="002228E0" w:rsidRDefault="00BF3510" w:rsidP="00CC1B5C">
      <w:r w:rsidRPr="002228E0">
        <w:t>Put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path,</w:t>
      </w:r>
      <w:r w:rsidR="00AF45A0">
        <w:t xml:space="preserve"> </w:t>
      </w:r>
      <w:r w:rsidRPr="002228E0">
        <w:t>too,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rename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“eop_finals.txt”.</w:t>
      </w:r>
    </w:p>
    <w:p w14:paraId="1389CF12" w14:textId="23629B49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files,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defaults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rPr>
          <w:rStyle w:val="sourcecode"/>
        </w:rPr>
        <w:t>SEFLG_JPLHORA</w:t>
      </w:r>
      <w:r w:rsidRPr="002228E0">
        <w:t>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good</w:t>
      </w:r>
      <w:r w:rsidR="00AF45A0">
        <w:t xml:space="preserve"> </w:t>
      </w:r>
      <w:r w:rsidRPr="002228E0">
        <w:t>approximation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Horizons,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least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1962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present.</w:t>
      </w:r>
    </w:p>
    <w:p w14:paraId="28D9AA40" w14:textId="73FCA1CC" w:rsidR="00BF3510" w:rsidRPr="002228E0" w:rsidRDefault="00BF3510" w:rsidP="00CC1B5C">
      <w:r w:rsidRPr="002228E0">
        <w:rPr>
          <w:rStyle w:val="sourcecode"/>
        </w:rPr>
        <w:t>SEFLG_JPLHORA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independently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</w:p>
    <w:p w14:paraId="41652261" w14:textId="48E3F67A" w:rsidR="00BF3510" w:rsidRPr="002228E0" w:rsidRDefault="00BF3510" w:rsidP="00CC1B5C">
      <w:r w:rsidRPr="002228E0">
        <w:t>Note,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works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apsides,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standard</w:t>
      </w:r>
      <w:r w:rsidR="00AF45A0">
        <w:t xml:space="preserve"> </w:t>
      </w:r>
      <w:r w:rsidRPr="002228E0">
        <w:t>methods.</w:t>
      </w:r>
    </w:p>
    <w:p w14:paraId="5FE4C7DE" w14:textId="23BB13D0" w:rsidR="00BF3510" w:rsidRPr="002228E0" w:rsidRDefault="00BF3510" w:rsidP="00877D89">
      <w:pPr>
        <w:pStyle w:val="berschrift2"/>
      </w:pPr>
      <w:bookmarkStart w:id="63" w:name="_Hlk477325102"/>
      <w:bookmarkStart w:id="64" w:name="_Toc71121160"/>
      <w:r w:rsidRPr="002228E0">
        <w:t>Position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Speed</w:t>
      </w:r>
      <w:bookmarkEnd w:id="63"/>
      <w:r w:rsidR="00AF45A0">
        <w:t xml:space="preserve"> </w:t>
      </w:r>
      <w:r w:rsidRPr="002228E0">
        <w:t>(double</w:t>
      </w:r>
      <w:r w:rsidR="00AF45A0">
        <w:t xml:space="preserve"> </w:t>
      </w:r>
      <w:r w:rsidRPr="002228E0">
        <w:t>xx[6])</w:t>
      </w:r>
      <w:bookmarkEnd w:id="64"/>
    </w:p>
    <w:p w14:paraId="66D46750" w14:textId="26B786C1" w:rsidR="00BF3510" w:rsidRPr="002228E0" w:rsidRDefault="00BF3510" w:rsidP="00CC1B5C">
      <w:r w:rsidRPr="002228E0">
        <w:rPr>
          <w:rStyle w:val="functions"/>
        </w:rPr>
        <w:t>swe_calc()</w:t>
      </w:r>
      <w:r w:rsidR="00AF45A0">
        <w:rPr>
          <w:i/>
          <w:iCs/>
        </w:rPr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velocity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order: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068"/>
        <w:gridCol w:w="5320"/>
      </w:tblGrid>
      <w:tr w:rsidR="00BF3510" w:rsidRPr="002228E0" w14:paraId="391EDD29" w14:textId="77777777" w:rsidTr="000C756D">
        <w:trPr>
          <w:cantSplit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C55D4" w14:textId="0A742B63" w:rsidR="00BF3510" w:rsidRPr="002228E0" w:rsidRDefault="00BF3510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Ecliptic</w:t>
            </w:r>
            <w:r w:rsidR="00AF45A0">
              <w:rPr>
                <w:b/>
                <w:bCs/>
              </w:rPr>
              <w:t xml:space="preserve"> </w:t>
            </w:r>
            <w:r w:rsidRPr="002228E0">
              <w:rPr>
                <w:b/>
                <w:bCs/>
              </w:rPr>
              <w:t>position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AA31" w14:textId="2CA74F65" w:rsidR="00BF3510" w:rsidRPr="002228E0" w:rsidRDefault="00BF3510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Equatorial</w:t>
            </w:r>
            <w:r w:rsidR="00AF45A0">
              <w:rPr>
                <w:b/>
                <w:bCs/>
              </w:rPr>
              <w:t xml:space="preserve"> </w:t>
            </w:r>
            <w:r w:rsidRPr="002228E0">
              <w:rPr>
                <w:b/>
                <w:bCs/>
              </w:rPr>
              <w:t>position</w:t>
            </w:r>
            <w:r w:rsidR="00AF45A0">
              <w:rPr>
                <w:b/>
                <w:bCs/>
              </w:rPr>
              <w:t xml:space="preserve"> </w:t>
            </w:r>
            <w:r w:rsidR="007F40B2" w:rsidRPr="002228E0">
              <w:rPr>
                <w:b/>
                <w:bCs/>
              </w:rPr>
              <w:t>(</w:t>
            </w:r>
            <w:r w:rsidRPr="002228E0">
              <w:rPr>
                <w:rStyle w:val="sourcecode"/>
              </w:rPr>
              <w:t>SEFLG_EQUATORIAL</w:t>
            </w:r>
            <w:r w:rsidR="007F40B2" w:rsidRPr="002228E0">
              <w:rPr>
                <w:b/>
                <w:bCs/>
              </w:rPr>
              <w:t>)</w:t>
            </w:r>
          </w:p>
        </w:tc>
      </w:tr>
      <w:tr w:rsidR="00BF3510" w:rsidRPr="002228E0" w14:paraId="44DE210C" w14:textId="77777777" w:rsidTr="000C756D">
        <w:trPr>
          <w:cantSplit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7530C" w14:textId="77777777" w:rsidR="00BF3510" w:rsidRPr="002228E0" w:rsidRDefault="00BF3510" w:rsidP="000C756D">
            <w:r w:rsidRPr="002228E0">
              <w:t>Longitude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D571" w14:textId="1DF9ED65" w:rsidR="00BF3510" w:rsidRPr="002228E0" w:rsidRDefault="000C756D" w:rsidP="000C756D">
            <w:r w:rsidRPr="002228E0">
              <w:t>right</w:t>
            </w:r>
            <w:r w:rsidR="00AF45A0">
              <w:t xml:space="preserve"> </w:t>
            </w:r>
            <w:r w:rsidR="00BF3510" w:rsidRPr="002228E0">
              <w:t>ascension</w:t>
            </w:r>
          </w:p>
        </w:tc>
      </w:tr>
      <w:tr w:rsidR="00BF3510" w:rsidRPr="002228E0" w14:paraId="70FD3520" w14:textId="77777777" w:rsidTr="000C756D">
        <w:trPr>
          <w:cantSplit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6B0C3" w14:textId="77777777" w:rsidR="00BF3510" w:rsidRPr="002228E0" w:rsidRDefault="00BF3510" w:rsidP="000C756D">
            <w:r w:rsidRPr="002228E0">
              <w:t>Latitude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F5CA" w14:textId="77777777" w:rsidR="00BF3510" w:rsidRPr="002228E0" w:rsidRDefault="000C756D" w:rsidP="000C756D">
            <w:r w:rsidRPr="002228E0">
              <w:t>declination</w:t>
            </w:r>
          </w:p>
        </w:tc>
      </w:tr>
      <w:tr w:rsidR="00BF3510" w:rsidRPr="002228E0" w14:paraId="1F74AD29" w14:textId="77777777" w:rsidTr="000C756D">
        <w:trPr>
          <w:cantSplit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BF84C" w14:textId="0E3FE26E" w:rsidR="00BF3510" w:rsidRPr="002228E0" w:rsidRDefault="00BF3510" w:rsidP="000C756D">
            <w:r w:rsidRPr="002228E0">
              <w:t>Distance</w:t>
            </w:r>
            <w:r w:rsidR="00AF45A0">
              <w:t xml:space="preserve"> </w:t>
            </w:r>
            <w:r w:rsidRPr="002228E0">
              <w:t>in</w:t>
            </w:r>
            <w:r w:rsidR="00AF45A0">
              <w:t xml:space="preserve"> </w:t>
            </w:r>
            <w:r w:rsidRPr="002228E0">
              <w:t>AU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5633" w14:textId="0ACBD0EE" w:rsidR="00BF3510" w:rsidRPr="002228E0" w:rsidRDefault="00BF3510" w:rsidP="000C756D">
            <w:r w:rsidRPr="002228E0">
              <w:t>distance</w:t>
            </w:r>
            <w:r w:rsidR="00AF45A0">
              <w:t xml:space="preserve"> </w:t>
            </w:r>
            <w:r w:rsidRPr="002228E0">
              <w:t>in</w:t>
            </w:r>
            <w:r w:rsidR="00AF45A0">
              <w:t xml:space="preserve"> </w:t>
            </w:r>
            <w:r w:rsidRPr="002228E0">
              <w:t>AU</w:t>
            </w:r>
          </w:p>
        </w:tc>
      </w:tr>
      <w:tr w:rsidR="00BF3510" w:rsidRPr="002228E0" w14:paraId="3294C047" w14:textId="77777777" w:rsidTr="000C756D">
        <w:trPr>
          <w:cantSplit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3AE12" w14:textId="5F50F372" w:rsidR="00BF3510" w:rsidRPr="002228E0" w:rsidRDefault="00BF3510" w:rsidP="000C756D">
            <w:r w:rsidRPr="002228E0">
              <w:t>Speed</w:t>
            </w:r>
            <w:r w:rsidR="00AF45A0">
              <w:t xml:space="preserve"> </w:t>
            </w:r>
            <w:r w:rsidRPr="002228E0">
              <w:t>in</w:t>
            </w:r>
            <w:r w:rsidR="00AF45A0">
              <w:t xml:space="preserve"> </w:t>
            </w:r>
            <w:r w:rsidRPr="002228E0">
              <w:t>longitude</w:t>
            </w:r>
            <w:r w:rsidR="00AF45A0">
              <w:t xml:space="preserve"> </w:t>
            </w:r>
            <w:r w:rsidRPr="002228E0">
              <w:t>(deg/day)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E0E0" w14:textId="1C332A36" w:rsidR="00BF3510" w:rsidRPr="002228E0" w:rsidRDefault="000C756D" w:rsidP="000C756D">
            <w:r w:rsidRPr="002228E0">
              <w:t>speed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r</w:t>
            </w:r>
            <w:r w:rsidR="003D7DDF" w:rsidRPr="002228E0">
              <w:t>ight</w:t>
            </w:r>
            <w:r w:rsidR="00AF45A0">
              <w:t xml:space="preserve"> </w:t>
            </w:r>
            <w:r w:rsidR="00BF3510" w:rsidRPr="002228E0">
              <w:t>ascension</w:t>
            </w:r>
            <w:r w:rsidR="00AF45A0">
              <w:t xml:space="preserve"> </w:t>
            </w:r>
            <w:r w:rsidR="00BF3510" w:rsidRPr="002228E0">
              <w:t>(deg/day)</w:t>
            </w:r>
          </w:p>
        </w:tc>
      </w:tr>
      <w:tr w:rsidR="00BF3510" w:rsidRPr="002228E0" w14:paraId="42A76E12" w14:textId="77777777" w:rsidTr="000C756D">
        <w:trPr>
          <w:cantSplit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1218A" w14:textId="20A1EFCB" w:rsidR="00BF3510" w:rsidRPr="002228E0" w:rsidRDefault="00BF3510" w:rsidP="000C756D">
            <w:r w:rsidRPr="002228E0">
              <w:t>Speed</w:t>
            </w:r>
            <w:r w:rsidR="00AF45A0">
              <w:t xml:space="preserve"> </w:t>
            </w:r>
            <w:r w:rsidRPr="002228E0">
              <w:t>in</w:t>
            </w:r>
            <w:r w:rsidR="00AF45A0">
              <w:t xml:space="preserve"> </w:t>
            </w:r>
            <w:r w:rsidRPr="002228E0">
              <w:t>latitude</w:t>
            </w:r>
            <w:r w:rsidR="00AF45A0">
              <w:t xml:space="preserve"> </w:t>
            </w:r>
            <w:r w:rsidRPr="002228E0">
              <w:t>(deg/day)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5206" w14:textId="56B8440C" w:rsidR="00BF3510" w:rsidRPr="002228E0" w:rsidRDefault="000C756D" w:rsidP="000C756D">
            <w:r w:rsidRPr="002228E0">
              <w:t>speed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declination</w:t>
            </w:r>
            <w:r w:rsidR="00AF45A0">
              <w:t xml:space="preserve"> </w:t>
            </w:r>
            <w:r w:rsidR="00BF3510" w:rsidRPr="002228E0">
              <w:t>(deg/day)</w:t>
            </w:r>
          </w:p>
        </w:tc>
      </w:tr>
      <w:tr w:rsidR="00BF3510" w:rsidRPr="002228E0" w14:paraId="3734FA11" w14:textId="77777777" w:rsidTr="000C756D">
        <w:trPr>
          <w:cantSplit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683BA" w14:textId="62BF2C81" w:rsidR="00BF3510" w:rsidRPr="002228E0" w:rsidRDefault="00BF3510" w:rsidP="000C756D">
            <w:r w:rsidRPr="002228E0">
              <w:t>Speed</w:t>
            </w:r>
            <w:r w:rsidR="00AF45A0">
              <w:t xml:space="preserve"> </w:t>
            </w:r>
            <w:r w:rsidRPr="002228E0">
              <w:t>in</w:t>
            </w:r>
            <w:r w:rsidR="00AF45A0">
              <w:t xml:space="preserve"> </w:t>
            </w:r>
            <w:r w:rsidRPr="002228E0">
              <w:t>distance</w:t>
            </w:r>
            <w:r w:rsidR="00AF45A0">
              <w:t xml:space="preserve"> </w:t>
            </w:r>
            <w:r w:rsidRPr="002228E0">
              <w:t>(AU/day)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5295" w14:textId="068F40C5" w:rsidR="00BF3510" w:rsidRPr="002228E0" w:rsidRDefault="000C756D" w:rsidP="000C756D">
            <w:r w:rsidRPr="002228E0">
              <w:t>speed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distance</w:t>
            </w:r>
            <w:r w:rsidR="00AF45A0">
              <w:t xml:space="preserve"> </w:t>
            </w:r>
            <w:r w:rsidR="00BF3510" w:rsidRPr="002228E0">
              <w:t>(AU/day)</w:t>
            </w:r>
          </w:p>
        </w:tc>
      </w:tr>
    </w:tbl>
    <w:p w14:paraId="066A3326" w14:textId="0F223838" w:rsidR="00BF3510" w:rsidRPr="002228E0" w:rsidRDefault="00BF3510" w:rsidP="00FE2022">
      <w:pPr>
        <w:spacing w:before="240"/>
      </w:pP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need</w:t>
      </w:r>
      <w:r w:rsidR="00AF45A0">
        <w:t xml:space="preserve"> </w:t>
      </w:r>
      <w:bookmarkStart w:id="65" w:name="_Hlk477324768"/>
      <w:r w:rsidRPr="002228E0">
        <w:t>rectangular</w:t>
      </w:r>
      <w:r w:rsidR="00AF45A0">
        <w:t xml:space="preserve"> </w:t>
      </w:r>
      <w:r w:rsidRPr="002228E0">
        <w:t>coordinates</w:t>
      </w:r>
      <w:r w:rsidR="00AF45A0">
        <w:t xml:space="preserve"> </w:t>
      </w:r>
      <w:bookmarkEnd w:id="65"/>
      <w:r w:rsidRPr="002228E0">
        <w:t>(</w:t>
      </w:r>
      <w:r w:rsidRPr="002228E0">
        <w:rPr>
          <w:rStyle w:val="sourcecode"/>
        </w:rPr>
        <w:t>SEFLG_XYZ</w:t>
      </w:r>
      <w:r w:rsidRPr="002228E0">
        <w:t>),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rPr>
          <w:rStyle w:val="FileName"/>
        </w:rPr>
        <w:t>x,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y,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z,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dx,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dy,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dz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AU</w:t>
      </w:r>
      <w:r w:rsidRPr="002228E0">
        <w:t>.</w:t>
      </w:r>
    </w:p>
    <w:p w14:paraId="3338EB88" w14:textId="7B8ABD54" w:rsidR="00BF3510" w:rsidRPr="002228E0" w:rsidRDefault="00BF3510" w:rsidP="00CC1B5C">
      <w:r w:rsidRPr="002228E0">
        <w:t>Once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planet,</w:t>
      </w:r>
      <w:r w:rsidR="00AF45A0">
        <w:t xml:space="preserve"> </w:t>
      </w:r>
      <w:r w:rsidRPr="002228E0">
        <w:t>e.g.,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coordinates,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equatorial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rectangular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available,</w:t>
      </w:r>
      <w:r w:rsidR="00AF45A0">
        <w:t xml:space="preserve"> </w:t>
      </w:r>
      <w:r w:rsidRPr="002228E0">
        <w:t>too.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get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cheaply</w:t>
      </w:r>
      <w:r w:rsidR="00AF45A0">
        <w:t xml:space="preserve"> </w:t>
      </w:r>
      <w:r w:rsidRPr="002228E0">
        <w:t>(little</w:t>
      </w:r>
      <w:r w:rsidR="00AF45A0">
        <w:t xml:space="preserve"> </w:t>
      </w:r>
      <w:r w:rsidRPr="002228E0">
        <w:t>CPU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used),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again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rPr>
          <w:i/>
          <w:iCs/>
        </w:rPr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parameters,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adding</w:t>
      </w:r>
      <w:r w:rsidR="00AF45A0">
        <w:t xml:space="preserve"> </w:t>
      </w:r>
      <w:r w:rsidRPr="002228E0">
        <w:rPr>
          <w:rStyle w:val="sourcecode"/>
        </w:rPr>
        <w:t>SEFLG_EQUATORIAL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sourcecode"/>
        </w:rPr>
        <w:t>SEFLG_XYZ</w:t>
      </w:r>
      <w:r w:rsidR="00AF45A0">
        <w:t xml:space="preserve"> </w:t>
      </w:r>
      <w:r w:rsidRPr="002228E0"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</w:t>
      </w:r>
      <w:r w:rsidR="000C756D" w:rsidRPr="002228E0">
        <w:t>,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again,</w:t>
      </w:r>
      <w:r w:rsidR="00AF45A0">
        <w:t xml:space="preserve"> </w:t>
      </w:r>
      <w:r w:rsidRPr="002228E0">
        <w:t>just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specified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internal</w:t>
      </w:r>
      <w:r w:rsidR="00AF45A0">
        <w:t xml:space="preserve"> </w:t>
      </w:r>
      <w:r w:rsidRPr="002228E0">
        <w:t>storage.</w:t>
      </w:r>
    </w:p>
    <w:p w14:paraId="29B0991F" w14:textId="68F6E37F" w:rsidR="00BF3510" w:rsidRPr="002228E0" w:rsidRDefault="00BF3510" w:rsidP="00877D89">
      <w:pPr>
        <w:pStyle w:val="berschrift2"/>
      </w:pPr>
      <w:bookmarkStart w:id="66" w:name="OLE_LINK1"/>
      <w:bookmarkStart w:id="67" w:name="_Toc71121161"/>
      <w:bookmarkStart w:id="68" w:name="_Hlk477831517"/>
      <w:bookmarkEnd w:id="66"/>
      <w:r w:rsidRPr="002228E0">
        <w:t>Error</w:t>
      </w:r>
      <w:r w:rsidR="00AF45A0">
        <w:t xml:space="preserve"> </w:t>
      </w:r>
      <w:r w:rsidRPr="002228E0">
        <w:t>handling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values</w:t>
      </w:r>
      <w:bookmarkEnd w:id="67"/>
    </w:p>
    <w:bookmarkEnd w:id="68"/>
    <w:p w14:paraId="76EF167F" w14:textId="2307F153" w:rsidR="00283E02" w:rsidRPr="002228E0" w:rsidRDefault="00BF3510" w:rsidP="00CC1B5C"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(as</w:t>
      </w:r>
      <w:r w:rsidR="00AF45A0">
        <w:t xml:space="preserve"> </w:t>
      </w:r>
      <w:r w:rsidRPr="002228E0">
        <w:t>well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rPr>
          <w:rStyle w:val="functions"/>
        </w:rPr>
        <w:t>swe_calc_ut()</w:t>
      </w:r>
      <w:r w:rsidRPr="002228E0">
        <w:t>,</w:t>
      </w:r>
      <w:r w:rsidR="00AF45A0">
        <w:t xml:space="preserve"> </w:t>
      </w:r>
      <w:r w:rsidRPr="002228E0">
        <w:rPr>
          <w:rStyle w:val="functions"/>
        </w:rPr>
        <w:t>swe_fixstar()</w:t>
      </w:r>
      <w:r w:rsidRPr="002228E0">
        <w:t>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swe_fixstar_ut()</w:t>
      </w:r>
      <w:r w:rsidRPr="002228E0">
        <w:t>)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32-bit</w:t>
      </w:r>
      <w:r w:rsidR="00AF45A0">
        <w:t xml:space="preserve"> </w:t>
      </w:r>
      <w:r w:rsidRPr="002228E0">
        <w:t>integer</w:t>
      </w:r>
      <w:r w:rsidR="00AF45A0">
        <w:t xml:space="preserve"> </w:t>
      </w:r>
      <w:r w:rsidRPr="002228E0">
        <w:t>value.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&gt;=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successful,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&lt;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fatal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occurred.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addition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warning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serr.</w:t>
      </w:r>
    </w:p>
    <w:p w14:paraId="4D3EF6FA" w14:textId="29430459" w:rsidR="00283E02" w:rsidRPr="002228E0" w:rsidRDefault="00BF3510" w:rsidP="00CC1B5C">
      <w:r w:rsidRPr="002228E0">
        <w:t>A</w:t>
      </w:r>
      <w:r w:rsidR="00AF45A0">
        <w:t xml:space="preserve"> </w:t>
      </w:r>
      <w:bookmarkStart w:id="69" w:name="_Hlk477831866"/>
      <w:r w:rsidRPr="002228E0">
        <w:rPr>
          <w:b/>
          <w:bCs/>
          <w:color w:val="FF0000"/>
        </w:rPr>
        <w:t>fatal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error</w:t>
      </w:r>
      <w:bookmarkEnd w:id="69"/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code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(&lt;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0)</w:t>
      </w:r>
      <w:r w:rsidR="00AF45A0">
        <w:rPr>
          <w:color w:val="FF0000"/>
        </w:rPr>
        <w:t xml:space="preserve"> </w:t>
      </w:r>
      <w:r w:rsidRPr="002228E0">
        <w:t>and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cases:</w:t>
      </w:r>
    </w:p>
    <w:p w14:paraId="0395C3F1" w14:textId="737ABA60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illegal</w:t>
      </w:r>
      <w:r w:rsidR="00AF45A0">
        <w:t xml:space="preserve"> </w:t>
      </w:r>
      <w:hyperlink w:anchor="_Hlk477832010" w:history="1">
        <w:r w:rsidRPr="002228E0">
          <w:rPr>
            <w:rStyle w:val="Hyperlink"/>
          </w:rPr>
          <w:t>body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number</w:t>
        </w:r>
      </w:hyperlink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specified</w:t>
      </w:r>
      <w:r w:rsidR="000C756D" w:rsidRPr="002228E0">
        <w:t>;</w:t>
      </w:r>
    </w:p>
    <w:p w14:paraId="238AB657" w14:textId="1F54F413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limits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specified</w:t>
      </w:r>
      <w:r w:rsidR="000C756D" w:rsidRPr="002228E0">
        <w:t>;</w:t>
      </w:r>
    </w:p>
    <w:p w14:paraId="1B81ED84" w14:textId="4334689A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length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(damaged</w:t>
      </w:r>
      <w:r w:rsidR="00AF45A0">
        <w:t xml:space="preserve"> </w:t>
      </w:r>
      <w:r w:rsidRPr="002228E0">
        <w:t>file)</w:t>
      </w:r>
      <w:r w:rsidR="000C756D" w:rsidRPr="002228E0">
        <w:t>;</w:t>
      </w:r>
    </w:p>
    <w:p w14:paraId="6281A67C" w14:textId="37BCE257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on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error,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index</w:t>
      </w:r>
      <w:r w:rsidR="00AF45A0">
        <w:t xml:space="preserve"> </w:t>
      </w:r>
      <w:r w:rsidRPr="002228E0">
        <w:t>points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length</w:t>
      </w:r>
      <w:r w:rsidR="00AF45A0">
        <w:t xml:space="preserve"> </w:t>
      </w:r>
      <w:r w:rsidRPr="002228E0">
        <w:t>(data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corrupt)</w:t>
      </w:r>
      <w:r w:rsidR="000C756D" w:rsidRPr="002228E0">
        <w:t>;</w:t>
      </w:r>
    </w:p>
    <w:p w14:paraId="22DCD278" w14:textId="0013FC28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copyright</w:t>
      </w:r>
      <w:r w:rsidR="00AF45A0">
        <w:t xml:space="preserve"> </w:t>
      </w:r>
      <w:r w:rsidRPr="002228E0">
        <w:t>section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destroyed.</w:t>
      </w:r>
    </w:p>
    <w:p w14:paraId="0C82FCE5" w14:textId="2C5C5D50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errors</w:t>
      </w:r>
      <w:r w:rsidR="00AF45A0">
        <w:t xml:space="preserve"> </w:t>
      </w:r>
      <w:r w:rsidRPr="002228E0">
        <w:t>occurs</w:t>
      </w:r>
      <w:r w:rsidR="000C756D" w:rsidRPr="002228E0">
        <w:t>:</w:t>
      </w:r>
    </w:p>
    <w:p w14:paraId="182C929E" w14:textId="7EB93EA8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-1</w:t>
      </w:r>
      <w:r w:rsidR="000C756D" w:rsidRPr="002228E0">
        <w:t>;</w:t>
      </w:r>
    </w:p>
    <w:p w14:paraId="01017E6F" w14:textId="1B8247C5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variables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zero</w:t>
      </w:r>
      <w:r w:rsidR="000C756D" w:rsidRPr="002228E0">
        <w:t>;</w:t>
      </w:r>
    </w:p>
    <w:p w14:paraId="315C234B" w14:textId="0A4345D8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type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indicated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serr.</w:t>
      </w:r>
    </w:p>
    <w:p w14:paraId="36C2CC37" w14:textId="734DBF7B" w:rsidR="00BF3510" w:rsidRPr="002228E0" w:rsidRDefault="00BF3510" w:rsidP="00CC1B5C">
      <w:r w:rsidRPr="002228E0">
        <w:rPr>
          <w:b/>
          <w:bCs/>
          <w:color w:val="385623"/>
        </w:rPr>
        <w:t>On</w:t>
      </w:r>
      <w:r w:rsidR="00AF45A0">
        <w:rPr>
          <w:b/>
          <w:bCs/>
          <w:color w:val="385623"/>
        </w:rPr>
        <w:t xml:space="preserve"> </w:t>
      </w:r>
      <w:r w:rsidRPr="002228E0">
        <w:rPr>
          <w:b/>
          <w:bCs/>
          <w:color w:val="385623"/>
        </w:rPr>
        <w:t>success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bits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indicate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kind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done.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rPr>
          <w:rStyle w:val="sourcecode"/>
        </w:rPr>
        <w:t>iflag</w:t>
      </w:r>
      <w:r w:rsidRPr="002228E0">
        <w:t>,</w:t>
      </w:r>
      <w:r w:rsidR="00AF45A0">
        <w:t xml:space="preserve"> </w:t>
      </w:r>
      <w:r w:rsidRPr="002228E0">
        <w:t>however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differ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it.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option</w:t>
      </w:r>
      <w:r w:rsidR="00AF45A0">
        <w:t xml:space="preserve"> </w:t>
      </w:r>
      <w:r w:rsidRPr="002228E0">
        <w:t>specified</w:t>
      </w:r>
      <w:r w:rsidR="00AF45A0">
        <w:t xml:space="preserve"> </w:t>
      </w:r>
      <w:r w:rsidRPr="002228E0">
        <w:t>by</w:t>
      </w:r>
      <w:r w:rsidR="00AF45A0">
        <w:rPr>
          <w:b/>
          <w:bCs/>
        </w:rPr>
        <w:t xml:space="preserve"> </w:t>
      </w:r>
      <w:r w:rsidRPr="002228E0">
        <w:rPr>
          <w:rStyle w:val="sourcecode"/>
        </w:rPr>
        <w:t>iflag</w:t>
      </w:r>
      <w:r w:rsidR="00AF45A0">
        <w:t xml:space="preserve"> </w:t>
      </w:r>
      <w:r w:rsidRPr="002228E0">
        <w:t>cannot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fulfilled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makes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sense,</w:t>
      </w:r>
      <w:r w:rsidR="00AF45A0">
        <w:t xml:space="preserve"> </w:t>
      </w:r>
      <w:r w:rsidRPr="002228E0">
        <w:rPr>
          <w:rStyle w:val="functions"/>
        </w:rPr>
        <w:t>swe_calc</w:t>
      </w:r>
      <w:r w:rsidR="00AF45A0">
        <w:t xml:space="preserve"> </w:t>
      </w:r>
      <w:r w:rsidRPr="002228E0">
        <w:t>just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done.</w:t>
      </w:r>
      <w:r w:rsidR="00AF45A0">
        <w:t xml:space="preserve"> </w:t>
      </w:r>
      <w:r w:rsidRPr="002228E0">
        <w:t>E.g.,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specify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but</w:t>
      </w:r>
      <w:r w:rsidR="00AF45A0">
        <w:rPr>
          <w:b/>
          <w:bCs/>
        </w:rPr>
        <w:t xml:space="preserve"> </w:t>
      </w:r>
      <w:r w:rsidRPr="002228E0">
        <w:rPr>
          <w:rStyle w:val="functions"/>
        </w:rPr>
        <w:t>swe_calc</w:t>
      </w:r>
      <w:r w:rsidR="00AF45A0">
        <w:rPr>
          <w:i/>
          <w:iCs/>
        </w:rPr>
        <w:t xml:space="preserve"> </w:t>
      </w:r>
      <w:r w:rsidRPr="002228E0">
        <w:t>cannot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tries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available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actually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indicated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functions"/>
        </w:rPr>
        <w:t>swe_calc</w:t>
      </w:r>
      <w:r w:rsidRPr="002228E0">
        <w:t>.</w:t>
      </w:r>
      <w:r w:rsidR="00AF45A0">
        <w:t xml:space="preserve"> </w:t>
      </w:r>
      <w:r w:rsidRPr="002228E0">
        <w:t>So,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make</w:t>
      </w:r>
      <w:r w:rsidR="00AF45A0">
        <w:t xml:space="preserve"> </w:t>
      </w:r>
      <w:r w:rsidRPr="002228E0">
        <w:t>sure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check,</w:t>
      </w:r>
      <w:r w:rsidR="00AF45A0">
        <w:t xml:space="preserve"> </w:t>
      </w:r>
      <w:r w:rsidRPr="002228E0">
        <w:t>e.g.:</w:t>
      </w:r>
    </w:p>
    <w:p w14:paraId="6A212265" w14:textId="0C47035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(return_code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&amp;&amp;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(return_code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SEFLG_JPLEPH))</w:t>
      </w:r>
    </w:p>
    <w:p w14:paraId="14317F12" w14:textId="6121E999" w:rsidR="00283E02" w:rsidRPr="002228E0" w:rsidRDefault="00BF3510" w:rsidP="00CC1B5C">
      <w:r w:rsidRPr="002228E0">
        <w:t>However,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sufficient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test</w:t>
      </w:r>
      <w:r w:rsidR="00AF45A0">
        <w:t xml:space="preserve"> </w:t>
      </w:r>
      <w:r w:rsidRPr="002228E0">
        <w:t>once</w:t>
      </w:r>
      <w:r w:rsidR="00AF45A0">
        <w:t xml:space="preserve"> </w:t>
      </w:r>
      <w:r w:rsidRPr="002228E0">
        <w:t>only,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beginning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program.</w:t>
      </w:r>
    </w:p>
    <w:p w14:paraId="49E48B1D" w14:textId="2E9660FA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cases,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warning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serr,</w:t>
      </w:r>
      <w:r w:rsidR="00AF45A0">
        <w:t xml:space="preserve"> </w:t>
      </w:r>
      <w:r w:rsidRPr="002228E0">
        <w:t>saying</w:t>
      </w:r>
      <w:r w:rsidR="00AF45A0">
        <w:t xml:space="preserve"> </w:t>
      </w:r>
      <w:r w:rsidRPr="002228E0">
        <w:t>that:</w:t>
      </w:r>
    </w:p>
    <w:p w14:paraId="5FB9AC81" w14:textId="0382D01C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warning: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'sepl_18.se1'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found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'…'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Moshier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eph.;</w:t>
      </w:r>
    </w:p>
    <w:p w14:paraId="711BA9F3" w14:textId="21681491" w:rsidR="00283E02" w:rsidRPr="002228E0" w:rsidRDefault="00BF3510" w:rsidP="00CC1B5C">
      <w:r w:rsidRPr="002228E0">
        <w:t>Apart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that,</w:t>
      </w:r>
      <w:r w:rsidR="00AF45A0">
        <w:t xml:space="preserve"> </w:t>
      </w:r>
      <w:r w:rsidRPr="002228E0">
        <w:t>positive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return_code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checked,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maybe</w:t>
      </w:r>
      <w:r w:rsidR="00AF45A0">
        <w:t xml:space="preserve"> </w:t>
      </w:r>
      <w:r w:rsidR="00C655E6" w:rsidRPr="002228E0">
        <w:t>useful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debugging</w:t>
      </w:r>
      <w:r w:rsidR="00AF45A0">
        <w:t xml:space="preserve"> </w:t>
      </w:r>
      <w:r w:rsidRPr="002228E0">
        <w:t>purposes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understanding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done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function.</w:t>
      </w:r>
    </w:p>
    <w:p w14:paraId="4D53CE5B" w14:textId="59BA2183" w:rsidR="00283E02" w:rsidRPr="002228E0" w:rsidRDefault="00BF3510" w:rsidP="00CC1B5C">
      <w:r w:rsidRPr="002228E0">
        <w:t>Some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removed,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incompatible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flags,</w:t>
      </w:r>
      <w:r w:rsidR="00AF45A0">
        <w:t xml:space="preserve"> </w:t>
      </w:r>
      <w:r w:rsidR="00C655E6" w:rsidRPr="002228E0">
        <w:t>e.g.</w:t>
      </w:r>
      <w:r w:rsidRPr="002228E0">
        <w:t>:</w:t>
      </w:r>
    </w:p>
    <w:p w14:paraId="2320554C" w14:textId="428E0169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SEFLG_JPLEPH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SEFLG_SWIEPH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SEFLG_MOSEPH</w:t>
      </w:r>
      <w:r w:rsidRPr="002228E0">
        <w:t>)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combined.</w:t>
      </w:r>
    </w:p>
    <w:p w14:paraId="2A750F17" w14:textId="5F7E99F6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SEFLG_TOPOCTR</w:t>
      </w:r>
      <w:r w:rsidRPr="002228E0">
        <w:t>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combined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SEFLG_HELCTR</w:t>
      </w:r>
      <w:r w:rsidRPr="002228E0">
        <w:t>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SEFLG_BARYCTR</w:t>
      </w:r>
      <w:r w:rsidRPr="002228E0">
        <w:t>).</w:t>
      </w:r>
    </w:p>
    <w:p w14:paraId="67D0ADF5" w14:textId="77777777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etc.</w:t>
      </w:r>
    </w:p>
    <w:p w14:paraId="4BAE9095" w14:textId="143C4259" w:rsidR="00BF3510" w:rsidRPr="002228E0" w:rsidRDefault="00BF3510" w:rsidP="00FE3C22">
      <w:r w:rsidRPr="002228E0">
        <w:t>Some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cases:</w:t>
      </w:r>
    </w:p>
    <w:p w14:paraId="02ED7248" w14:textId="5B553639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specified,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rPr>
          <w:rStyle w:val="sourcecode"/>
        </w:rPr>
        <w:t>SEFLG_SWIEPH</w:t>
      </w:r>
      <w:r w:rsidR="0070794E" w:rsidRPr="002228E0">
        <w:t>;</w:t>
      </w:r>
    </w:p>
    <w:p w14:paraId="6A45F8F0" w14:textId="3171E82E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With</w:t>
      </w:r>
      <w:r w:rsidR="00AF45A0">
        <w:t xml:space="preserve"> </w:t>
      </w:r>
      <w:r w:rsidRPr="002228E0">
        <w:t>J2000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SEFLG_J2000</w:t>
      </w:r>
      <w:r w:rsidRPr="002228E0">
        <w:t>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SEFLG_SIDEREAL</w:t>
      </w:r>
      <w:r w:rsidRPr="002228E0">
        <w:t>),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no-nutation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SEFLG_NONUT</w:t>
      </w:r>
      <w:r w:rsidRPr="002228E0">
        <w:t>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added</w:t>
      </w:r>
      <w:r w:rsidR="0070794E" w:rsidRPr="002228E0">
        <w:t>;</w:t>
      </w:r>
    </w:p>
    <w:p w14:paraId="196C05A7" w14:textId="366D4CF4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With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SEFLG_HELCTR</w:t>
      </w:r>
      <w:r w:rsidRPr="002228E0">
        <w:t>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SEFLG_BARYCTR</w:t>
      </w:r>
      <w:r w:rsidRPr="002228E0">
        <w:t>)</w:t>
      </w:r>
      <w:r w:rsidR="00AF45A0">
        <w:t xml:space="preserve"> </w:t>
      </w:r>
      <w:r w:rsidRPr="002228E0">
        <w:t>calculations,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“no</w:t>
      </w:r>
      <w:r w:rsidR="00AF45A0">
        <w:t xml:space="preserve"> </w:t>
      </w:r>
      <w:r w:rsidRPr="002228E0">
        <w:t>aberration”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SEFLG_NOABERR</w:t>
      </w:r>
      <w:r w:rsidRPr="002228E0">
        <w:t>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“no</w:t>
      </w:r>
      <w:r w:rsidR="00AF45A0">
        <w:t xml:space="preserve"> </w:t>
      </w:r>
      <w:r w:rsidRPr="002228E0">
        <w:t>light</w:t>
      </w:r>
      <w:r w:rsidR="00AF45A0">
        <w:t xml:space="preserve"> </w:t>
      </w:r>
      <w:r w:rsidRPr="002228E0">
        <w:t>deflection”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SEFLG_NOGDEFL</w:t>
      </w:r>
      <w:r w:rsidRPr="002228E0">
        <w:t>)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added.</w:t>
      </w:r>
    </w:p>
    <w:p w14:paraId="6021A8D0" w14:textId="35FFE0A6" w:rsidR="00BF3510" w:rsidRPr="002228E0" w:rsidRDefault="00BF3510" w:rsidP="00877D89">
      <w:pPr>
        <w:pStyle w:val="berschrift1"/>
      </w:pPr>
      <w:bookmarkStart w:id="70" w:name="_Toc71121162"/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swe_get_planet_name()</w:t>
      </w:r>
      <w:bookmarkEnd w:id="70"/>
    </w:p>
    <w:p w14:paraId="065628E7" w14:textId="636B3D8B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to</w:t>
      </w:r>
      <w:r w:rsidR="00AF45A0">
        <w:t xml:space="preserve"> </w:t>
      </w:r>
      <w:bookmarkStart w:id="71" w:name="_Hlk477834622"/>
      <w:r w:rsidRPr="002228E0">
        <w:t>find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name</w:t>
      </w:r>
      <w:bookmarkEnd w:id="71"/>
      <w:r w:rsidRPr="002228E0">
        <w:t>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definition</w:t>
      </w:r>
      <w:r w:rsidR="00AF45A0">
        <w:t xml:space="preserve"> </w:t>
      </w:r>
      <w:r w:rsidRPr="002228E0">
        <w:t>is</w:t>
      </w:r>
      <w:r w:rsidR="000C756D" w:rsidRPr="002228E0">
        <w:t>:</w:t>
      </w:r>
    </w:p>
    <w:p w14:paraId="326BEAA1" w14:textId="35AAA14D" w:rsidR="007874A5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char*</w:t>
      </w:r>
      <w:bookmarkStart w:id="72" w:name="_Hlk477324852"/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swe_get_planet_name</w:t>
      </w:r>
      <w:bookmarkEnd w:id="72"/>
      <w:r w:rsidRPr="002228E0">
        <w:rPr>
          <w:rStyle w:val="sourcecode"/>
        </w:rPr>
        <w:t>(</w:t>
      </w:r>
    </w:p>
    <w:p w14:paraId="7114EB9E" w14:textId="45A105F9" w:rsidR="007874A5" w:rsidRPr="002228E0" w:rsidRDefault="0032501A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ipl,</w:t>
      </w:r>
    </w:p>
    <w:p w14:paraId="4A9FF107" w14:textId="37940E4C" w:rsidR="00BF3510" w:rsidRPr="002228E0" w:rsidRDefault="00BF3510" w:rsidP="007874A5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*spname);</w:t>
      </w:r>
    </w:p>
    <w:p w14:paraId="74EE7148" w14:textId="4A234DDC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wanted,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following:</w:t>
      </w:r>
    </w:p>
    <w:p w14:paraId="7A7CCBE4" w14:textId="255238CC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looked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file.</w:t>
      </w:r>
    </w:p>
    <w:p w14:paraId="20A6EA08" w14:textId="2620C89D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t>Because</w:t>
      </w:r>
      <w:r w:rsidR="00AF45A0">
        <w:t xml:space="preserve"> </w:t>
      </w:r>
      <w:r w:rsidRPr="002228E0">
        <w:t>many</w:t>
      </w:r>
      <w:r w:rsidR="00AF45A0">
        <w:t xml:space="preserve"> </w:t>
      </w:r>
      <w:r w:rsidRPr="002228E0">
        <w:t>asteroids,</w:t>
      </w:r>
      <w:r w:rsidR="00AF45A0">
        <w:t xml:space="preserve"> </w:t>
      </w:r>
      <w:r w:rsidRPr="002228E0">
        <w:t>especially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ones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catalogue</w:t>
      </w:r>
      <w:r w:rsidR="00AF45A0">
        <w:t xml:space="preserve"> </w:t>
      </w:r>
      <w:r w:rsidRPr="002228E0">
        <w:t>numbers,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yet</w:t>
      </w:r>
      <w:r w:rsidR="00AF45A0">
        <w:t xml:space="preserve"> </w:t>
      </w:r>
      <w:r w:rsidRPr="002228E0">
        <w:t>(or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preliminary</w:t>
      </w:r>
      <w:r w:rsidR="00AF45A0">
        <w:t xml:space="preserve"> </w:t>
      </w:r>
      <w:r w:rsidRPr="002228E0">
        <w:t>designation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1968</w:t>
      </w:r>
      <w:r w:rsidR="00AF45A0">
        <w:t xml:space="preserve"> </w:t>
      </w:r>
      <w:r w:rsidRPr="002228E0">
        <w:t>HB),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IAU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quite</w:t>
      </w:r>
      <w:r w:rsidR="00AF45A0">
        <w:t xml:space="preserve"> </w:t>
      </w:r>
      <w:r w:rsidRPr="002228E0">
        <w:t>often,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happens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although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already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name.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this,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seasnam.txt</w:t>
      </w:r>
      <w:r w:rsidRPr="002228E0">
        <w:t>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named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up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date.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preliminary</w:t>
      </w:r>
      <w:r w:rsidR="00AF45A0">
        <w:t xml:space="preserve"> </w:t>
      </w:r>
      <w:r w:rsidRPr="002228E0">
        <w:t>designation,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looks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file.</w:t>
      </w:r>
    </w:p>
    <w:p w14:paraId="3E6D06A7" w14:textId="66F9C083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seasnam.txt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this,</w:t>
      </w:r>
      <w:r w:rsidR="00AF45A0">
        <w:t xml:space="preserve"> </w:t>
      </w:r>
      <w:r w:rsidRPr="002228E0">
        <w:t>download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Center</w:t>
      </w:r>
      <w:r w:rsidR="00AF45A0">
        <w:t xml:space="preserve"> </w:t>
      </w:r>
      <w:hyperlink r:id="rId21" w:history="1">
        <w:r w:rsidRPr="002228E0">
          <w:rPr>
            <w:rStyle w:val="Hyperlink"/>
          </w:rPr>
          <w:t>http://cfa-www.harvard.edu/iau/lists/MPNames.html</w:t>
        </w:r>
      </w:hyperlink>
      <w:r w:rsidRPr="002228E0">
        <w:t>,</w:t>
      </w:r>
      <w:r w:rsidR="00AF45A0">
        <w:t xml:space="preserve"> </w:t>
      </w:r>
      <w:r w:rsidRPr="002228E0">
        <w:t>rename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rPr>
          <w:rStyle w:val="FileName"/>
        </w:rPr>
        <w:t>seasnam.txt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move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directory.</w:t>
      </w:r>
    </w:p>
    <w:p w14:paraId="77A51506" w14:textId="78D1E561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seasnam.txt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ordered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way.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per</w:t>
      </w:r>
      <w:r w:rsidR="00AF45A0">
        <w:t xml:space="preserve"> </w:t>
      </w:r>
      <w:r w:rsidRPr="002228E0">
        <w:t>line,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catalogue</w:t>
      </w:r>
      <w:r w:rsidR="00AF45A0">
        <w:t xml:space="preserve"> </w:t>
      </w:r>
      <w:r w:rsidRPr="002228E0">
        <w:t>number,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name.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brackets.</w:t>
      </w:r>
    </w:p>
    <w:p w14:paraId="132477A6" w14:textId="77777777" w:rsidR="00BF3510" w:rsidRPr="002228E0" w:rsidRDefault="00BF3510" w:rsidP="00CC1B5C">
      <w:r w:rsidRPr="002228E0">
        <w:t>Example:</w:t>
      </w:r>
    </w:p>
    <w:p w14:paraId="790EE781" w14:textId="393E083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(3192)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A'Hearn</w:t>
      </w:r>
    </w:p>
    <w:p w14:paraId="4BD435A6" w14:textId="2871425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(3654)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AAS</w:t>
      </w:r>
    </w:p>
    <w:p w14:paraId="271B0FD3" w14:textId="5188D15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(8721)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AMOS</w:t>
      </w:r>
    </w:p>
    <w:p w14:paraId="543AE86B" w14:textId="1C6F7B8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(3568)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ASCII</w:t>
      </w:r>
    </w:p>
    <w:p w14:paraId="72F337BF" w14:textId="4100DAA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(2848)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ASP</w:t>
      </w:r>
    </w:p>
    <w:p w14:paraId="77AE8349" w14:textId="4B62DD9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(677)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Aaltje</w:t>
      </w:r>
    </w:p>
    <w:p w14:paraId="7CEF6CBF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...</w:t>
      </w:r>
    </w:p>
    <w:p w14:paraId="082BC484" w14:textId="55D561B0" w:rsidR="00BF3510" w:rsidRPr="002228E0" w:rsidRDefault="00BF3510" w:rsidP="00877D89">
      <w:pPr>
        <w:pStyle w:val="berschrift1"/>
      </w:pPr>
      <w:bookmarkStart w:id="73" w:name="_Toc71121163"/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functions</w:t>
      </w:r>
      <w:bookmarkEnd w:id="73"/>
    </w:p>
    <w:p w14:paraId="121EA970" w14:textId="7B6E0CD2" w:rsidR="00E1085D" w:rsidRPr="002228E0" w:rsidRDefault="00E1085D" w:rsidP="00CC1B5C"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stars.</w:t>
      </w:r>
    </w:p>
    <w:p w14:paraId="3D56EAFB" w14:textId="00577C00" w:rsidR="00BF3510" w:rsidRPr="002228E0" w:rsidRDefault="00E1085D" w:rsidP="00877D89">
      <w:pPr>
        <w:pStyle w:val="berschrift2"/>
      </w:pPr>
      <w:bookmarkStart w:id="74" w:name="_Toc71121164"/>
      <w:r w:rsidRPr="002228E0">
        <w:t>Different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calculating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positions</w:t>
      </w:r>
      <w:bookmarkEnd w:id="74"/>
    </w:p>
    <w:p w14:paraId="4A8168FD" w14:textId="701052DC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swe_fixstar_ut()</w:t>
      </w:r>
      <w:r w:rsidR="00AF45A0">
        <w:rPr>
          <w:rStyle w:val="functions"/>
        </w:rPr>
        <w:t xml:space="preserve"> </w:t>
      </w:r>
      <w:r w:rsidRPr="002228E0">
        <w:t>does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rPr>
          <w:rStyle w:val="functions"/>
        </w:rPr>
        <w:t>swe_fixstar()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expects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rather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="00E1085D" w:rsidRPr="002228E0">
        <w:t>Terrestrial</w:t>
      </w:r>
      <w:r w:rsidR="00AF45A0">
        <w:t xml:space="preserve"> </w:t>
      </w:r>
      <w:r w:rsidR="00E1085D" w:rsidRPr="002228E0">
        <w:t>Time</w:t>
      </w:r>
      <w:r w:rsidR="00AF45A0">
        <w:t xml:space="preserve"> </w:t>
      </w:r>
      <w:r w:rsidR="00E1085D" w:rsidRPr="002228E0">
        <w:t>(</w:t>
      </w:r>
      <w:r w:rsidRPr="002228E0">
        <w:t>Ephemeris</w:t>
      </w:r>
      <w:r w:rsidR="00AF45A0">
        <w:t xml:space="preserve"> </w:t>
      </w:r>
      <w:r w:rsidR="00E1085D" w:rsidRPr="002228E0">
        <w:t>T</w:t>
      </w:r>
      <w:r w:rsidRPr="002228E0">
        <w:t>ime</w:t>
      </w:r>
      <w:r w:rsidR="00E1085D" w:rsidRPr="002228E0">
        <w:t>)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value.</w:t>
      </w:r>
      <w:r w:rsidR="00AF45A0">
        <w:t xml:space="preserve"> </w:t>
      </w:r>
      <w:r w:rsidRPr="002228E0">
        <w:t>(cf.</w:t>
      </w:r>
      <w:r w:rsidR="00AF45A0">
        <w:t xml:space="preserve"> </w:t>
      </w: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swe_calc()</w:t>
      </w:r>
      <w:r w:rsidRPr="002228E0">
        <w:t>)</w:t>
      </w:r>
      <w:r w:rsidR="00AF45A0">
        <w:t xml:space="preserve"> </w:t>
      </w:r>
      <w:r w:rsidR="00741591" w:rsidRPr="002228E0">
        <w:t>For</w:t>
      </w:r>
      <w:r w:rsidR="00AF45A0">
        <w:t xml:space="preserve"> </w:t>
      </w:r>
      <w:r w:rsidR="00741591" w:rsidRPr="002228E0">
        <w:t>more</w:t>
      </w:r>
      <w:r w:rsidR="00AF45A0">
        <w:t xml:space="preserve"> </w:t>
      </w:r>
      <w:r w:rsidR="00741591" w:rsidRPr="002228E0">
        <w:t>details,</w:t>
      </w:r>
      <w:r w:rsidR="00AF45A0">
        <w:t xml:space="preserve"> </w:t>
      </w:r>
      <w:r w:rsidR="00741591" w:rsidRPr="002228E0">
        <w:t>see</w:t>
      </w:r>
      <w:r w:rsidR="00AF45A0">
        <w:t xml:space="preserve"> </w:t>
      </w:r>
      <w:r w:rsidR="00741591" w:rsidRPr="002228E0">
        <w:t>under</w:t>
      </w:r>
      <w:r w:rsidR="00AF45A0">
        <w:t xml:space="preserve"> </w:t>
      </w:r>
      <w:r w:rsidR="00741591" w:rsidRPr="002228E0">
        <w:t>4.2</w:t>
      </w:r>
      <w:r w:rsidR="00AF45A0">
        <w:t xml:space="preserve"> </w:t>
      </w:r>
      <w:r w:rsidR="00741591" w:rsidRPr="002228E0">
        <w:t>swe_fixstar().</w:t>
      </w:r>
    </w:p>
    <w:p w14:paraId="61A58887" w14:textId="661D6867" w:rsidR="00283E02" w:rsidRPr="002228E0" w:rsidRDefault="00DA4B44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way,</w:t>
      </w:r>
      <w:r w:rsidR="00AF45A0">
        <w:t xml:space="preserve"> </w:t>
      </w:r>
      <w:r w:rsidRPr="002228E0">
        <w:t>t</w:t>
      </w:r>
      <w:r w:rsidR="00E1085D" w:rsidRPr="002228E0">
        <w:t>he</w:t>
      </w:r>
      <w:r w:rsidR="00AF45A0">
        <w:t xml:space="preserve"> </w:t>
      </w:r>
      <w:r w:rsidR="00E1085D" w:rsidRPr="002228E0">
        <w:t>function</w:t>
      </w:r>
      <w:r w:rsidR="00AF45A0">
        <w:t xml:space="preserve"> </w:t>
      </w:r>
      <w:r w:rsidR="00E1085D" w:rsidRPr="002228E0">
        <w:rPr>
          <w:rStyle w:val="functions"/>
        </w:rPr>
        <w:t>swe_fixstar2_ut()</w:t>
      </w:r>
      <w:r w:rsidR="00AF45A0">
        <w:t xml:space="preserve"> </w:t>
      </w:r>
      <w:r w:rsidR="00E1085D" w:rsidRPr="002228E0">
        <w:t>does</w:t>
      </w:r>
      <w:r w:rsidR="00AF45A0">
        <w:t xml:space="preserve"> </w:t>
      </w:r>
      <w:r w:rsidR="00E1085D" w:rsidRPr="002228E0">
        <w:t>the</w:t>
      </w:r>
      <w:r w:rsidR="00AF45A0">
        <w:t xml:space="preserve"> </w:t>
      </w:r>
      <w:r w:rsidR="00E1085D" w:rsidRPr="002228E0">
        <w:t>same</w:t>
      </w:r>
      <w:r w:rsidR="00AF45A0">
        <w:t xml:space="preserve"> </w:t>
      </w:r>
      <w:r w:rsidR="00E1085D" w:rsidRPr="002228E0">
        <w:t>as</w:t>
      </w:r>
      <w:r w:rsidR="00AF45A0">
        <w:t xml:space="preserve"> </w:t>
      </w:r>
      <w:r w:rsidR="00E1085D" w:rsidRPr="002228E0">
        <w:rPr>
          <w:rStyle w:val="functions"/>
        </w:rPr>
        <w:t>swe_fixstar2()</w:t>
      </w:r>
      <w:r w:rsidR="00AF45A0">
        <w:t xml:space="preserve"> </w:t>
      </w:r>
      <w:r w:rsidR="00E1085D" w:rsidRPr="002228E0">
        <w:t>except</w:t>
      </w:r>
      <w:r w:rsidR="00AF45A0">
        <w:t xml:space="preserve"> </w:t>
      </w:r>
      <w:r w:rsidR="00E1085D" w:rsidRPr="002228E0">
        <w:t>that</w:t>
      </w:r>
      <w:r w:rsidR="00AF45A0">
        <w:t xml:space="preserve"> </w:t>
      </w:r>
      <w:r w:rsidR="00E1085D" w:rsidRPr="002228E0">
        <w:t>it</w:t>
      </w:r>
      <w:r w:rsidR="00AF45A0">
        <w:t xml:space="preserve"> </w:t>
      </w:r>
      <w:r w:rsidR="00E1085D" w:rsidRPr="002228E0">
        <w:t>expects</w:t>
      </w:r>
      <w:r w:rsidR="00AF45A0">
        <w:t xml:space="preserve"> </w:t>
      </w:r>
      <w:r w:rsidR="00E1085D" w:rsidRPr="002228E0">
        <w:t>Universal</w:t>
      </w:r>
      <w:r w:rsidR="00AF45A0">
        <w:t xml:space="preserve"> </w:t>
      </w:r>
      <w:r w:rsidR="00E1085D" w:rsidRPr="002228E0">
        <w:t>Time</w:t>
      </w:r>
      <w:r w:rsidR="00AF45A0">
        <w:t xml:space="preserve"> </w:t>
      </w:r>
      <w:r w:rsidR="00E1085D" w:rsidRPr="002228E0">
        <w:t>as</w:t>
      </w:r>
      <w:r w:rsidR="00AF45A0">
        <w:t xml:space="preserve"> </w:t>
      </w:r>
      <w:r w:rsidR="00E1085D" w:rsidRPr="002228E0">
        <w:t>input</w:t>
      </w:r>
      <w:r w:rsidR="00AF45A0">
        <w:t xml:space="preserve"> </w:t>
      </w:r>
      <w:r w:rsidR="00E1085D" w:rsidRPr="002228E0">
        <w:t>time.</w:t>
      </w:r>
    </w:p>
    <w:p w14:paraId="26737BFC" w14:textId="5BE864ED" w:rsidR="00283E02" w:rsidRPr="002228E0" w:rsidRDefault="00E1085D" w:rsidP="00CC1B5C"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swe_fixstar2_ut()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swe_fixstar2()</w:t>
      </w:r>
      <w:r w:rsidR="00AF45A0">
        <w:rPr>
          <w:rStyle w:val="functions"/>
        </w:rPr>
        <w:t xml:space="preserve"> </w:t>
      </w:r>
      <w:r w:rsidR="00DA4B44" w:rsidRPr="002228E0">
        <w:t>were</w:t>
      </w:r>
      <w:r w:rsidR="00AF45A0">
        <w:t xml:space="preserve"> </w:t>
      </w:r>
      <w:r w:rsidR="00DA4B44" w:rsidRPr="002228E0">
        <w:t>introduced</w:t>
      </w:r>
      <w:r w:rsidR="00AF45A0">
        <w:t xml:space="preserve"> </w:t>
      </w:r>
      <w:r w:rsidR="00DA4B44" w:rsidRPr="002228E0">
        <w:t>with</w:t>
      </w:r>
      <w:r w:rsidR="00AF45A0">
        <w:t xml:space="preserve"> </w:t>
      </w:r>
      <w:r w:rsidR="00DA4B44" w:rsidRPr="002228E0">
        <w:t>SE</w:t>
      </w:r>
      <w:r w:rsidR="00AF45A0">
        <w:t xml:space="preserve"> </w:t>
      </w:r>
      <w:r w:rsidR="00DA4B44" w:rsidRPr="002228E0">
        <w:t>2.07.</w:t>
      </w:r>
      <w:r w:rsidR="00AF45A0">
        <w:t xml:space="preserve"> </w:t>
      </w:r>
      <w:r w:rsidR="00DA4B44" w:rsidRPr="002228E0">
        <w:t>They</w:t>
      </w:r>
      <w:r w:rsidR="00AF45A0">
        <w:t xml:space="preserve"> </w:t>
      </w:r>
      <w:r w:rsidR="00DA4B44" w:rsidRPr="002228E0">
        <w:t>do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as</w:t>
      </w:r>
      <w:r w:rsidR="00AF45A0">
        <w:rPr>
          <w:rStyle w:val="functions"/>
        </w:rPr>
        <w:t xml:space="preserve"> </w:t>
      </w:r>
      <w:r w:rsidRPr="002228E0">
        <w:rPr>
          <w:rStyle w:val="functions"/>
        </w:rPr>
        <w:t>swe_fixstar_ut()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swe_fixstar()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lot</w:t>
      </w:r>
      <w:r w:rsidR="00AF45A0">
        <w:t xml:space="preserve"> </w:t>
      </w:r>
      <w:r w:rsidRPr="002228E0">
        <w:t>faster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behavior</w:t>
      </w:r>
      <w:r w:rsidR="00DA4B44" w:rsidRPr="002228E0">
        <w:t>,</w:t>
      </w:r>
      <w:r w:rsidR="00AF45A0">
        <w:t xml:space="preserve"> </w:t>
      </w:r>
      <w:r w:rsidR="00DA4B44" w:rsidRPr="002228E0">
        <w:t>explained</w:t>
      </w:r>
      <w:r w:rsidR="00AF45A0">
        <w:t xml:space="preserve"> </w:t>
      </w:r>
      <w:r w:rsidR="00DA4B44" w:rsidRPr="002228E0">
        <w:t>below.</w:t>
      </w:r>
    </w:p>
    <w:p w14:paraId="37683D53" w14:textId="3BC7B485" w:rsidR="00DA4B44" w:rsidRPr="002228E0" w:rsidRDefault="00DA4B44" w:rsidP="00CC1B5C">
      <w:r w:rsidRPr="002228E0">
        <w:t>For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projects,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recommend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swe_fixstar2_ut()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swe_fixstar2()</w:t>
      </w:r>
      <w:r w:rsidR="004518D4" w:rsidRPr="002228E0">
        <w:t>.</w:t>
      </w:r>
      <w:r w:rsidR="00AF45A0">
        <w:rPr>
          <w:color w:val="C00000"/>
        </w:rPr>
        <w:t xml:space="preserve"> </w:t>
      </w:r>
      <w:r w:rsidR="004518D4" w:rsidRPr="002228E0">
        <w:rPr>
          <w:color w:val="FF0000"/>
        </w:rPr>
        <w:t>Performance</w:t>
      </w:r>
      <w:r w:rsidR="00AF45A0">
        <w:rPr>
          <w:color w:val="FF0000"/>
        </w:rPr>
        <w:t xml:space="preserve"> </w:t>
      </w:r>
      <w:r w:rsidR="004518D4" w:rsidRPr="002228E0">
        <w:rPr>
          <w:color w:val="FF0000"/>
        </w:rPr>
        <w:t>will</w:t>
      </w:r>
      <w:r w:rsidR="00AF45A0">
        <w:rPr>
          <w:color w:val="FF0000"/>
        </w:rPr>
        <w:t xml:space="preserve"> </w:t>
      </w:r>
      <w:r w:rsidR="004518D4" w:rsidRPr="002228E0">
        <w:rPr>
          <w:color w:val="FF0000"/>
        </w:rPr>
        <w:t>be</w:t>
      </w:r>
      <w:r w:rsidR="00AF45A0">
        <w:rPr>
          <w:color w:val="FF0000"/>
        </w:rPr>
        <w:t xml:space="preserve"> </w:t>
      </w:r>
      <w:r w:rsidR="004518D4" w:rsidRPr="002228E0">
        <w:rPr>
          <w:color w:val="FF0000"/>
        </w:rPr>
        <w:t>a</w:t>
      </w:r>
      <w:r w:rsidR="00AF45A0">
        <w:rPr>
          <w:color w:val="FF0000"/>
        </w:rPr>
        <w:t xml:space="preserve"> </w:t>
      </w:r>
      <w:r w:rsidR="004518D4" w:rsidRPr="002228E0">
        <w:rPr>
          <w:color w:val="FF0000"/>
        </w:rPr>
        <w:t>lot</w:t>
      </w:r>
      <w:r w:rsidR="00AF45A0">
        <w:rPr>
          <w:color w:val="FF0000"/>
        </w:rPr>
        <w:t xml:space="preserve"> </w:t>
      </w:r>
      <w:r w:rsidR="004518D4" w:rsidRPr="002228E0">
        <w:rPr>
          <w:color w:val="FF0000"/>
        </w:rPr>
        <w:t>better</w:t>
      </w:r>
      <w:r w:rsidR="00AF45A0">
        <w:rPr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if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a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great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number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of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fixed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star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calculations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are</w:t>
      </w:r>
      <w:r w:rsidR="00AF45A0">
        <w:rPr>
          <w:i/>
          <w:iCs/>
          <w:color w:val="FF0000"/>
        </w:rPr>
        <w:t xml:space="preserve"> </w:t>
      </w:r>
      <w:r w:rsidR="004518D4" w:rsidRPr="002228E0">
        <w:rPr>
          <w:i/>
          <w:iCs/>
          <w:color w:val="FF0000"/>
        </w:rPr>
        <w:t>done</w:t>
      </w:r>
      <w:r w:rsidR="004518D4" w:rsidRPr="002228E0">
        <w:rPr>
          <w:color w:val="FF0000"/>
        </w:rPr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performance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problem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projects,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recommend</w:t>
      </w:r>
      <w:r w:rsidR="00AF45A0">
        <w:t xml:space="preserve"> </w:t>
      </w:r>
      <w:r w:rsidRPr="002228E0">
        <w:t>replacing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ones.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checked</w:t>
      </w:r>
      <w:r w:rsidR="00AF45A0">
        <w:t xml:space="preserve"> </w:t>
      </w:r>
      <w:r w:rsidRPr="002228E0">
        <w:t>carefully,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behavior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identical.</w:t>
      </w:r>
      <w:r w:rsidR="00AF45A0">
        <w:t xml:space="preserve"> </w:t>
      </w:r>
      <w:r w:rsidRPr="002228E0">
        <w:t>(explained</w:t>
      </w:r>
      <w:r w:rsidR="00AF45A0">
        <w:t xml:space="preserve"> </w:t>
      </w:r>
      <w:r w:rsidRPr="002228E0">
        <w:t>below)</w:t>
      </w:r>
    </w:p>
    <w:p w14:paraId="35057DA2" w14:textId="649617C1" w:rsidR="00DA4B44" w:rsidRPr="002228E0" w:rsidRDefault="00DA4B44" w:rsidP="00877D89">
      <w:pPr>
        <w:pStyle w:val="berschrift2"/>
      </w:pPr>
      <w:bookmarkStart w:id="75" w:name="_Toc71121165"/>
      <w:r w:rsidRPr="002228E0">
        <w:t>swe_fixstar2_ut(),</w:t>
      </w:r>
      <w:r w:rsidR="00AF45A0">
        <w:t xml:space="preserve"> </w:t>
      </w:r>
      <w:r w:rsidRPr="002228E0">
        <w:t>swe_fixstar2(),</w:t>
      </w:r>
      <w:r w:rsidR="00AF45A0">
        <w:t xml:space="preserve"> </w:t>
      </w:r>
      <w:r w:rsidRPr="002228E0">
        <w:t>swe_fixstar_ut(),</w:t>
      </w:r>
      <w:r w:rsidR="00AF45A0">
        <w:t xml:space="preserve"> </w:t>
      </w:r>
      <w:r w:rsidRPr="002228E0">
        <w:t>swe_fixstar()</w:t>
      </w:r>
      <w:bookmarkEnd w:id="75"/>
    </w:p>
    <w:p w14:paraId="2EB17995" w14:textId="7937CEC4" w:rsidR="00B5191C" w:rsidRPr="002228E0" w:rsidRDefault="00E7575F" w:rsidP="00036FEC">
      <w:pPr>
        <w:rPr>
          <w:rStyle w:val="sourcecode"/>
        </w:rPr>
      </w:pPr>
      <w:bookmarkStart w:id="76" w:name="_Hlk477325162"/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functions"/>
        </w:rPr>
        <w:t>swe_fixstar_ut</w:t>
      </w:r>
      <w:bookmarkEnd w:id="76"/>
      <w:r w:rsidR="00DA4B44" w:rsidRPr="002228E0">
        <w:rPr>
          <w:rStyle w:val="sourcecode"/>
        </w:rPr>
        <w:t>(</w:t>
      </w:r>
    </w:p>
    <w:p w14:paraId="699218C7" w14:textId="0CEA626D" w:rsidR="00B5191C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star,</w:t>
      </w:r>
    </w:p>
    <w:p w14:paraId="24CD675B" w14:textId="1294A795" w:rsidR="00B5191C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</w:p>
    <w:p w14:paraId="7702D876" w14:textId="1B313BBB" w:rsidR="00B5191C" w:rsidRPr="002228E0" w:rsidRDefault="0032501A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sourcecode"/>
        </w:rPr>
        <w:t>iflag,</w:t>
      </w:r>
    </w:p>
    <w:p w14:paraId="43370EDE" w14:textId="3CA249A9" w:rsidR="00B5191C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xx,</w:t>
      </w:r>
    </w:p>
    <w:p w14:paraId="324238FC" w14:textId="045180B7" w:rsidR="00DA4B44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3190E953" w14:textId="7CE20B6A" w:rsidR="00B5191C" w:rsidRPr="002228E0" w:rsidRDefault="00E7575F" w:rsidP="00CC1B5C">
      <w:pPr>
        <w:rPr>
          <w:rStyle w:val="sourcecode"/>
        </w:rPr>
      </w:pPr>
      <w:bookmarkStart w:id="77" w:name="_Hlk477325176"/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functions"/>
        </w:rPr>
        <w:t>swe_fixstar</w:t>
      </w:r>
      <w:bookmarkEnd w:id="77"/>
      <w:r w:rsidR="00DA4B44" w:rsidRPr="002228E0">
        <w:rPr>
          <w:rStyle w:val="sourcecode"/>
        </w:rPr>
        <w:t>(</w:t>
      </w:r>
    </w:p>
    <w:p w14:paraId="1F53DD76" w14:textId="459918B8" w:rsidR="00B5191C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</w:p>
    <w:p w14:paraId="6F63B634" w14:textId="0CB0406A" w:rsidR="00B5191C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</w:p>
    <w:p w14:paraId="5F51EDE3" w14:textId="0812D932" w:rsidR="00B5191C" w:rsidRPr="002228E0" w:rsidRDefault="0032501A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sourcecode"/>
        </w:rPr>
        <w:t>iflag,</w:t>
      </w:r>
    </w:p>
    <w:p w14:paraId="65200730" w14:textId="1B6614DC" w:rsidR="00B5191C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xx,</w:t>
      </w:r>
    </w:p>
    <w:p w14:paraId="18C0A198" w14:textId="12461C75" w:rsidR="00DA4B44" w:rsidRPr="002228E0" w:rsidRDefault="00DA4B44" w:rsidP="00B5191C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3103FFF0" w14:textId="7200F5D8" w:rsidR="00FD4275" w:rsidRPr="002228E0" w:rsidRDefault="00E7575F" w:rsidP="00036FE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functions"/>
        </w:rPr>
        <w:t>swe_fixstar2_ut</w:t>
      </w:r>
      <w:r w:rsidR="00DA4B44" w:rsidRPr="002228E0">
        <w:rPr>
          <w:rStyle w:val="sourcecode"/>
        </w:rPr>
        <w:t>(</w:t>
      </w:r>
    </w:p>
    <w:p w14:paraId="017E6B1D" w14:textId="374011CA" w:rsidR="00FD4275" w:rsidRPr="002228E0" w:rsidRDefault="00DA4B44" w:rsidP="00FD4275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star,</w:t>
      </w:r>
    </w:p>
    <w:p w14:paraId="69DFF19A" w14:textId="3BFAA67A" w:rsidR="00FD4275" w:rsidRPr="002228E0" w:rsidRDefault="00DA4B44" w:rsidP="00FD4275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</w:p>
    <w:p w14:paraId="4F449862" w14:textId="110B1A9D" w:rsidR="00FD4275" w:rsidRPr="002228E0" w:rsidRDefault="0032501A" w:rsidP="00FD4275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sourcecode"/>
        </w:rPr>
        <w:t>iflag,</w:t>
      </w:r>
    </w:p>
    <w:p w14:paraId="1596BB13" w14:textId="557AE4F9" w:rsidR="00FD4275" w:rsidRPr="002228E0" w:rsidRDefault="00DA4B44" w:rsidP="00FD4275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xx,</w:t>
      </w:r>
    </w:p>
    <w:p w14:paraId="529388B7" w14:textId="61954455" w:rsidR="00DA4B44" w:rsidRPr="002228E0" w:rsidRDefault="00DA4B44" w:rsidP="00FD4275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00F0B2E5" w14:textId="5009A4E4" w:rsidR="004572A8" w:rsidRPr="002228E0" w:rsidRDefault="00E7575F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functions"/>
        </w:rPr>
        <w:t>swe_fixstar2</w:t>
      </w:r>
      <w:r w:rsidR="00DA4B44" w:rsidRPr="002228E0">
        <w:rPr>
          <w:rStyle w:val="sourcecode"/>
        </w:rPr>
        <w:t>(</w:t>
      </w:r>
    </w:p>
    <w:p w14:paraId="2D0BA993" w14:textId="47CEE5EA" w:rsidR="004572A8" w:rsidRPr="002228E0" w:rsidRDefault="00DA4B44" w:rsidP="004572A8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</w:p>
    <w:p w14:paraId="33753097" w14:textId="127B3507" w:rsidR="004572A8" w:rsidRPr="002228E0" w:rsidRDefault="00DA4B44" w:rsidP="004572A8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</w:p>
    <w:p w14:paraId="31D5DB13" w14:textId="7CB7B681" w:rsidR="004572A8" w:rsidRPr="002228E0" w:rsidRDefault="0032501A" w:rsidP="004572A8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DA4B44" w:rsidRPr="002228E0">
        <w:rPr>
          <w:rStyle w:val="sourcecode"/>
        </w:rPr>
        <w:t>iflag,</w:t>
      </w:r>
    </w:p>
    <w:p w14:paraId="74422B4C" w14:textId="1802BC34" w:rsidR="004572A8" w:rsidRPr="002228E0" w:rsidRDefault="00DA4B44" w:rsidP="004572A8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xx,</w:t>
      </w:r>
    </w:p>
    <w:p w14:paraId="2983FE6E" w14:textId="221AC854" w:rsidR="00DA4B44" w:rsidRPr="002228E0" w:rsidRDefault="00DA4B44" w:rsidP="004572A8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47C48EEA" w14:textId="77777777" w:rsidR="00741591" w:rsidRPr="002228E0" w:rsidRDefault="00741591" w:rsidP="00CC1B5C">
      <w:r w:rsidRPr="002228E0">
        <w:t>where</w:t>
      </w:r>
      <w:r w:rsidR="00DC0172" w:rsidRPr="002228E0">
        <w:t>:</w:t>
      </w:r>
    </w:p>
    <w:p w14:paraId="5AAB6F63" w14:textId="5B5391E6" w:rsidR="00741591" w:rsidRPr="002228E0" w:rsidRDefault="00741591" w:rsidP="00DF0DB8">
      <w:pPr>
        <w:tabs>
          <w:tab w:val="left" w:pos="851"/>
        </w:tabs>
      </w:pPr>
      <w:r w:rsidRPr="002228E0">
        <w:rPr>
          <w:rStyle w:val="sourcecode"/>
        </w:rPr>
        <w:t>star</w:t>
      </w:r>
      <w:r w:rsidRPr="002228E0">
        <w:tab/>
        <w:t>=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searched,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star</w:t>
      </w:r>
    </w:p>
    <w:p w14:paraId="7DDD14A2" w14:textId="12C383AB" w:rsidR="00741591" w:rsidRPr="002228E0" w:rsidRDefault="00741591" w:rsidP="00DF0DB8">
      <w:pPr>
        <w:tabs>
          <w:tab w:val="left" w:pos="851"/>
        </w:tabs>
      </w:pPr>
      <w:r w:rsidRPr="002228E0">
        <w:rPr>
          <w:rStyle w:val="sourcecode"/>
        </w:rPr>
        <w:t>tjd_ut</w:t>
      </w:r>
      <w:r w:rsidR="00235628" w:rsidRPr="002228E0">
        <w:tab/>
      </w:r>
      <w:r w:rsidRPr="002228E0">
        <w:t>=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(swe_fixstar_ut())</w:t>
      </w:r>
    </w:p>
    <w:p w14:paraId="256D8BBB" w14:textId="1CDBEAFF" w:rsidR="00741591" w:rsidRPr="002228E0" w:rsidRDefault="00741591" w:rsidP="00DF0DB8">
      <w:pPr>
        <w:tabs>
          <w:tab w:val="left" w:pos="851"/>
        </w:tabs>
      </w:pPr>
      <w:r w:rsidRPr="002228E0">
        <w:rPr>
          <w:rStyle w:val="sourcecode"/>
        </w:rPr>
        <w:t>tjd_et</w:t>
      </w:r>
      <w:r w:rsidR="00235628" w:rsidRPr="002228E0">
        <w:tab/>
      </w:r>
      <w:r w:rsidRPr="002228E0">
        <w:t>=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(swe_fixstar())</w:t>
      </w:r>
    </w:p>
    <w:p w14:paraId="76964897" w14:textId="7E93E720" w:rsidR="00741591" w:rsidRPr="002228E0" w:rsidRDefault="00741591" w:rsidP="00DF0DB8">
      <w:pPr>
        <w:tabs>
          <w:tab w:val="left" w:pos="851"/>
        </w:tabs>
      </w:pPr>
      <w:r w:rsidRPr="002228E0">
        <w:rPr>
          <w:rStyle w:val="sourcecode"/>
        </w:rPr>
        <w:t>iflag</w:t>
      </w:r>
      <w:r w:rsidRPr="002228E0">
        <w:tab/>
        <w:t>=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integer</w:t>
      </w:r>
      <w:r w:rsidR="00AF45A0">
        <w:t xml:space="preserve"> </w:t>
      </w:r>
      <w:r w:rsidRPr="002228E0">
        <w:t>containing</w:t>
      </w:r>
      <w:r w:rsidR="00AF45A0">
        <w:t xml:space="preserve"> </w:t>
      </w:r>
      <w:r w:rsidRPr="002228E0">
        <w:t>several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indicate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kind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wanted</w:t>
      </w:r>
    </w:p>
    <w:p w14:paraId="7E6BC9E1" w14:textId="516B9C03" w:rsidR="00741591" w:rsidRPr="002228E0" w:rsidRDefault="00741591" w:rsidP="00DF0DB8">
      <w:pPr>
        <w:tabs>
          <w:tab w:val="left" w:pos="851"/>
        </w:tabs>
      </w:pPr>
      <w:r w:rsidRPr="002228E0">
        <w:rPr>
          <w:rStyle w:val="sourcecode"/>
        </w:rPr>
        <w:t>xx</w:t>
      </w:r>
      <w:r w:rsidRPr="002228E0">
        <w:tab/>
        <w:t>=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6</w:t>
      </w:r>
      <w:r w:rsidR="00AF45A0">
        <w:t xml:space="preserve"> </w:t>
      </w:r>
      <w:r w:rsidRPr="002228E0">
        <w:t>doubles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longitude,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distance,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long.,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lat.,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dist.</w:t>
      </w:r>
    </w:p>
    <w:p w14:paraId="082CB4DA" w14:textId="1F24001B" w:rsidR="00741591" w:rsidRPr="002228E0" w:rsidRDefault="00741591" w:rsidP="00DF0DB8">
      <w:pPr>
        <w:tabs>
          <w:tab w:val="left" w:pos="851"/>
          <w:tab w:val="left" w:pos="993"/>
        </w:tabs>
      </w:pPr>
      <w:r w:rsidRPr="002228E0">
        <w:rPr>
          <w:rStyle w:val="sourcecode"/>
        </w:rPr>
        <w:t>serr[256]</w:t>
      </w:r>
      <w:r w:rsidR="00235628" w:rsidRPr="002228E0">
        <w:tab/>
      </w:r>
      <w:r w:rsidRPr="002228E0">
        <w:t>=</w:t>
      </w:r>
      <w:r w:rsidR="00AF45A0">
        <w:t xml:space="preserve"> </w:t>
      </w:r>
      <w:r w:rsidRPr="002228E0">
        <w:t>character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messages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error.</w:t>
      </w:r>
    </w:p>
    <w:p w14:paraId="3622C944" w14:textId="29467C41" w:rsidR="005A3364" w:rsidRPr="002228E0" w:rsidRDefault="005A3364" w:rsidP="00CC1B5C"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="00DA4B44" w:rsidRPr="002228E0">
        <w:t>work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sefstars.txt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sefstars.txt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found,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fixstars.cat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searched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instead,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present.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rPr>
          <w:b/>
          <w:bCs/>
          <w:color w:val="FF0000"/>
        </w:rPr>
        <w:t>it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is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strongly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recommended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to</w:t>
      </w:r>
      <w:r w:rsidR="00AF45A0">
        <w:t xml:space="preserve"> </w:t>
      </w:r>
      <w:r w:rsidRPr="002228E0">
        <w:t>*</w:t>
      </w:r>
      <w:r w:rsidRPr="002228E0">
        <w:rPr>
          <w:b/>
          <w:bCs/>
          <w:color w:val="FF0000"/>
        </w:rPr>
        <w:t>not</w:t>
      </w:r>
      <w:r w:rsidRPr="002228E0">
        <w:t>*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anymore.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outdated,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algorithms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accurate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those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sefstars.txt.</w:t>
      </w:r>
    </w:p>
    <w:p w14:paraId="6F9006C6" w14:textId="418EAD81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bookmarkStart w:id="78" w:name="_Hlk477835149"/>
      <w:r w:rsidRPr="002228E0">
        <w:rPr>
          <w:rStyle w:val="sourcecode"/>
        </w:rPr>
        <w:t>star</w:t>
      </w:r>
      <w:bookmarkEnd w:id="78"/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least</w:t>
      </w:r>
      <w:r w:rsidR="00AF45A0">
        <w:t xml:space="preserve"> </w:t>
      </w:r>
      <w:r w:rsidRPr="002228E0">
        <w:t>41</w:t>
      </w:r>
      <w:r w:rsidR="00AF45A0">
        <w:t xml:space="preserve"> </w:t>
      </w:r>
      <w:r w:rsidRPr="002228E0">
        <w:t>characters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name.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found,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field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format:</w:t>
      </w:r>
      <w:r w:rsidRPr="002228E0">
        <w:br/>
      </w:r>
      <w:r w:rsidRPr="002228E0">
        <w:rPr>
          <w:rStyle w:val="FileName"/>
        </w:rPr>
        <w:t>traditional_name,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nomenclature_name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rPr>
          <w:rStyle w:val="FileName"/>
        </w:rPr>
        <w:t>"Aldebaran,alTau"</w:t>
      </w:r>
      <w:r w:rsidRPr="002228E0">
        <w:t>.</w:t>
      </w:r>
    </w:p>
    <w:p w14:paraId="0360C84E" w14:textId="4DA663DC" w:rsidR="00741591" w:rsidRPr="002228E0" w:rsidRDefault="00741591" w:rsidP="00CC1B5C">
      <w:r w:rsidRPr="002228E0">
        <w:t>The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so-called</w:t>
      </w:r>
      <w:r w:rsidR="00AF45A0">
        <w:t xml:space="preserve"> </w:t>
      </w:r>
      <w:r w:rsidRPr="002228E0">
        <w:t>Bayer</w:t>
      </w:r>
      <w:r w:rsidR="00AF45A0">
        <w:t xml:space="preserve"> </w:t>
      </w:r>
      <w:r w:rsidRPr="002228E0">
        <w:t>designation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Flamsteed</w:t>
      </w:r>
      <w:r w:rsidR="00AF45A0">
        <w:t xml:space="preserve"> </w:t>
      </w:r>
      <w:r w:rsidRPr="002228E0">
        <w:t>designation,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cases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Henry</w:t>
      </w:r>
      <w:r w:rsidR="00AF45A0">
        <w:t xml:space="preserve"> </w:t>
      </w:r>
      <w:r w:rsidRPr="002228E0">
        <w:t>Draper</w:t>
      </w:r>
      <w:r w:rsidR="00AF45A0">
        <w:t xml:space="preserve"> </w:t>
      </w:r>
      <w:r w:rsidRPr="002228E0">
        <w:t>(HD)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designations.</w:t>
      </w:r>
    </w:p>
    <w:p w14:paraId="32F0FAE1" w14:textId="5176B4DD" w:rsidR="007D1751" w:rsidRPr="002228E0" w:rsidRDefault="007D1751" w:rsidP="00CC1B5C">
      <w:pPr>
        <w:rPr>
          <w:rStyle w:val="functions"/>
        </w:rPr>
      </w:pPr>
      <w:r w:rsidRPr="002228E0">
        <w:t>As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explanation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parameters,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rPr>
          <w:rStyle w:val="functions"/>
        </w:rPr>
        <w:t>swe_calc().</w:t>
      </w:r>
    </w:p>
    <w:p w14:paraId="61D55976" w14:textId="774310D6" w:rsidR="00283E02" w:rsidRPr="002228E0" w:rsidRDefault="007D1751" w:rsidP="00CC1B5C">
      <w:r w:rsidRPr="002228E0">
        <w:t>Barycentric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implemented.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noticeable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arises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parallax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gravitational</w:t>
      </w:r>
      <w:r w:rsidR="00AF45A0">
        <w:t xml:space="preserve"> </w:t>
      </w:r>
      <w:r w:rsidRPr="002228E0">
        <w:t>deflection.</w:t>
      </w:r>
    </w:p>
    <w:p w14:paraId="50D5E7E5" w14:textId="5CD0F13C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modes</w:t>
      </w:r>
      <w:r w:rsidR="00AF45A0">
        <w:t xml:space="preserve"> </w:t>
      </w:r>
      <w:r w:rsidRPr="002228E0">
        <w:t>to</w:t>
      </w:r>
      <w:r w:rsidR="00AF45A0">
        <w:t xml:space="preserve"> </w:t>
      </w:r>
      <w:bookmarkStart w:id="79" w:name="_Hlk477835264"/>
      <w:r w:rsidRPr="002228E0">
        <w:t>search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star</w:t>
      </w:r>
      <w:bookmarkEnd w:id="79"/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="00B73840" w:rsidRPr="002228E0">
        <w:rPr>
          <w:rStyle w:val="FileName"/>
        </w:rPr>
        <w:t>sefstars.txt</w:t>
      </w:r>
      <w:r w:rsidRPr="002228E0">
        <w:t>:</w:t>
      </w:r>
    </w:p>
    <w:p w14:paraId="392E28D7" w14:textId="100AB0C5" w:rsidR="00283E02" w:rsidRPr="002228E0" w:rsidRDefault="00065696" w:rsidP="00CC1B5C">
      <w:r w:rsidRPr="002228E0">
        <w:t>Behavior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="009D3664" w:rsidRPr="002228E0">
        <w:t>new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swe_fixstar2()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swe_fixstar2_ut()</w:t>
      </w:r>
      <w:r w:rsidRPr="002228E0">
        <w:t>:</w:t>
      </w:r>
    </w:p>
    <w:p w14:paraId="3AE1821E" w14:textId="1FEBE219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sourcecode"/>
        </w:rPr>
        <w:t>star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="00B73840" w:rsidRPr="002228E0">
        <w:rPr>
          <w:rStyle w:val="FileName"/>
        </w:rPr>
        <w:t>sefstars.txt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whose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fits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name.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mapped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comparison</w:t>
      </w:r>
      <w:r w:rsidR="00AF45A0">
        <w:t xml:space="preserve"> </w:t>
      </w:r>
      <w:r w:rsidR="004A5D88" w:rsidRPr="002228E0">
        <w:t>and</w:t>
      </w:r>
      <w:r w:rsidR="00AF45A0">
        <w:t xml:space="preserve"> </w:t>
      </w:r>
      <w:r w:rsidR="004A5D88" w:rsidRPr="002228E0">
        <w:t>white</w:t>
      </w:r>
      <w:r w:rsidR="00AF45A0">
        <w:t xml:space="preserve"> </w:t>
      </w:r>
      <w:r w:rsidR="004A5D88" w:rsidRPr="002228E0">
        <w:t>spaces</w:t>
      </w:r>
      <w:r w:rsidR="00AF45A0">
        <w:t xml:space="preserve"> </w:t>
      </w:r>
      <w:r w:rsidR="004A5D88" w:rsidRPr="002228E0">
        <w:t>are</w:t>
      </w:r>
      <w:r w:rsidR="00AF45A0">
        <w:t xml:space="preserve"> </w:t>
      </w:r>
      <w:r w:rsidR="004A5D88" w:rsidRPr="002228E0">
        <w:t>removed</w:t>
      </w:r>
      <w:r w:rsidRPr="002228E0">
        <w:t>.</w:t>
      </w:r>
    </w:p>
    <w:p w14:paraId="784993B5" w14:textId="16C72433" w:rsidR="00283E02" w:rsidRPr="002228E0" w:rsidRDefault="00393ABA" w:rsidP="00CC1B5C">
      <w:r w:rsidRPr="002228E0">
        <w:rPr>
          <w:color w:val="FF0000"/>
        </w:rPr>
        <w:t>Changed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behavior:</w:t>
      </w:r>
      <w:r w:rsidR="00AF45A0">
        <w:rPr>
          <w:color w:val="FF0000"/>
        </w:rPr>
        <w:t xml:space="preserve"> </w:t>
      </w:r>
      <w:r w:rsidR="00065696" w:rsidRPr="002228E0">
        <w:t>T</w:t>
      </w:r>
      <w:r w:rsidR="004A5D88" w:rsidRPr="002228E0">
        <w:t>he</w:t>
      </w:r>
      <w:r w:rsidR="00AF45A0">
        <w:t xml:space="preserve"> </w:t>
      </w:r>
      <w:r w:rsidR="00065696" w:rsidRPr="002228E0">
        <w:t>search</w:t>
      </w:r>
      <w:r w:rsidR="00AF45A0">
        <w:t xml:space="preserve"> </w:t>
      </w:r>
      <w:r w:rsidR="00065696" w:rsidRPr="002228E0">
        <w:t>string</w:t>
      </w:r>
      <w:r w:rsidR="00AF45A0">
        <w:t xml:space="preserve"> </w:t>
      </w:r>
      <w:r w:rsidR="00065696" w:rsidRPr="002228E0">
        <w:t>must</w:t>
      </w:r>
      <w:r w:rsidR="00AF45A0">
        <w:t xml:space="preserve"> </w:t>
      </w:r>
      <w:r w:rsidR="00065696" w:rsidRPr="002228E0">
        <w:t>match</w:t>
      </w:r>
      <w:r w:rsidR="00AF45A0">
        <w:t xml:space="preserve"> </w:t>
      </w:r>
      <w:r w:rsidR="00065696" w:rsidRPr="002228E0">
        <w:t>the</w:t>
      </w:r>
      <w:r w:rsidR="00AF45A0">
        <w:t xml:space="preserve"> </w:t>
      </w:r>
      <w:r w:rsidR="004A5D88" w:rsidRPr="002228E0">
        <w:t>complete</w:t>
      </w:r>
      <w:r w:rsidR="00AF45A0">
        <w:t xml:space="preserve"> </w:t>
      </w:r>
      <w:r w:rsidR="004A5D88" w:rsidRPr="002228E0">
        <w:t>star</w:t>
      </w:r>
      <w:r w:rsidR="00AF45A0">
        <w:t xml:space="preserve"> </w:t>
      </w:r>
      <w:r w:rsidR="004A5D88" w:rsidRPr="002228E0">
        <w:t>name.</w:t>
      </w:r>
      <w:r w:rsidR="00AF45A0">
        <w:t xml:space="preserve"> </w:t>
      </w:r>
      <w:r w:rsidR="004A5D88" w:rsidRPr="002228E0">
        <w:t>If</w:t>
      </w:r>
      <w:r w:rsidR="00AF45A0">
        <w:t xml:space="preserve"> </w:t>
      </w:r>
      <w:r w:rsidR="00065696" w:rsidRPr="002228E0">
        <w:t>you</w:t>
      </w:r>
      <w:r w:rsidR="00AF45A0">
        <w:t xml:space="preserve"> </w:t>
      </w:r>
      <w:r w:rsidR="004A5D88" w:rsidRPr="002228E0">
        <w:t>want</w:t>
      </w:r>
      <w:r w:rsidR="00AF45A0">
        <w:t xml:space="preserve"> </w:t>
      </w:r>
      <w:r w:rsidR="004A5D88" w:rsidRPr="002228E0">
        <w:t>to</w:t>
      </w:r>
      <w:r w:rsidR="00AF45A0">
        <w:t xml:space="preserve"> </w:t>
      </w:r>
      <w:r w:rsidR="004A5D88" w:rsidRPr="002228E0">
        <w:t>use</w:t>
      </w:r>
      <w:r w:rsidR="00AF45A0">
        <w:t xml:space="preserve"> </w:t>
      </w:r>
      <w:r w:rsidR="004A5D88" w:rsidRPr="002228E0">
        <w:t>a</w:t>
      </w:r>
      <w:r w:rsidR="00AF45A0">
        <w:t xml:space="preserve"> </w:t>
      </w:r>
      <w:r w:rsidR="004A5D88" w:rsidRPr="002228E0">
        <w:t>partial</w:t>
      </w:r>
      <w:r w:rsidR="00AF45A0">
        <w:t xml:space="preserve"> </w:t>
      </w:r>
      <w:r w:rsidR="004A5D88" w:rsidRPr="002228E0">
        <w:t>string,</w:t>
      </w:r>
      <w:r w:rsidR="00AF45A0">
        <w:t xml:space="preserve"> </w:t>
      </w:r>
      <w:r w:rsidR="00065696" w:rsidRPr="002228E0">
        <w:t>you</w:t>
      </w:r>
      <w:r w:rsidR="00AF45A0">
        <w:t xml:space="preserve"> </w:t>
      </w:r>
      <w:r w:rsidR="00065696" w:rsidRPr="002228E0">
        <w:t>have</w:t>
      </w:r>
      <w:r w:rsidR="00AF45A0">
        <w:t xml:space="preserve"> </w:t>
      </w:r>
      <w:r w:rsidR="004A5D88" w:rsidRPr="002228E0">
        <w:t>to</w:t>
      </w:r>
      <w:r w:rsidR="00AF45A0">
        <w:t xml:space="preserve"> </w:t>
      </w:r>
      <w:r w:rsidR="004A5D88" w:rsidRPr="002228E0">
        <w:t>add</w:t>
      </w:r>
      <w:r w:rsidR="00AF45A0">
        <w:t xml:space="preserve"> </w:t>
      </w:r>
      <w:r w:rsidR="004A5D88" w:rsidRPr="002228E0">
        <w:t>the</w:t>
      </w:r>
      <w:r w:rsidR="00AF45A0">
        <w:t xml:space="preserve"> </w:t>
      </w:r>
      <w:r w:rsidR="004A5D88" w:rsidRPr="002228E0">
        <w:t>wildcard</w:t>
      </w:r>
      <w:r w:rsidR="00AF45A0">
        <w:t xml:space="preserve"> </w:t>
      </w:r>
      <w:r w:rsidR="004A5D88" w:rsidRPr="002228E0">
        <w:t>character</w:t>
      </w:r>
      <w:r w:rsidR="00AF45A0">
        <w:t xml:space="preserve"> </w:t>
      </w:r>
      <w:r w:rsidR="004A5D88" w:rsidRPr="002228E0">
        <w:t>‘%’</w:t>
      </w:r>
      <w:r w:rsidR="00AF45A0">
        <w:t xml:space="preserve"> </w:t>
      </w:r>
      <w:r w:rsidR="004A5D88" w:rsidRPr="002228E0">
        <w:t>to</w:t>
      </w:r>
      <w:r w:rsidR="00AF45A0">
        <w:t xml:space="preserve"> </w:t>
      </w:r>
      <w:r w:rsidR="004A5D88" w:rsidRPr="002228E0">
        <w:t>the</w:t>
      </w:r>
      <w:r w:rsidR="00AF45A0">
        <w:t xml:space="preserve"> </w:t>
      </w:r>
      <w:r w:rsidR="004A5D88" w:rsidRPr="002228E0">
        <w:t>search</w:t>
      </w:r>
      <w:r w:rsidR="00AF45A0">
        <w:t xml:space="preserve"> </w:t>
      </w:r>
      <w:r w:rsidR="004A5D88" w:rsidRPr="002228E0">
        <w:t>string</w:t>
      </w:r>
      <w:r w:rsidR="00065696" w:rsidRPr="002228E0">
        <w:t>,</w:t>
      </w:r>
      <w:r w:rsidR="00AF45A0">
        <w:t xml:space="preserve"> </w:t>
      </w:r>
      <w:r w:rsidR="00065696" w:rsidRPr="002228E0">
        <w:t>e.g.</w:t>
      </w:r>
      <w:r w:rsidR="00AF45A0">
        <w:t xml:space="preserve"> </w:t>
      </w:r>
      <w:r w:rsidR="00065696" w:rsidRPr="002228E0">
        <w:t>“aldeb%”.</w:t>
      </w:r>
      <w:r w:rsidR="00AF45A0">
        <w:t xml:space="preserve"> </w:t>
      </w:r>
      <w:r w:rsidRPr="002228E0">
        <w:t>(The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treat</w:t>
      </w:r>
      <w:r w:rsidR="00AF45A0">
        <w:t xml:space="preserve"> </w:t>
      </w:r>
      <w:r w:rsidRPr="002228E0">
        <w:t>each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ending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wildcard.)</w:t>
      </w:r>
    </w:p>
    <w:p w14:paraId="39B48CA7" w14:textId="4B93AC07" w:rsidR="004A5D88" w:rsidRPr="002228E0" w:rsidRDefault="009C0F61" w:rsidP="00CC1B5C">
      <w:r w:rsidRPr="002228E0">
        <w:t>The</w:t>
      </w:r>
      <w:r w:rsidR="00AF45A0">
        <w:t xml:space="preserve"> </w:t>
      </w:r>
      <w:r w:rsidRPr="002228E0">
        <w:t>‘%’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name,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(i.e.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Bayer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Flamsteed</w:t>
      </w:r>
      <w:r w:rsidR="00AF45A0">
        <w:t xml:space="preserve"> </w:t>
      </w:r>
      <w:r w:rsidRPr="002228E0">
        <w:t>designations).</w:t>
      </w:r>
    </w:p>
    <w:p w14:paraId="5E84ACEC" w14:textId="6AC7DF95" w:rsidR="00BF3510" w:rsidRPr="002228E0" w:rsidRDefault="00393ABA" w:rsidP="00CC1B5C"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overwrites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rPr>
          <w:rStyle w:val="sourcecode"/>
        </w:rPr>
        <w:t>star</w:t>
      </w:r>
      <w:r w:rsidRPr="002228E0">
        <w:t>.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full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copied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variable,</w:t>
      </w:r>
      <w:r w:rsidR="00AF45A0">
        <w:t xml:space="preserve"> </w:t>
      </w:r>
      <w:r w:rsidRPr="002228E0">
        <w:t>separated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comma.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star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“aldeb”,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swe_fixstar()</w:t>
      </w:r>
      <w:r w:rsidR="00AF45A0">
        <w:t xml:space="preserve"> </w:t>
      </w:r>
      <w:r w:rsidRPr="002228E0">
        <w:t>overwrites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“Aldebaran,alTau”.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star.</w:t>
      </w:r>
    </w:p>
    <w:p w14:paraId="22EAB3CD" w14:textId="12079363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sourcecode"/>
        </w:rPr>
        <w:t>star</w:t>
      </w:r>
      <w:r w:rsidR="00AF45A0">
        <w:t xml:space="preserve"> </w:t>
      </w:r>
      <w:r w:rsidR="00393ABA" w:rsidRPr="002228E0">
        <w:t>contains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comma,</w:t>
      </w:r>
      <w:r w:rsidR="00AF45A0">
        <w:t xml:space="preserve"> </w:t>
      </w:r>
      <w:r w:rsidRPr="002228E0">
        <w:t>followed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",alTau":</w:t>
      </w:r>
      <w:r w:rsidR="00AF45A0">
        <w:t xml:space="preserve"> </w:t>
      </w:r>
      <w:r w:rsidR="004A5D88" w:rsidRPr="002228E0">
        <w:t>the</w:t>
      </w:r>
      <w:r w:rsidR="00AF45A0">
        <w:t xml:space="preserve"> </w:t>
      </w:r>
      <w:r w:rsidR="004A5D88" w:rsidRPr="002228E0">
        <w:t>search</w:t>
      </w:r>
      <w:r w:rsidR="00AF45A0">
        <w:t xml:space="preserve"> </w:t>
      </w:r>
      <w:r w:rsidR="004A5D88" w:rsidRPr="002228E0">
        <w:t>string</w:t>
      </w:r>
      <w:r w:rsidR="00AF45A0">
        <w:t xml:space="preserve"> </w:t>
      </w:r>
      <w:r w:rsidR="004A5D88" w:rsidRPr="002228E0">
        <w:t>is</w:t>
      </w:r>
      <w:r w:rsidR="00AF45A0">
        <w:t xml:space="preserve"> </w:t>
      </w:r>
      <w:r w:rsidR="004A5D88" w:rsidRPr="002228E0">
        <w:t>understood</w:t>
      </w:r>
      <w:r w:rsidR="00AF45A0">
        <w:t xml:space="preserve"> </w:t>
      </w:r>
      <w:r w:rsidR="004A5D88" w:rsidRPr="002228E0">
        <w:t>to</w:t>
      </w:r>
      <w:r w:rsidR="00AF45A0">
        <w:t xml:space="preserve"> </w:t>
      </w:r>
      <w:r w:rsidR="004A5D88" w:rsidRPr="002228E0">
        <w:t>be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="004A5D88" w:rsidRPr="002228E0">
        <w:t>name</w:t>
      </w:r>
      <w:r w:rsidR="00AF45A0">
        <w:t xml:space="preserve"> </w:t>
      </w:r>
      <w:r w:rsidR="007F40B2" w:rsidRPr="002228E0">
        <w:t>(</w:t>
      </w:r>
      <w:r w:rsidRPr="002228E0">
        <w:t>the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field</w:t>
      </w:r>
      <w:r w:rsidR="00AF45A0">
        <w:t xml:space="preserve"> </w:t>
      </w:r>
      <w:r w:rsidR="004A5D88" w:rsidRPr="002228E0">
        <w:t>in</w:t>
      </w:r>
      <w:r w:rsidR="00AF45A0">
        <w:t xml:space="preserve"> </w:t>
      </w:r>
      <w:r w:rsidR="004A5D88" w:rsidRPr="002228E0">
        <w:t>a</w:t>
      </w:r>
      <w:r w:rsidR="00AF45A0">
        <w:t xml:space="preserve"> </w:t>
      </w:r>
      <w:r w:rsidR="004A5D88" w:rsidRPr="002228E0">
        <w:t>star</w:t>
      </w:r>
      <w:r w:rsidR="00AF45A0">
        <w:t xml:space="preserve"> </w:t>
      </w:r>
      <w:r w:rsidR="004A5D88" w:rsidRPr="002228E0">
        <w:t>record)</w:t>
      </w:r>
      <w:r w:rsidRPr="002228E0">
        <w:t>.</w:t>
      </w:r>
      <w:r w:rsidR="00AF45A0">
        <w:t xml:space="preserve"> </w:t>
      </w:r>
      <w:r w:rsidRPr="002228E0">
        <w:t>Letter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observed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comparison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names.</w:t>
      </w:r>
    </w:p>
    <w:p w14:paraId="21007FB0" w14:textId="42F24075" w:rsidR="00283E02" w:rsidRPr="002228E0" w:rsidRDefault="009F7C65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sourcecode"/>
        </w:rPr>
        <w:t>star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positive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="007F40B2" w:rsidRPr="002228E0">
        <w:t>(</w:t>
      </w:r>
      <w:r w:rsidRPr="002228E0">
        <w:t>in</w:t>
      </w:r>
      <w:r w:rsidR="00AF45A0">
        <w:t xml:space="preserve"> </w:t>
      </w:r>
      <w:r w:rsidRPr="002228E0">
        <w:t>ASCII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format,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"234"):</w:t>
      </w:r>
    </w:p>
    <w:p w14:paraId="2B2F4FF7" w14:textId="55D73F79" w:rsidR="00283E02" w:rsidRPr="002228E0" w:rsidRDefault="00393ABA" w:rsidP="00CC1B5C">
      <w:r w:rsidRPr="002228E0">
        <w:rPr>
          <w:color w:val="FF0000"/>
        </w:rPr>
        <w:t>Changed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behavior:</w:t>
      </w:r>
      <w:r w:rsidR="00AF45A0">
        <w:rPr>
          <w:color w:val="FF0000"/>
        </w:rPr>
        <w:t xml:space="preserve"> </w:t>
      </w:r>
      <w:r w:rsidRPr="002228E0">
        <w:t>T</w:t>
      </w:r>
      <w:r w:rsidR="009F7C65" w:rsidRPr="002228E0">
        <w:t>he</w:t>
      </w:r>
      <w:r w:rsidR="00AF45A0">
        <w:t xml:space="preserve"> </w:t>
      </w:r>
      <w:r w:rsidR="009F7C65" w:rsidRPr="002228E0">
        <w:t>numbering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="009F7C65" w:rsidRPr="002228E0">
        <w:t>follows</w:t>
      </w:r>
      <w:r w:rsidR="00AF45A0">
        <w:t xml:space="preserve"> </w:t>
      </w:r>
      <w:r w:rsidR="009F7C65" w:rsidRPr="002228E0">
        <w:t>a</w:t>
      </w:r>
      <w:r w:rsidR="00AF45A0">
        <w:t xml:space="preserve"> </w:t>
      </w:r>
      <w:r w:rsidR="009F7C65" w:rsidRPr="002228E0">
        <w:t>sorted</w:t>
      </w:r>
      <w:r w:rsidR="00AF45A0">
        <w:t xml:space="preserve"> </w:t>
      </w:r>
      <w:r w:rsidR="009F7C65" w:rsidRPr="002228E0">
        <w:t>list</w:t>
      </w:r>
      <w:r w:rsidR="00AF45A0">
        <w:t xml:space="preserve"> </w:t>
      </w:r>
      <w:r w:rsidR="009F7C65" w:rsidRPr="002228E0">
        <w:t>of</w:t>
      </w:r>
      <w:r w:rsidR="00AF45A0">
        <w:t xml:space="preserve"> </w:t>
      </w:r>
      <w:r w:rsidR="009F7C65" w:rsidRPr="002228E0">
        <w:t>nomenclature</w:t>
      </w:r>
      <w:r w:rsidR="00AF45A0">
        <w:t xml:space="preserve"> </w:t>
      </w:r>
      <w:r w:rsidR="009F7C65" w:rsidRPr="002228E0">
        <w:t>names.</w:t>
      </w:r>
      <w:r w:rsidR="00AF45A0">
        <w:t xml:space="preserve"> </w:t>
      </w:r>
      <w:r w:rsidRPr="002228E0">
        <w:t>(With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n-th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returned.)</w:t>
      </w:r>
    </w:p>
    <w:p w14:paraId="511B8614" w14:textId="3F2FCA10" w:rsidR="00283E02" w:rsidRPr="002228E0" w:rsidRDefault="00065696" w:rsidP="00CC1B5C">
      <w:r w:rsidRPr="002228E0">
        <w:t>Behavior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swe_fixstar()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swe_fixstar_ut()</w:t>
      </w:r>
      <w:r w:rsidRPr="002228E0">
        <w:t>:</w:t>
      </w:r>
    </w:p>
    <w:p w14:paraId="27F394D1" w14:textId="60C1412E" w:rsidR="00283E02" w:rsidRPr="002228E0" w:rsidRDefault="00065696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sourcecode"/>
        </w:rPr>
        <w:t>star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sefstars.txt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whose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fits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name.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mapped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comparison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white</w:t>
      </w:r>
      <w:r w:rsidR="00AF45A0">
        <w:t xml:space="preserve"> </w:t>
      </w:r>
      <w:r w:rsidRPr="002228E0">
        <w:t>spaces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removed.</w:t>
      </w:r>
    </w:p>
    <w:p w14:paraId="46A0F0D0" w14:textId="27B27547" w:rsidR="00283E02" w:rsidRPr="002228E0" w:rsidRDefault="00065696" w:rsidP="00CC1B5C">
      <w:r w:rsidRPr="002228E0">
        <w:t>If</w:t>
      </w:r>
      <w:r w:rsidR="00AF45A0">
        <w:t xml:space="preserve"> </w:t>
      </w:r>
      <w:r w:rsidRPr="002228E0">
        <w:rPr>
          <w:rStyle w:val="sourcecode"/>
        </w:rPr>
        <w:t>star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rPr>
          <w:rStyle w:val="sourcecode"/>
        </w:rPr>
        <w:t>n</w:t>
      </w:r>
      <w:r w:rsidR="00AF45A0">
        <w:t xml:space="preserve"> </w:t>
      </w:r>
      <w:r w:rsidRPr="002228E0">
        <w:t>characters,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rPr>
          <w:rStyle w:val="sourcecode"/>
        </w:rPr>
        <w:t>n</w:t>
      </w:r>
      <w:r w:rsidR="00AF45A0">
        <w:t xml:space="preserve"> </w:t>
      </w:r>
      <w:r w:rsidRPr="002228E0">
        <w:t>characters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field</w:t>
      </w:r>
      <w:r w:rsidR="00AF45A0">
        <w:t xml:space="preserve"> </w:t>
      </w:r>
      <w:r w:rsidR="00627F75" w:rsidRPr="002228E0">
        <w:t>are</w:t>
      </w:r>
      <w:r w:rsidR="00AF45A0">
        <w:t xml:space="preserve"> </w:t>
      </w:r>
      <w:r w:rsidRPr="002228E0">
        <w:t>compared.</w:t>
      </w:r>
    </w:p>
    <w:p w14:paraId="27434211" w14:textId="25D8AE8C" w:rsidR="00065696" w:rsidRPr="002228E0" w:rsidRDefault="00065696" w:rsidP="00CC1B5C"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overwrites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rPr>
          <w:rStyle w:val="sourcecode"/>
        </w:rPr>
        <w:t>star</w:t>
      </w:r>
      <w:r w:rsidRPr="002228E0">
        <w:t>.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full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copied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variable,</w:t>
      </w:r>
      <w:r w:rsidR="00AF45A0">
        <w:t xml:space="preserve"> </w:t>
      </w:r>
      <w:r w:rsidRPr="002228E0">
        <w:t>separated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comma.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star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“aldeb”,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rPr>
          <w:rStyle w:val="functions"/>
        </w:rPr>
        <w:t>swe_fixstar()</w:t>
      </w:r>
      <w:r w:rsidR="00AF45A0">
        <w:t xml:space="preserve"> </w:t>
      </w:r>
      <w:r w:rsidRPr="002228E0">
        <w:t>overwrites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“Aldebaran,alTau”.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star.</w:t>
      </w:r>
    </w:p>
    <w:p w14:paraId="5A4A4C3C" w14:textId="2AA2F35B" w:rsidR="00065696" w:rsidRPr="002228E0" w:rsidRDefault="00065696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sourcecode"/>
        </w:rPr>
        <w:t>star</w:t>
      </w:r>
      <w:r w:rsidR="00AF45A0">
        <w:t xml:space="preserve"> </w:t>
      </w:r>
      <w:r w:rsidRPr="002228E0">
        <w:t>begins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comma,</w:t>
      </w:r>
      <w:r w:rsidR="00AF45A0">
        <w:t xml:space="preserve"> </w:t>
      </w:r>
      <w:r w:rsidRPr="002228E0">
        <w:t>followed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",alTau":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understood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="007F40B2" w:rsidRPr="002228E0">
        <w:t>(</w:t>
      </w:r>
      <w:r w:rsidRPr="002228E0">
        <w:t>the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field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record).</w:t>
      </w:r>
      <w:r w:rsidR="00AF45A0">
        <w:t xml:space="preserve"> </w:t>
      </w:r>
      <w:r w:rsidRPr="002228E0">
        <w:t>Letter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observed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comparison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names.</w:t>
      </w:r>
      <w:r w:rsidR="00AF45A0">
        <w:t xml:space="preserve"> </w:t>
      </w:r>
      <w:r w:rsidRPr="002228E0">
        <w:t>Here</w:t>
      </w:r>
      <w:r w:rsidR="00AF45A0">
        <w:t xml:space="preserve"> </w:t>
      </w:r>
      <w:r w:rsidRPr="002228E0">
        <w:t>again,</w:t>
      </w:r>
      <w:r w:rsidR="00AF45A0">
        <w:t xml:space="preserve"> </w:t>
      </w:r>
      <w:r w:rsidRPr="002228E0">
        <w:rPr>
          <w:rStyle w:val="sourcecode"/>
        </w:rPr>
        <w:t>star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overwritten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“Aldebaran,alTau”.</w:t>
      </w:r>
    </w:p>
    <w:p w14:paraId="6F5B6D44" w14:textId="44CA263E" w:rsidR="00283E02" w:rsidRPr="002228E0" w:rsidRDefault="00065696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sourcecode"/>
        </w:rPr>
        <w:t>star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positive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="007F40B2" w:rsidRPr="002228E0">
        <w:t>(</w:t>
      </w:r>
      <w:r w:rsidRPr="002228E0">
        <w:t>in</w:t>
      </w:r>
      <w:r w:rsidR="00AF45A0">
        <w:t xml:space="preserve"> </w:t>
      </w:r>
      <w:r w:rsidRPr="002228E0">
        <w:t>ASCII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format,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"234"):</w:t>
      </w:r>
    </w:p>
    <w:p w14:paraId="217BB0E2" w14:textId="662DD306" w:rsidR="00283E02" w:rsidRPr="002228E0" w:rsidRDefault="00065696" w:rsidP="00CC1B5C"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234-th</w:t>
      </w:r>
      <w:r w:rsidR="00AF45A0">
        <w:t xml:space="preserve"> </w:t>
      </w:r>
      <w:r w:rsidRPr="002228E0">
        <w:t>non-comment</w:t>
      </w:r>
      <w:r w:rsidR="00AF45A0">
        <w:t xml:space="preserve"> </w:t>
      </w:r>
      <w:r w:rsidRPr="002228E0">
        <w:t>line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sefstars.txt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Comment</w:t>
      </w:r>
      <w:r w:rsidR="00AF45A0">
        <w:t xml:space="preserve"> </w:t>
      </w:r>
      <w:r w:rsidRPr="002228E0">
        <w:t>lines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begin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#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ignored.</w:t>
      </w:r>
      <w:r w:rsidR="00AF45A0">
        <w:t xml:space="preserve"> </w:t>
      </w:r>
      <w:r w:rsidRPr="002228E0">
        <w:t>Here</w:t>
      </w:r>
      <w:r w:rsidR="00AF45A0">
        <w:t xml:space="preserve"> </w:t>
      </w:r>
      <w:r w:rsidRPr="002228E0">
        <w:t>again,</w:t>
      </w:r>
      <w:r w:rsidR="00AF45A0">
        <w:t xml:space="preserve"> </w:t>
      </w:r>
      <w:r w:rsidRPr="002228E0">
        <w:rPr>
          <w:rStyle w:val="sourcecode"/>
        </w:rPr>
        <w:t>star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overwritten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name,</w:t>
      </w:r>
      <w:r w:rsidR="00AF45A0">
        <w:t xml:space="preserve"> </w:t>
      </w:r>
      <w:r w:rsidRPr="002228E0">
        <w:t>separated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comma,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“Aldebaran,alTau”.</w:t>
      </w:r>
    </w:p>
    <w:p w14:paraId="213D863A" w14:textId="2FA487AA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spelling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names,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file</w:t>
      </w:r>
      <w:r w:rsidR="00AF45A0">
        <w:rPr>
          <w:rStyle w:val="FileName"/>
        </w:rPr>
        <w:t xml:space="preserve"> </w:t>
      </w:r>
      <w:r w:rsidR="00B73840" w:rsidRPr="002228E0">
        <w:rPr>
          <w:rStyle w:val="FileName"/>
        </w:rPr>
        <w:t>sefstars.txt</w:t>
      </w:r>
      <w:r w:rsidRPr="002228E0">
        <w:t>.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="004A5D88" w:rsidRPr="002228E0">
        <w:t>Bayer</w:t>
      </w:r>
      <w:r w:rsidR="00AF45A0">
        <w:t xml:space="preserve"> </w:t>
      </w:r>
      <w:r w:rsidR="004A5D88" w:rsidRPr="002228E0">
        <w:t>designations</w:t>
      </w:r>
      <w:r w:rsidR="00AF45A0">
        <w:t xml:space="preserve"> </w:t>
      </w:r>
      <w:r w:rsidR="004A5D88" w:rsidRPr="002228E0">
        <w:t>and</w:t>
      </w:r>
      <w:r w:rsidR="00AF45A0">
        <w:t xml:space="preserve"> </w:t>
      </w:r>
      <w:r w:rsidR="004A5D88" w:rsidRPr="002228E0">
        <w:t>are</w:t>
      </w:r>
      <w:r w:rsidR="00AF45A0">
        <w:t xml:space="preserve"> </w:t>
      </w:r>
      <w:r w:rsidRPr="002228E0">
        <w:t>composed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Greek</w:t>
      </w:r>
      <w:r w:rsidR="00AF45A0">
        <w:t xml:space="preserve"> </w:t>
      </w:r>
      <w:r w:rsidRPr="002228E0">
        <w:t>letter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constellation.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Greek</w:t>
      </w:r>
      <w:r w:rsidR="00AF45A0">
        <w:t xml:space="preserve"> </w:t>
      </w:r>
      <w:r w:rsidRPr="002228E0">
        <w:t>letters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originally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write</w:t>
      </w:r>
      <w:r w:rsidR="00AF45A0">
        <w:t xml:space="preserve"> </w:t>
      </w:r>
      <w:r w:rsidRPr="002228E0">
        <w:t>numbers,</w:t>
      </w:r>
      <w:r w:rsidR="00AF45A0">
        <w:t xml:space="preserve"> </w:t>
      </w:r>
      <w:r w:rsidRPr="002228E0">
        <w:t>therefore</w:t>
      </w:r>
      <w:r w:rsidR="00AF45A0">
        <w:t xml:space="preserve"> </w:t>
      </w:r>
      <w:r w:rsidR="004A5D88" w:rsidRPr="002228E0">
        <w:t>they</w:t>
      </w:r>
      <w:r w:rsidR="00AF45A0">
        <w:t xml:space="preserve"> </w:t>
      </w:r>
      <w:r w:rsidR="004A5D88" w:rsidRPr="002228E0">
        <w:t>actually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constellation.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abbreviated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in</w:t>
      </w:r>
      <w:r w:rsidR="00AF45A0">
        <w:t xml:space="preserve"> </w:t>
      </w:r>
      <w:r w:rsidR="00B73840" w:rsidRPr="002228E0">
        <w:rPr>
          <w:rStyle w:val="FileName"/>
        </w:rPr>
        <w:t>sefstars.txt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constructed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lowercase</w:t>
      </w:r>
      <w:r w:rsidR="00AF45A0">
        <w:t xml:space="preserve"> </w:t>
      </w:r>
      <w:r w:rsidRPr="002228E0">
        <w:t>letters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Greek</w:t>
      </w:r>
      <w:r w:rsidR="00AF45A0">
        <w:t xml:space="preserve"> </w:t>
      </w:r>
      <w:r w:rsidRPr="002228E0">
        <w:t>letter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rPr>
          <w:rStyle w:val="FileName"/>
        </w:rPr>
        <w:t>”al”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FileName"/>
        </w:rPr>
        <w:t>”alpha”</w:t>
      </w:r>
      <w:r w:rsidR="004A5D88" w:rsidRPr="002228E0">
        <w:t>,</w:t>
      </w:r>
      <w:r w:rsidR="00AF45A0">
        <w:t xml:space="preserve"> </w:t>
      </w:r>
      <w:r w:rsidR="004A5D88" w:rsidRPr="002228E0">
        <w:t>except</w:t>
      </w:r>
      <w:r w:rsidR="00AF45A0">
        <w:t xml:space="preserve"> </w:t>
      </w:r>
      <w:r w:rsidR="004A5D88" w:rsidRPr="002228E0">
        <w:rPr>
          <w:color w:val="008080"/>
        </w:rPr>
        <w:t>“omi”</w:t>
      </w:r>
      <w:r w:rsidR="00AF45A0">
        <w:t xml:space="preserve"> </w:t>
      </w:r>
      <w:r w:rsidR="004A5D88" w:rsidRPr="002228E0">
        <w:t>and</w:t>
      </w:r>
      <w:r w:rsidR="00AF45A0">
        <w:t xml:space="preserve"> </w:t>
      </w:r>
      <w:r w:rsidR="004A5D88" w:rsidRPr="002228E0">
        <w:rPr>
          <w:color w:val="008080"/>
        </w:rPr>
        <w:t>“ome”</w:t>
      </w:r>
      <w:r w:rsidR="004A5D88" w:rsidRPr="002228E0">
        <w:t>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letters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constellation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rPr>
          <w:rStyle w:val="FileName"/>
        </w:rPr>
        <w:t>”Tau”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FileName"/>
        </w:rPr>
        <w:t>”Tauri”</w:t>
      </w:r>
      <w:r w:rsidRPr="002228E0">
        <w:t>).</w:t>
      </w:r>
    </w:p>
    <w:p w14:paraId="5053146B" w14:textId="561F9D2C" w:rsidR="004E52D3" w:rsidRPr="002228E0" w:rsidRDefault="00BF569F" w:rsidP="00CC1B5C">
      <w:r w:rsidRPr="002228E0">
        <w:t>The</w:t>
      </w:r>
      <w:r w:rsidR="00AF45A0">
        <w:t xml:space="preserve"> </w:t>
      </w:r>
      <w:r w:rsidRPr="002228E0">
        <w:t>searching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sequential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(instead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nomenclature</w:t>
      </w:r>
      <w:r w:rsidR="00AF45A0">
        <w:t xml:space="preserve"> </w:t>
      </w:r>
      <w:r w:rsidRPr="002228E0">
        <w:t>name)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practical</w:t>
      </w:r>
      <w:r w:rsidR="00AF45A0">
        <w:t xml:space="preserve"> </w:t>
      </w:r>
      <w:r w:rsidRPr="002228E0">
        <w:t>feature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wants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stars:</w:t>
      </w:r>
    </w:p>
    <w:p w14:paraId="1E43334D" w14:textId="36317390" w:rsidR="004E52D3" w:rsidRPr="002228E0" w:rsidRDefault="00BF569F" w:rsidP="00CC1B5C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i=</w:t>
      </w:r>
      <w:r w:rsidR="00B24804" w:rsidRPr="002228E0">
        <w:rPr>
          <w:rStyle w:val="sourcecode"/>
        </w:rPr>
        <w:t>1</w:t>
      </w:r>
      <w:r w:rsidRPr="002228E0">
        <w:rPr>
          <w:rStyle w:val="sourcecode"/>
        </w:rPr>
        <w:t>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i&lt;10000;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i++)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choose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greater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(stars)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</w:p>
    <w:p w14:paraId="1313D011" w14:textId="4D2EE39D" w:rsidR="004E52D3" w:rsidRPr="002228E0" w:rsidRDefault="00BF569F" w:rsidP="00CC1B5C">
      <w:pPr>
        <w:rPr>
          <w:rStyle w:val="sourcecode"/>
        </w:rPr>
      </w:pPr>
      <w:r w:rsidRPr="002228E0">
        <w:rPr>
          <w:rStyle w:val="sourcecode"/>
        </w:rPr>
        <w:t>sprintf(star,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"%d",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i);</w:t>
      </w:r>
    </w:p>
    <w:p w14:paraId="7A21CD67" w14:textId="7D382674" w:rsidR="004E52D3" w:rsidRPr="002228E0" w:rsidRDefault="00BF569F" w:rsidP="00CC1B5C">
      <w:pPr>
        <w:rPr>
          <w:rStyle w:val="sourcecode"/>
        </w:rPr>
      </w:pPr>
      <w:r w:rsidRPr="002228E0">
        <w:rPr>
          <w:rStyle w:val="sourcecode"/>
        </w:rPr>
        <w:t>returncode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swe_fixstar</w:t>
      </w:r>
      <w:r w:rsidR="005957D9" w:rsidRPr="002228E0">
        <w:rPr>
          <w:rStyle w:val="sourcecode"/>
        </w:rPr>
        <w:t>2</w:t>
      </w:r>
      <w:r w:rsidRPr="002228E0">
        <w:rPr>
          <w:rStyle w:val="sourcecode"/>
        </w:rPr>
        <w:t>(star,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...);</w:t>
      </w:r>
    </w:p>
    <w:p w14:paraId="7DD1CF37" w14:textId="4A32CC4E" w:rsidR="00283E02" w:rsidRPr="002228E0" w:rsidRDefault="00BF569F" w:rsidP="00CC1B5C">
      <w:pPr>
        <w:rPr>
          <w:rStyle w:val="sourcecode"/>
        </w:rPr>
      </w:pPr>
      <w:r w:rsidRPr="002228E0">
        <w:rPr>
          <w:rStyle w:val="sourcecode"/>
        </w:rPr>
        <w:t>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whatever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you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="00C655E6"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…</w:t>
      </w:r>
    </w:p>
    <w:p w14:paraId="75077946" w14:textId="26C35B2A" w:rsidR="004E52D3" w:rsidRPr="002228E0" w:rsidRDefault="00BF569F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(returncode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ERR)</w:t>
      </w:r>
    </w:p>
    <w:p w14:paraId="3AC45BDB" w14:textId="77777777" w:rsidR="004E52D3" w:rsidRPr="002228E0" w:rsidRDefault="00BF569F" w:rsidP="00CC1B5C">
      <w:pPr>
        <w:rPr>
          <w:rStyle w:val="sourcecode"/>
        </w:rPr>
      </w:pPr>
      <w:r w:rsidRPr="002228E0">
        <w:rPr>
          <w:rStyle w:val="sourcecode"/>
        </w:rPr>
        <w:t>break;</w:t>
      </w:r>
    </w:p>
    <w:p w14:paraId="1A04A9EB" w14:textId="77777777" w:rsidR="00283E02" w:rsidRPr="002228E0" w:rsidRDefault="00BF569F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3FF7492E" w14:textId="6DBF31CC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survive</w:t>
      </w:r>
      <w:r w:rsidR="00AF45A0">
        <w:t xml:space="preserve"> </w:t>
      </w:r>
      <w:r w:rsidRPr="002228E0">
        <w:t>damaged</w:t>
      </w:r>
      <w:r w:rsidR="00AF45A0">
        <w:t xml:space="preserve"> </w:t>
      </w:r>
      <w:r w:rsidR="00B73840" w:rsidRPr="002228E0">
        <w:rPr>
          <w:rStyle w:val="FileName"/>
        </w:rPr>
        <w:t>sefstars.txt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illegal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exceeding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accepted</w:t>
      </w:r>
      <w:r w:rsidR="00AF45A0">
        <w:t xml:space="preserve"> </w:t>
      </w:r>
      <w:r w:rsidRPr="002228E0">
        <w:t>length.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fields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cut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acceptable</w:t>
      </w:r>
      <w:r w:rsidR="00AF45A0">
        <w:t xml:space="preserve"> </w:t>
      </w:r>
      <w:r w:rsidRPr="002228E0">
        <w:t>length.</w:t>
      </w:r>
    </w:p>
    <w:p w14:paraId="0CBF3504" w14:textId="722867B0" w:rsidR="00283E02" w:rsidRPr="002228E0" w:rsidRDefault="00BF3510" w:rsidP="00CC1B5C">
      <w:pPr>
        <w:rPr>
          <w:rStyle w:val="FileName"/>
        </w:rPr>
      </w:pPr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="00F95FBD" w:rsidRPr="002228E0">
        <w:t>a</w:t>
      </w:r>
      <w:r w:rsidR="00AF45A0">
        <w:t xml:space="preserve"> </w:t>
      </w:r>
      <w:r w:rsidR="00F95FBD" w:rsidRPr="002228E0">
        <w:t>few</w:t>
      </w:r>
      <w:r w:rsidR="00AF45A0">
        <w:t xml:space="preserve"> </w:t>
      </w:r>
      <w:r w:rsidRPr="002228E0">
        <w:t>special</w:t>
      </w:r>
      <w:r w:rsidR="00AF45A0">
        <w:t xml:space="preserve"> </w:t>
      </w:r>
      <w:r w:rsidRPr="002228E0">
        <w:t>entries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="00B73840" w:rsidRPr="002228E0">
        <w:rPr>
          <w:rStyle w:val="FileName"/>
        </w:rPr>
        <w:t>sefstars.txt</w:t>
      </w:r>
      <w:r w:rsidRPr="002228E0">
        <w:rPr>
          <w:rStyle w:val="FileName"/>
        </w:rPr>
        <w:t>:</w:t>
      </w:r>
    </w:p>
    <w:p w14:paraId="1E61A2FC" w14:textId="5C0A349B" w:rsidR="00557DC7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(SgrA*)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Simbad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database,</w:t>
      </w:r>
    </w:p>
    <w:p w14:paraId="22B670CB" w14:textId="1810DC39" w:rsidR="00557DC7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SgrA*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Reid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(2004),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Proper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Sagittarius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A*”,</w:t>
      </w:r>
    </w:p>
    <w:p w14:paraId="4C11EE04" w14:textId="274150CB" w:rsidR="00283E02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873: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-3.151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0.018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mas/yr,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-5.547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0.026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mas/yr.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Component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</w:p>
    <w:p w14:paraId="66E4FA39" w14:textId="026DAB30" w:rsidR="00557DC7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multiplied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cos(decl).</w:t>
      </w:r>
    </w:p>
    <w:p w14:paraId="796056B0" w14:textId="750F4FAB" w:rsidR="00283E02" w:rsidRPr="002228E0" w:rsidRDefault="007D1751" w:rsidP="00CC1B5C">
      <w:pPr>
        <w:rPr>
          <w:rStyle w:val="sourcecode"/>
        </w:rPr>
      </w:pP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Center,SgrA*,ICRS,17,45,40.03599,-29,00,28.1699,-2.755718425,-5.547,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0.0,0.125,999.99,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7FEA930C" w14:textId="6C17A8B7" w:rsidR="007D1751" w:rsidRPr="002228E0" w:rsidRDefault="007D1751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Attractor,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Galaxy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Cluster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3627,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</w:t>
      </w:r>
    </w:p>
    <w:p w14:paraId="65182FF7" w14:textId="43798D7D" w:rsidR="007D1751" w:rsidRPr="002228E0" w:rsidRDefault="007D1751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325.3,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-7.2,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4844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Kraan-Korteweg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1996,</w:t>
      </w:r>
    </w:p>
    <w:p w14:paraId="6BF4F344" w14:textId="39224B00" w:rsidR="007D1751" w:rsidRPr="002228E0" w:rsidRDefault="007D1751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Woudt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1998</w:t>
      </w:r>
    </w:p>
    <w:p w14:paraId="2F255E0E" w14:textId="36E099F3" w:rsidR="00283E02" w:rsidRPr="002228E0" w:rsidRDefault="007D1751" w:rsidP="00CC1B5C">
      <w:pPr>
        <w:rPr>
          <w:rStyle w:val="sourcecode"/>
        </w:rPr>
      </w:pPr>
      <w:r w:rsidRPr="002228E0">
        <w:rPr>
          <w:rStyle w:val="sourcecode"/>
        </w:rPr>
        <w:t>Great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Attractor,GA,2000,16,15,02.836,-60,53,22.54,0.000,0.00,0.0,0.0000159,999.99,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47961DB8" w14:textId="5C09BFDF" w:rsidR="007D1751" w:rsidRPr="002228E0" w:rsidRDefault="007D1751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Virgo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Cluster,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(Nasa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Extragalactic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Database)</w:t>
      </w:r>
    </w:p>
    <w:p w14:paraId="64FF057E" w14:textId="0341331F" w:rsidR="00283E02" w:rsidRPr="002228E0" w:rsidRDefault="007D1751" w:rsidP="00CC1B5C">
      <w:pPr>
        <w:rPr>
          <w:rStyle w:val="sourcecode"/>
        </w:rPr>
      </w:pPr>
      <w:r w:rsidRPr="002228E0">
        <w:rPr>
          <w:rStyle w:val="sourcecode"/>
        </w:rPr>
        <w:t>Virgo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Cluster,VC,2000,12,26,32.1,12,43,24,0.000,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0.0,0.0000,999.99,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268290F6" w14:textId="3E8C2376" w:rsidR="004046E2" w:rsidRPr="002228E0" w:rsidRDefault="004046E2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apex,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Apex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Sun's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direction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travels</w:t>
      </w:r>
    </w:p>
    <w:p w14:paraId="79FFED34" w14:textId="3E32268A" w:rsidR="004046E2" w:rsidRPr="002228E0" w:rsidRDefault="004046E2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respect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so-called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Standard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Rest.</w:t>
      </w:r>
    </w:p>
    <w:p w14:paraId="6A3BDACD" w14:textId="43533F11" w:rsidR="00283E02" w:rsidRPr="002228E0" w:rsidRDefault="00D01781" w:rsidP="00CC1B5C">
      <w:pPr>
        <w:rPr>
          <w:rStyle w:val="sourcecode"/>
        </w:rPr>
      </w:pPr>
      <w:r w:rsidRPr="002228E0">
        <w:rPr>
          <w:rStyle w:val="sourcecode"/>
        </w:rPr>
        <w:t>Apex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,Apex,1950,18,03,50.2,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30,00,16.8,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0.00,-16.5,0.0000,999.99,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1545CE81" w14:textId="68171F52" w:rsidR="004E6389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Liu/Zhu/Zhang,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„Reconsidering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system“,</w:t>
      </w:r>
    </w:p>
    <w:p w14:paraId="320FF126" w14:textId="10FCFDFB" w:rsidR="004E6389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Astronomy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Astrophysics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AA2010,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2010,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8.</w:t>
      </w:r>
    </w:p>
    <w:p w14:paraId="28A300D1" w14:textId="664CDE74" w:rsidR="00283E02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relative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</w:p>
    <w:p w14:paraId="10632CBE" w14:textId="4249AFB1" w:rsidR="004E6389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approximates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plane.</w:t>
      </w:r>
    </w:p>
    <w:p w14:paraId="47B82E32" w14:textId="77777777" w:rsidR="00283E02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Gal.Pole,GPol,ICRS,12,51,36.7151981,27,06,11.193172,0.0,0.0,0.0,0.0,0.0,0,0</w:t>
      </w:r>
    </w:p>
    <w:p w14:paraId="7FD0FE57" w14:textId="3C2A6087" w:rsidR="004E6389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Old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IAU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1958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relative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ICRS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publication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</w:t>
      </w:r>
    </w:p>
    <w:p w14:paraId="0FBA4911" w14:textId="072D7E4F" w:rsidR="00283E02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Gal.Pole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IAU1958,GP1958,ICRS,12,51,26.27469,27,07,41.7087,0.0,0.0,0.0,0.0,0.0,0,0</w:t>
      </w:r>
    </w:p>
    <w:p w14:paraId="7891D595" w14:textId="3E744BD2" w:rsidR="007E49B2" w:rsidRPr="002228E0" w:rsidRDefault="007E49B2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Old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relative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ICRS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publication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</w:t>
      </w:r>
    </w:p>
    <w:p w14:paraId="0DBBAF1E" w14:textId="67A3B50E" w:rsidR="00283E02" w:rsidRPr="002228E0" w:rsidRDefault="007E49B2" w:rsidP="00CC1B5C">
      <w:pPr>
        <w:rPr>
          <w:rStyle w:val="sourcecode"/>
        </w:rPr>
      </w:pPr>
      <w:r w:rsidRPr="002228E0">
        <w:rPr>
          <w:rStyle w:val="sourcecode"/>
        </w:rPr>
        <w:t>Gal.Pole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IAU1958,GP1958,ICRS,12,51,26.27469,27,07,41.7087,0.0,0.0,0.0,0.0,0.0,0,0</w:t>
      </w:r>
    </w:p>
    <w:p w14:paraId="7439BA48" w14:textId="00E6562E" w:rsidR="004E6389" w:rsidRPr="002228E0" w:rsidRDefault="004E6389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DK</w:t>
      </w:r>
    </w:p>
    <w:p w14:paraId="65AC58AF" w14:textId="43E37A96" w:rsidR="00283E02" w:rsidRPr="002228E0" w:rsidRDefault="007E49B2" w:rsidP="00CC1B5C">
      <w:pPr>
        <w:rPr>
          <w:rStyle w:val="sourcecode"/>
        </w:rPr>
      </w:pPr>
      <w:r w:rsidRPr="002228E0">
        <w:rPr>
          <w:rStyle w:val="sourcecode"/>
        </w:rPr>
        <w:t>Gal.Plane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Pole,GPPlan,ICRS,12,51,5.731104,27,10,39.554849,0.0,0.0,0.0,0.0,0.0,0,0</w:t>
      </w:r>
    </w:p>
    <w:p w14:paraId="1FD32D95" w14:textId="2DF54E4B" w:rsidR="00557DC7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"object"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played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important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2011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2017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dooms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predictions,</w:t>
      </w:r>
    </w:p>
    <w:p w14:paraId="03887836" w14:textId="6F520395" w:rsidR="00557DC7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conspiration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theories.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consists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infrared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objects</w:t>
      </w:r>
    </w:p>
    <w:p w14:paraId="2578633F" w14:textId="1FAE4E3A" w:rsidR="00BF3510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IRAS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13458-0823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IRAS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13459-0812.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measured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DK.</w:t>
      </w:r>
    </w:p>
    <w:p w14:paraId="16842123" w14:textId="3668038F" w:rsidR="00283E02" w:rsidRPr="002228E0" w:rsidRDefault="00557DC7" w:rsidP="00CC1B5C">
      <w:pPr>
        <w:rPr>
          <w:rStyle w:val="sourcecode"/>
        </w:rPr>
      </w:pPr>
      <w:r w:rsidRPr="002228E0">
        <w:rPr>
          <w:rStyle w:val="sourcecode"/>
        </w:rPr>
        <w:t>Infrared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Dragon,IDrag,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ICRS,13,48,0.0,-9,0,0.0,0,0,0,0,0.0,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477</w:t>
      </w:r>
    </w:p>
    <w:p w14:paraId="65F7E67F" w14:textId="1D90C1E0" w:rsidR="00BF3510" w:rsidRPr="002228E0" w:rsidRDefault="00BF3510" w:rsidP="00CC1B5C">
      <w:r w:rsidRPr="002228E0">
        <w:t>You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edit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catalogue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move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prefer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top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file.</w:t>
      </w:r>
      <w:r w:rsidR="00AF45A0">
        <w:t xml:space="preserve"> </w:t>
      </w:r>
      <w:r w:rsidR="007D1751" w:rsidRPr="002228E0">
        <w:t>With</w:t>
      </w:r>
      <w:r w:rsidR="00AF45A0">
        <w:t xml:space="preserve"> </w:t>
      </w:r>
      <w:r w:rsidR="007D1751" w:rsidRPr="002228E0">
        <w:t>older</w:t>
      </w:r>
      <w:r w:rsidR="00AF45A0">
        <w:t xml:space="preserve"> </w:t>
      </w:r>
      <w:r w:rsidR="007D1751" w:rsidRPr="002228E0">
        <w:t>versions</w:t>
      </w:r>
      <w:r w:rsidR="00AF45A0">
        <w:t xml:space="preserve"> </w:t>
      </w:r>
      <w:r w:rsidR="007D1751" w:rsidRPr="002228E0">
        <w:t>of</w:t>
      </w:r>
      <w:r w:rsidR="00AF45A0">
        <w:t xml:space="preserve"> </w:t>
      </w:r>
      <w:r w:rsidR="007D1751" w:rsidRPr="002228E0">
        <w:t>the</w:t>
      </w:r>
      <w:r w:rsidR="00AF45A0">
        <w:t xml:space="preserve"> </w:t>
      </w:r>
      <w:r w:rsidR="007D1751" w:rsidRPr="002228E0">
        <w:t>Swiss</w:t>
      </w:r>
      <w:r w:rsidR="00AF45A0">
        <w:t xml:space="preserve"> </w:t>
      </w:r>
      <w:r w:rsidR="007D1751" w:rsidRPr="002228E0">
        <w:t>Ephemeris,</w:t>
      </w:r>
      <w:r w:rsidR="00AF45A0">
        <w:t xml:space="preserve"> </w:t>
      </w:r>
      <w:r w:rsidR="007D1751" w:rsidRPr="002228E0">
        <w:t>t</w:t>
      </w:r>
      <w:r w:rsidRPr="002228E0">
        <w:t>his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increase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computations.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linear</w:t>
      </w:r>
      <w:r w:rsidR="00AF45A0">
        <w:t xml:space="preserve"> </w:t>
      </w:r>
      <w:r w:rsidRPr="002228E0">
        <w:t>through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each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functions"/>
        </w:rPr>
        <w:t>swe_fixstar()</w:t>
      </w:r>
      <w:r w:rsidRPr="002228E0">
        <w:t>.</w:t>
      </w:r>
    </w:p>
    <w:p w14:paraId="72528B79" w14:textId="147CD842" w:rsidR="00283E02" w:rsidRPr="002228E0" w:rsidRDefault="007D1751" w:rsidP="00CC1B5C">
      <w:r w:rsidRPr="002228E0">
        <w:t>However,</w:t>
      </w:r>
      <w:r w:rsidR="00AF45A0">
        <w:t xml:space="preserve"> </w:t>
      </w:r>
      <w:r w:rsidRPr="002228E0">
        <w:t>since</w:t>
      </w:r>
      <w:r w:rsidR="00AF45A0">
        <w:t xml:space="preserve"> </w:t>
      </w:r>
      <w:r w:rsidRPr="002228E0">
        <w:t>SE</w:t>
      </w:r>
      <w:r w:rsidR="00AF45A0">
        <w:t xml:space="preserve"> </w:t>
      </w:r>
      <w:r w:rsidRPr="002228E0">
        <w:t>2.07</w:t>
      </w:r>
      <w:r w:rsidR="00AF45A0">
        <w:t xml:space="preserve"> </w:t>
      </w:r>
      <w:r w:rsidR="00393ABA" w:rsidRPr="002228E0">
        <w:t>with</w:t>
      </w:r>
      <w:r w:rsidR="00AF45A0">
        <w:t xml:space="preserve"> </w:t>
      </w:r>
      <w:r w:rsidR="00393ABA" w:rsidRPr="002228E0">
        <w:t>the</w:t>
      </w:r>
      <w:r w:rsidR="00AF45A0">
        <w:t xml:space="preserve"> </w:t>
      </w:r>
      <w:r w:rsidR="00393ABA" w:rsidRPr="002228E0">
        <w:t>new</w:t>
      </w:r>
      <w:r w:rsidR="00AF45A0">
        <w:t xml:space="preserve"> </w:t>
      </w:r>
      <w:r w:rsidR="00393ABA" w:rsidRPr="002228E0">
        <w:t>functions</w:t>
      </w:r>
      <w:r w:rsidR="00AF45A0">
        <w:t xml:space="preserve"> </w:t>
      </w:r>
      <w:r w:rsidR="00393ABA" w:rsidRPr="002228E0">
        <w:rPr>
          <w:rStyle w:val="functions"/>
        </w:rPr>
        <w:t>swe_fixstar2()</w:t>
      </w:r>
      <w:r w:rsidR="00AF45A0">
        <w:t xml:space="preserve"> </w:t>
      </w:r>
      <w:r w:rsidR="00393ABA" w:rsidRPr="002228E0">
        <w:t>and</w:t>
      </w:r>
      <w:r w:rsidR="00AF45A0">
        <w:t xml:space="preserve"> </w:t>
      </w:r>
      <w:r w:rsidR="00393ABA" w:rsidRPr="002228E0">
        <w:rPr>
          <w:rStyle w:val="functions"/>
        </w:rPr>
        <w:t>swe_fixstar2_ut()</w:t>
      </w:r>
      <w:r w:rsidRPr="002228E0">
        <w:t>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won’t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up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anymore,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stars.</w:t>
      </w:r>
    </w:p>
    <w:p w14:paraId="63BD8C07" w14:textId="77777777" w:rsidR="00283E02" w:rsidRPr="002228E0" w:rsidRDefault="00BF3510" w:rsidP="006A4E53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Attention:</w:t>
      </w:r>
    </w:p>
    <w:p w14:paraId="79B1D81C" w14:textId="2692D6E7" w:rsidR="00283E02" w:rsidRPr="002228E0" w:rsidRDefault="005A3364" w:rsidP="00CC1B5C">
      <w:r w:rsidRPr="002228E0">
        <w:t>With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Ephemeris,</w:t>
      </w:r>
      <w:r w:rsidR="00AF45A0">
        <w:rPr>
          <w:rStyle w:val="functions"/>
        </w:rPr>
        <w:t xml:space="preserve"> </w:t>
      </w:r>
      <w:r w:rsidR="00BF3510" w:rsidRPr="002228E0">
        <w:rPr>
          <w:rStyle w:val="functions"/>
        </w:rPr>
        <w:t>swe_fixstar()</w:t>
      </w:r>
      <w:r w:rsidR="00AF45A0">
        <w:rPr>
          <w:b/>
          <w:bCs/>
          <w:i/>
          <w:iCs/>
          <w:color w:val="C00000"/>
        </w:rPr>
        <w:t xml:space="preserve"> </w:t>
      </w:r>
      <w:r w:rsidR="00BF3510" w:rsidRPr="002228E0">
        <w:rPr>
          <w:b/>
          <w:bCs/>
          <w:color w:val="FF0000"/>
        </w:rPr>
        <w:t>does</w:t>
      </w:r>
      <w:r w:rsidR="00AF45A0">
        <w:rPr>
          <w:b/>
          <w:bCs/>
          <w:color w:val="FF0000"/>
        </w:rPr>
        <w:t xml:space="preserve"> </w:t>
      </w:r>
      <w:r w:rsidR="00BF3510" w:rsidRPr="002228E0">
        <w:rPr>
          <w:b/>
          <w:bCs/>
          <w:color w:val="FF0000"/>
        </w:rPr>
        <w:t>not</w:t>
      </w:r>
      <w:r w:rsidR="00AF45A0">
        <w:rPr>
          <w:b/>
          <w:bCs/>
          <w:color w:val="FF0000"/>
        </w:rPr>
        <w:t xml:space="preserve"> </w:t>
      </w:r>
      <w:r w:rsidR="00BF3510" w:rsidRPr="002228E0">
        <w:rPr>
          <w:b/>
          <w:bCs/>
          <w:color w:val="FF0000"/>
        </w:rPr>
        <w:t>compute</w:t>
      </w:r>
      <w:r w:rsidR="00AF45A0">
        <w:rPr>
          <w:b/>
          <w:bCs/>
          <w:color w:val="FF0000"/>
        </w:rPr>
        <w:t xml:space="preserve"> </w:t>
      </w:r>
      <w:bookmarkStart w:id="80" w:name="_Hlk477863706"/>
      <w:r w:rsidR="00BF3510" w:rsidRPr="002228E0">
        <w:rPr>
          <w:b/>
          <w:bCs/>
          <w:color w:val="FF0000"/>
        </w:rPr>
        <w:t>speeds</w:t>
      </w:r>
      <w:r w:rsidR="00AF45A0">
        <w:rPr>
          <w:color w:val="800000"/>
        </w:rPr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fixed</w:t>
      </w:r>
      <w:r w:rsidR="00AF45A0">
        <w:t xml:space="preserve"> </w:t>
      </w:r>
      <w:r w:rsidR="00BF3510" w:rsidRPr="002228E0">
        <w:t>stars</w:t>
      </w:r>
      <w:bookmarkEnd w:id="80"/>
      <w:r w:rsidR="00BF3510" w:rsidRPr="002228E0">
        <w:t>.</w:t>
      </w:r>
      <w:r w:rsidR="00AF45A0">
        <w:t xml:space="preserve"> </w:t>
      </w:r>
      <w:r w:rsidRPr="002228E0">
        <w:t>Also,</w:t>
      </w:r>
      <w:r w:rsidR="00AF45A0">
        <w:t xml:space="preserve"> </w:t>
      </w:r>
      <w:r w:rsidRPr="002228E0">
        <w:t>distance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stars.</w:t>
      </w:r>
      <w:r w:rsidR="00AF45A0">
        <w:t xml:space="preserve"> </w:t>
      </w:r>
      <w:r w:rsidRPr="002228E0">
        <w:t>Since</w:t>
      </w:r>
      <w:r w:rsidR="00AF45A0">
        <w:t xml:space="preserve"> </w:t>
      </w:r>
      <w:r w:rsidRPr="002228E0">
        <w:t>SE</w:t>
      </w:r>
      <w:r w:rsidR="00AF45A0">
        <w:t xml:space="preserve"> </w:t>
      </w:r>
      <w:r w:rsidRPr="002228E0">
        <w:t>2.07</w:t>
      </w:r>
      <w:r w:rsidR="00AF45A0">
        <w:t xml:space="preserve"> </w:t>
      </w:r>
      <w:r w:rsidRPr="002228E0">
        <w:t>distances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daily</w:t>
      </w:r>
      <w:r w:rsidR="00AF45A0">
        <w:t xml:space="preserve"> </w:t>
      </w:r>
      <w:r w:rsidRPr="002228E0">
        <w:t>motions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included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array.</w:t>
      </w:r>
    </w:p>
    <w:p w14:paraId="36BC95C5" w14:textId="50A1B10E" w:rsidR="005A3364" w:rsidRPr="002228E0" w:rsidRDefault="005A3364" w:rsidP="00CC1B5C">
      <w:r w:rsidRPr="002228E0">
        <w:t>Distances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AU.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convert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AU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lightyears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parsec,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defines,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are</w:t>
      </w:r>
      <w:r w:rsidR="00AF45A0">
        <w:t xml:space="preserve"> </w:t>
      </w:r>
      <w:r w:rsidR="00393ABA" w:rsidRPr="002228E0">
        <w:t>located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swephexp.h:</w:t>
      </w:r>
    </w:p>
    <w:p w14:paraId="7BCA7A1C" w14:textId="11720551" w:rsidR="005A3364" w:rsidRPr="002228E0" w:rsidRDefault="005A3364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="00E77BE0" w:rsidRPr="002228E0">
        <w:rPr>
          <w:rStyle w:val="sourcecode"/>
        </w:rPr>
        <w:t>SE_</w:t>
      </w:r>
      <w:r w:rsidRPr="002228E0">
        <w:rPr>
          <w:rStyle w:val="sourcecode"/>
        </w:rPr>
        <w:t>AUNIT_TO_LIGHTYEAR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(1.0/63241.077088071)</w:t>
      </w:r>
    </w:p>
    <w:p w14:paraId="21BB7252" w14:textId="32C966DB" w:rsidR="00283E02" w:rsidRPr="002228E0" w:rsidRDefault="005A3364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="00E77BE0" w:rsidRPr="002228E0">
        <w:rPr>
          <w:rStyle w:val="sourcecode"/>
        </w:rPr>
        <w:t>SE_</w:t>
      </w:r>
      <w:r w:rsidRPr="002228E0">
        <w:rPr>
          <w:rStyle w:val="sourcecode"/>
        </w:rPr>
        <w:t>AUNIT_TO_PARSEC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(1.0/206264.8062471)</w:t>
      </w:r>
    </w:p>
    <w:p w14:paraId="2F1D67DE" w14:textId="5A03DC38" w:rsidR="00283E02" w:rsidRPr="002228E0" w:rsidRDefault="002C760D" w:rsidP="00CC1B5C">
      <w:r w:rsidRPr="002228E0">
        <w:t>The</w:t>
      </w:r>
      <w:r w:rsidR="00AF45A0">
        <w:t xml:space="preserve"> </w:t>
      </w:r>
      <w:r w:rsidRPr="002228E0">
        <w:t>daily</w:t>
      </w:r>
      <w:r w:rsidR="00AF45A0">
        <w:t xml:space="preserve"> </w:t>
      </w:r>
      <w:r w:rsidRPr="002228E0">
        <w:t>motions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components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precession,</w:t>
      </w:r>
      <w:r w:rsidR="00AF45A0">
        <w:t xml:space="preserve"> </w:t>
      </w:r>
      <w:r w:rsidRPr="002228E0">
        <w:t>nutation,</w:t>
      </w:r>
      <w:r w:rsidR="00AF45A0">
        <w:t xml:space="preserve"> </w:t>
      </w:r>
      <w:r w:rsidRPr="002228E0">
        <w:t>aberration,</w:t>
      </w:r>
      <w:r w:rsidR="00AF45A0">
        <w:t xml:space="preserve"> </w:t>
      </w:r>
      <w:r w:rsidRPr="002228E0">
        <w:t>parallax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proper</w:t>
      </w:r>
      <w:r w:rsidR="00AF45A0">
        <w:t xml:space="preserve"> </w:t>
      </w:r>
      <w:r w:rsidRPr="002228E0">
        <w:t>motions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stars.</w:t>
      </w:r>
    </w:p>
    <w:p w14:paraId="16266C58" w14:textId="45F9E1A6" w:rsidR="00BF3510" w:rsidRPr="002228E0" w:rsidRDefault="0000098C" w:rsidP="00877D89">
      <w:pPr>
        <w:pStyle w:val="berschrift2"/>
      </w:pPr>
      <w:bookmarkStart w:id="81" w:name="_Toc71121166"/>
      <w:r w:rsidRPr="002228E0">
        <w:t>swe_fixstar2_mag(),</w:t>
      </w:r>
      <w:r w:rsidR="00AF45A0">
        <w:t xml:space="preserve"> </w:t>
      </w:r>
      <w:r w:rsidR="00BF3510" w:rsidRPr="002228E0">
        <w:t>swe_fixstar_mag()</w:t>
      </w:r>
      <w:bookmarkEnd w:id="81"/>
    </w:p>
    <w:p w14:paraId="5B172463" w14:textId="12331FF6" w:rsidR="00A119AB" w:rsidRPr="002228E0" w:rsidRDefault="00E7575F" w:rsidP="00036FE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E1196A" w:rsidRPr="002228E0">
        <w:rPr>
          <w:rStyle w:val="functions"/>
        </w:rPr>
        <w:t>swe_fixstar_mag</w:t>
      </w:r>
      <w:r w:rsidR="00E1196A" w:rsidRPr="002228E0">
        <w:rPr>
          <w:rStyle w:val="sourcecode"/>
        </w:rPr>
        <w:t>(</w:t>
      </w:r>
    </w:p>
    <w:p w14:paraId="21DBE18D" w14:textId="04468C99" w:rsidR="00A119AB" w:rsidRPr="002228E0" w:rsidRDefault="00E1196A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</w:p>
    <w:p w14:paraId="0B68B42B" w14:textId="239E3188" w:rsidR="00A119AB" w:rsidRPr="002228E0" w:rsidRDefault="00E1196A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mag,</w:t>
      </w:r>
    </w:p>
    <w:p w14:paraId="4AD49635" w14:textId="3207B032" w:rsidR="00E1196A" w:rsidRPr="002228E0" w:rsidRDefault="00E1196A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58935F1F" w14:textId="372771D4" w:rsidR="00A119AB" w:rsidRPr="002228E0" w:rsidRDefault="00E7575F" w:rsidP="00036FE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E1196A" w:rsidRPr="002228E0">
        <w:rPr>
          <w:rStyle w:val="functions"/>
        </w:rPr>
        <w:t>swe_fixstar</w:t>
      </w:r>
      <w:r w:rsidR="004518D4" w:rsidRPr="002228E0">
        <w:rPr>
          <w:rStyle w:val="functions"/>
        </w:rPr>
        <w:t>2</w:t>
      </w:r>
      <w:r w:rsidR="00E1196A" w:rsidRPr="002228E0">
        <w:rPr>
          <w:rStyle w:val="functions"/>
        </w:rPr>
        <w:t>_mag</w:t>
      </w:r>
      <w:r w:rsidR="00E1196A" w:rsidRPr="002228E0">
        <w:rPr>
          <w:rStyle w:val="sourcecode"/>
        </w:rPr>
        <w:t>(</w:t>
      </w:r>
    </w:p>
    <w:p w14:paraId="28B5095F" w14:textId="517BAD6D" w:rsidR="00B5191C" w:rsidRPr="002228E0" w:rsidRDefault="00E1196A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</w:p>
    <w:p w14:paraId="44354493" w14:textId="24C20B28" w:rsidR="00B5191C" w:rsidRPr="002228E0" w:rsidRDefault="00E1196A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mag,</w:t>
      </w:r>
    </w:p>
    <w:p w14:paraId="4A9484AF" w14:textId="0C6C9801" w:rsidR="00283E02" w:rsidRPr="002228E0" w:rsidRDefault="00E1196A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3EB2F9C7" w14:textId="2579682C" w:rsidR="00283E02" w:rsidRPr="002228E0" w:rsidRDefault="00BF3510" w:rsidP="00CC1B5C">
      <w:r w:rsidRPr="002228E0">
        <w:t>Function</w:t>
      </w:r>
      <w:r w:rsidR="00AF45A0">
        <w:t xml:space="preserve"> </w:t>
      </w:r>
      <w:r w:rsidRPr="002228E0">
        <w:t>calculates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OK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ERR.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mag</w:t>
      </w:r>
      <w:r w:rsidRPr="002228E0">
        <w:t>.</w:t>
      </w:r>
    </w:p>
    <w:p w14:paraId="732516B7" w14:textId="5D86FA6C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definition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star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swe_fixstar()</w:t>
      </w:r>
      <w:r w:rsidRPr="002228E0">
        <w:t>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serr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is,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usually,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pointer.</w:t>
      </w:r>
    </w:p>
    <w:p w14:paraId="70E558FF" w14:textId="413CDAE2" w:rsidR="00283E02" w:rsidRPr="002228E0" w:rsidRDefault="004518D4" w:rsidP="00CC1B5C"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swe_fixstar2_mag()</w:t>
      </w:r>
      <w:r w:rsidR="00AF45A0">
        <w:t xml:space="preserve"> </w:t>
      </w:r>
      <w:r w:rsidRPr="002228E0">
        <w:t>(since</w:t>
      </w:r>
      <w:r w:rsidR="00AF45A0">
        <w:t xml:space="preserve"> </w:t>
      </w:r>
      <w:r w:rsidRPr="002228E0">
        <w:t>SE</w:t>
      </w:r>
      <w:r w:rsidR="00AF45A0">
        <w:t xml:space="preserve"> </w:t>
      </w:r>
      <w:r w:rsidRPr="002228E0">
        <w:t>2.07)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efficient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great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calculated.</w:t>
      </w:r>
    </w:p>
    <w:p w14:paraId="3B98BA78" w14:textId="16B7EA31" w:rsidR="00D66303" w:rsidRPr="002228E0" w:rsidRDefault="00D66303" w:rsidP="00D66303">
      <w:r w:rsidRPr="002228E0">
        <w:t>Strictly</w:t>
      </w:r>
      <w:r w:rsidR="00AF45A0">
        <w:t xml:space="preserve"> </w:t>
      </w:r>
      <w:r w:rsidRPr="002228E0">
        <w:t>speaking,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magnitudes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valid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year</w:t>
      </w:r>
      <w:r w:rsidR="00AF45A0">
        <w:t xml:space="preserve"> </w:t>
      </w:r>
      <w:r w:rsidRPr="002228E0">
        <w:t>2000</w:t>
      </w:r>
      <w:r w:rsidR="00AF45A0">
        <w:t xml:space="preserve"> </w:t>
      </w:r>
      <w:r w:rsidRPr="002228E0">
        <w:t>only.</w:t>
      </w:r>
      <w:r w:rsidR="00AF45A0">
        <w:t xml:space="preserve"> </w:t>
      </w:r>
      <w:r w:rsidRPr="002228E0">
        <w:t>Variations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brightness</w:t>
      </w:r>
      <w:r w:rsidR="00AF45A0">
        <w:t xml:space="preserve"> </w:t>
      </w:r>
      <w:r w:rsidRPr="002228E0">
        <w:t>due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star’s</w:t>
      </w:r>
      <w:r w:rsidR="00AF45A0">
        <w:t xml:space="preserve"> </w:t>
      </w:r>
      <w:r w:rsidRPr="002228E0">
        <w:t>variability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due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increase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decrease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star’s</w:t>
      </w:r>
      <w:r w:rsidR="00AF45A0">
        <w:t xml:space="preserve"> </w:t>
      </w:r>
      <w:r w:rsidRPr="002228E0">
        <w:t>distance</w:t>
      </w:r>
      <w:r w:rsidR="00AF45A0">
        <w:t xml:space="preserve"> </w:t>
      </w:r>
      <w:r w:rsidRPr="002228E0">
        <w:t>cannot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taken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account.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constant</w:t>
      </w:r>
      <w:r w:rsidR="00AF45A0">
        <w:t xml:space="preserve"> </w:t>
      </w:r>
      <w:r w:rsidRPr="002228E0">
        <w:t>absolute</w:t>
      </w:r>
      <w:r w:rsidR="00AF45A0">
        <w:t xml:space="preserve"> </w:t>
      </w:r>
      <w:r w:rsidRPr="002228E0">
        <w:t>magnitude,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brightness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ignored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historical</w:t>
      </w:r>
      <w:r w:rsidR="00AF45A0">
        <w:t xml:space="preserve"> </w:t>
      </w:r>
      <w:r w:rsidRPr="002228E0">
        <w:t>period.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Sirius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-1.46.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3000</w:t>
      </w:r>
      <w:r w:rsidR="00AF45A0">
        <w:t xml:space="preserve"> </w:t>
      </w:r>
      <w:r w:rsidRPr="002228E0">
        <w:t>BCE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-1.44.</w:t>
      </w:r>
      <w:r w:rsidR="00AF45A0">
        <w:t xml:space="preserve"> </w:t>
      </w:r>
    </w:p>
    <w:p w14:paraId="3ECCCAE0" w14:textId="77777777" w:rsidR="00D66303" w:rsidRPr="002228E0" w:rsidRDefault="00D66303" w:rsidP="00CC1B5C"/>
    <w:p w14:paraId="29942BD8" w14:textId="5A1A0ACA" w:rsidR="00BF3510" w:rsidRPr="002228E0" w:rsidRDefault="002E47C4" w:rsidP="00877D89">
      <w:pPr>
        <w:pStyle w:val="berschrift1"/>
      </w:pPr>
      <w:bookmarkStart w:id="82" w:name="_Toc71121167"/>
      <w:r w:rsidRPr="002228E0">
        <w:t>A</w:t>
      </w:r>
      <w:r w:rsidR="00BF3510" w:rsidRPr="002228E0">
        <w:t>psides</w:t>
      </w:r>
      <w:r w:rsidR="00AF45A0">
        <w:t xml:space="preserve"> </w:t>
      </w:r>
      <w:r w:rsidR="00126A9E" w:rsidRPr="002228E0">
        <w:t>and</w:t>
      </w:r>
      <w:r w:rsidR="00AF45A0">
        <w:t xml:space="preserve"> </w:t>
      </w:r>
      <w:r w:rsidR="00126A9E" w:rsidRPr="002228E0">
        <w:t>nodes,</w:t>
      </w:r>
      <w:r w:rsidR="00AF45A0">
        <w:t xml:space="preserve"> </w:t>
      </w:r>
      <w:r w:rsidRPr="002228E0">
        <w:t>Kepler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126A9E" w:rsidRPr="002228E0">
        <w:t>orbital</w:t>
      </w:r>
      <w:r w:rsidR="00AF45A0">
        <w:t xml:space="preserve"> </w:t>
      </w:r>
      <w:r w:rsidR="00126A9E" w:rsidRPr="002228E0">
        <w:t>periods</w:t>
      </w:r>
      <w:bookmarkEnd w:id="82"/>
    </w:p>
    <w:p w14:paraId="3462C507" w14:textId="7EDAEFEF" w:rsidR="00BF3510" w:rsidRPr="002228E0" w:rsidRDefault="00BF3510" w:rsidP="00877D89">
      <w:pPr>
        <w:pStyle w:val="berschrift2"/>
      </w:pPr>
      <w:bookmarkStart w:id="83" w:name="_Toc71121168"/>
      <w:r w:rsidRPr="002228E0">
        <w:t>swe_nod_aps_ut</w:t>
      </w:r>
      <w:r w:rsidR="00567CAD" w:rsidRPr="002228E0">
        <w:t>()</w:t>
      </w:r>
      <w:r w:rsidR="00AF45A0">
        <w:t xml:space="preserve"> </w:t>
      </w:r>
      <w:r w:rsidR="002E47C4" w:rsidRPr="002228E0">
        <w:t>and</w:t>
      </w:r>
      <w:r w:rsidR="00AF45A0">
        <w:t xml:space="preserve"> </w:t>
      </w:r>
      <w:r w:rsidR="002E47C4" w:rsidRPr="002228E0">
        <w:t>swe_nod_aps()</w:t>
      </w:r>
      <w:bookmarkEnd w:id="83"/>
    </w:p>
    <w:p w14:paraId="4C2D62ED" w14:textId="0F5B515E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swe_nod_aps_ut()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swe_nod_aps()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planetary</w:t>
      </w:r>
      <w:r w:rsidR="00AF45A0">
        <w:t xml:space="preserve"> </w:t>
      </w:r>
      <w:bookmarkStart w:id="84" w:name="_Hlk477836016"/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apsides</w:t>
      </w:r>
      <w:bookmarkEnd w:id="84"/>
      <w:r w:rsidR="00AF45A0">
        <w:t xml:space="preserve"> </w:t>
      </w:r>
      <w:r w:rsidR="007F40B2" w:rsidRPr="002228E0">
        <w:t>(</w:t>
      </w:r>
      <w:r w:rsidRPr="002228E0">
        <w:t>perihelia,</w:t>
      </w:r>
      <w:r w:rsidR="00AF45A0">
        <w:t xml:space="preserve"> </w:t>
      </w:r>
      <w:r w:rsidRPr="002228E0">
        <w:t>aphelia,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focal</w:t>
      </w:r>
      <w:r w:rsidR="00AF45A0">
        <w:t xml:space="preserve"> </w:t>
      </w:r>
      <w:r w:rsidRPr="002228E0">
        <w:t>points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ellipses</w:t>
      </w:r>
      <w:r w:rsidR="007F40B2" w:rsidRPr="002228E0">
        <w:t>)</w:t>
      </w:r>
      <w:r w:rsidRPr="002228E0">
        <w:t>.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expect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(cf.</w:t>
      </w:r>
      <w:r w:rsidR="00AF45A0">
        <w:t xml:space="preserve"> </w:t>
      </w: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swe_calc()</w:t>
      </w:r>
      <w:r w:rsidRPr="002228E0">
        <w:t>).</w:t>
      </w:r>
    </w:p>
    <w:p w14:paraId="0438FF95" w14:textId="19C29F6B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definitions</w:t>
      </w:r>
      <w:r w:rsidR="00AF45A0">
        <w:t xml:space="preserve"> </w:t>
      </w:r>
      <w:r w:rsidRPr="002228E0">
        <w:t>are:</w:t>
      </w:r>
    </w:p>
    <w:p w14:paraId="19B1B6AC" w14:textId="46925DBD" w:rsidR="00A119AB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85" w:name="_Hlk477325741"/>
      <w:r w:rsidRPr="002228E0">
        <w:rPr>
          <w:rStyle w:val="functions"/>
        </w:rPr>
        <w:t>swe_nod_aps_ut</w:t>
      </w:r>
      <w:bookmarkEnd w:id="85"/>
      <w:r w:rsidRPr="002228E0">
        <w:rPr>
          <w:rStyle w:val="sourcecode"/>
        </w:rPr>
        <w:t>(</w:t>
      </w:r>
    </w:p>
    <w:p w14:paraId="51B99929" w14:textId="15F75C4E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UT</w:t>
      </w:r>
    </w:p>
    <w:p w14:paraId="583587F8" w14:textId="4787DE70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3850FE" w:rsidRPr="002228E0">
        <w:rPr>
          <w:rStyle w:val="sourcecode"/>
        </w:rPr>
        <w:tab/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number</w:t>
      </w:r>
    </w:p>
    <w:p w14:paraId="18AE1947" w14:textId="29FAC1A5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bits</w:t>
      </w:r>
    </w:p>
    <w:p w14:paraId="6A0C66A6" w14:textId="44A122DE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explanations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below</w:t>
      </w:r>
    </w:p>
    <w:p w14:paraId="78CACE6F" w14:textId="72613E20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*xnasc,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ascending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node</w:t>
      </w:r>
    </w:p>
    <w:p w14:paraId="175E7A41" w14:textId="33DE9692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*xndsc,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descending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node</w:t>
      </w:r>
    </w:p>
    <w:p w14:paraId="1E84C1E4" w14:textId="283892A9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*xperi,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perihelion</w:t>
      </w:r>
    </w:p>
    <w:p w14:paraId="660F1D18" w14:textId="400302C5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*xaphe,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aphelion</w:t>
      </w:r>
    </w:p>
    <w:p w14:paraId="6CDC16AE" w14:textId="4576BA2A" w:rsidR="00BF3510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character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contain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messages,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256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chars</w:t>
      </w:r>
    </w:p>
    <w:p w14:paraId="6F5E6C63" w14:textId="406627BF" w:rsidR="00A119AB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86" w:name="_Hlk477325759"/>
      <w:r w:rsidRPr="002228E0">
        <w:rPr>
          <w:rStyle w:val="functions"/>
        </w:rPr>
        <w:t>swe_nod_aps</w:t>
      </w:r>
      <w:bookmarkEnd w:id="86"/>
      <w:r w:rsidRPr="002228E0">
        <w:rPr>
          <w:rStyle w:val="sourcecode"/>
        </w:rPr>
        <w:t>(</w:t>
      </w:r>
    </w:p>
    <w:p w14:paraId="14710E46" w14:textId="66713E82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="003850FE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3850FE" w:rsidRPr="002228E0">
        <w:rPr>
          <w:rStyle w:val="sourcecode"/>
        </w:rPr>
        <w:t>TT</w:t>
      </w:r>
    </w:p>
    <w:p w14:paraId="503D5418" w14:textId="0E4F4E83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</w:p>
    <w:p w14:paraId="5BCFED31" w14:textId="3D467CD9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</w:p>
    <w:p w14:paraId="52CB4DC9" w14:textId="6067DAEE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</w:p>
    <w:p w14:paraId="5C7401D1" w14:textId="366FCFBE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*xnasc,</w:t>
      </w:r>
    </w:p>
    <w:p w14:paraId="69769B0C" w14:textId="570774CD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*xndsc,</w:t>
      </w:r>
    </w:p>
    <w:p w14:paraId="0626F953" w14:textId="5275F3FA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*xperi,</w:t>
      </w:r>
    </w:p>
    <w:p w14:paraId="20379017" w14:textId="1455BFD0" w:rsidR="00A119AB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*xaphe,</w:t>
      </w:r>
    </w:p>
    <w:p w14:paraId="0E9F78E8" w14:textId="4220DA4F" w:rsidR="00BF3510" w:rsidRPr="002228E0" w:rsidRDefault="00BF3510" w:rsidP="00A119AB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5520C913" w14:textId="5BF72339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iflag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specifications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swe_calc_ut()</w:t>
      </w:r>
      <w:r w:rsidRPr="002228E0">
        <w:t>.</w:t>
      </w:r>
      <w:r w:rsidR="00AF45A0">
        <w:t xml:space="preserve"> </w:t>
      </w:r>
      <w:r w:rsidRPr="002228E0">
        <w:t>I.e.,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heliocentric,</w:t>
      </w:r>
      <w:r w:rsidR="00AF45A0">
        <w:t xml:space="preserve"> </w:t>
      </w:r>
      <w:r w:rsidRPr="002228E0">
        <w:t>topocentric,</w:t>
      </w:r>
      <w:r w:rsidR="00AF45A0">
        <w:t xml:space="preserve"> </w:t>
      </w:r>
      <w:r w:rsidRPr="002228E0">
        <w:t>speed,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etc.</w:t>
      </w:r>
      <w:r w:rsidR="00AF45A0">
        <w:t xml:space="preserve"> </w:t>
      </w:r>
      <w:r w:rsidRPr="002228E0">
        <w:t>etc.</w:t>
      </w:r>
    </w:p>
    <w:p w14:paraId="65CEB2B8" w14:textId="31421EFE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bookmarkStart w:id="87" w:name="_Hlk477836150"/>
      <w:r w:rsidRPr="002228E0">
        <w:rPr>
          <w:rStyle w:val="sourcecode"/>
        </w:rPr>
        <w:t>method</w:t>
      </w:r>
      <w:bookmarkEnd w:id="87"/>
      <w:r w:rsidR="00AF45A0">
        <w:t xml:space="preserve"> </w:t>
      </w:r>
      <w:r w:rsidRPr="002228E0">
        <w:t>tells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kind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apsides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required:</w:t>
      </w:r>
    </w:p>
    <w:p w14:paraId="45AB2E5C" w14:textId="66F4C164" w:rsidR="00BF3510" w:rsidRPr="002228E0" w:rsidRDefault="00396AB8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SE_NODBIT_MEAN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1</w:t>
      </w:r>
    </w:p>
    <w:p w14:paraId="531E6061" w14:textId="45EBA87A" w:rsidR="00283E02" w:rsidRPr="002228E0" w:rsidRDefault="00BF3510" w:rsidP="00CC1B5C">
      <w:r w:rsidRPr="002228E0">
        <w:rPr>
          <w:i/>
        </w:rPr>
        <w:t>Mean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apsides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bodies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them,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Mercury</w:t>
      </w:r>
      <w:r w:rsidR="00AF45A0">
        <w:t xml:space="preserve"> </w:t>
      </w:r>
      <w:r w:rsidRPr="002228E0">
        <w:t>through</w:t>
      </w:r>
      <w:r w:rsidR="00AF45A0">
        <w:t xml:space="preserve"> </w:t>
      </w:r>
      <w:r w:rsidRPr="002228E0">
        <w:t>Neptune,</w:t>
      </w:r>
      <w:r w:rsidR="00AF45A0">
        <w:t xml:space="preserve"> </w:t>
      </w:r>
      <w:r w:rsidRPr="002228E0">
        <w:t>osculating</w:t>
      </w:r>
      <w:r w:rsidR="00AF45A0">
        <w:t xml:space="preserve"> </w:t>
      </w:r>
      <w:r w:rsidRPr="002228E0">
        <w:t>ones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Pluto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asteroids.</w:t>
      </w:r>
      <w:r w:rsidR="00AF45A0">
        <w:t xml:space="preserve"> </w:t>
      </w:r>
      <w:r w:rsidR="00AA122C" w:rsidRPr="002228E0">
        <w:t>This</w:t>
      </w:r>
      <w:r w:rsidR="00AF45A0">
        <w:t xml:space="preserve"> </w:t>
      </w:r>
      <w:r w:rsidR="00AA122C" w:rsidRPr="002228E0">
        <w:t>is</w:t>
      </w:r>
      <w:r w:rsidR="00AF45A0">
        <w:t xml:space="preserve"> </w:t>
      </w:r>
      <w:r w:rsidR="00AA122C" w:rsidRPr="002228E0">
        <w:t>the</w:t>
      </w:r>
      <w:r w:rsidR="00AF45A0">
        <w:t xml:space="preserve"> </w:t>
      </w:r>
      <w:r w:rsidR="00AA122C" w:rsidRPr="002228E0">
        <w:t>default</w:t>
      </w:r>
      <w:r w:rsidR="00AF45A0">
        <w:t xml:space="preserve"> </w:t>
      </w:r>
      <w:r w:rsidR="00AA122C" w:rsidRPr="002228E0">
        <w:t>method,</w:t>
      </w:r>
      <w:r w:rsidR="00AF45A0">
        <w:t xml:space="preserve"> </w:t>
      </w:r>
      <w:r w:rsidR="00AA122C" w:rsidRPr="002228E0">
        <w:t>also</w:t>
      </w:r>
      <w:r w:rsidR="00AF45A0">
        <w:t xml:space="preserve"> </w:t>
      </w:r>
      <w:r w:rsidR="00AA122C" w:rsidRPr="002228E0">
        <w:t>used</w:t>
      </w:r>
      <w:r w:rsidR="00AF45A0">
        <w:t xml:space="preserve"> </w:t>
      </w:r>
      <w:r w:rsidR="00AA122C" w:rsidRPr="002228E0">
        <w:t>if</w:t>
      </w:r>
      <w:r w:rsidR="00AF45A0">
        <w:t xml:space="preserve"> </w:t>
      </w:r>
      <w:r w:rsidR="00AA122C" w:rsidRPr="002228E0">
        <w:rPr>
          <w:rStyle w:val="sourcecode"/>
        </w:rPr>
        <w:t>method=0</w:t>
      </w:r>
      <w:r w:rsidR="00AA122C" w:rsidRPr="002228E0">
        <w:t>.</w:t>
      </w:r>
    </w:p>
    <w:p w14:paraId="4F6444BA" w14:textId="4D521A81" w:rsidR="00BF3510" w:rsidRPr="002228E0" w:rsidRDefault="00396AB8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SE_NODBIT_OSCU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2</w:t>
      </w:r>
    </w:p>
    <w:p w14:paraId="54AD6517" w14:textId="0C2F757A" w:rsidR="00283E02" w:rsidRPr="002228E0" w:rsidRDefault="00BF3510" w:rsidP="00CC1B5C">
      <w:r w:rsidRPr="002228E0">
        <w:t>Osculating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apsides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bodies.</w:t>
      </w:r>
    </w:p>
    <w:p w14:paraId="1B0C152D" w14:textId="77CAA7D1" w:rsidR="00BF3510" w:rsidRPr="002228E0" w:rsidRDefault="00396AB8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SE_NODBIT_OSCU_BAR</w:t>
      </w:r>
      <w:r w:rsidRPr="002228E0">
        <w:rPr>
          <w:rStyle w:val="sourcecode"/>
        </w:rPr>
        <w:tab/>
        <w:t>4</w:t>
      </w:r>
    </w:p>
    <w:p w14:paraId="39950F74" w14:textId="7165F393" w:rsidR="00283E02" w:rsidRPr="002228E0" w:rsidRDefault="00BF3510" w:rsidP="00CC1B5C">
      <w:pPr>
        <w:rPr>
          <w:rStyle w:val="FileName"/>
        </w:rPr>
      </w:pPr>
      <w:r w:rsidRPr="002228E0">
        <w:t>Osculating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apsides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bodies.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Jupiter,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AA122C" w:rsidRPr="002228E0">
        <w:t>nodes</w:t>
      </w:r>
      <w:r w:rsidR="00AF45A0">
        <w:t xml:space="preserve"> </w:t>
      </w:r>
      <w:r w:rsidR="00AA122C" w:rsidRPr="002228E0">
        <w:t>and</w:t>
      </w:r>
      <w:r w:rsidR="00AF45A0">
        <w:t xml:space="preserve"> </w:t>
      </w:r>
      <w:r w:rsidR="00AA122C" w:rsidRPr="002228E0">
        <w:t>apsides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="00AA122C" w:rsidRPr="002228E0">
        <w:t>calculated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rPr>
          <w:i/>
        </w:rPr>
        <w:t>barycentric</w:t>
      </w:r>
      <w:r w:rsidR="00AF45A0">
        <w:t xml:space="preserve"> </w:t>
      </w:r>
      <w:r w:rsidR="00AA122C" w:rsidRPr="002228E0">
        <w:t>positions</w:t>
      </w:r>
      <w:r w:rsidR="00AF45A0">
        <w:t xml:space="preserve"> </w:t>
      </w:r>
      <w:r w:rsidR="00AA122C" w:rsidRPr="002228E0">
        <w:t>and</w:t>
      </w:r>
      <w:r w:rsidR="00AF45A0">
        <w:t xml:space="preserve"> </w:t>
      </w:r>
      <w:r w:rsidR="00AA122C" w:rsidRPr="002228E0">
        <w:t>speed</w:t>
      </w:r>
      <w:r w:rsidRPr="002228E0">
        <w:t>.</w:t>
      </w:r>
      <w:r w:rsidR="00AF45A0">
        <w:t xml:space="preserve"> </w:t>
      </w:r>
      <w:r w:rsidRPr="002228E0">
        <w:t>Cf.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explanations</w:t>
      </w:r>
      <w:r w:rsidR="00AF45A0">
        <w:t xml:space="preserve"> </w:t>
      </w:r>
      <w:r w:rsidRPr="002228E0">
        <w:t>in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swisseph.doc.</w:t>
      </w:r>
    </w:p>
    <w:p w14:paraId="267EA025" w14:textId="13099DF1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combined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SE_NODBIT_MEAN</w:t>
      </w:r>
      <w:r w:rsidRPr="002228E0">
        <w:t>,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Mercury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Neptun</w:t>
      </w:r>
      <w:r w:rsidR="00396AB8" w:rsidRPr="002228E0">
        <w:t>e</w:t>
      </w:r>
      <w:r w:rsidRPr="002228E0">
        <w:t>.</w:t>
      </w:r>
    </w:p>
    <w:p w14:paraId="62D27E76" w14:textId="6A47C49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</w:t>
      </w:r>
      <w:r w:rsidR="00396AB8" w:rsidRPr="002228E0">
        <w:rPr>
          <w:rStyle w:val="sourcecode"/>
        </w:rPr>
        <w:t>ne</w:t>
      </w:r>
      <w:r w:rsidR="00AF45A0">
        <w:rPr>
          <w:rStyle w:val="sourcecode"/>
        </w:rPr>
        <w:t xml:space="preserve"> </w:t>
      </w:r>
      <w:r w:rsidR="00396AB8" w:rsidRPr="002228E0">
        <w:rPr>
          <w:rStyle w:val="sourcecode"/>
        </w:rPr>
        <w:t>SE_NODBIT_FOPOINT</w:t>
      </w:r>
      <w:r w:rsidR="00396AB8" w:rsidRPr="002228E0">
        <w:rPr>
          <w:rStyle w:val="sourcecode"/>
        </w:rPr>
        <w:tab/>
        <w:t>256</w:t>
      </w:r>
    </w:p>
    <w:p w14:paraId="404A5899" w14:textId="39880B7F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focal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ellipse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aphelion.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combined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bit.</w:t>
      </w:r>
    </w:p>
    <w:p w14:paraId="7F35B65A" w14:textId="1E324FFA" w:rsidR="00126A9E" w:rsidRPr="002228E0" w:rsidRDefault="00126A9E" w:rsidP="00877D89">
      <w:pPr>
        <w:pStyle w:val="berschrift2"/>
      </w:pPr>
      <w:bookmarkStart w:id="88" w:name="_Toc71121169"/>
      <w:r w:rsidRPr="002228E0">
        <w:t>swe_get_orbital_elements()</w:t>
      </w:r>
      <w:r w:rsidR="00AF45A0">
        <w:t xml:space="preserve"> </w:t>
      </w:r>
      <w:r w:rsidR="002E47C4" w:rsidRPr="002228E0">
        <w:t>(Kepler</w:t>
      </w:r>
      <w:r w:rsidR="00AF45A0">
        <w:t xml:space="preserve"> </w:t>
      </w:r>
      <w:r w:rsidR="002E47C4" w:rsidRPr="002228E0">
        <w:t>elements</w:t>
      </w:r>
      <w:r w:rsidR="00AF45A0">
        <w:t xml:space="preserve"> </w:t>
      </w:r>
      <w:r w:rsidR="002E47C4" w:rsidRPr="002228E0">
        <w:t>and</w:t>
      </w:r>
      <w:r w:rsidR="00AF45A0">
        <w:t xml:space="preserve"> </w:t>
      </w:r>
      <w:r w:rsidR="002E47C4" w:rsidRPr="002228E0">
        <w:t>orbital</w:t>
      </w:r>
      <w:r w:rsidR="00AF45A0">
        <w:t xml:space="preserve"> </w:t>
      </w:r>
      <w:r w:rsidR="002E47C4" w:rsidRPr="002228E0">
        <w:t>data)</w:t>
      </w:r>
      <w:bookmarkEnd w:id="88"/>
    </w:p>
    <w:p w14:paraId="4AA1938E" w14:textId="0AD57799" w:rsidR="00126A9E" w:rsidRPr="002228E0" w:rsidRDefault="00126A9E" w:rsidP="00187618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calculates</w:t>
      </w:r>
      <w:r w:rsidR="00AF45A0">
        <w:t xml:space="preserve"> </w:t>
      </w:r>
      <w:r w:rsidRPr="002228E0">
        <w:t>osculating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(Kepler</w:t>
      </w:r>
      <w:r w:rsidR="00AF45A0">
        <w:t xml:space="preserve"> </w:t>
      </w:r>
      <w:r w:rsidRPr="002228E0">
        <w:t>elements)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periods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8142B0" w:rsidRPr="002228E0">
        <w:t>-Moon</w:t>
      </w:r>
      <w:r w:rsidR="00AF45A0">
        <w:t xml:space="preserve"> </w:t>
      </w:r>
      <w:r w:rsidR="008142B0" w:rsidRPr="002228E0">
        <w:t>barycenter,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asteroid.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J2000.</w:t>
      </w:r>
    </w:p>
    <w:p w14:paraId="33A687FA" w14:textId="5A7CB3C7" w:rsidR="00283E02" w:rsidRPr="002228E0" w:rsidRDefault="00C73AA2" w:rsidP="00187618">
      <w:r w:rsidRPr="002228E0">
        <w:t>The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define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ellipse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premise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two-body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perturbations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celestial</w:t>
      </w:r>
      <w:r w:rsidR="00AF45A0">
        <w:t xml:space="preserve"> </w:t>
      </w:r>
      <w:r w:rsidRPr="002228E0">
        <w:t>bodies.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particularly</w:t>
      </w:r>
      <w:r w:rsidR="00AF45A0">
        <w:t xml:space="preserve"> </w:t>
      </w:r>
      <w:r w:rsidRPr="002228E0">
        <w:t>bad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strongly</w:t>
      </w:r>
      <w:r w:rsidR="00AF45A0">
        <w:t xml:space="preserve"> </w:t>
      </w:r>
      <w:r w:rsidRPr="002228E0">
        <w:t>perturbed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Kepler</w:t>
      </w:r>
      <w:r w:rsidR="00AF45A0">
        <w:t xml:space="preserve"> </w:t>
      </w:r>
      <w:r w:rsidRPr="002228E0">
        <w:t>elements.</w:t>
      </w:r>
    </w:p>
    <w:p w14:paraId="3CAD0DF5" w14:textId="3A3DAACB" w:rsidR="00187CC7" w:rsidRPr="002228E0" w:rsidRDefault="00CB79D4" w:rsidP="00187618">
      <w:r w:rsidRPr="002228E0">
        <w:t>Important:</w:t>
      </w:r>
      <w:r w:rsidR="00AF45A0">
        <w:t xml:space="preserve"> </w:t>
      </w:r>
      <w:r w:rsidRPr="002228E0">
        <w:t>T</w:t>
      </w:r>
      <w:r w:rsidR="00187CC7" w:rsidRPr="002228E0">
        <w:t>his</w:t>
      </w:r>
      <w:r w:rsidR="00AF45A0">
        <w:t xml:space="preserve"> </w:t>
      </w:r>
      <w:r w:rsidR="00187CC7" w:rsidRPr="002228E0">
        <w:t>function</w:t>
      </w:r>
      <w:r w:rsidR="00AF45A0">
        <w:t xml:space="preserve"> </w:t>
      </w:r>
      <w:r w:rsidR="00187CC7" w:rsidRPr="002228E0">
        <w:t>should</w:t>
      </w:r>
      <w:r w:rsidR="00AF45A0">
        <w:t xml:space="preserve"> </w:t>
      </w:r>
      <w:r w:rsidR="00187CC7" w:rsidRPr="002228E0">
        <w:t>not</w:t>
      </w:r>
      <w:r w:rsidR="00AF45A0">
        <w:t xml:space="preserve"> </w:t>
      </w:r>
      <w:r w:rsidR="00187CC7" w:rsidRPr="002228E0">
        <w:t>be</w:t>
      </w:r>
      <w:r w:rsidR="00AF45A0">
        <w:t xml:space="preserve"> </w:t>
      </w:r>
      <w:r w:rsidR="00187CC7" w:rsidRPr="002228E0">
        <w:t>used</w:t>
      </w:r>
      <w:r w:rsidR="00AF45A0">
        <w:t xml:space="preserve"> </w:t>
      </w:r>
      <w:r w:rsidR="00187CC7" w:rsidRPr="002228E0">
        <w:t>for</w:t>
      </w:r>
      <w:r w:rsidR="00AF45A0">
        <w:t xml:space="preserve"> </w:t>
      </w:r>
      <w:r w:rsidR="00187CC7" w:rsidRPr="002228E0">
        <w:t>ephemerides</w:t>
      </w:r>
      <w:r w:rsidR="00AF45A0">
        <w:t xml:space="preserve"> </w:t>
      </w:r>
      <w:r w:rsidR="00187CC7" w:rsidRPr="002228E0">
        <w:t>of</w:t>
      </w:r>
      <w:r w:rsidR="00AF45A0">
        <w:t xml:space="preserve"> </w:t>
      </w:r>
      <w:r w:rsidR="00187CC7" w:rsidRPr="002228E0">
        <w:t>the</w:t>
      </w:r>
      <w:r w:rsidR="00AF45A0">
        <w:t xml:space="preserve"> </w:t>
      </w:r>
      <w:r w:rsidR="00187CC7" w:rsidRPr="002228E0">
        <w:t>perihelion</w:t>
      </w:r>
      <w:r w:rsidR="00AF45A0">
        <w:t xml:space="preserve"> </w:t>
      </w:r>
      <w:r w:rsidR="00187CC7" w:rsidRPr="002228E0">
        <w:t>or</w:t>
      </w:r>
      <w:r w:rsidR="00AF45A0">
        <w:t xml:space="preserve"> </w:t>
      </w:r>
      <w:r w:rsidR="00187CC7" w:rsidRPr="002228E0">
        <w:t>aphelion</w:t>
      </w:r>
      <w:r w:rsidR="00AF45A0">
        <w:t xml:space="preserve"> </w:t>
      </w:r>
      <w:r w:rsidR="00187CC7" w:rsidRPr="002228E0">
        <w:t>of</w:t>
      </w:r>
      <w:r w:rsidR="00AF45A0">
        <w:t xml:space="preserve"> </w:t>
      </w:r>
      <w:r w:rsidR="00187CC7" w:rsidRPr="002228E0">
        <w:t>a</w:t>
      </w:r>
      <w:r w:rsidR="00AF45A0">
        <w:t xml:space="preserve"> </w:t>
      </w:r>
      <w:r w:rsidR="00187CC7" w:rsidRPr="002228E0">
        <w:t>planet.</w:t>
      </w:r>
      <w:r w:rsidR="00AF45A0">
        <w:t xml:space="preserve"> </w:t>
      </w:r>
      <w:r w:rsidR="005B2566" w:rsidRPr="002228E0">
        <w:t>Note</w:t>
      </w:r>
      <w:r w:rsidR="00AF45A0">
        <w:t xml:space="preserve"> </w:t>
      </w:r>
      <w:r w:rsidR="005B2566" w:rsidRPr="002228E0">
        <w:t>that</w:t>
      </w:r>
      <w:r w:rsidR="00AF45A0">
        <w:t xml:space="preserve"> </w:t>
      </w:r>
      <w:r w:rsidR="005B2566" w:rsidRPr="002228E0">
        <w:t>when</w:t>
      </w:r>
      <w:r w:rsidR="00AF45A0">
        <w:t xml:space="preserve"> </w:t>
      </w:r>
      <w:r w:rsidR="005B2566" w:rsidRPr="002228E0">
        <w:t>the</w:t>
      </w:r>
      <w:r w:rsidR="00AF45A0">
        <w:t xml:space="preserve"> </w:t>
      </w:r>
      <w:r w:rsidR="005B2566" w:rsidRPr="002228E0">
        <w:t>position</w:t>
      </w:r>
      <w:r w:rsidR="00AF45A0">
        <w:t xml:space="preserve"> </w:t>
      </w:r>
      <w:r w:rsidR="005B2566" w:rsidRPr="002228E0">
        <w:t>of</w:t>
      </w:r>
      <w:r w:rsidR="00AF45A0">
        <w:t xml:space="preserve"> </w:t>
      </w:r>
      <w:r w:rsidR="005B2566" w:rsidRPr="002228E0">
        <w:t>a</w:t>
      </w:r>
      <w:r w:rsidR="00AF45A0">
        <w:t xml:space="preserve"> </w:t>
      </w:r>
      <w:r w:rsidR="005B2566" w:rsidRPr="002228E0">
        <w:t>perihelion</w:t>
      </w:r>
      <w:r w:rsidR="00AF45A0">
        <w:t xml:space="preserve"> </w:t>
      </w:r>
      <w:r w:rsidR="005B2566" w:rsidRPr="002228E0">
        <w:t>is</w:t>
      </w:r>
      <w:r w:rsidR="00AF45A0">
        <w:t xml:space="preserve"> </w:t>
      </w:r>
      <w:r w:rsidR="005B2566" w:rsidRPr="002228E0">
        <w:t>calculated</w:t>
      </w:r>
      <w:r w:rsidR="00AF45A0">
        <w:t xml:space="preserve"> </w:t>
      </w:r>
      <w:r w:rsidR="005B2566" w:rsidRPr="002228E0">
        <w:t>using</w:t>
      </w:r>
      <w:r w:rsidR="00AF45A0">
        <w:t xml:space="preserve"> </w:t>
      </w:r>
      <w:r w:rsidR="005B2566" w:rsidRPr="002228E0">
        <w:t>swe_get_orbital_elements(),</w:t>
      </w:r>
      <w:r w:rsidR="00AF45A0">
        <w:t xml:space="preserve"> </w:t>
      </w:r>
      <w:r w:rsidR="005B2566" w:rsidRPr="002228E0">
        <w:t>this</w:t>
      </w:r>
      <w:r w:rsidR="00AF45A0">
        <w:t xml:space="preserve"> </w:t>
      </w:r>
      <w:r w:rsidR="005B2566" w:rsidRPr="002228E0">
        <w:t>position</w:t>
      </w:r>
      <w:r w:rsidR="00AF45A0">
        <w:t xml:space="preserve"> </w:t>
      </w:r>
      <w:r w:rsidR="005B2566" w:rsidRPr="002228E0">
        <w:t>is</w:t>
      </w:r>
      <w:r w:rsidR="00AF45A0">
        <w:t xml:space="preserve"> </w:t>
      </w:r>
      <w:r w:rsidR="005B2566" w:rsidRPr="002228E0">
        <w:rPr>
          <w:b/>
        </w:rPr>
        <w:t>not</w:t>
      </w:r>
      <w:r w:rsidR="00AF45A0">
        <w:t xml:space="preserve"> </w:t>
      </w:r>
      <w:r w:rsidR="005B2566" w:rsidRPr="002228E0">
        <w:t>measured</w:t>
      </w:r>
      <w:r w:rsidR="00AF45A0">
        <w:t xml:space="preserve"> </w:t>
      </w:r>
      <w:r w:rsidR="005B2566" w:rsidRPr="002228E0">
        <w:t>on</w:t>
      </w:r>
      <w:r w:rsidR="00AF45A0">
        <w:t xml:space="preserve"> </w:t>
      </w:r>
      <w:r w:rsidR="005B2566" w:rsidRPr="002228E0">
        <w:t>the</w:t>
      </w:r>
      <w:r w:rsidR="00AF45A0">
        <w:t xml:space="preserve"> </w:t>
      </w:r>
      <w:r w:rsidR="005B2566" w:rsidRPr="002228E0">
        <w:t>ecliptic,</w:t>
      </w:r>
      <w:r w:rsidR="00AF45A0">
        <w:t xml:space="preserve"> </w:t>
      </w:r>
      <w:r w:rsidR="005B2566" w:rsidRPr="002228E0">
        <w:t>but</w:t>
      </w:r>
      <w:r w:rsidR="00AF45A0">
        <w:t xml:space="preserve"> </w:t>
      </w:r>
      <w:r w:rsidR="005B2566" w:rsidRPr="002228E0">
        <w:t>on</w:t>
      </w:r>
      <w:r w:rsidR="00AF45A0">
        <w:t xml:space="preserve"> </w:t>
      </w:r>
      <w:r w:rsidR="005B2566" w:rsidRPr="002228E0">
        <w:t>the</w:t>
      </w:r>
      <w:r w:rsidR="00AF45A0">
        <w:t xml:space="preserve"> </w:t>
      </w:r>
      <w:r w:rsidR="005B2566" w:rsidRPr="002228E0">
        <w:t>orbit</w:t>
      </w:r>
      <w:r w:rsidR="00AF45A0">
        <w:t xml:space="preserve"> </w:t>
      </w:r>
      <w:r w:rsidR="005B2566" w:rsidRPr="002228E0">
        <w:t>of</w:t>
      </w:r>
      <w:r w:rsidR="00AF45A0">
        <w:t xml:space="preserve"> </w:t>
      </w:r>
      <w:r w:rsidR="005B2566" w:rsidRPr="002228E0">
        <w:t>the</w:t>
      </w:r>
      <w:r w:rsidR="00AF45A0">
        <w:t xml:space="preserve"> </w:t>
      </w:r>
      <w:r w:rsidR="005B2566" w:rsidRPr="002228E0">
        <w:t>planet</w:t>
      </w:r>
      <w:r w:rsidR="00AF45A0">
        <w:t xml:space="preserve"> </w:t>
      </w:r>
      <w:r w:rsidR="005B2566" w:rsidRPr="002228E0">
        <w:t>itself,</w:t>
      </w:r>
      <w:r w:rsidR="00AF45A0">
        <w:t xml:space="preserve"> </w:t>
      </w:r>
      <w:r w:rsidR="005B2566" w:rsidRPr="002228E0">
        <w:t>thus</w:t>
      </w:r>
      <w:r w:rsidR="00AF45A0">
        <w:t xml:space="preserve"> </w:t>
      </w:r>
      <w:r w:rsidR="005B2566" w:rsidRPr="002228E0">
        <w:t>it</w:t>
      </w:r>
      <w:r w:rsidR="00AF45A0">
        <w:t xml:space="preserve"> </w:t>
      </w:r>
      <w:r w:rsidR="005B2566" w:rsidRPr="002228E0">
        <w:t>is</w:t>
      </w:r>
      <w:r w:rsidR="00AF45A0">
        <w:t xml:space="preserve"> </w:t>
      </w:r>
      <w:r w:rsidR="005B2566" w:rsidRPr="002228E0">
        <w:rPr>
          <w:b/>
        </w:rPr>
        <w:t>not</w:t>
      </w:r>
      <w:r w:rsidR="00AF45A0">
        <w:t xml:space="preserve"> </w:t>
      </w:r>
      <w:r w:rsidR="005B2566" w:rsidRPr="002228E0">
        <w:t>an</w:t>
      </w:r>
      <w:r w:rsidR="00AF45A0">
        <w:t xml:space="preserve"> </w:t>
      </w:r>
      <w:r w:rsidR="005B2566" w:rsidRPr="002228E0">
        <w:t>ecliptic</w:t>
      </w:r>
      <w:r w:rsidR="00AF45A0">
        <w:t xml:space="preserve"> </w:t>
      </w:r>
      <w:r w:rsidR="005B2566" w:rsidRPr="002228E0">
        <w:t>position.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2000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never</w:t>
      </w:r>
      <w:r w:rsidR="00AF45A0">
        <w:t xml:space="preserve"> </w:t>
      </w:r>
      <w:r w:rsidRPr="002228E0">
        <w:t>precessed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equator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date.</w:t>
      </w:r>
      <w:r w:rsidR="00AF45A0">
        <w:t xml:space="preserve"> </w:t>
      </w:r>
      <w:r w:rsidR="005B2566" w:rsidRPr="002228E0">
        <w:t>For</w:t>
      </w:r>
      <w:r w:rsidR="00AF45A0">
        <w:t xml:space="preserve"> </w:t>
      </w:r>
      <w:r w:rsidR="005B2566" w:rsidRPr="002228E0">
        <w:t>ecliptic</w:t>
      </w:r>
      <w:r w:rsidR="00AF45A0">
        <w:t xml:space="preserve"> </w:t>
      </w:r>
      <w:r w:rsidR="005B2566" w:rsidRPr="002228E0">
        <w:t>positions</w:t>
      </w:r>
      <w:r w:rsidR="00AF45A0">
        <w:t xml:space="preserve"> </w:t>
      </w:r>
      <w:r w:rsidR="005B2566" w:rsidRPr="002228E0">
        <w:t>of</w:t>
      </w:r>
      <w:r w:rsidR="00AF45A0">
        <w:t xml:space="preserve"> </w:t>
      </w:r>
      <w:r w:rsidR="005B2566" w:rsidRPr="002228E0">
        <w:t>a</w:t>
      </w:r>
      <w:r w:rsidR="00AF45A0">
        <w:t xml:space="preserve"> </w:t>
      </w:r>
      <w:r w:rsidR="005B2566" w:rsidRPr="002228E0">
        <w:t>perihelion</w:t>
      </w:r>
      <w:r w:rsidR="00AF45A0">
        <w:t xml:space="preserve"> </w:t>
      </w:r>
      <w:r w:rsidR="005B2566" w:rsidRPr="002228E0">
        <w:t>or</w:t>
      </w:r>
      <w:r w:rsidR="00AF45A0">
        <w:t xml:space="preserve"> </w:t>
      </w:r>
      <w:r w:rsidR="005B2566" w:rsidRPr="002228E0">
        <w:t>aphelion</w:t>
      </w:r>
      <w:r w:rsidR="00AF45A0">
        <w:t xml:space="preserve"> </w:t>
      </w:r>
      <w:r w:rsidR="005B205D" w:rsidRPr="002228E0">
        <w:t>or</w:t>
      </w:r>
      <w:r w:rsidR="00AF45A0">
        <w:t xml:space="preserve"> </w:t>
      </w:r>
      <w:r w:rsidR="005B205D" w:rsidRPr="002228E0">
        <w:t>a</w:t>
      </w:r>
      <w:r w:rsidR="00AF45A0">
        <w:t xml:space="preserve"> </w:t>
      </w:r>
      <w:r w:rsidR="005B205D" w:rsidRPr="002228E0">
        <w:t>node</w:t>
      </w:r>
      <w:r w:rsidR="005B2566" w:rsidRPr="002228E0">
        <w:t>,</w:t>
      </w:r>
      <w:r w:rsidR="00AF45A0">
        <w:t xml:space="preserve"> </w:t>
      </w:r>
      <w:r w:rsidR="005B2566" w:rsidRPr="002228E0">
        <w:t>you</w:t>
      </w:r>
      <w:r w:rsidR="00AF45A0">
        <w:t xml:space="preserve"> </w:t>
      </w:r>
      <w:r w:rsidR="005B2566" w:rsidRPr="002228E0">
        <w:t>should</w:t>
      </w:r>
      <w:r w:rsidR="00AF45A0">
        <w:t xml:space="preserve"> </w:t>
      </w:r>
      <w:r w:rsidR="005B2566" w:rsidRPr="002228E0">
        <w:t>use</w:t>
      </w:r>
      <w:r w:rsidR="00AF45A0">
        <w:t xml:space="preserve"> </w:t>
      </w:r>
      <w:r w:rsidR="005B2566" w:rsidRPr="002228E0">
        <w:t>the</w:t>
      </w:r>
      <w:r w:rsidR="00AF45A0">
        <w:t xml:space="preserve"> </w:t>
      </w:r>
      <w:r w:rsidR="005B2566" w:rsidRPr="002228E0">
        <w:t>function</w:t>
      </w:r>
      <w:r w:rsidR="00AF45A0">
        <w:t xml:space="preserve"> </w:t>
      </w:r>
      <w:r w:rsidR="005B2566" w:rsidRPr="002228E0">
        <w:t>swe_nod_aps()</w:t>
      </w:r>
      <w:r w:rsidR="00AF45A0">
        <w:t xml:space="preserve"> </w:t>
      </w:r>
      <w:r w:rsidR="005B2566" w:rsidRPr="002228E0">
        <w:t>or</w:t>
      </w:r>
      <w:r w:rsidR="00AF45A0">
        <w:t xml:space="preserve"> </w:t>
      </w:r>
      <w:r w:rsidR="005B2566" w:rsidRPr="002228E0">
        <w:t>swe_nod_aps_ut().</w:t>
      </w:r>
      <w:r w:rsidR="00AF45A0">
        <w:t xml:space="preserve"> </w:t>
      </w:r>
    </w:p>
    <w:p w14:paraId="16BB500C" w14:textId="7C3120BB" w:rsidR="004E52D3" w:rsidRPr="002228E0" w:rsidRDefault="00126A9E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swe_get_orbital_elements</w:t>
      </w:r>
      <w:r w:rsidRPr="002228E0">
        <w:rPr>
          <w:rStyle w:val="sourcecode"/>
        </w:rPr>
        <w:t>(</w:t>
      </w:r>
    </w:p>
    <w:p w14:paraId="2AFAA81D" w14:textId="36B3629A" w:rsidR="00FE2022" w:rsidRPr="002228E0" w:rsidRDefault="00126A9E" w:rsidP="00FE2022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</w:p>
    <w:p w14:paraId="6D102C83" w14:textId="4A5635B0" w:rsidR="00FE2022" w:rsidRPr="002228E0" w:rsidRDefault="00126A9E" w:rsidP="00FE2022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</w:p>
    <w:p w14:paraId="20887E79" w14:textId="5646F1C5" w:rsidR="00FE2022" w:rsidRPr="002228E0" w:rsidRDefault="00126A9E" w:rsidP="00FE2022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</w:p>
    <w:p w14:paraId="2F68BC8D" w14:textId="30B6BDE5" w:rsidR="00FE2022" w:rsidRPr="002228E0" w:rsidRDefault="00126A9E" w:rsidP="00FE2022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*dret,</w:t>
      </w:r>
    </w:p>
    <w:p w14:paraId="601649D5" w14:textId="23F87239" w:rsidR="00283E02" w:rsidRPr="002228E0" w:rsidRDefault="00126A9E" w:rsidP="00FE2022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521B5DB3" w14:textId="63E7F9D2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osculating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orbital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(Kepler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</w:p>
    <w:p w14:paraId="7EE67663" w14:textId="0BB0D1EF" w:rsidR="00402C1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asteroid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8142B0" w:rsidRPr="002228E0">
        <w:rPr>
          <w:rStyle w:val="sourcecode"/>
        </w:rPr>
        <w:t>EMB</w:t>
      </w:r>
      <w:r w:rsidRPr="002228E0">
        <w:rPr>
          <w:rStyle w:val="sourcecode"/>
        </w:rPr>
        <w:t>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error,</w:t>
      </w:r>
    </w:p>
    <w:p w14:paraId="6A58B66A" w14:textId="74174DC2" w:rsidR="004E52D3" w:rsidRPr="002228E0" w:rsidRDefault="00402C12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540468"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="00540468" w:rsidRPr="002228E0">
        <w:rPr>
          <w:rStyle w:val="sourcecode"/>
        </w:rPr>
        <w:t>called</w:t>
      </w:r>
      <w:r w:rsidR="00AF45A0">
        <w:rPr>
          <w:rStyle w:val="sourcecode"/>
        </w:rPr>
        <w:t xml:space="preserve"> </w:t>
      </w:r>
      <w:r w:rsidR="0054046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540468"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540468" w:rsidRPr="002228E0">
        <w:rPr>
          <w:rStyle w:val="sourcecode"/>
        </w:rPr>
        <w:t>Sun</w:t>
      </w:r>
      <w:r w:rsidR="00F9716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F9716E"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F9716E"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="00F9716E" w:rsidRPr="002228E0">
        <w:rPr>
          <w:rStyle w:val="sourcecode"/>
        </w:rPr>
        <w:t>nodes,</w:t>
      </w:r>
      <w:r w:rsidR="00AF45A0">
        <w:rPr>
          <w:rStyle w:val="sourcecode"/>
        </w:rPr>
        <w:t xml:space="preserve"> </w:t>
      </w:r>
      <w:r w:rsidR="00F9716E"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="00F9716E"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F9716E" w:rsidRPr="002228E0">
        <w:rPr>
          <w:rStyle w:val="sourcecode"/>
        </w:rPr>
        <w:t>apsides</w:t>
      </w:r>
      <w:r w:rsidRPr="002228E0">
        <w:rPr>
          <w:rStyle w:val="sourcecode"/>
        </w:rPr>
        <w:t>.</w:t>
      </w:r>
    </w:p>
    <w:p w14:paraId="685AE37C" w14:textId="3BE6E35B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parameters:</w:t>
      </w:r>
    </w:p>
    <w:p w14:paraId="01D60A3B" w14:textId="2C45C994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(ET)</w:t>
      </w:r>
    </w:p>
    <w:p w14:paraId="0B53286B" w14:textId="2E62AF68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10424015" w14:textId="4006F19B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</w:t>
      </w:r>
    </w:p>
    <w:p w14:paraId="58A11A5E" w14:textId="6DEBA860" w:rsidR="004E52D3" w:rsidRPr="00AF45A0" w:rsidRDefault="00540468" w:rsidP="004045A5">
      <w:pPr>
        <w:rPr>
          <w:rStyle w:val="sourcecode"/>
          <w:lang w:val="de-DE"/>
        </w:rPr>
      </w:pPr>
      <w:r w:rsidRPr="00AF45A0">
        <w:rPr>
          <w:rStyle w:val="sourcecode"/>
          <w:lang w:val="de-DE"/>
        </w:rPr>
        <w:t>*</w:t>
      </w:r>
      <w:r w:rsidR="00AF45A0">
        <w:rPr>
          <w:rStyle w:val="sourcecode"/>
          <w:lang w:val="de-DE"/>
        </w:rPr>
        <w:t xml:space="preserve"> </w:t>
      </w:r>
      <w:r w:rsidRPr="00AF45A0">
        <w:rPr>
          <w:rStyle w:val="sourcecode"/>
          <w:lang w:val="de-DE"/>
        </w:rPr>
        <w:t>-</w:t>
      </w:r>
      <w:r w:rsidR="00AF45A0">
        <w:rPr>
          <w:rStyle w:val="sourcecode"/>
          <w:lang w:val="de-DE"/>
        </w:rPr>
        <w:t xml:space="preserve"> </w:t>
      </w:r>
      <w:r w:rsidRPr="00AF45A0">
        <w:rPr>
          <w:rStyle w:val="sourcecode"/>
          <w:lang w:val="de-DE"/>
        </w:rPr>
        <w:t>ephemeris</w:t>
      </w:r>
      <w:r w:rsidR="00AF45A0">
        <w:rPr>
          <w:rStyle w:val="sourcecode"/>
          <w:lang w:val="de-DE"/>
        </w:rPr>
        <w:t xml:space="preserve"> </w:t>
      </w:r>
      <w:r w:rsidRPr="00AF45A0">
        <w:rPr>
          <w:rStyle w:val="sourcecode"/>
          <w:lang w:val="de-DE"/>
        </w:rPr>
        <w:t>flag:</w:t>
      </w:r>
      <w:r w:rsidR="00AF45A0">
        <w:rPr>
          <w:rStyle w:val="sourcecode"/>
          <w:lang w:val="de-DE"/>
        </w:rPr>
        <w:t xml:space="preserve"> </w:t>
      </w:r>
      <w:r w:rsidRPr="00AF45A0">
        <w:rPr>
          <w:rStyle w:val="sourcecode"/>
          <w:lang w:val="de-DE"/>
        </w:rPr>
        <w:t>SEFLG_JPLEPH,</w:t>
      </w:r>
      <w:r w:rsidR="00AF45A0">
        <w:rPr>
          <w:rStyle w:val="sourcecode"/>
          <w:lang w:val="de-DE"/>
        </w:rPr>
        <w:t xml:space="preserve"> </w:t>
      </w:r>
      <w:r w:rsidRPr="00AF45A0">
        <w:rPr>
          <w:rStyle w:val="sourcecode"/>
          <w:lang w:val="de-DE"/>
        </w:rPr>
        <w:t>SEFLG_SWIEPH,</w:t>
      </w:r>
      <w:r w:rsidR="00AF45A0">
        <w:rPr>
          <w:rStyle w:val="sourcecode"/>
          <w:lang w:val="de-DE"/>
        </w:rPr>
        <w:t xml:space="preserve"> </w:t>
      </w:r>
      <w:r w:rsidRPr="00AF45A0">
        <w:rPr>
          <w:rStyle w:val="sourcecode"/>
          <w:lang w:val="de-DE"/>
        </w:rPr>
        <w:t>SEFLG_MOSEPH</w:t>
      </w:r>
    </w:p>
    <w:p w14:paraId="377D744F" w14:textId="33F4B2BF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center:</w:t>
      </w:r>
    </w:p>
    <w:p w14:paraId="62E3C8EC" w14:textId="742C4053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SEFLG_HELCTR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(assumed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default)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</w:p>
    <w:p w14:paraId="579FF7D9" w14:textId="414BD55F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Barycentre: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SEFLG_BARYCTR</w:t>
      </w:r>
      <w:r w:rsidR="00AF45A0">
        <w:rPr>
          <w:rStyle w:val="sourcecode"/>
        </w:rPr>
        <w:t xml:space="preserve"> </w:t>
      </w:r>
      <w:r w:rsidR="008142B0" w:rsidRPr="002228E0">
        <w:rPr>
          <w:rStyle w:val="sourcecode"/>
        </w:rPr>
        <w:t>(rel.</w:t>
      </w:r>
      <w:r w:rsidR="00AF45A0">
        <w:rPr>
          <w:rStyle w:val="sourcecode"/>
        </w:rPr>
        <w:t xml:space="preserve"> </w:t>
      </w:r>
      <w:r w:rsidR="008142B0"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="008142B0"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="008142B0"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="008142B0" w:rsidRPr="002228E0">
        <w:rPr>
          <w:rStyle w:val="sourcecode"/>
        </w:rPr>
        <w:t>barycentre)</w:t>
      </w:r>
    </w:p>
    <w:p w14:paraId="2EF4322D" w14:textId="38164796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(only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possible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beyond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Jupiter)</w:t>
      </w:r>
    </w:p>
    <w:p w14:paraId="6935A2DD" w14:textId="42533843" w:rsidR="004E52D3" w:rsidRPr="002228E0" w:rsidRDefault="008E3E07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elements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geocentric.</w:t>
      </w:r>
    </w:p>
    <w:p w14:paraId="49B5F32B" w14:textId="1E507A20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masses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inside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orbit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computed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(method</w:t>
      </w:r>
    </w:p>
    <w:p w14:paraId="643E8E43" w14:textId="2F96D2BA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Astronomical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Almanac):</w:t>
      </w:r>
    </w:p>
    <w:p w14:paraId="4EE491C8" w14:textId="68B3063D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SEFLG_ORBEL_AA</w:t>
      </w:r>
    </w:p>
    <w:p w14:paraId="31B97FA5" w14:textId="5A1A8DB7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SEFLG_J2000;</w:t>
      </w:r>
    </w:p>
    <w:p w14:paraId="3462BC8D" w14:textId="1AB75F07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missing,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chosen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(still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implemented)</w:t>
      </w:r>
    </w:p>
    <w:p w14:paraId="4AE83E5F" w14:textId="76DF8142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parameters:</w:t>
      </w:r>
    </w:p>
    <w:p w14:paraId="4AAD917C" w14:textId="699AB2CF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dret[50]</w:t>
      </w:r>
    </w:p>
    <w:p w14:paraId="7FB32D1E" w14:textId="441B14EA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semimajor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axis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(a)</w:t>
      </w:r>
    </w:p>
    <w:p w14:paraId="17D6C765" w14:textId="3DDBC197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eccentricity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(e)</w:t>
      </w:r>
    </w:p>
    <w:p w14:paraId="25AC2BF5" w14:textId="31230C2C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inclination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(in)</w:t>
      </w:r>
    </w:p>
    <w:p w14:paraId="591F2DAB" w14:textId="1403E367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(upper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omega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OM)</w:t>
      </w:r>
    </w:p>
    <w:p w14:paraId="1C27E6E5" w14:textId="539CD050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argument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periapsis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(lower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omega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om)</w:t>
      </w:r>
    </w:p>
    <w:p w14:paraId="41D196A3" w14:textId="10E32916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periapsis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(peri)</w:t>
      </w:r>
    </w:p>
    <w:p w14:paraId="208CD4F1" w14:textId="692B4D84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dret[6]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anomaly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(M0)</w:t>
      </w:r>
    </w:p>
    <w:p w14:paraId="55D1E057" w14:textId="69EF3D72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dret[7]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anomaly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(N0)</w:t>
      </w:r>
    </w:p>
    <w:p w14:paraId="6F984BAF" w14:textId="00B67A1A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dret[8]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anomaly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(E0)</w:t>
      </w:r>
    </w:p>
    <w:p w14:paraId="409C6FDC" w14:textId="43166400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dret[9]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(LM)</w:t>
      </w:r>
    </w:p>
    <w:p w14:paraId="4C7C2B5B" w14:textId="64398ED5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orbital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period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tropical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years</w:t>
      </w:r>
    </w:p>
    <w:p w14:paraId="52981321" w14:textId="1151B2DB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daily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motion</w:t>
      </w:r>
    </w:p>
    <w:p w14:paraId="2F22C75C" w14:textId="553EF89C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tropical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period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years</w:t>
      </w:r>
    </w:p>
    <w:p w14:paraId="6446DD40" w14:textId="778FB175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synodic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period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days,</w:t>
      </w:r>
    </w:p>
    <w:p w14:paraId="0DA2CF5F" w14:textId="09FD6197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inner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(Venus,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Mercury,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asteroids)</w:t>
      </w:r>
      <w:r w:rsidR="00AF45A0">
        <w:rPr>
          <w:rStyle w:val="sourcecode"/>
        </w:rPr>
        <w:t xml:space="preserve"> </w:t>
      </w:r>
      <w:r w:rsidR="00971B21"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="00971B21" w:rsidRPr="002228E0">
        <w:rPr>
          <w:rStyle w:val="sourcecode"/>
        </w:rPr>
        <w:t>Moon</w:t>
      </w:r>
    </w:p>
    <w:p w14:paraId="39FA314D" w14:textId="573A0B81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perihelion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passage</w:t>
      </w:r>
    </w:p>
    <w:p w14:paraId="4E421CE1" w14:textId="10873735" w:rsidR="004E52D3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perihelion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</w:p>
    <w:p w14:paraId="595ACFA2" w14:textId="6D870990" w:rsidR="00540468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dret[16]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aphelion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</w:p>
    <w:p w14:paraId="0BDC6946" w14:textId="77777777" w:rsidR="00283E02" w:rsidRPr="002228E0" w:rsidRDefault="00540468" w:rsidP="004045A5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21BF59BB" w14:textId="77777777" w:rsidR="003B5121" w:rsidRPr="002228E0" w:rsidRDefault="003B5121" w:rsidP="00877D89">
      <w:pPr>
        <w:pStyle w:val="berschrift2"/>
      </w:pPr>
      <w:bookmarkStart w:id="89" w:name="_Toc71121170"/>
      <w:r w:rsidRPr="002228E0">
        <w:t>swe_</w:t>
      </w:r>
      <w:r w:rsidR="008142B0" w:rsidRPr="002228E0">
        <w:t>orbit_max_min_true_distance</w:t>
      </w:r>
      <w:r w:rsidRPr="002228E0">
        <w:t>()</w:t>
      </w:r>
      <w:bookmarkEnd w:id="89"/>
    </w:p>
    <w:p w14:paraId="44E2105C" w14:textId="4F470E25" w:rsidR="00283E02" w:rsidRPr="002228E0" w:rsidRDefault="003B5121" w:rsidP="00187618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3560B0" w:rsidRPr="002228E0">
        <w:t>calculates</w:t>
      </w:r>
      <w:r w:rsidR="00AF45A0">
        <w:t xml:space="preserve"> </w:t>
      </w:r>
      <w:r w:rsidR="003560B0" w:rsidRPr="002228E0">
        <w:t>the</w:t>
      </w:r>
      <w:r w:rsidR="00AF45A0">
        <w:t xml:space="preserve"> </w:t>
      </w:r>
      <w:r w:rsidR="003560B0" w:rsidRPr="002228E0">
        <w:t>maximum</w:t>
      </w:r>
      <w:r w:rsidR="00AF45A0">
        <w:t xml:space="preserve"> </w:t>
      </w:r>
      <w:r w:rsidR="003560B0" w:rsidRPr="002228E0">
        <w:t>possible</w:t>
      </w:r>
      <w:r w:rsidR="00AF45A0">
        <w:t xml:space="preserve"> </w:t>
      </w:r>
      <w:r w:rsidR="003560B0" w:rsidRPr="002228E0">
        <w:t>distance,</w:t>
      </w:r>
      <w:r w:rsidR="00AF45A0">
        <w:t xml:space="preserve"> </w:t>
      </w:r>
      <w:r w:rsidR="003560B0" w:rsidRPr="002228E0">
        <w:t>the</w:t>
      </w:r>
      <w:r w:rsidR="00AF45A0">
        <w:t xml:space="preserve"> </w:t>
      </w:r>
      <w:r w:rsidR="003560B0" w:rsidRPr="002228E0">
        <w:t>minimum</w:t>
      </w:r>
      <w:r w:rsidR="00AF45A0">
        <w:t xml:space="preserve"> </w:t>
      </w:r>
      <w:r w:rsidR="003560B0" w:rsidRPr="002228E0">
        <w:t>possible</w:t>
      </w:r>
      <w:r w:rsidR="00AF45A0">
        <w:t xml:space="preserve"> </w:t>
      </w:r>
      <w:r w:rsidR="003560B0" w:rsidRPr="002228E0">
        <w:t>distance,</w:t>
      </w:r>
      <w:r w:rsidR="00AF45A0">
        <w:t xml:space="preserve"> </w:t>
      </w:r>
      <w:r w:rsidR="003560B0" w:rsidRPr="002228E0">
        <w:t>and</w:t>
      </w:r>
      <w:r w:rsidR="00AF45A0">
        <w:t xml:space="preserve"> </w:t>
      </w:r>
      <w:r w:rsidR="003560B0" w:rsidRPr="002228E0">
        <w:t>the</w:t>
      </w:r>
      <w:r w:rsidR="00AF45A0">
        <w:t xml:space="preserve"> </w:t>
      </w:r>
      <w:r w:rsidR="003560B0" w:rsidRPr="002228E0">
        <w:t>current</w:t>
      </w:r>
      <w:r w:rsidR="00AF45A0">
        <w:t xml:space="preserve"> </w:t>
      </w:r>
      <w:r w:rsidR="003560B0" w:rsidRPr="002228E0">
        <w:t>true</w:t>
      </w:r>
      <w:r w:rsidR="00AF45A0">
        <w:t xml:space="preserve"> </w:t>
      </w:r>
      <w:r w:rsidR="003560B0" w:rsidRPr="002228E0">
        <w:t>distance</w:t>
      </w:r>
      <w:r w:rsidR="00AF45A0">
        <w:t xml:space="preserve"> </w:t>
      </w:r>
      <w:r w:rsidR="003560B0" w:rsidRPr="002228E0">
        <w:t>of</w:t>
      </w:r>
      <w:r w:rsidR="00AF45A0">
        <w:t xml:space="preserve"> </w:t>
      </w:r>
      <w:r w:rsidRPr="002228E0">
        <w:t>planet,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</w:t>
      </w:r>
      <w:r w:rsidR="003560B0" w:rsidRPr="002228E0">
        <w:t>MB,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asteroid.</w:t>
      </w:r>
      <w:r w:rsidR="00AF45A0">
        <w:t xml:space="preserve"> </w:t>
      </w:r>
      <w:r w:rsidR="003560B0" w:rsidRPr="002228E0">
        <w:t>The</w:t>
      </w:r>
      <w:r w:rsidR="00AF45A0">
        <w:t xml:space="preserve"> </w:t>
      </w:r>
      <w:r w:rsidR="003560B0" w:rsidRPr="002228E0">
        <w:t>calculation</w:t>
      </w:r>
      <w:r w:rsidR="00AF45A0">
        <w:t xml:space="preserve"> </w:t>
      </w:r>
      <w:r w:rsidR="003560B0" w:rsidRPr="002228E0">
        <w:t>can</w:t>
      </w:r>
      <w:r w:rsidR="00AF45A0">
        <w:t xml:space="preserve"> </w:t>
      </w:r>
      <w:r w:rsidR="003560B0" w:rsidRPr="002228E0">
        <w:t>be</w:t>
      </w:r>
      <w:r w:rsidR="00AF45A0">
        <w:t xml:space="preserve"> </w:t>
      </w:r>
      <w:r w:rsidR="003560B0" w:rsidRPr="002228E0">
        <w:t>done</w:t>
      </w:r>
      <w:r w:rsidR="00AF45A0">
        <w:t xml:space="preserve"> </w:t>
      </w:r>
      <w:r w:rsidR="003560B0" w:rsidRPr="002228E0">
        <w:t>either</w:t>
      </w:r>
      <w:r w:rsidR="00AF45A0">
        <w:t xml:space="preserve"> </w:t>
      </w:r>
      <w:r w:rsidR="003560B0" w:rsidRPr="002228E0">
        <w:t>heliocentrically</w:t>
      </w:r>
      <w:r w:rsidR="00AF45A0">
        <w:t xml:space="preserve"> </w:t>
      </w:r>
      <w:r w:rsidR="003560B0" w:rsidRPr="002228E0">
        <w:t>or</w:t>
      </w:r>
      <w:r w:rsidR="00AF45A0">
        <w:t xml:space="preserve"> </w:t>
      </w:r>
      <w:r w:rsidR="003560B0" w:rsidRPr="002228E0">
        <w:t>geocentrically.</w:t>
      </w:r>
      <w:r w:rsidR="00AF45A0">
        <w:t xml:space="preserve"> </w:t>
      </w:r>
      <w:r w:rsidR="009F2179" w:rsidRPr="002228E0">
        <w:t>With</w:t>
      </w:r>
      <w:r w:rsidR="00AF45A0">
        <w:t xml:space="preserve"> </w:t>
      </w:r>
      <w:r w:rsidR="009F2179" w:rsidRPr="002228E0">
        <w:t>heliocentric</w:t>
      </w:r>
      <w:r w:rsidR="00AF45A0">
        <w:t xml:space="preserve"> </w:t>
      </w:r>
      <w:r w:rsidR="009F2179" w:rsidRPr="002228E0">
        <w:t>calculations,</w:t>
      </w:r>
      <w:r w:rsidR="00AF45A0">
        <w:t xml:space="preserve"> </w:t>
      </w:r>
      <w:r w:rsidR="009F2179" w:rsidRPr="002228E0">
        <w:t>it</w:t>
      </w:r>
      <w:r w:rsidR="00AF45A0">
        <w:t xml:space="preserve"> </w:t>
      </w:r>
      <w:r w:rsidR="009F2179" w:rsidRPr="002228E0">
        <w:t>is</w:t>
      </w:r>
      <w:r w:rsidR="00AF45A0">
        <w:t xml:space="preserve"> </w:t>
      </w:r>
      <w:r w:rsidR="009F2179" w:rsidRPr="002228E0">
        <w:t>based</w:t>
      </w:r>
      <w:r w:rsidR="00AF45A0">
        <w:t xml:space="preserve"> </w:t>
      </w:r>
      <w:r w:rsidR="009F2179" w:rsidRPr="002228E0">
        <w:t>on</w:t>
      </w:r>
      <w:r w:rsidR="00AF45A0">
        <w:t xml:space="preserve"> </w:t>
      </w:r>
      <w:r w:rsidR="009F2179" w:rsidRPr="002228E0">
        <w:t>the</w:t>
      </w:r>
      <w:r w:rsidR="00AF45A0">
        <w:t xml:space="preserve"> </w:t>
      </w:r>
      <w:r w:rsidR="009F2179" w:rsidRPr="002228E0">
        <w:t>momentary</w:t>
      </w:r>
      <w:r w:rsidR="00AF45A0">
        <w:t xml:space="preserve"> </w:t>
      </w:r>
      <w:r w:rsidR="009F2179" w:rsidRPr="002228E0">
        <w:t>Kepler</w:t>
      </w:r>
      <w:r w:rsidR="00AF45A0">
        <w:t xml:space="preserve"> </w:t>
      </w:r>
      <w:r w:rsidR="009F2179" w:rsidRPr="002228E0">
        <w:t>ellipse</w:t>
      </w:r>
      <w:r w:rsidR="00AF45A0">
        <w:t xml:space="preserve"> </w:t>
      </w:r>
      <w:r w:rsidR="009F2179" w:rsidRPr="002228E0">
        <w:t>of</w:t>
      </w:r>
      <w:r w:rsidR="00AF45A0">
        <w:t xml:space="preserve"> </w:t>
      </w:r>
      <w:r w:rsidR="009F2179" w:rsidRPr="002228E0">
        <w:t>the</w:t>
      </w:r>
      <w:r w:rsidR="00AF45A0">
        <w:t xml:space="preserve"> </w:t>
      </w:r>
      <w:r w:rsidR="009F2179" w:rsidRPr="002228E0">
        <w:t>planet.</w:t>
      </w:r>
      <w:r w:rsidR="00AF45A0">
        <w:t xml:space="preserve"> </w:t>
      </w:r>
      <w:r w:rsidR="009F2179" w:rsidRPr="002228E0">
        <w:t>With</w:t>
      </w:r>
      <w:r w:rsidR="00AF45A0">
        <w:t xml:space="preserve"> </w:t>
      </w:r>
      <w:r w:rsidR="009F2179" w:rsidRPr="002228E0">
        <w:t>geocentric</w:t>
      </w:r>
      <w:r w:rsidR="00AF45A0">
        <w:t xml:space="preserve"> </w:t>
      </w:r>
      <w:r w:rsidR="009F2179" w:rsidRPr="002228E0">
        <w:t>calculations,</w:t>
      </w:r>
      <w:r w:rsidR="00AF45A0">
        <w:t xml:space="preserve"> </w:t>
      </w:r>
      <w:r w:rsidR="009F2179" w:rsidRPr="002228E0">
        <w:t>it</w:t>
      </w:r>
      <w:r w:rsidR="00AF45A0">
        <w:t xml:space="preserve"> </w:t>
      </w:r>
      <w:r w:rsidR="009F2179" w:rsidRPr="002228E0">
        <w:t>is</w:t>
      </w:r>
      <w:r w:rsidR="00AF45A0">
        <w:t xml:space="preserve"> </w:t>
      </w:r>
      <w:r w:rsidR="009F2179" w:rsidRPr="002228E0">
        <w:t>based</w:t>
      </w:r>
      <w:r w:rsidR="00AF45A0">
        <w:t xml:space="preserve"> </w:t>
      </w:r>
      <w:r w:rsidR="009F2179" w:rsidRPr="002228E0">
        <w:t>on</w:t>
      </w:r>
      <w:r w:rsidR="00AF45A0">
        <w:t xml:space="preserve"> </w:t>
      </w:r>
      <w:r w:rsidR="009F2179" w:rsidRPr="002228E0">
        <w:t>the</w:t>
      </w:r>
      <w:r w:rsidR="00AF45A0">
        <w:t xml:space="preserve"> </w:t>
      </w:r>
      <w:r w:rsidR="009F2179" w:rsidRPr="002228E0">
        <w:t>Kepler</w:t>
      </w:r>
      <w:r w:rsidR="00AF45A0">
        <w:t xml:space="preserve"> </w:t>
      </w:r>
      <w:r w:rsidR="009F2179" w:rsidRPr="002228E0">
        <w:t>ellipses</w:t>
      </w:r>
      <w:r w:rsidR="00AF45A0">
        <w:t xml:space="preserve"> </w:t>
      </w:r>
      <w:r w:rsidR="009F2179" w:rsidRPr="002228E0">
        <w:t>of</w:t>
      </w:r>
      <w:r w:rsidR="00AF45A0">
        <w:t xml:space="preserve"> </w:t>
      </w:r>
      <w:r w:rsidR="009F2179" w:rsidRPr="002228E0">
        <w:t>the</w:t>
      </w:r>
      <w:r w:rsidR="00AF45A0">
        <w:t xml:space="preserve"> </w:t>
      </w:r>
      <w:r w:rsidR="009F2179" w:rsidRPr="002228E0">
        <w:t>planet</w:t>
      </w:r>
      <w:r w:rsidR="00AF45A0">
        <w:t xml:space="preserve"> </w:t>
      </w:r>
      <w:r w:rsidR="009F2179" w:rsidRPr="002228E0">
        <w:t>and</w:t>
      </w:r>
      <w:r w:rsidR="00AF45A0">
        <w:t xml:space="preserve"> </w:t>
      </w:r>
      <w:r w:rsidR="009F2179" w:rsidRPr="002228E0">
        <w:t>the</w:t>
      </w:r>
      <w:r w:rsidR="00AF45A0">
        <w:t xml:space="preserve"> </w:t>
      </w:r>
      <w:r w:rsidR="009F2179" w:rsidRPr="002228E0">
        <w:t>EMB.</w:t>
      </w:r>
      <w:r w:rsidR="00AF45A0">
        <w:t xml:space="preserve"> </w:t>
      </w:r>
      <w:r w:rsidR="009F2179" w:rsidRPr="002228E0">
        <w:t>The</w:t>
      </w:r>
      <w:r w:rsidR="00AF45A0">
        <w:t xml:space="preserve"> </w:t>
      </w:r>
      <w:r w:rsidR="009F2179" w:rsidRPr="002228E0">
        <w:t>geocentric</w:t>
      </w:r>
      <w:r w:rsidR="00AF45A0">
        <w:t xml:space="preserve"> </w:t>
      </w:r>
      <w:r w:rsidR="009F2179" w:rsidRPr="002228E0">
        <w:t>calculation</w:t>
      </w:r>
      <w:r w:rsidR="00AF45A0">
        <w:t xml:space="preserve"> </w:t>
      </w:r>
      <w:r w:rsidR="009F2179" w:rsidRPr="002228E0">
        <w:t>is</w:t>
      </w:r>
      <w:r w:rsidR="00AF45A0">
        <w:t xml:space="preserve"> </w:t>
      </w:r>
      <w:r w:rsidR="009F2179" w:rsidRPr="002228E0">
        <w:t>rather</w:t>
      </w:r>
      <w:r w:rsidR="00AF45A0">
        <w:t xml:space="preserve"> </w:t>
      </w:r>
      <w:r w:rsidR="009F2179" w:rsidRPr="002228E0">
        <w:t>expensive.</w:t>
      </w:r>
      <w:r w:rsidR="003560B0" w:rsidRPr="002228E0">
        <w:t>.</w:t>
      </w:r>
    </w:p>
    <w:p w14:paraId="2F9A6075" w14:textId="519C6E0F" w:rsidR="004045A5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swe_orbit_max_min_true_distance</w:t>
      </w:r>
      <w:r w:rsidRPr="002228E0">
        <w:rPr>
          <w:rStyle w:val="sourcecode"/>
        </w:rPr>
        <w:t>(</w:t>
      </w:r>
    </w:p>
    <w:p w14:paraId="50732379" w14:textId="5434EECF" w:rsidR="004045A5" w:rsidRPr="002228E0" w:rsidRDefault="009F2179" w:rsidP="00AC54F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</w:p>
    <w:p w14:paraId="6C24B0EC" w14:textId="3F54BE34" w:rsidR="004045A5" w:rsidRPr="002228E0" w:rsidRDefault="009F2179" w:rsidP="00AC54F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</w:p>
    <w:p w14:paraId="56A43103" w14:textId="0D11E225" w:rsidR="004045A5" w:rsidRPr="002228E0" w:rsidRDefault="009F2179" w:rsidP="00AC54F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</w:p>
    <w:p w14:paraId="73F933DA" w14:textId="3B5BFBDF" w:rsidR="004045A5" w:rsidRPr="002228E0" w:rsidRDefault="009F2179" w:rsidP="00AC54F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*dmax,</w:t>
      </w:r>
    </w:p>
    <w:p w14:paraId="3A472463" w14:textId="1FD52F4E" w:rsidR="004045A5" w:rsidRPr="002228E0" w:rsidRDefault="009F2179" w:rsidP="00AC54F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*dmin,</w:t>
      </w:r>
    </w:p>
    <w:p w14:paraId="564BBCE9" w14:textId="08F94B42" w:rsidR="004045A5" w:rsidRPr="002228E0" w:rsidRDefault="009F2179" w:rsidP="00AC54F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*dtrue,</w:t>
      </w:r>
    </w:p>
    <w:p w14:paraId="329B1368" w14:textId="5A9E48E3" w:rsidR="009F2179" w:rsidRPr="002228E0" w:rsidRDefault="009F2179" w:rsidP="00AC54F1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</w:t>
      </w:r>
      <w:r w:rsidR="00FE2022" w:rsidRPr="002228E0">
        <w:rPr>
          <w:rStyle w:val="sourcecode"/>
        </w:rPr>
        <w:t>;</w:t>
      </w:r>
    </w:p>
    <w:p w14:paraId="024451AE" w14:textId="2CD1A9DC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</w:p>
    <w:p w14:paraId="11FE2BF9" w14:textId="23D1439F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</w:p>
    <w:p w14:paraId="5EE9A5EE" w14:textId="78E271CE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448F8E53" w14:textId="5A8D803A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optional</w:t>
      </w:r>
      <w:r w:rsidR="00AF45A0">
        <w:rPr>
          <w:rStyle w:val="sourcecode"/>
        </w:rPr>
        <w:t xml:space="preserve"> </w:t>
      </w:r>
      <w:r w:rsidR="00C655E6" w:rsidRPr="002228E0">
        <w:rPr>
          <w:rStyle w:val="sourcecode"/>
        </w:rPr>
        <w:t>heliocentric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(SEFLG_HELCTR)</w:t>
      </w:r>
    </w:p>
    <w:p w14:paraId="5253F173" w14:textId="77777777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7962A6CF" w14:textId="389EF5B5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</w:p>
    <w:p w14:paraId="58A651D4" w14:textId="40AA4078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dmax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double)</w:t>
      </w:r>
    </w:p>
    <w:p w14:paraId="7F9E0AF4" w14:textId="53AB8495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dmin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double)</w:t>
      </w:r>
    </w:p>
    <w:p w14:paraId="6D1723C8" w14:textId="2DC78C64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double)</w:t>
      </w:r>
    </w:p>
    <w:p w14:paraId="2BC49449" w14:textId="25F70CB8" w:rsidR="004E52D3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</w:p>
    <w:p w14:paraId="2F798C43" w14:textId="77777777" w:rsidR="00283E02" w:rsidRPr="002228E0" w:rsidRDefault="009F2179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6506B4B7" w14:textId="1CFCD29C" w:rsidR="00283E02" w:rsidRPr="002228E0" w:rsidRDefault="00BF3510" w:rsidP="00877D89">
      <w:pPr>
        <w:pStyle w:val="berschrift1"/>
      </w:pPr>
      <w:bookmarkStart w:id="90" w:name="_Toc71121171"/>
      <w:r w:rsidRPr="002228E0">
        <w:t>Eclipses,</w:t>
      </w:r>
      <w:r w:rsidR="00AF45A0">
        <w:t xml:space="preserve"> </w:t>
      </w:r>
      <w:r w:rsidR="00187618" w:rsidRPr="002228E0">
        <w:t>risings,</w:t>
      </w:r>
      <w:r w:rsidR="00AF45A0">
        <w:t xml:space="preserve"> </w:t>
      </w:r>
      <w:r w:rsidR="00187618" w:rsidRPr="002228E0">
        <w:t>settings,</w:t>
      </w:r>
      <w:r w:rsidR="00AF45A0">
        <w:t xml:space="preserve"> </w:t>
      </w:r>
      <w:r w:rsidR="00187618" w:rsidRPr="002228E0">
        <w:t>meridian</w:t>
      </w:r>
      <w:r w:rsidR="00AF45A0">
        <w:t xml:space="preserve"> </w:t>
      </w:r>
      <w:r w:rsidR="00187618" w:rsidRPr="002228E0">
        <w:t>transits,</w:t>
      </w:r>
      <w:r w:rsidR="00AF45A0">
        <w:t xml:space="preserve"> </w:t>
      </w:r>
      <w:r w:rsidR="00187618" w:rsidRPr="002228E0">
        <w:t>planetary</w:t>
      </w:r>
      <w:r w:rsidR="00AF45A0">
        <w:t xml:space="preserve"> </w:t>
      </w:r>
      <w:r w:rsidR="00187618" w:rsidRPr="002228E0">
        <w:t>phenomena</w:t>
      </w:r>
      <w:bookmarkEnd w:id="90"/>
    </w:p>
    <w:p w14:paraId="4D4FAA2B" w14:textId="7D40D0D8" w:rsidR="00283E02" w:rsidRPr="002228E0" w:rsidRDefault="00BF3510" w:rsidP="00CC1B5C"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calculations.</w:t>
      </w:r>
    </w:p>
    <w:p w14:paraId="04401DB9" w14:textId="156E2C3D" w:rsidR="00BF3510" w:rsidRPr="002228E0" w:rsidRDefault="00BF3510" w:rsidP="00CC1B5C">
      <w:r w:rsidRPr="002228E0">
        <w:t>Solar</w:t>
      </w:r>
      <w:r w:rsidR="00AF45A0">
        <w:t xml:space="preserve"> </w:t>
      </w:r>
      <w:r w:rsidRPr="002228E0">
        <w:t>eclipses:</w:t>
      </w:r>
    </w:p>
    <w:p w14:paraId="2AC0FD7A" w14:textId="44B5614A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bookmarkStart w:id="91" w:name="_Hlk17585322"/>
      <w:r w:rsidRPr="002228E0">
        <w:rPr>
          <w:rStyle w:val="functions"/>
        </w:rPr>
        <w:t>swe_sol_eclipse_when_loc</w:t>
      </w:r>
      <w:r w:rsidRPr="002228E0">
        <w:t>(</w:t>
      </w:r>
      <w:r w:rsidRPr="002228E0">
        <w:rPr>
          <w:rStyle w:val="sourcecode"/>
        </w:rPr>
        <w:t>tjd...)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r w:rsidR="004045A5" w:rsidRPr="002228E0">
        <w:t>;</w:t>
      </w:r>
    </w:p>
    <w:p w14:paraId="48C8FECC" w14:textId="7D92F282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  <w:rPr>
          <w:b/>
          <w:bCs/>
        </w:rPr>
      </w:pPr>
      <w:r w:rsidRPr="002228E0">
        <w:rPr>
          <w:rStyle w:val="functions"/>
        </w:rPr>
        <w:t>swe_sol_eclipse_when_glob</w:t>
      </w:r>
      <w:r w:rsidRPr="002228E0">
        <w:rPr>
          <w:rStyle w:val="sourcecode"/>
        </w:rPr>
        <w:t>(tjd...)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globally</w:t>
      </w:r>
      <w:r w:rsidR="004045A5" w:rsidRPr="002228E0">
        <w:t>;</w:t>
      </w:r>
    </w:p>
    <w:p w14:paraId="61E3AAE7" w14:textId="4C7BF11E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  <w:rPr>
          <w:b/>
          <w:bCs/>
        </w:rPr>
      </w:pPr>
      <w:r w:rsidRPr="002228E0">
        <w:rPr>
          <w:rStyle w:val="functions"/>
        </w:rPr>
        <w:t>swe_sol_eclipse_where()</w:t>
      </w:r>
      <w:r w:rsidR="00AF45A0">
        <w:rPr>
          <w:b/>
          <w:bCs/>
        </w:rPr>
        <w:t xml:space="preserve"> </w:t>
      </w:r>
      <w:r w:rsidRPr="002228E0">
        <w:t>computes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tjd</w:t>
      </w:r>
      <w:r w:rsidR="004045A5" w:rsidRPr="002228E0">
        <w:t>;</w:t>
      </w:r>
    </w:p>
    <w:p w14:paraId="7620551A" w14:textId="47393BA0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functions"/>
        </w:rPr>
        <w:t>swe_sol_eclipse_how</w:t>
      </w:r>
      <w:bookmarkEnd w:id="91"/>
      <w:r w:rsidRPr="002228E0">
        <w:rPr>
          <w:rStyle w:val="functions"/>
        </w:rPr>
        <w:t>()</w:t>
      </w:r>
      <w:r w:rsidR="00AF45A0">
        <w:rPr>
          <w:rStyle w:val="functions"/>
        </w:rPr>
        <w:t xml:space="preserve"> </w:t>
      </w:r>
      <w:r w:rsidRPr="002228E0">
        <w:t>computes</w:t>
      </w:r>
      <w:r w:rsidR="00AF45A0">
        <w:t xml:space="preserve"> </w:t>
      </w:r>
      <w:r w:rsidRPr="002228E0">
        <w:t>attributes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tjd,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longitude,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height.</w:t>
      </w:r>
    </w:p>
    <w:p w14:paraId="516DC9F2" w14:textId="3946EA02" w:rsidR="00BF3510" w:rsidRPr="002228E0" w:rsidRDefault="00BF3510" w:rsidP="00CC1B5C">
      <w:r w:rsidRPr="002228E0">
        <w:t>Occultations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moon:</w:t>
      </w:r>
    </w:p>
    <w:p w14:paraId="7BE91A5C" w14:textId="6B206A60" w:rsidR="00BF3510" w:rsidRPr="002228E0" w:rsidRDefault="00BF3510" w:rsidP="00CC1B5C"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eclipses.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less</w:t>
      </w:r>
      <w:r w:rsidR="00AF45A0">
        <w:t xml:space="preserve"> </w:t>
      </w:r>
      <w:r w:rsidRPr="002228E0">
        <w:t>efficient.</w:t>
      </w:r>
    </w:p>
    <w:p w14:paraId="38A52645" w14:textId="1886F1C3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bookmarkStart w:id="92" w:name="_Hlk17585421"/>
      <w:r w:rsidRPr="002228E0">
        <w:rPr>
          <w:rStyle w:val="functions"/>
        </w:rPr>
        <w:t>swe_lun_occult_when_loc</w:t>
      </w:r>
      <w:r w:rsidRPr="002228E0">
        <w:rPr>
          <w:rStyle w:val="sourcecode"/>
        </w:rPr>
        <w:t>(tjd...)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r w:rsidR="0095091C" w:rsidRPr="002228E0">
        <w:t>;</w:t>
      </w:r>
    </w:p>
    <w:p w14:paraId="32B9FFCE" w14:textId="17AF4111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functions"/>
        </w:rPr>
        <w:t>swe_lun_occult_when_glob</w:t>
      </w:r>
      <w:r w:rsidRPr="002228E0">
        <w:rPr>
          <w:rStyle w:val="sourcecode"/>
        </w:rPr>
        <w:t>(tjd...)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globally</w:t>
      </w:r>
      <w:r w:rsidR="0095091C" w:rsidRPr="002228E0">
        <w:t>;</w:t>
      </w:r>
    </w:p>
    <w:p w14:paraId="24975A67" w14:textId="40BF2556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functions"/>
        </w:rPr>
        <w:t>swe_lun_occult_where</w:t>
      </w:r>
      <w:bookmarkEnd w:id="92"/>
      <w:r w:rsidRPr="002228E0">
        <w:rPr>
          <w:rStyle w:val="functions"/>
        </w:rPr>
        <w:t>()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tjd.</w:t>
      </w:r>
    </w:p>
    <w:p w14:paraId="5D73EFB7" w14:textId="53BD3A3C" w:rsidR="00BF3510" w:rsidRPr="002228E0" w:rsidRDefault="00BF3510" w:rsidP="00CC1B5C">
      <w:r w:rsidRPr="002228E0">
        <w:t>Lunar</w:t>
      </w:r>
      <w:r w:rsidR="00AF45A0">
        <w:t xml:space="preserve"> </w:t>
      </w:r>
      <w:r w:rsidRPr="002228E0">
        <w:t>eclipses:</w:t>
      </w:r>
    </w:p>
    <w:p w14:paraId="43C03891" w14:textId="630EE818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bookmarkStart w:id="93" w:name="_Hlk17585463"/>
      <w:r w:rsidRPr="002228E0">
        <w:rPr>
          <w:rStyle w:val="functions"/>
        </w:rPr>
        <w:t>swe_lun_eclipse_when_loc</w:t>
      </w:r>
      <w:r w:rsidRPr="002228E0">
        <w:t>(tjd...)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r w:rsidR="0095091C" w:rsidRPr="002228E0">
        <w:t>;</w:t>
      </w:r>
    </w:p>
    <w:p w14:paraId="4046DA88" w14:textId="3AB7E467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functions"/>
        </w:rPr>
        <w:t>swe_lun_eclipse_when</w:t>
      </w:r>
      <w:r w:rsidRPr="002228E0">
        <w:t>(tjd...)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r w:rsidR="0095091C" w:rsidRPr="002228E0">
        <w:t>;</w:t>
      </w:r>
    </w:p>
    <w:p w14:paraId="793A74A9" w14:textId="630C7938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functions"/>
        </w:rPr>
        <w:t>swe_lun_eclipse_how</w:t>
      </w:r>
      <w:bookmarkEnd w:id="93"/>
      <w:r w:rsidRPr="002228E0">
        <w:rPr>
          <w:rStyle w:val="functions"/>
        </w:rPr>
        <w:t>()</w:t>
      </w:r>
      <w:r w:rsidR="00AF45A0">
        <w:rPr>
          <w:b/>
          <w:bCs/>
        </w:rPr>
        <w:t xml:space="preserve"> </w:t>
      </w:r>
      <w:r w:rsidRPr="002228E0">
        <w:t>computes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attributes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tjd.</w:t>
      </w:r>
    </w:p>
    <w:p w14:paraId="529A6EC1" w14:textId="1CE85B5F" w:rsidR="00BF3510" w:rsidRPr="002228E0" w:rsidRDefault="00BF3510" w:rsidP="00CC1B5C">
      <w:r w:rsidRPr="002228E0">
        <w:t>Risings,</w:t>
      </w:r>
      <w:r w:rsidR="00AF45A0">
        <w:t xml:space="preserve"> </w:t>
      </w:r>
      <w:r w:rsidRPr="002228E0">
        <w:t>settings,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transits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stars:</w:t>
      </w:r>
    </w:p>
    <w:p w14:paraId="0997C998" w14:textId="77777777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bookmarkStart w:id="94" w:name="_Hlk17585527"/>
      <w:r w:rsidRPr="002228E0">
        <w:rPr>
          <w:rStyle w:val="functions"/>
        </w:rPr>
        <w:t>swe_rise_trans()</w:t>
      </w:r>
      <w:r w:rsidR="00804340" w:rsidRPr="002228E0">
        <w:t>;</w:t>
      </w:r>
    </w:p>
    <w:p w14:paraId="1F1D79C7" w14:textId="2A52F708" w:rsidR="00283E02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r w:rsidRPr="002228E0">
        <w:rPr>
          <w:rStyle w:val="functions"/>
        </w:rPr>
        <w:t>swe_rise_trans_true_hor</w:t>
      </w:r>
      <w:bookmarkEnd w:id="94"/>
      <w:r w:rsidRPr="002228E0">
        <w:rPr>
          <w:rStyle w:val="functions"/>
        </w:rPr>
        <w:t>()</w:t>
      </w:r>
      <w:r w:rsidR="00AF45A0">
        <w:rPr>
          <w:b/>
          <w:bCs/>
        </w:rPr>
        <w:t xml:space="preserve"> </w:t>
      </w:r>
      <w:r w:rsidRPr="002228E0">
        <w:t>returns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!=</w:t>
      </w:r>
      <w:r w:rsidR="00AF45A0">
        <w:t xml:space="preserve"> </w:t>
      </w:r>
      <w:r w:rsidRPr="002228E0">
        <w:t>0</w:t>
      </w:r>
      <w:r w:rsidR="00FE2022" w:rsidRPr="002228E0">
        <w:t>.</w:t>
      </w:r>
    </w:p>
    <w:p w14:paraId="48D58B8D" w14:textId="493FFF6C" w:rsidR="00BF3510" w:rsidRPr="002228E0" w:rsidRDefault="00BF3510" w:rsidP="00CC1B5C">
      <w:r w:rsidRPr="002228E0">
        <w:t>Planetary</w:t>
      </w:r>
      <w:r w:rsidR="00AF45A0">
        <w:t xml:space="preserve"> </w:t>
      </w:r>
      <w:r w:rsidRPr="002228E0">
        <w:t>phenomena:</w:t>
      </w:r>
    </w:p>
    <w:p w14:paraId="43578C45" w14:textId="37B45C46" w:rsidR="00BF3510" w:rsidRPr="002228E0" w:rsidRDefault="00BF3510" w:rsidP="00DE5833">
      <w:pPr>
        <w:pStyle w:val="ListBullet1"/>
        <w:numPr>
          <w:ilvl w:val="0"/>
          <w:numId w:val="3"/>
        </w:numPr>
        <w:ind w:left="284" w:hanging="284"/>
      </w:pPr>
      <w:bookmarkStart w:id="95" w:name="_Hlk17585579"/>
      <w:r w:rsidRPr="002228E0">
        <w:rPr>
          <w:rStyle w:val="functions"/>
        </w:rPr>
        <w:t>swe_pheno_ut()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swe_pheno</w:t>
      </w:r>
      <w:bookmarkEnd w:id="95"/>
      <w:r w:rsidRPr="002228E0">
        <w:rPr>
          <w:rStyle w:val="functions"/>
        </w:rPr>
        <w:t>()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phase</w:t>
      </w:r>
      <w:r w:rsidR="00AF45A0">
        <w:t xml:space="preserve"> </w:t>
      </w:r>
      <w:r w:rsidRPr="002228E0">
        <w:t>angle,</w:t>
      </w:r>
      <w:r w:rsidR="00AF45A0">
        <w:t xml:space="preserve"> </w:t>
      </w:r>
      <w:r w:rsidRPr="002228E0">
        <w:t>phase,</w:t>
      </w:r>
      <w:r w:rsidR="00AF45A0">
        <w:t xml:space="preserve"> </w:t>
      </w:r>
      <w:r w:rsidRPr="002228E0">
        <w:t>elongation,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diameter,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Moon,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asteroids.</w:t>
      </w:r>
    </w:p>
    <w:p w14:paraId="10AD0A10" w14:textId="0F761871" w:rsidR="00BF3510" w:rsidRPr="002228E0" w:rsidRDefault="00BF3510" w:rsidP="00877D89">
      <w:pPr>
        <w:pStyle w:val="berschrift2"/>
      </w:pPr>
      <w:bookmarkStart w:id="96" w:name="_Toc71121172"/>
      <w:r w:rsidRPr="002228E0">
        <w:t>Example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typical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calculation</w:t>
      </w:r>
      <w:bookmarkEnd w:id="96"/>
    </w:p>
    <w:p w14:paraId="5967B6DE" w14:textId="3FB44561" w:rsidR="00283E02" w:rsidRPr="002228E0" w:rsidRDefault="00BF3510" w:rsidP="00CC1B5C"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total</w:t>
      </w:r>
      <w:r w:rsidR="00AF45A0">
        <w:t xml:space="preserve"> </w:t>
      </w:r>
      <w:r w:rsidRPr="002228E0">
        <w:t>eclipse,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maximal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four</w:t>
      </w:r>
      <w:r w:rsidR="00AF45A0">
        <w:t xml:space="preserve"> </w:t>
      </w:r>
      <w:r w:rsidRPr="002228E0">
        <w:t>contacts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(for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detailed</w:t>
      </w:r>
      <w:r w:rsidR="00AF45A0">
        <w:t xml:space="preserve"> </w:t>
      </w:r>
      <w:r w:rsidRPr="002228E0">
        <w:t>explanation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chapters):</w:t>
      </w:r>
    </w:p>
    <w:p w14:paraId="7ADF3F2E" w14:textId="129783A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tret[10],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attr[20],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geopos[10];</w:t>
      </w:r>
    </w:p>
    <w:p w14:paraId="6187D46D" w14:textId="5E758E8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serr[255];</w:t>
      </w:r>
    </w:p>
    <w:p w14:paraId="32ED383C" w14:textId="6423832F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default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1931915" w14:textId="718141C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2451545;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3618D1" w14:textId="0B98293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SE_ECL_NONCENTRAL;</w:t>
      </w:r>
    </w:p>
    <w:p w14:paraId="1D62C9C4" w14:textId="6FA6757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next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anywhere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="009B68B0" w:rsidRPr="002228E0">
        <w:rPr>
          <w:rStyle w:val="sourcecode"/>
        </w:rPr>
        <w:t>Earth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1E334C0" w14:textId="02FCF00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eclflag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swe_sol_eclipse_when_glob</w:t>
      </w:r>
      <w:r w:rsidRPr="002228E0">
        <w:rPr>
          <w:rStyle w:val="sourcecode"/>
        </w:rPr>
        <w:t>(tjd_start,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346B8DB5" w14:textId="37858B8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(eclflag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ERR)</w:t>
      </w:r>
    </w:p>
    <w:p w14:paraId="1D281838" w14:textId="5852E88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ERR;</w:t>
      </w:r>
    </w:p>
    <w:p w14:paraId="2635F06A" w14:textId="37277B03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greatest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tret[0];</w:t>
      </w:r>
    </w:p>
    <w:p w14:paraId="7E54E4B3" w14:textId="5E21599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9D6B133" w14:textId="1284453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tjd_start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tret[0];</w:t>
      </w:r>
    </w:p>
    <w:p w14:paraId="5C58A2E7" w14:textId="041F30D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eclflag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swe_sol_eclipse_where</w:t>
      </w:r>
      <w:r w:rsidRPr="002228E0">
        <w:rPr>
          <w:rStyle w:val="sourcecode"/>
        </w:rPr>
        <w:t>(tjd_start,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4F6E6CA8" w14:textId="6806FD0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(eclflag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ERR)</w:t>
      </w:r>
    </w:p>
    <w:p w14:paraId="5A4B42B8" w14:textId="2BE7959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ERR;</w:t>
      </w:r>
    </w:p>
    <w:p w14:paraId="144B76F2" w14:textId="568A4DE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geopos[1];</w:t>
      </w:r>
    </w:p>
    <w:p w14:paraId="2E1EDD2F" w14:textId="78BBCD5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four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place.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chosen</w:t>
      </w:r>
    </w:p>
    <w:p w14:paraId="7118218C" w14:textId="1D5BDA6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before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5CBF105" w14:textId="7206AB7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tjd_start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1;</w:t>
      </w:r>
    </w:p>
    <w:p w14:paraId="3BEA1BB7" w14:textId="028EB3B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eclflag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swe_sol_eclipse_when_loc</w:t>
      </w:r>
      <w:r w:rsidRPr="002228E0">
        <w:rPr>
          <w:rStyle w:val="sourcecode"/>
        </w:rPr>
        <w:t>(tjd_start,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1F361F96" w14:textId="47833C3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(eclflag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ERR)</w:t>
      </w:r>
    </w:p>
    <w:p w14:paraId="7A668ABD" w14:textId="6849A83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ERR;</w:t>
      </w:r>
    </w:p>
    <w:p w14:paraId="4AE57F47" w14:textId="78FD8EE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values:</w:t>
      </w:r>
    </w:p>
    <w:p w14:paraId="6150A221" w14:textId="4656C6F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greatest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number)</w:t>
      </w:r>
    </w:p>
    <w:p w14:paraId="6D68B5EF" w14:textId="1E130C3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65188BE1" w14:textId="74BDE9C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79BB32E4" w14:textId="0CC2D08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1D9C5435" w14:textId="2F34C2D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fourth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1574701" w14:textId="77777777" w:rsidR="00283E02" w:rsidRPr="002228E0" w:rsidRDefault="00BF3510" w:rsidP="00877D89">
      <w:pPr>
        <w:pStyle w:val="berschrift2"/>
      </w:pPr>
      <w:bookmarkStart w:id="97" w:name="_Toc71121173"/>
      <w:r w:rsidRPr="002228E0">
        <w:t>swe_sol_eclipse_when_loc()</w:t>
      </w:r>
      <w:bookmarkEnd w:id="97"/>
    </w:p>
    <w:p w14:paraId="5C4BAB5B" w14:textId="6DC42070" w:rsidR="00283E02" w:rsidRPr="002228E0" w:rsidRDefault="00BF3510" w:rsidP="00CC1B5C"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98" w:name="_Hlk477836581"/>
      <w:r w:rsidRPr="002228E0">
        <w:t>next</w:t>
      </w:r>
      <w:r w:rsidR="00AF45A0">
        <w:t xml:space="preserve"> </w:t>
      </w:r>
      <w:r w:rsidRPr="002228E0">
        <w:t>eclipse</w:t>
      </w:r>
      <w:bookmarkEnd w:id="98"/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rPr>
          <w:rStyle w:val="functions"/>
        </w:rPr>
        <w:t>swe_sol_eclipse_when_loc()</w:t>
      </w:r>
      <w:r w:rsidRPr="002228E0">
        <w:t>.</w:t>
      </w:r>
    </w:p>
    <w:p w14:paraId="5DF9B286" w14:textId="3B1FC6A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99" w:name="_Hlk477326105"/>
      <w:r w:rsidRPr="002228E0">
        <w:rPr>
          <w:rStyle w:val="functions"/>
        </w:rPr>
        <w:t>swe_sol_eclipse_when_loc</w:t>
      </w:r>
      <w:bookmarkEnd w:id="99"/>
      <w:r w:rsidRPr="002228E0">
        <w:rPr>
          <w:rStyle w:val="sourcecode"/>
        </w:rPr>
        <w:t>(</w:t>
      </w:r>
    </w:p>
    <w:p w14:paraId="4F42B12B" w14:textId="7659EDC4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C93AD71" w14:textId="690A9D24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8719454" w14:textId="50B34AE7" w:rsidR="00283E02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</w:t>
      </w:r>
      <w:r w:rsidR="00544076" w:rsidRPr="002228E0">
        <w:rPr>
          <w:rStyle w:val="sourcecode"/>
        </w:rPr>
        <w:t>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544076" w:rsidRPr="002228E0">
        <w:rPr>
          <w:rStyle w:val="sourcecode"/>
        </w:rPr>
        <w:t>.</w:t>
      </w:r>
    </w:p>
    <w:p w14:paraId="185430E9" w14:textId="64BC9B65" w:rsidR="00BF3510" w:rsidRPr="002228E0" w:rsidRDefault="00E14C6D" w:rsidP="00AC54F1">
      <w:pPr>
        <w:tabs>
          <w:tab w:val="left" w:pos="2835"/>
        </w:tabs>
        <w:ind w:left="567" w:firstLine="709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</w:t>
      </w:r>
      <w:r w:rsidR="00BF3510" w:rsidRPr="002228E0">
        <w:rPr>
          <w:rStyle w:val="sourcecode"/>
        </w:rPr>
        <w:t>astern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positive,</w:t>
      </w:r>
    </w:p>
    <w:p w14:paraId="70E51EAD" w14:textId="5DE655EC" w:rsidR="00283E02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E14C6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20D6D05B" w14:textId="4E2B75E4" w:rsidR="00BF3510" w:rsidRPr="002228E0" w:rsidRDefault="00397DAE" w:rsidP="00AC54F1">
      <w:pPr>
        <w:tabs>
          <w:tab w:val="left" w:pos="2835"/>
        </w:tabs>
        <w:ind w:left="567" w:firstLine="709"/>
        <w:rPr>
          <w:rStyle w:val="sourcecode"/>
        </w:rPr>
      </w:pPr>
      <w:r w:rsidRPr="002228E0">
        <w:rPr>
          <w:rStyle w:val="sourcecode"/>
        </w:rPr>
        <w:tab/>
      </w:r>
      <w:r w:rsidR="00E14C6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positive,</w:t>
      </w:r>
    </w:p>
    <w:p w14:paraId="6C03F01F" w14:textId="278E2C15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E14C6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E1FD6E3" w14:textId="1B638B8D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83A598" w14:textId="25EF6868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749E0D" w14:textId="076AE9E8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BE0066D" w14:textId="12D03D74" w:rsidR="00283E02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C637C28" w14:textId="6973ECE8" w:rsidR="00283E02" w:rsidRPr="002228E0" w:rsidRDefault="00BF3510" w:rsidP="00397DAE">
      <w:pPr>
        <w:tabs>
          <w:tab w:val="left" w:pos="3119"/>
        </w:tabs>
        <w:ind w:left="709"/>
      </w:pP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6F9EEE68" w14:textId="6D81804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Pr="002228E0">
        <w:rPr>
          <w:rStyle w:val="sourcecode"/>
        </w:rPr>
        <w:tab/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3F2D10DB" w14:textId="4297EEC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</w:p>
    <w:p w14:paraId="3EEC6BD0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SE_ECL_VISIBLE,</w:t>
      </w:r>
    </w:p>
    <w:p w14:paraId="0EF0E4A1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SE_ECL_MAX_VISIBLE,</w:t>
      </w:r>
    </w:p>
    <w:p w14:paraId="4A7FB4B4" w14:textId="6C69B78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SE_ECL_1ST_VISIBLE,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SE_ECL_2ND_VISIBLE</w:t>
      </w:r>
    </w:p>
    <w:p w14:paraId="20442A6B" w14:textId="2A28DB49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SE_ECL_3ST_VISIBLE,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SE_ECL_4ND_VISIBLE</w:t>
      </w:r>
    </w:p>
    <w:p w14:paraId="721C1A38" w14:textId="792E2A5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tret[0]</w:t>
      </w:r>
      <w:r w:rsidRPr="002228E0">
        <w:rPr>
          <w:rStyle w:val="sourcecode"/>
        </w:rPr>
        <w:tab/>
      </w:r>
      <w:bookmarkStart w:id="100" w:name="_Hlk477836682"/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bookmarkEnd w:id="100"/>
    </w:p>
    <w:p w14:paraId="3B26BDE5" w14:textId="405372F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tret[1]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584FD53A" w14:textId="25E7373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tret[2]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09B40683" w14:textId="4D69451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tret[3]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5A6A8D68" w14:textId="456E015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tret[4]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44BFA300" w14:textId="2CCC155A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tret[5]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06DD1723" w14:textId="2DD1F219" w:rsidR="00283E02" w:rsidRPr="002228E0" w:rsidRDefault="00BF3510" w:rsidP="00C6136E">
      <w:pPr>
        <w:spacing w:after="240"/>
        <w:rPr>
          <w:rStyle w:val="sourcecode"/>
        </w:rPr>
      </w:pPr>
      <w:r w:rsidRPr="002228E0">
        <w:rPr>
          <w:rStyle w:val="sourcecode"/>
        </w:rPr>
        <w:t>tret[6]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sunset</w:t>
      </w:r>
      <w:r w:rsidR="00AF45A0">
        <w:rPr>
          <w:rStyle w:val="sourcecode"/>
        </w:rPr>
        <w:t xml:space="preserve"> </w:t>
      </w:r>
      <w:r w:rsidR="00C655E6"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6ACD4EE9" w14:textId="61192C0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attr[0]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moon;</w:t>
      </w:r>
    </w:p>
    <w:p w14:paraId="61593F7F" w14:textId="34E4100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total/annular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results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IMCCE.</w:t>
      </w:r>
    </w:p>
    <w:p w14:paraId="37E5D8E8" w14:textId="2727178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attr[1]</w:t>
      </w:r>
      <w:r w:rsidRPr="002228E0">
        <w:rPr>
          <w:rStyle w:val="sourcecode"/>
        </w:rPr>
        <w:tab/>
        <w:t>ratio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</w:p>
    <w:p w14:paraId="07BF1A18" w14:textId="7C72D84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attr[2]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(obscuration)</w:t>
      </w:r>
    </w:p>
    <w:p w14:paraId="4958CE14" w14:textId="1B6B034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attr[3]</w:t>
      </w:r>
      <w:r w:rsidRPr="002228E0">
        <w:rPr>
          <w:rStyle w:val="sourcecode"/>
        </w:rPr>
        <w:tab/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shadow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km</w:t>
      </w:r>
    </w:p>
    <w:p w14:paraId="6EE6BA6B" w14:textId="63FEF41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attr[4]</w:t>
      </w:r>
      <w:r w:rsidRPr="002228E0">
        <w:rPr>
          <w:rStyle w:val="sourcecode"/>
        </w:rPr>
        <w:tab/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248A7CF4" w14:textId="5DDCCE9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attr[5]</w:t>
      </w:r>
      <w:r w:rsidRPr="002228E0">
        <w:rPr>
          <w:rStyle w:val="sourcecode"/>
        </w:rPr>
        <w:tab/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6FE86DA3" w14:textId="725E327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attr[6]</w:t>
      </w:r>
      <w:r w:rsidRPr="002228E0">
        <w:rPr>
          <w:rStyle w:val="sourcecode"/>
        </w:rPr>
        <w:tab/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42C2ED9E" w14:textId="7325263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attr[7]</w:t>
      </w:r>
      <w:r w:rsidRPr="002228E0">
        <w:rPr>
          <w:rStyle w:val="sourcecode"/>
        </w:rPr>
        <w:tab/>
        <w:t>elongation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4B229359" w14:textId="5C26EFE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attr[8]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NASA;</w:t>
      </w:r>
    </w:p>
    <w:p w14:paraId="087BAC14" w14:textId="515FB43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eclipses</w:t>
      </w:r>
    </w:p>
    <w:p w14:paraId="0B854094" w14:textId="5B15960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attr[9]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-99999999)</w:t>
      </w:r>
      <w:r w:rsidRPr="002228E0">
        <w:rPr>
          <w:rStyle w:val="sourcecode"/>
        </w:rPr>
        <w:tab/>
      </w:r>
    </w:p>
    <w:p w14:paraId="120B21EB" w14:textId="700988D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attr[10]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-99999999)</w:t>
      </w:r>
    </w:p>
    <w:p w14:paraId="5020F808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1BD82592" w14:textId="77777777" w:rsidR="00283E02" w:rsidRPr="002228E0" w:rsidRDefault="00BF3510" w:rsidP="00877D89">
      <w:pPr>
        <w:pStyle w:val="berschrift2"/>
      </w:pPr>
      <w:bookmarkStart w:id="101" w:name="_Toc71121174"/>
      <w:r w:rsidRPr="002228E0">
        <w:t>swe_sol_eclipse_when_glob()</w:t>
      </w:r>
      <w:bookmarkEnd w:id="101"/>
    </w:p>
    <w:p w14:paraId="4E2623A3" w14:textId="15201DB2" w:rsidR="00283E02" w:rsidRPr="002228E0" w:rsidRDefault="00BF3510" w:rsidP="00CC1B5C"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02" w:name="_Hlk477836848"/>
      <w:r w:rsidRPr="002228E0">
        <w:t>next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globally</w:t>
      </w:r>
      <w:bookmarkEnd w:id="102"/>
      <w:r w:rsidRPr="002228E0">
        <w:t>:</w:t>
      </w:r>
    </w:p>
    <w:p w14:paraId="2831F6A3" w14:textId="194E8C0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03" w:name="_Hlk477326215"/>
      <w:r w:rsidRPr="002228E0">
        <w:rPr>
          <w:rStyle w:val="functions"/>
        </w:rPr>
        <w:t>swe_sol_eclipse_when_glob</w:t>
      </w:r>
      <w:bookmarkEnd w:id="103"/>
      <w:r w:rsidRPr="002228E0">
        <w:rPr>
          <w:rStyle w:val="sourcecode"/>
        </w:rPr>
        <w:t>(</w:t>
      </w:r>
    </w:p>
    <w:p w14:paraId="1FCF9D90" w14:textId="1D690FE9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ADC68B0" w14:textId="7E90A86B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4A91DCC" w14:textId="6A53D401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6E910AD" w14:textId="78B33D6B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631702D" w14:textId="39C451E5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1A93216" w14:textId="0A5C28B4" w:rsidR="00283E02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2F33143" w14:textId="34115E7F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tjd_start</w:t>
      </w:r>
      <w:r w:rsidR="00AF45A0">
        <w:rPr>
          <w:rStyle w:val="sourcecode"/>
        </w:rPr>
        <w:t xml:space="preserve"> </w:t>
      </w:r>
      <w:r w:rsidRPr="002228E0">
        <w:t>in</w:t>
      </w:r>
      <w:r w:rsidR="00AF45A0">
        <w:t xml:space="preserve"> </w:t>
      </w:r>
      <w:r w:rsidRPr="002228E0">
        <w:rPr>
          <w:i/>
        </w:rPr>
        <w:t>Universal</w:t>
      </w:r>
      <w:r w:rsidR="00AF45A0">
        <w:rPr>
          <w:i/>
        </w:rPr>
        <w:t xml:space="preserve"> </w:t>
      </w:r>
      <w:r w:rsidRPr="002228E0">
        <w:rPr>
          <w:i/>
        </w:rPr>
        <w:t>Time</w:t>
      </w:r>
      <w:r w:rsidR="00AF45A0">
        <w:rPr>
          <w:i/>
        </w:rPr>
        <w:t xml:space="preserve"> </w:t>
      </w:r>
      <w:r w:rsidRPr="002228E0">
        <w:t>and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yields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tret[]</w:t>
      </w:r>
      <w:r w:rsidRPr="002228E0">
        <w:t>)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UT.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conversions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ET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UT,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swe_deltat()</w:t>
      </w:r>
      <w:r w:rsidRPr="002228E0">
        <w:t>.</w:t>
      </w:r>
    </w:p>
    <w:p w14:paraId="06B5A4D2" w14:textId="46DC2931" w:rsidR="00283E02" w:rsidRPr="002228E0" w:rsidRDefault="00BF3510" w:rsidP="00CC1B5C">
      <w:r w:rsidRPr="002228E0">
        <w:t>Note: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implementation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would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possible.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question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happen</w:t>
      </w:r>
      <w:r w:rsidR="00AF45A0">
        <w:t xml:space="preserve"> </w:t>
      </w:r>
      <w:r w:rsidRPr="002228E0">
        <w:t>anywhere</w:t>
      </w:r>
      <w:r w:rsidR="00AF45A0">
        <w:t xml:space="preserve"> </w:t>
      </w:r>
      <w:r w:rsidRPr="002228E0">
        <w:t>on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independent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rotational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therefore</w:t>
      </w:r>
      <w:r w:rsidR="00AF45A0">
        <w:t xml:space="preserve"> </w:t>
      </w:r>
      <w:r w:rsidRPr="002228E0">
        <w:t>independent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often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combination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(see</w:t>
      </w:r>
      <w:r w:rsidR="00AF45A0">
        <w:t xml:space="preserve"> </w:t>
      </w:r>
      <w:r w:rsidRPr="002228E0">
        <w:t>example</w:t>
      </w:r>
      <w:r w:rsidR="00AF45A0">
        <w:t xml:space="preserve"> </w:t>
      </w:r>
      <w:r w:rsidRPr="002228E0">
        <w:t>below),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ET</w:t>
      </w:r>
      <w:r w:rsidR="00AF45A0">
        <w:t xml:space="preserve"> </w:t>
      </w:r>
      <w:r w:rsidRPr="002228E0">
        <w:t>makes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sense,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concern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circumstances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therefore</w:t>
      </w:r>
      <w:r w:rsidR="00AF45A0">
        <w:t xml:space="preserve"> </w:t>
      </w:r>
      <w:r w:rsidRPr="002228E0">
        <w:rPr>
          <w:i/>
        </w:rPr>
        <w:t>are</w:t>
      </w:r>
      <w:r w:rsidR="00AF45A0">
        <w:rPr>
          <w:i/>
        </w:rPr>
        <w:t xml:space="preserve"> </w:t>
      </w:r>
      <w:r w:rsidRPr="002228E0">
        <w:t>dependent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rotational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Pr="002228E0">
        <w:t>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reason,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chosen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functions.</w:t>
      </w:r>
    </w:p>
    <w:p w14:paraId="0180B8BA" w14:textId="55543C91" w:rsidR="00283E02" w:rsidRPr="002228E0" w:rsidRDefault="00BF3510" w:rsidP="00CC1B5C">
      <w:r w:rsidRPr="002228E0">
        <w:rPr>
          <w:rStyle w:val="sourcecode"/>
        </w:rPr>
        <w:t>ifltype</w:t>
      </w:r>
      <w:r w:rsidR="00AF45A0">
        <w:t xml:space="preserve"> </w:t>
      </w:r>
      <w:r w:rsidRPr="002228E0">
        <w:t>specifies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type</w:t>
      </w:r>
      <w:r w:rsidR="00AF45A0">
        <w:t xml:space="preserve"> </w:t>
      </w:r>
      <w:r w:rsidRPr="002228E0">
        <w:t>wanted.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combination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bits</w:t>
      </w:r>
      <w:r w:rsidR="00AF45A0">
        <w:t xml:space="preserve"> </w:t>
      </w:r>
      <w:r w:rsidRPr="002228E0">
        <w:t>(see</w:t>
      </w:r>
      <w:r w:rsidR="00AF45A0">
        <w:t xml:space="preserve"> </w:t>
      </w:r>
      <w:r w:rsidRPr="002228E0">
        <w:rPr>
          <w:rStyle w:val="FileName"/>
        </w:rPr>
        <w:t>swephexp.h</w:t>
      </w:r>
      <w:r w:rsidRPr="002228E0">
        <w:t>):</w:t>
      </w:r>
    </w:p>
    <w:p w14:paraId="423B6008" w14:textId="0EFA3864" w:rsidR="00BF3510" w:rsidRPr="002228E0" w:rsidRDefault="00BF3510" w:rsidP="009775C9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  <w:r w:rsidRPr="002228E0">
        <w:rPr>
          <w:rStyle w:val="sourcecode"/>
        </w:rPr>
        <w:tab/>
        <w:t>1</w:t>
      </w:r>
    </w:p>
    <w:p w14:paraId="7ADFF00A" w14:textId="5832C24A" w:rsidR="00BF3510" w:rsidRPr="002228E0" w:rsidRDefault="00BF3510" w:rsidP="009775C9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</w:t>
      </w:r>
      <w:r w:rsidRPr="002228E0">
        <w:rPr>
          <w:rStyle w:val="sourcecode"/>
        </w:rPr>
        <w:tab/>
        <w:t>2</w:t>
      </w:r>
    </w:p>
    <w:p w14:paraId="7C08B2D4" w14:textId="77CB6A29" w:rsidR="00BF3510" w:rsidRPr="002228E0" w:rsidRDefault="00BF3510" w:rsidP="009775C9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4</w:t>
      </w:r>
    </w:p>
    <w:p w14:paraId="74C17150" w14:textId="18F16DA0" w:rsidR="00BF3510" w:rsidRPr="002228E0" w:rsidRDefault="00BF3510" w:rsidP="009775C9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8</w:t>
      </w:r>
    </w:p>
    <w:p w14:paraId="3C250578" w14:textId="0F90EF18" w:rsidR="00BF3510" w:rsidRPr="002228E0" w:rsidRDefault="00BF3510" w:rsidP="009775C9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16</w:t>
      </w:r>
    </w:p>
    <w:p w14:paraId="734FACB9" w14:textId="66D6EF34" w:rsidR="00283E02" w:rsidRPr="002228E0" w:rsidRDefault="00BF3510" w:rsidP="009775C9">
      <w:pPr>
        <w:tabs>
          <w:tab w:val="left" w:pos="3686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SE_ECL_ANNULAR_TOTAL</w:t>
      </w:r>
      <w:r w:rsidRPr="002228E0">
        <w:rPr>
          <w:rStyle w:val="sourcecode"/>
        </w:rPr>
        <w:tab/>
        <w:t>32</w:t>
      </w:r>
    </w:p>
    <w:p w14:paraId="52A23722" w14:textId="1EE68BAD" w:rsidR="00BF3510" w:rsidRPr="002228E0" w:rsidRDefault="00BF3510" w:rsidP="00CC1B5C">
      <w:r w:rsidRPr="002228E0">
        <w:t>Recommended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sourcecode"/>
        </w:rPr>
        <w:t>ifltype</w:t>
      </w:r>
      <w:r w:rsidRPr="002228E0">
        <w:t>:</w:t>
      </w:r>
    </w:p>
    <w:p w14:paraId="3429EBFE" w14:textId="557D8E3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matter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4F448B" w14:textId="584B4E3F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</w:p>
    <w:p w14:paraId="47055719" w14:textId="6BF373E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non-central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2EB2250" w14:textId="3596766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SE_ECL_NONCENTRAL;</w:t>
      </w:r>
    </w:p>
    <w:p w14:paraId="019034CD" w14:textId="57C1A93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44658DE" w14:textId="23741D4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SE_ECL_NONCENTRAL;</w:t>
      </w:r>
    </w:p>
    <w:p w14:paraId="69CBFF8F" w14:textId="0352362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annular-total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(hybrid)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217FE28" w14:textId="00B266F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ifltype_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¦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SE_ECL_NONCENTRAL;</w:t>
      </w:r>
    </w:p>
    <w:p w14:paraId="7D7E2795" w14:textId="3979891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BC18446" w14:textId="7C4B0FE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SE_ECL_PARTIAL;</w:t>
      </w:r>
    </w:p>
    <w:p w14:paraId="79FC6916" w14:textId="0889BFBB" w:rsidR="00283E02" w:rsidRPr="002228E0" w:rsidRDefault="00BF3510" w:rsidP="00E92A2D">
      <w:r w:rsidRPr="002228E0">
        <w:t>If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work,</w:t>
      </w:r>
      <w:r w:rsidR="00AF45A0">
        <w:t xml:space="preserve"> </w:t>
      </w:r>
      <w:r w:rsidRPr="002228E0">
        <w:rPr>
          <w:color w:val="FF0000"/>
        </w:rPr>
        <w:t>please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study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the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sample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code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swetest.c</w:t>
      </w:r>
      <w:r w:rsidRPr="002228E0">
        <w:t>.</w:t>
      </w:r>
    </w:p>
    <w:p w14:paraId="63587457" w14:textId="4B398BF0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5374177A" w14:textId="64706A9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Pr="002228E0">
        <w:rPr>
          <w:rStyle w:val="sourcecode"/>
        </w:rPr>
        <w:tab/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27B59669" w14:textId="44DEA2D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SE_ECL_ANNULAR_TOTAL</w:t>
      </w:r>
    </w:p>
    <w:p w14:paraId="7C5813FB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SE_ECL_CENTRAL</w:t>
      </w:r>
    </w:p>
    <w:p w14:paraId="5A037C38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SE_ECL_NONCENTRAL</w:t>
      </w:r>
    </w:p>
    <w:p w14:paraId="52C149E2" w14:textId="1C35404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tret[0]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5C3C3F43" w14:textId="5B88D74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tret[1]</w:t>
      </w:r>
      <w:r w:rsidRPr="002228E0">
        <w:rPr>
          <w:rStyle w:val="sourcecode"/>
        </w:rPr>
        <w:tab/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takes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noon</w:t>
      </w:r>
    </w:p>
    <w:p w14:paraId="0E53D738" w14:textId="5B9A29C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tret[2]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417425B5" w14:textId="3EC9DEE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tret[3]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1FD76A98" w14:textId="74647F4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tret[4]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26211AE4" w14:textId="556E591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tret[5]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5F117637" w14:textId="038733F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tret[6]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3BF11092" w14:textId="414FED9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tret[7]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2A157CCB" w14:textId="13EE769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tret[8]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annular-total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becomes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</w:t>
      </w:r>
      <w:r w:rsidR="002351AD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</w:t>
      </w:r>
    </w:p>
    <w:p w14:paraId="156143BA" w14:textId="5BE28F7A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tret[9]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annular-total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becomes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again</w:t>
      </w:r>
      <w:r w:rsidR="002351AD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</w:t>
      </w:r>
    </w:p>
    <w:p w14:paraId="4F6FF117" w14:textId="73CC50B0" w:rsidR="004E52D3" w:rsidRPr="002228E0" w:rsidRDefault="00BF3510" w:rsidP="006A4E53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declare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tret[10]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least!</w:t>
      </w:r>
    </w:p>
    <w:p w14:paraId="1480D3E1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2D4D0E05" w14:textId="410C828E" w:rsidR="00283E02" w:rsidRPr="002228E0" w:rsidRDefault="00BF3510" w:rsidP="00877D89">
      <w:pPr>
        <w:pStyle w:val="berschrift2"/>
      </w:pPr>
      <w:bookmarkStart w:id="104" w:name="_Toc71121175"/>
      <w:r w:rsidRPr="002228E0">
        <w:t>swe_sol_eclipse_how</w:t>
      </w:r>
      <w:r w:rsidR="00AF45A0">
        <w:t xml:space="preserve"> </w:t>
      </w:r>
      <w:r w:rsidRPr="002228E0">
        <w:t>()</w:t>
      </w:r>
      <w:bookmarkEnd w:id="104"/>
    </w:p>
    <w:p w14:paraId="001FA0E6" w14:textId="5B0D6BDA" w:rsidR="00283E02" w:rsidRPr="002228E0" w:rsidRDefault="00BF3510" w:rsidP="00CC1B5C"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05" w:name="_Hlk477837220"/>
      <w:r w:rsidRPr="002228E0">
        <w:t>attributes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time</w:t>
      </w:r>
      <w:bookmarkEnd w:id="105"/>
      <w:r w:rsidRPr="002228E0">
        <w:t>:</w:t>
      </w:r>
    </w:p>
    <w:p w14:paraId="586C4B2E" w14:textId="296CE97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06" w:name="_Hlk477326421"/>
      <w:r w:rsidRPr="002228E0">
        <w:rPr>
          <w:rStyle w:val="functions"/>
        </w:rPr>
        <w:t>swe_sol_eclipse_how</w:t>
      </w:r>
      <w:bookmarkEnd w:id="106"/>
      <w:r w:rsidRPr="002228E0">
        <w:rPr>
          <w:rStyle w:val="sourcecode"/>
        </w:rPr>
        <w:t>(</w:t>
      </w:r>
    </w:p>
    <w:p w14:paraId="4D8D0352" w14:textId="223118F8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C54053" w14:textId="622F650C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B417A54" w14:textId="24994CFE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</w:t>
      </w:r>
      <w:r w:rsidR="00544076" w:rsidRPr="002228E0">
        <w:rPr>
          <w:rStyle w:val="sourcecode"/>
        </w:rPr>
        <w:t>.</w:t>
      </w:r>
    </w:p>
    <w:p w14:paraId="49FEE1F9" w14:textId="37CCC6EE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522FF83B" w14:textId="5374F176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1552C30E" w14:textId="09CE3C26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2311BED6" w14:textId="4C157BA7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AD2EDE8" w14:textId="506E4553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FDD924" w14:textId="33DDB250" w:rsidR="00283E02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D7FF74C" w14:textId="157DDD1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013EE173" w14:textId="79203C1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</w:p>
    <w:p w14:paraId="645BAD26" w14:textId="3A1D8153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position.</w:t>
      </w:r>
    </w:p>
    <w:p w14:paraId="2C0E89BC" w14:textId="7E3834C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attr[0]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moon;</w:t>
      </w:r>
    </w:p>
    <w:p w14:paraId="44C6CB10" w14:textId="10762A5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total/annular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results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IMCCE.</w:t>
      </w:r>
    </w:p>
    <w:p w14:paraId="1968EF85" w14:textId="337EBA3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attr[1]</w:t>
      </w:r>
      <w:r w:rsidRPr="002228E0">
        <w:rPr>
          <w:rStyle w:val="sourcecode"/>
        </w:rPr>
        <w:tab/>
        <w:t>ratio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</w:p>
    <w:p w14:paraId="69B97876" w14:textId="12B9B28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attr[2]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(obscuration)</w:t>
      </w:r>
    </w:p>
    <w:p w14:paraId="0B4F3B16" w14:textId="795836E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attr[3]</w:t>
      </w:r>
      <w:r w:rsidRPr="002228E0">
        <w:rPr>
          <w:rStyle w:val="sourcecode"/>
        </w:rPr>
        <w:tab/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shadow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km</w:t>
      </w:r>
    </w:p>
    <w:p w14:paraId="799A63E6" w14:textId="3CBEA5D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attr[4]</w:t>
      </w:r>
      <w:r w:rsidRPr="002228E0">
        <w:rPr>
          <w:rStyle w:val="sourcecode"/>
        </w:rPr>
        <w:tab/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32F77580" w14:textId="05E38C1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attr[5]</w:t>
      </w:r>
      <w:r w:rsidRPr="002228E0">
        <w:rPr>
          <w:rStyle w:val="sourcecode"/>
        </w:rPr>
        <w:tab/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5A638E95" w14:textId="7760D41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attr[6]</w:t>
      </w:r>
      <w:r w:rsidRPr="002228E0">
        <w:rPr>
          <w:rStyle w:val="sourcecode"/>
        </w:rPr>
        <w:tab/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3861D73A" w14:textId="2FBAE88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attr[7]</w:t>
      </w:r>
      <w:r w:rsidRPr="002228E0">
        <w:rPr>
          <w:rStyle w:val="sourcecode"/>
        </w:rPr>
        <w:tab/>
        <w:t>elongation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1C8A9188" w14:textId="4CCB663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attr[8]</w:t>
      </w:r>
      <w:r w:rsidR="0021556A"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NASA;</w:t>
      </w:r>
    </w:p>
    <w:p w14:paraId="0AFDD07F" w14:textId="12EF7C3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eclipses</w:t>
      </w:r>
    </w:p>
    <w:p w14:paraId="4634538E" w14:textId="4EDF104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attr[9]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-99999999)</w:t>
      </w:r>
      <w:r w:rsidRPr="002228E0">
        <w:rPr>
          <w:rStyle w:val="sourcecode"/>
        </w:rPr>
        <w:tab/>
      </w:r>
    </w:p>
    <w:p w14:paraId="3501AC8E" w14:textId="695F03B9" w:rsidR="009775C9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attr[10]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0621AF" w:rsidRPr="002228E0">
        <w:rPr>
          <w:rStyle w:val="sourcecode"/>
        </w:rPr>
        <w:t>-99999999)</w:t>
      </w:r>
      <w:r w:rsidR="00AF45A0">
        <w:rPr>
          <w:rStyle w:val="sourcecode"/>
        </w:rPr>
        <w:t xml:space="preserve"> </w:t>
      </w:r>
      <w:r w:rsidR="009775C9" w:rsidRPr="002228E0">
        <w:rPr>
          <w:rStyle w:val="sourcecode"/>
        </w:rPr>
        <w:t>*/</w:t>
      </w:r>
    </w:p>
    <w:p w14:paraId="1C45932A" w14:textId="21ACC3A3" w:rsidR="00283E02" w:rsidRPr="002228E0" w:rsidRDefault="00BF3510" w:rsidP="00877D89">
      <w:pPr>
        <w:pStyle w:val="berschrift2"/>
      </w:pPr>
      <w:bookmarkStart w:id="107" w:name="_Toc71121176"/>
      <w:r w:rsidRPr="002228E0">
        <w:t>swe_sol_eclipse_where</w:t>
      </w:r>
      <w:r w:rsidR="00AF45A0">
        <w:t xml:space="preserve"> </w:t>
      </w:r>
      <w:r w:rsidRPr="002228E0">
        <w:t>()</w:t>
      </w:r>
      <w:bookmarkEnd w:id="107"/>
    </w:p>
    <w:p w14:paraId="342B61FD" w14:textId="185B1134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bookmarkStart w:id="108" w:name="_Hlk477837360"/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bookmarkEnd w:id="108"/>
      <w:r w:rsidRPr="002228E0">
        <w:t>,</w:t>
      </w:r>
      <w:r w:rsidR="00AF45A0">
        <w:t xml:space="preserve"> </w:t>
      </w:r>
      <w:r w:rsidRPr="002228E0">
        <w:t>where,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central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central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non-central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maximal.</w:t>
      </w:r>
    </w:p>
    <w:p w14:paraId="7F5AF56E" w14:textId="6ABD9D23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bookmarkStart w:id="109" w:name="_Hlk477837327"/>
      <w:r w:rsidRPr="002228E0">
        <w:t>draw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path</w:t>
      </w:r>
      <w:bookmarkEnd w:id="109"/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total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annular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map,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end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total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annular</w:t>
      </w:r>
      <w:r w:rsidR="00AF45A0">
        <w:t xml:space="preserve"> </w:t>
      </w:r>
      <w:r w:rsidRPr="002228E0">
        <w:t>phase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functions"/>
        </w:rPr>
        <w:t>swe_sol_eclipse_when_glob()</w:t>
      </w:r>
      <w:r w:rsidRPr="002228E0">
        <w:t>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swe_sol_eclipse_how()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several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intervals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get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central</w:t>
      </w:r>
      <w:r w:rsidR="00AF45A0">
        <w:t xml:space="preserve"> </w:t>
      </w:r>
      <w:r w:rsidRPr="002228E0">
        <w:t>path.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northern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southern</w:t>
      </w:r>
      <w:r w:rsidR="00AF45A0">
        <w:t xml:space="preserve"> </w:t>
      </w:r>
      <w:r w:rsidRPr="002228E0">
        <w:t>limits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10" w:name="_Hlk477837444"/>
      <w:r w:rsidRPr="002228E0">
        <w:t>umbra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penumbra</w:t>
      </w:r>
      <w:bookmarkEnd w:id="110"/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implemented</w:t>
      </w:r>
      <w:r w:rsidR="00AF45A0">
        <w:t xml:space="preserve"> </w:t>
      </w:r>
      <w:r w:rsidRPr="002228E0">
        <w:t>yet.</w:t>
      </w:r>
    </w:p>
    <w:p w14:paraId="5F868AF3" w14:textId="127ACED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11" w:name="_Hlk477326645"/>
      <w:r w:rsidRPr="002228E0">
        <w:rPr>
          <w:rStyle w:val="functions"/>
        </w:rPr>
        <w:t>swe_sol_eclipse_where</w:t>
      </w:r>
      <w:bookmarkEnd w:id="111"/>
      <w:r w:rsidRPr="002228E0">
        <w:rPr>
          <w:rStyle w:val="sourcecode"/>
        </w:rPr>
        <w:t>(</w:t>
      </w:r>
    </w:p>
    <w:p w14:paraId="478D6E35" w14:textId="7949D029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7C9D09B" w14:textId="0BAE6AAF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4548C9F" w14:textId="4289BAEB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</w:p>
    <w:p w14:paraId="2AA38016" w14:textId="08C9385F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5D759B0A" w14:textId="6CE71E5C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03C9C0AD" w14:textId="4988C691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6DF171DB" w14:textId="7611D660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2A9C38F" w14:textId="0E5371F2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5C03F75" w14:textId="14B5E4DF" w:rsidR="00BF3510" w:rsidRPr="002228E0" w:rsidRDefault="00BF3510" w:rsidP="00EA3E6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B4F44AB" w14:textId="066237C6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0B0A33CF" w14:textId="6907F6E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Pr="002228E0">
        <w:rPr>
          <w:rStyle w:val="sourcecode"/>
        </w:rPr>
        <w:tab/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21723DF4" w14:textId="74FE1D3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0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36BF847F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SE_ECL_TOTAL</w:t>
      </w:r>
    </w:p>
    <w:p w14:paraId="6C4AC138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SE_ECL_ANNULAR</w:t>
      </w:r>
    </w:p>
    <w:p w14:paraId="0AE36D52" w14:textId="1F18AC1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</w:p>
    <w:p w14:paraId="51E58C86" w14:textId="11BCBE7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</w:t>
      </w:r>
    </w:p>
    <w:p w14:paraId="6E4CD12F" w14:textId="13A1B94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</w:p>
    <w:p w14:paraId="1401F67B" w14:textId="3661A2B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</w:t>
      </w:r>
    </w:p>
    <w:p w14:paraId="2A5990A5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SE_ECL_PARTIAL</w:t>
      </w:r>
    </w:p>
    <w:p w14:paraId="490EDA1D" w14:textId="655E898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geopos[0]: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</w:p>
    <w:p w14:paraId="59D27203" w14:textId="197CACCD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geopos[1]: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</w:p>
    <w:p w14:paraId="796CB102" w14:textId="4FB3530A" w:rsidR="004E52D3" w:rsidRPr="002228E0" w:rsidRDefault="00BF3510" w:rsidP="00A5737D">
      <w:pPr>
        <w:ind w:left="709" w:firstLine="709"/>
        <w:rPr>
          <w:rStyle w:val="sourcecode"/>
        </w:rPr>
      </w:pP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far:</w:t>
      </w:r>
    </w:p>
    <w:p w14:paraId="59CF8459" w14:textId="32ABA31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geopos[2]: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09153675" w14:textId="67293FF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geopos[3]: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0DD6DE1B" w14:textId="058F7EF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geopos[4]: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07135CBF" w14:textId="374C857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geopos[5]: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0CD9C1F0" w14:textId="328A578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geopos[6]: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18F1D0A8" w14:textId="167DE4F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geopos[7]: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0FDE86EA" w14:textId="6AA02AF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geopos[8]: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66EA763A" w14:textId="2C94EFC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geopos[9]: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4BC68A41" w14:textId="17A86F7E" w:rsidR="00EA3E6E" w:rsidRPr="002228E0" w:rsidRDefault="00BF3510" w:rsidP="00EA3E6E">
      <w:pPr>
        <w:ind w:left="567" w:firstLine="567"/>
        <w:rPr>
          <w:rStyle w:val="sourcecode"/>
        </w:rPr>
      </w:pP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1AB2AAC5" w14:textId="59543262" w:rsidR="00EA3E6E" w:rsidRPr="002228E0" w:rsidRDefault="00BF3510" w:rsidP="00EA3E6E">
      <w:pPr>
        <w:ind w:left="567" w:firstLine="567"/>
        <w:rPr>
          <w:rStyle w:val="sourcecode"/>
        </w:rPr>
      </w:pP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534E0229" w14:textId="17317EF3" w:rsidR="00EA3E6E" w:rsidRPr="002228E0" w:rsidRDefault="00BF3510" w:rsidP="00EA3E6E">
      <w:pPr>
        <w:ind w:left="567" w:firstLine="567"/>
        <w:rPr>
          <w:rStyle w:val="sourcecode"/>
        </w:rPr>
      </w:pP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2B5BA61" w14:textId="6C6AA1B2" w:rsidR="00283E02" w:rsidRPr="002228E0" w:rsidRDefault="00BF3510" w:rsidP="006F50D7">
      <w:pPr>
        <w:spacing w:after="240"/>
        <w:ind w:left="567" w:firstLine="567"/>
        <w:rPr>
          <w:rStyle w:val="sourcecode"/>
        </w:rPr>
      </w:pP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</w:p>
    <w:p w14:paraId="40BC1320" w14:textId="11B0588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attr[0]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</w:p>
    <w:p w14:paraId="0A367E15" w14:textId="03773C7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attr[1]</w:t>
      </w:r>
      <w:r w:rsidRPr="002228E0">
        <w:rPr>
          <w:rStyle w:val="sourcecode"/>
        </w:rPr>
        <w:tab/>
        <w:t>ratio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</w:p>
    <w:p w14:paraId="678F9BBB" w14:textId="01BB94E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attr[2]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(obscuration)</w:t>
      </w:r>
    </w:p>
    <w:p w14:paraId="0B56464E" w14:textId="11E27E1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attr[3]</w:t>
      </w:r>
      <w:r w:rsidRPr="002228E0">
        <w:rPr>
          <w:rStyle w:val="sourcecode"/>
        </w:rPr>
        <w:tab/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shadow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km</w:t>
      </w:r>
    </w:p>
    <w:p w14:paraId="07D3CAFF" w14:textId="4590AD7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attr[4]</w:t>
      </w:r>
      <w:r w:rsidRPr="002228E0">
        <w:rPr>
          <w:rStyle w:val="sourcecode"/>
        </w:rPr>
        <w:tab/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631F5600" w14:textId="0FB38BA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attr[5]</w:t>
      </w:r>
      <w:r w:rsidRPr="002228E0">
        <w:rPr>
          <w:rStyle w:val="sourcecode"/>
        </w:rPr>
        <w:tab/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44333523" w14:textId="695502E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attr[6]</w:t>
      </w:r>
      <w:r w:rsidRPr="002228E0">
        <w:rPr>
          <w:rStyle w:val="sourcecode"/>
        </w:rPr>
        <w:tab/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7B8A5235" w14:textId="1C2DB81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attr[7]</w:t>
      </w:r>
      <w:r w:rsidRPr="002228E0">
        <w:rPr>
          <w:rStyle w:val="sourcecode"/>
        </w:rPr>
        <w:tab/>
        <w:t>angular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0480BAF0" w14:textId="354A1F3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attr[8]</w:t>
      </w:r>
      <w:r w:rsidRPr="002228E0">
        <w:rPr>
          <w:rStyle w:val="sourcecode"/>
        </w:rPr>
        <w:tab/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depending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type)</w:t>
      </w:r>
    </w:p>
    <w:p w14:paraId="59902A14" w14:textId="623C12E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attr[9]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-99999999)</w:t>
      </w:r>
      <w:r w:rsidRPr="002228E0">
        <w:rPr>
          <w:rStyle w:val="sourcecode"/>
        </w:rPr>
        <w:tab/>
      </w:r>
    </w:p>
    <w:p w14:paraId="0AAB3782" w14:textId="77A9870A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attr[10]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1D50C8" w:rsidRPr="002228E0">
        <w:rPr>
          <w:rStyle w:val="sourcecode"/>
        </w:rPr>
        <w:t>-99999999)</w:t>
      </w:r>
    </w:p>
    <w:p w14:paraId="657D1B77" w14:textId="38AE064A" w:rsidR="004E52D3" w:rsidRPr="002228E0" w:rsidRDefault="00BF3510" w:rsidP="006A4E53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declare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attr[20]!</w:t>
      </w:r>
    </w:p>
    <w:p w14:paraId="0B9388A3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35ED97FA" w14:textId="77777777" w:rsidR="00BF3510" w:rsidRPr="002228E0" w:rsidRDefault="00BF3510" w:rsidP="00877D89">
      <w:pPr>
        <w:pStyle w:val="berschrift2"/>
      </w:pPr>
      <w:bookmarkStart w:id="112" w:name="_Toc71121177"/>
      <w:r w:rsidRPr="002228E0">
        <w:t>swe_lun_occult_when_loc()</w:t>
      </w:r>
      <w:bookmarkEnd w:id="112"/>
    </w:p>
    <w:p w14:paraId="76EC2596" w14:textId="078081D5" w:rsidR="00BF3510" w:rsidRPr="002228E0" w:rsidRDefault="00BF3510" w:rsidP="00CC1B5C"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location,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rPr>
          <w:rStyle w:val="functions"/>
        </w:rPr>
        <w:t>swe_lun_occult_when_loc()</w:t>
      </w:r>
      <w:r w:rsidRPr="002228E0">
        <w:t>.</w:t>
      </w:r>
    </w:p>
    <w:p w14:paraId="5C6AEE8A" w14:textId="0ECF32B2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eclipses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swe_sol_eclipse_when_loc(),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less</w:t>
      </w:r>
      <w:r w:rsidR="00AF45A0">
        <w:t xml:space="preserve"> </w:t>
      </w:r>
      <w:r w:rsidRPr="002228E0">
        <w:t>efficient.</w:t>
      </w:r>
    </w:p>
    <w:p w14:paraId="0D4E1880" w14:textId="210C065E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declaration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swe_sol_eclipse_when_loc()</w:t>
      </w:r>
      <w:r w:rsidRPr="002228E0">
        <w:rPr>
          <w:rStyle w:val="sourcecode"/>
        </w:rPr>
        <w:t>.</w:t>
      </w:r>
    </w:p>
    <w:p w14:paraId="080E9D5A" w14:textId="66B52E2B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addition:</w:t>
      </w:r>
    </w:p>
    <w:p w14:paraId="33B737AC" w14:textId="1A37C1C4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C655E6" w:rsidRPr="002228E0">
        <w:rPr>
          <w:rStyle w:val="sourcecode"/>
        </w:rPr>
        <w:tab/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</w:p>
    <w:p w14:paraId="16DFA13F" w14:textId="76860896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</w:t>
      </w:r>
      <w:r w:rsidR="00C655E6" w:rsidRPr="002228E0">
        <w:rPr>
          <w:rStyle w:val="sourcecode"/>
        </w:rPr>
        <w:tab/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</w:p>
    <w:p w14:paraId="1C39A69C" w14:textId="07FD87C4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occultation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field,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swe_fixstar()</w:t>
      </w:r>
      <w:r w:rsidRPr="002228E0">
        <w:rPr>
          <w:rStyle w:val="sourcecode"/>
        </w:rPr>
        <w:t>.</w:t>
      </w:r>
    </w:p>
    <w:p w14:paraId="6AB97567" w14:textId="741B92C9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</w:t>
      </w:r>
      <w:r w:rsidR="00C655E6" w:rsidRPr="002228E0">
        <w:rPr>
          <w:rStyle w:val="sourcecode"/>
        </w:rPr>
        <w:tab/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you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conjunction</w:t>
      </w:r>
    </w:p>
    <w:p w14:paraId="67D9DC3D" w14:textId="55C42639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tested,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flag:</w:t>
      </w:r>
    </w:p>
    <w:p w14:paraId="2BE2F89D" w14:textId="48ACCAF0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SE_ECL_ONE_TRY.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set,</w:t>
      </w:r>
    </w:p>
    <w:p w14:paraId="3D685A74" w14:textId="11CC7349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until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</w:p>
    <w:p w14:paraId="6762EF8D" w14:textId="797C19C3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finds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5,</w:t>
      </w:r>
    </w:p>
    <w:p w14:paraId="598CE523" w14:textId="0B45838B" w:rsidR="004E52D3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unsuccessfully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until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reaches</w:t>
      </w:r>
    </w:p>
    <w:p w14:paraId="0D3F65A8" w14:textId="46A3DD98" w:rsidR="00283E02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ephemeris.</w:t>
      </w:r>
    </w:p>
    <w:p w14:paraId="542B8DC2" w14:textId="77777777" w:rsidR="00283E02" w:rsidRPr="002228E0" w:rsidRDefault="00BF3510" w:rsidP="00C655E6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*/</w:t>
      </w:r>
    </w:p>
    <w:p w14:paraId="25EA405E" w14:textId="17AEF0F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swe_lun_occult_when_loc</w:t>
      </w:r>
      <w:r w:rsidRPr="002228E0">
        <w:rPr>
          <w:rStyle w:val="sourcecode"/>
        </w:rPr>
        <w:t>(</w:t>
      </w:r>
    </w:p>
    <w:p w14:paraId="26B4176A" w14:textId="562EF26F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5F2F900" w14:textId="20C5AA64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475762" w14:textId="5C2DE82E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””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CF0110A" w14:textId="27447E27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0CA5637" w14:textId="500DD1ED" w:rsidR="00B91D72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</w:r>
      <w:r w:rsidR="00544076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geogr.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sea.</w:t>
      </w:r>
    </w:p>
    <w:p w14:paraId="1D5A74EB" w14:textId="76A99766" w:rsidR="00544076" w:rsidRPr="002228E0" w:rsidRDefault="00B91D72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544076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positive,</w:t>
      </w:r>
    </w:p>
    <w:p w14:paraId="32441571" w14:textId="113182FA" w:rsidR="00544076" w:rsidRPr="002228E0" w:rsidRDefault="00544076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78F7611F" w14:textId="16A83EB2" w:rsidR="00544076" w:rsidRPr="002228E0" w:rsidRDefault="00544076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4555D0A2" w14:textId="5E8F6AAA" w:rsidR="00BF3510" w:rsidRPr="002228E0" w:rsidRDefault="00544076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319FC3" w14:textId="675DF479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2CAA533" w14:textId="200B2080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330798E" w14:textId="118CD80F" w:rsidR="00BF3510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5B4294E" w14:textId="31F23979" w:rsidR="00283E02" w:rsidRPr="002228E0" w:rsidRDefault="00BF3510" w:rsidP="00AC54F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BA184AD" w14:textId="6CD252A6" w:rsidR="00283E02" w:rsidRPr="002228E0" w:rsidRDefault="00BF3510" w:rsidP="00CC1B5C">
      <w:r w:rsidRPr="002228E0">
        <w:t>Occultations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rare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occur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all.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searches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event</w:t>
      </w:r>
      <w:r w:rsidR="00AF45A0">
        <w:t xml:space="preserve"> </w:t>
      </w:r>
      <w:r w:rsidRPr="002228E0">
        <w:t>until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reaches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avoid</w:t>
      </w:r>
      <w:r w:rsidR="00AF45A0">
        <w:t xml:space="preserve"> </w:t>
      </w:r>
      <w:r w:rsidRPr="002228E0">
        <w:t>endless</w:t>
      </w:r>
      <w:r w:rsidR="00AF45A0">
        <w:t xml:space="preserve"> </w:t>
      </w:r>
      <w:r w:rsidRPr="002228E0">
        <w:t>loops,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ifl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SE_ECL_ONE_TRY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flag,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searches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conjunction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finds</w:t>
      </w:r>
      <w:r w:rsidR="00AF45A0">
        <w:t xml:space="preserve"> </w:t>
      </w:r>
      <w:r w:rsidRPr="002228E0">
        <w:t>out</w:t>
      </w:r>
      <w:r w:rsidR="00AF45A0">
        <w:t xml:space="preserve"> </w:t>
      </w:r>
      <w:r w:rsidRPr="002228E0">
        <w:t>whether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occultation.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check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conjunctions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past.</w:t>
      </w:r>
    </w:p>
    <w:p w14:paraId="7E6BDDE6" w14:textId="263CC742" w:rsidR="00B91D72" w:rsidRPr="002228E0" w:rsidRDefault="00BF3510" w:rsidP="00B91D72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&gt;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an</w:t>
      </w:r>
      <w:r w:rsidR="00AF45A0">
        <w:t xml:space="preserve"> </w:t>
      </w:r>
      <w:r w:rsidR="002116C4" w:rsidRPr="002228E0">
        <w:t>occultation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tret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attr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it</w:t>
      </w:r>
      <w:r w:rsidR="00A5737D" w:rsidRPr="002228E0">
        <w:t>;</w:t>
      </w:r>
    </w:p>
    <w:p w14:paraId="0B2CC6E8" w14:textId="4EB8B9D6" w:rsidR="00B91D72" w:rsidRPr="002228E0" w:rsidRDefault="00BF3510" w:rsidP="00B91D72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</w:t>
      </w:r>
      <w:r w:rsidR="00AF45A0">
        <w:t xml:space="preserve"> </w:t>
      </w:r>
      <w:r w:rsidR="002116C4" w:rsidRPr="002228E0">
        <w:t>occupation</w:t>
      </w:r>
      <w:r w:rsidRPr="002228E0">
        <w:t>;</w:t>
      </w:r>
      <w:r w:rsidR="00AF45A0">
        <w:t xml:space="preserve"> </w:t>
      </w:r>
      <w:r w:rsidRPr="002228E0">
        <w:t>tret[0]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closest</w:t>
      </w:r>
      <w:r w:rsidR="00AF45A0">
        <w:t xml:space="preserve"> </w:t>
      </w:r>
      <w:r w:rsidRPr="002228E0">
        <w:t>conjunction</w:t>
      </w:r>
      <w:r w:rsidR="00A5737D" w:rsidRPr="002228E0">
        <w:t>;</w:t>
      </w:r>
    </w:p>
    <w:p w14:paraId="4FD7599E" w14:textId="411530B0" w:rsidR="00283E02" w:rsidRPr="002228E0" w:rsidRDefault="00BF3510" w:rsidP="00B91D72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-1,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error.</w:t>
      </w:r>
    </w:p>
    <w:p w14:paraId="1395EA1A" w14:textId="1EC765D4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events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particular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tjd_start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tjd_stop</w:t>
      </w:r>
      <w:r w:rsidRPr="002228E0">
        <w:t>),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write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loop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often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tjd_stop</w:t>
      </w:r>
      <w:r w:rsidRPr="002228E0">
        <w:t>).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each</w:t>
      </w:r>
      <w:r w:rsidR="00AF45A0">
        <w:t xml:space="preserve"> </w:t>
      </w:r>
      <w:r w:rsidRPr="002228E0">
        <w:t>call,</w:t>
      </w:r>
      <w:r w:rsidR="00AF45A0">
        <w:t xml:space="preserve"> </w:t>
      </w:r>
      <w:r w:rsidRPr="002228E0">
        <w:t>increase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Pr="002228E0">
        <w:t>.</w:t>
      </w:r>
    </w:p>
    <w:p w14:paraId="7942A9E7" w14:textId="1CBBE531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wants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occultations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range,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run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loop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each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object.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events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listed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chronological</w:t>
      </w:r>
      <w:r w:rsidR="00AF45A0">
        <w:t xml:space="preserve"> </w:t>
      </w:r>
      <w:r w:rsidRPr="002228E0">
        <w:t>order,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sort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output.</w:t>
      </w:r>
    </w:p>
    <w:p w14:paraId="0D7D078B" w14:textId="4148178D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10972675" w14:textId="2258EDD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Pr="002228E0">
        <w:rPr>
          <w:rStyle w:val="sourcecode"/>
        </w:rPr>
        <w:tab/>
      </w:r>
    </w:p>
    <w:p w14:paraId="11AB0A82" w14:textId="56EE820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69BED2F3" w14:textId="6C9923C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occultation/no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found)</w:t>
      </w:r>
    </w:p>
    <w:p w14:paraId="58AF972E" w14:textId="34190D6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</w:p>
    <w:p w14:paraId="6347B6EC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SE_ECL_VISIBLE,</w:t>
      </w:r>
    </w:p>
    <w:p w14:paraId="51415533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SE_ECL_MAX_VISIBLE,</w:t>
      </w:r>
    </w:p>
    <w:p w14:paraId="526E5AB8" w14:textId="4E2A51D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SE_ECL_1ST_VISIBLE,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SE_ECL_2ND_VISIBLE</w:t>
      </w:r>
    </w:p>
    <w:p w14:paraId="6E9B32D6" w14:textId="64B90E4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SE_ECL_3ST_VISIBLE,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SE_ECL_4ND_VISIBLE</w:t>
      </w:r>
    </w:p>
    <w:p w14:paraId="52FA2E75" w14:textId="05FC6C5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These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(except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occultations.</w:t>
      </w:r>
    </w:p>
    <w:p w14:paraId="62D51BF0" w14:textId="640CA67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tret[0]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249DB36F" w14:textId="583243C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tret[1]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50F97CB8" w14:textId="07401FA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tret[2]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0E327F0E" w14:textId="54DB0B3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tret[3]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4240F841" w14:textId="2FB28B4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tret[4]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</w:p>
    <w:p w14:paraId="5180A9FB" w14:textId="670E09D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tret[5]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far)</w:t>
      </w:r>
    </w:p>
    <w:p w14:paraId="5005F041" w14:textId="4CFEC524" w:rsidR="00283E02" w:rsidRPr="002228E0" w:rsidRDefault="00BF3510" w:rsidP="006F50D7">
      <w:pPr>
        <w:spacing w:after="240"/>
        <w:rPr>
          <w:rStyle w:val="sourcecode"/>
        </w:rPr>
      </w:pPr>
      <w:r w:rsidRPr="002228E0">
        <w:rPr>
          <w:rStyle w:val="sourcecode"/>
        </w:rPr>
        <w:t>tret[6]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sunset</w:t>
      </w:r>
      <w:r w:rsidR="00AF45A0">
        <w:rPr>
          <w:rStyle w:val="sourcecode"/>
        </w:rPr>
        <w:t xml:space="preserve"> </w:t>
      </w:r>
      <w:r w:rsidR="002116C4"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far)</w:t>
      </w:r>
    </w:p>
    <w:p w14:paraId="0EDEC0F0" w14:textId="7F524C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attr[0]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(magnitude)</w:t>
      </w:r>
    </w:p>
    <w:p w14:paraId="129C6A11" w14:textId="5DC2B6F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attr[1]</w:t>
      </w:r>
      <w:r w:rsidRPr="002228E0">
        <w:rPr>
          <w:rStyle w:val="sourcecode"/>
        </w:rPr>
        <w:tab/>
        <w:t>ratio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</w:p>
    <w:p w14:paraId="159DCE78" w14:textId="238F9A0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attr[2]</w:t>
      </w:r>
      <w:r w:rsidRPr="002228E0">
        <w:rPr>
          <w:rStyle w:val="sourcecode"/>
        </w:rPr>
        <w:tab/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(obscuration)</w:t>
      </w:r>
    </w:p>
    <w:p w14:paraId="62067F39" w14:textId="34D1C16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attr[3]</w:t>
      </w:r>
      <w:r w:rsidRPr="002228E0">
        <w:rPr>
          <w:rStyle w:val="sourcecode"/>
        </w:rPr>
        <w:tab/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shadow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km</w:t>
      </w:r>
    </w:p>
    <w:p w14:paraId="2E4B9F4D" w14:textId="2C07D78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attr[4]</w:t>
      </w:r>
      <w:r w:rsidRPr="002228E0">
        <w:rPr>
          <w:rStyle w:val="sourcecode"/>
        </w:rPr>
        <w:tab/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262B0E89" w14:textId="6BEA676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attr[5]</w:t>
      </w:r>
      <w:r w:rsidRPr="002228E0">
        <w:rPr>
          <w:rStyle w:val="sourcecode"/>
        </w:rPr>
        <w:tab/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5CD97522" w14:textId="0ACD313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attr[6]</w:t>
      </w:r>
      <w:r w:rsidRPr="002228E0">
        <w:rPr>
          <w:rStyle w:val="sourcecode"/>
        </w:rPr>
        <w:tab/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1D6F919D" w14:textId="6A68B6A6" w:rsidR="00F32A0E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attr[7]</w:t>
      </w:r>
      <w:r w:rsidRPr="002228E0">
        <w:rPr>
          <w:rStyle w:val="sourcecode"/>
        </w:rPr>
        <w:tab/>
        <w:t>elongation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5C31FBF7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049C1AF6" w14:textId="77777777" w:rsidR="00BF3510" w:rsidRPr="002228E0" w:rsidRDefault="00BF3510" w:rsidP="00877D89">
      <w:pPr>
        <w:pStyle w:val="berschrift2"/>
      </w:pPr>
      <w:bookmarkStart w:id="113" w:name="_Toc71121178"/>
      <w:r w:rsidRPr="002228E0">
        <w:t>swe_lun_occult_when_glob()</w:t>
      </w:r>
      <w:bookmarkEnd w:id="113"/>
    </w:p>
    <w:p w14:paraId="73C2F5E1" w14:textId="7C177113" w:rsidR="00BF3510" w:rsidRPr="002228E0" w:rsidRDefault="00BF3510" w:rsidP="00CC1B5C"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globally</w:t>
      </w:r>
      <w:r w:rsidR="00AF45A0">
        <w:t xml:space="preserve"> </w:t>
      </w:r>
      <w:r w:rsidRPr="002228E0">
        <w:t>(not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particular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location),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rPr>
          <w:rStyle w:val="functions"/>
        </w:rPr>
        <w:t>swe_lun_occult_when_glob()</w:t>
      </w:r>
      <w:r w:rsidRPr="002228E0">
        <w:t>.</w:t>
      </w:r>
    </w:p>
    <w:p w14:paraId="195FA084" w14:textId="6AAD32B5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global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eclipses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functions"/>
        </w:rPr>
        <w:t>swe_sol_eclipse_when_glob()</w:t>
      </w:r>
      <w:r w:rsidRPr="002228E0">
        <w:t>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less</w:t>
      </w:r>
      <w:r w:rsidR="00AF45A0">
        <w:t xml:space="preserve"> </w:t>
      </w:r>
      <w:r w:rsidRPr="002228E0">
        <w:t>efficient.</w:t>
      </w:r>
    </w:p>
    <w:p w14:paraId="049DB176" w14:textId="40DD6ED0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declaration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swe_sol_eclipse_when_glob()</w:t>
      </w:r>
      <w:r w:rsidRPr="002228E0">
        <w:rPr>
          <w:rStyle w:val="sourcecode"/>
        </w:rPr>
        <w:t>.</w:t>
      </w:r>
    </w:p>
    <w:p w14:paraId="30ADB69D" w14:textId="19BCC1E3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addition:</w:t>
      </w:r>
    </w:p>
    <w:p w14:paraId="13436819" w14:textId="7D79F48B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2116C4" w:rsidRPr="002228E0">
        <w:rPr>
          <w:rStyle w:val="sourcecode"/>
        </w:rPr>
        <w:tab/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</w:p>
    <w:p w14:paraId="1BFD505D" w14:textId="7C0FFAB0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</w:t>
      </w:r>
      <w:r w:rsidR="002116C4" w:rsidRPr="002228E0">
        <w:rPr>
          <w:rStyle w:val="sourcecode"/>
        </w:rPr>
        <w:tab/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</w:p>
    <w:p w14:paraId="6000CBFC" w14:textId="2EE813F4" w:rsidR="00283E02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occultation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field,</w:t>
      </w:r>
    </w:p>
    <w:p w14:paraId="199E7856" w14:textId="28A25224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swe_fixstar().</w:t>
      </w:r>
    </w:p>
    <w:p w14:paraId="6F7B4365" w14:textId="1B502F6D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</w:t>
      </w:r>
      <w:r w:rsidR="002116C4" w:rsidRPr="002228E0">
        <w:rPr>
          <w:rStyle w:val="sourcecode"/>
        </w:rPr>
        <w:tab/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you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conjunction</w:t>
      </w:r>
    </w:p>
    <w:p w14:paraId="66D576D2" w14:textId="135C94D9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tested,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flag:</w:t>
      </w:r>
    </w:p>
    <w:p w14:paraId="263C3D51" w14:textId="0FD8F919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SE_ECL_ONE_TRY.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set,</w:t>
      </w:r>
    </w:p>
    <w:p w14:paraId="70091CE5" w14:textId="2877370B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until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</w:p>
    <w:p w14:paraId="28A6808B" w14:textId="6AE6021C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finds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5,</w:t>
      </w:r>
    </w:p>
    <w:p w14:paraId="169E1802" w14:textId="37FA49ED" w:rsidR="004E52D3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successlessly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until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reaches</w:t>
      </w:r>
    </w:p>
    <w:p w14:paraId="4A0BD174" w14:textId="404DC41B" w:rsidR="00283E02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ephemeris.</w:t>
      </w:r>
    </w:p>
    <w:p w14:paraId="426F28FB" w14:textId="77777777" w:rsidR="00BF3510" w:rsidRPr="002228E0" w:rsidRDefault="00BF3510" w:rsidP="002116C4">
      <w:pPr>
        <w:tabs>
          <w:tab w:val="left" w:pos="2268"/>
        </w:tabs>
        <w:rPr>
          <w:rStyle w:val="sourcecode"/>
        </w:rPr>
      </w:pPr>
      <w:r w:rsidRPr="002228E0">
        <w:rPr>
          <w:rStyle w:val="sourcecode"/>
        </w:rPr>
        <w:t>*/</w:t>
      </w:r>
    </w:p>
    <w:p w14:paraId="3D83F6DB" w14:textId="147FCD3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swe_lun_occult_when_glob</w:t>
      </w:r>
      <w:r w:rsidRPr="002228E0">
        <w:rPr>
          <w:rStyle w:val="sourcecode"/>
        </w:rPr>
        <w:t>(</w:t>
      </w:r>
    </w:p>
    <w:p w14:paraId="0AA208F4" w14:textId="66FED137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53E2082" w14:textId="78BE4367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B71C09E" w14:textId="3B8023AB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””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5F73961" w14:textId="087111AA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60F8C2" w14:textId="2A3E3AEF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B33FEFF" w14:textId="0D45A3D0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4CA5248" w14:textId="45B67C0E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0C35F3D" w14:textId="3031DFEE" w:rsidR="00BF3510" w:rsidRPr="002228E0" w:rsidRDefault="00BF3510" w:rsidP="00DC3D0C">
      <w:pPr>
        <w:tabs>
          <w:tab w:val="left" w:pos="2835"/>
        </w:tabs>
        <w:ind w:left="567"/>
        <w:rPr>
          <w:rFonts w:ascii="Consolas" w:hAnsi="Consolas"/>
          <w:color w:val="C45911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2295AC9" w14:textId="6BCDFC59" w:rsidR="00283E02" w:rsidRPr="002228E0" w:rsidRDefault="00BF3510" w:rsidP="00CC1B5C">
      <w:r w:rsidRPr="002228E0">
        <w:t>An</w:t>
      </w:r>
      <w:r w:rsidR="00AF45A0">
        <w:t xml:space="preserve"> </w:t>
      </w:r>
      <w:r w:rsidRPr="002228E0">
        <w:t>explanation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sourcecode"/>
        </w:rPr>
        <w:t>ifl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SE_ECL_ONE_TRY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paragraph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swe_lun_occult_when_loc()</w:t>
      </w:r>
      <w:r w:rsidRPr="002228E0">
        <w:t>.</w:t>
      </w:r>
    </w:p>
    <w:p w14:paraId="678CB0A1" w14:textId="3B0FAC21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1B60ED1A" w14:textId="587FD3A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Pr="002228E0">
        <w:rPr>
          <w:rStyle w:val="sourcecode"/>
        </w:rPr>
        <w:tab/>
      </w:r>
    </w:p>
    <w:p w14:paraId="7074C566" w14:textId="2B1C158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4AC5DAC8" w14:textId="2CCD97F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occultation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found)</w:t>
      </w:r>
    </w:p>
    <w:p w14:paraId="236706E5" w14:textId="78F43BD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SE_ECL_ANNULAR_TOTAL</w:t>
      </w:r>
    </w:p>
    <w:p w14:paraId="428049AC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SE_ECL_CENTRAL</w:t>
      </w:r>
    </w:p>
    <w:p w14:paraId="4E971417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SE_ECL_NONCENTRAL</w:t>
      </w:r>
    </w:p>
    <w:p w14:paraId="14EA9092" w14:textId="3D8D16B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tret[0]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05B8FF31" w14:textId="66A6729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tret[1]</w:t>
      </w:r>
      <w:r w:rsidRPr="002228E0">
        <w:rPr>
          <w:rStyle w:val="sourcecode"/>
        </w:rPr>
        <w:tab/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takes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noon</w:t>
      </w:r>
    </w:p>
    <w:p w14:paraId="2522BF96" w14:textId="2BB38F4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tret[2]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411CAD97" w14:textId="5A4CD94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tret[3]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043C5A5E" w14:textId="639EFD1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tret[4]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1A6379D4" w14:textId="0647478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tret[5]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75457DE6" w14:textId="4EC5ED0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tret[6]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05FBD020" w14:textId="7E7B0FD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tret[7]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286C20EF" w14:textId="2B0FF77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tret[8]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annular-total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becomes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</w:t>
      </w:r>
    </w:p>
    <w:p w14:paraId="57384B56" w14:textId="684B6F7B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tret[9]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annular-total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becomes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again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</w:t>
      </w:r>
    </w:p>
    <w:p w14:paraId="25AF0C45" w14:textId="083B403C" w:rsidR="004E52D3" w:rsidRPr="002228E0" w:rsidRDefault="00BF3510" w:rsidP="006A4E53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declare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tret[10]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least!</w:t>
      </w:r>
    </w:p>
    <w:p w14:paraId="4776675E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246852BF" w14:textId="1FF8311C" w:rsidR="00283E02" w:rsidRPr="002228E0" w:rsidRDefault="00BF3510" w:rsidP="00877D89">
      <w:pPr>
        <w:pStyle w:val="berschrift2"/>
      </w:pPr>
      <w:bookmarkStart w:id="114" w:name="_Toc71121179"/>
      <w:r w:rsidRPr="002228E0">
        <w:t>swe_lun_occult_where</w:t>
      </w:r>
      <w:r w:rsidR="00AF45A0">
        <w:t xml:space="preserve"> </w:t>
      </w:r>
      <w:r w:rsidRPr="002228E0">
        <w:t>()</w:t>
      </w:r>
      <w:bookmarkEnd w:id="114"/>
    </w:p>
    <w:p w14:paraId="513B3BCF" w14:textId="145DA294" w:rsidR="00283E02" w:rsidRPr="002228E0" w:rsidRDefault="00BF3510" w:rsidP="00CC1B5C">
      <w:r w:rsidRPr="002228E0">
        <w:t>Similar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rPr>
          <w:rStyle w:val="functions"/>
        </w:rPr>
        <w:t>swe_sol_eclipse_where()</w:t>
      </w:r>
      <w:r w:rsidRPr="002228E0">
        <w:t>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position,</w:t>
      </w:r>
      <w:r w:rsidR="00AF45A0">
        <w:t xml:space="preserve"> </w:t>
      </w:r>
      <w:r w:rsidRPr="002228E0">
        <w:t>where,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central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central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non-central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maximal.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occultations,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tells</w:t>
      </w:r>
      <w:r w:rsidR="00AF45A0">
        <w:t xml:space="preserve"> </w:t>
      </w:r>
      <w:r w:rsidRPr="002228E0">
        <w:t>us,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occulted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middle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disc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closest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it.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occultations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large</w:t>
      </w:r>
      <w:r w:rsidR="00AF45A0">
        <w:t xml:space="preserve"> </w:t>
      </w:r>
      <w:r w:rsidRPr="002228E0">
        <w:t>area,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interesting</w:t>
      </w:r>
      <w:r w:rsidR="00AF45A0">
        <w:t xml:space="preserve"> </w:t>
      </w:r>
      <w:r w:rsidRPr="002228E0">
        <w:t>information.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become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interesting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soon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limits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umbra</w:t>
      </w:r>
      <w:r w:rsidR="00AF45A0">
        <w:t xml:space="preserve"> </w:t>
      </w:r>
      <w:r w:rsidRPr="002228E0">
        <w:t>(and</w:t>
      </w:r>
      <w:r w:rsidR="00AF45A0">
        <w:t xml:space="preserve"> </w:t>
      </w:r>
      <w:r w:rsidRPr="002228E0">
        <w:t>penumbra)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implemented.</w:t>
      </w:r>
    </w:p>
    <w:p w14:paraId="6872468B" w14:textId="244E084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swe_lun_occult_where</w:t>
      </w:r>
      <w:r w:rsidRPr="002228E0">
        <w:rPr>
          <w:rStyle w:val="sourcecode"/>
        </w:rPr>
        <w:t>(</w:t>
      </w:r>
    </w:p>
    <w:p w14:paraId="0309343E" w14:textId="58B98EA7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25D7AA" w14:textId="3D24FC14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DCF3D86" w14:textId="505C7F9A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””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27800F8" w14:textId="5A031BAB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0C9E1EA" w14:textId="48DEAB4A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</w:p>
    <w:p w14:paraId="6BECB436" w14:textId="74F7911F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2CA632A" w14:textId="45B62830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594B43A8" w14:textId="492FF693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376F788C" w14:textId="1EBAE518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A7057A5" w14:textId="052F4D05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2DF250A" w14:textId="30E0990B" w:rsidR="00283E02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59CD124" w14:textId="7EEF2421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7C102A1E" w14:textId="6AC4E2E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Pr="002228E0">
        <w:rPr>
          <w:rStyle w:val="sourcecode"/>
        </w:rPr>
        <w:tab/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132CAB26" w14:textId="34DDECA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0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(occultation)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33AE9A29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SE_ECL_TOTAL</w:t>
      </w:r>
    </w:p>
    <w:p w14:paraId="4C5CEA11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SE_ECL_ANNULAR</w:t>
      </w:r>
    </w:p>
    <w:p w14:paraId="238C597B" w14:textId="6EA295C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</w:p>
    <w:p w14:paraId="5A518C37" w14:textId="46B0146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</w:t>
      </w:r>
    </w:p>
    <w:p w14:paraId="057CED3B" w14:textId="5FE19C7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SE_ECL_CENTRAL</w:t>
      </w:r>
    </w:p>
    <w:p w14:paraId="24A59C58" w14:textId="32CB3A1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SE_ECL_ANNULAR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SE_ECL_NONCENTRAL</w:t>
      </w:r>
    </w:p>
    <w:p w14:paraId="006BA062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SE_ECL_PARTIAL</w:t>
      </w:r>
    </w:p>
    <w:p w14:paraId="3BF47CDC" w14:textId="36A72CC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geopos[0]: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</w:p>
    <w:p w14:paraId="2D66D2AD" w14:textId="4E199519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geopos[1]: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line</w:t>
      </w:r>
    </w:p>
    <w:p w14:paraId="5CACF21D" w14:textId="0A76F53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far:</w:t>
      </w:r>
    </w:p>
    <w:p w14:paraId="71D1365F" w14:textId="52B7A82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geopos[2]: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021FD3AD" w14:textId="2ACEBFF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geopos[3]: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1A083C63" w14:textId="593B48F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geopos[4]: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49015FB5" w14:textId="4698A71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geopos[5]: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</w:t>
      </w:r>
    </w:p>
    <w:p w14:paraId="54C18702" w14:textId="4D34800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geopos[6]: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1F6532EB" w14:textId="5D7189B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geopos[7]: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085F1706" w14:textId="1A6DD77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geopos[8]: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4302F6C1" w14:textId="11B3142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geopos[9]:</w:t>
      </w:r>
      <w:r w:rsidRPr="002228E0">
        <w:rPr>
          <w:rStyle w:val="sourcecode"/>
        </w:rPr>
        <w:tab/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</w:t>
      </w:r>
    </w:p>
    <w:p w14:paraId="63C11F15" w14:textId="74074E8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02D241B9" w14:textId="5B7623F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5730088F" w14:textId="780A574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68C53230" w14:textId="0DDD909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</w:p>
    <w:p w14:paraId="70233CEB" w14:textId="00B07EA8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object's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(magnitude)</w:t>
      </w:r>
    </w:p>
    <w:p w14:paraId="12E4E947" w14:textId="46F1B71D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ratio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object's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</w:p>
    <w:p w14:paraId="72D5FD77" w14:textId="13D5A972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object's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covered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(obscuration)</w:t>
      </w:r>
    </w:p>
    <w:p w14:paraId="1669B2AC" w14:textId="6CCC371E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shadow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km</w:t>
      </w:r>
    </w:p>
    <w:p w14:paraId="6FF82E73" w14:textId="521E5B33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1F1AD3F0" w14:textId="5A5F8ACC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63414FDD" w14:textId="4BA8AAA0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attr[6]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5BA1BB88" w14:textId="37C1C47F" w:rsidR="004E52D3" w:rsidRPr="002228E0" w:rsidRDefault="001A2923" w:rsidP="00CC1B5C">
      <w:pPr>
        <w:rPr>
          <w:rStyle w:val="sourcecode"/>
        </w:rPr>
      </w:pPr>
      <w:r w:rsidRPr="002228E0">
        <w:rPr>
          <w:rStyle w:val="sourcecode"/>
        </w:rPr>
        <w:t>attr[7]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angular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66A43FF9" w14:textId="333A212C" w:rsidR="004E52D3" w:rsidRPr="002228E0" w:rsidRDefault="00BF3510" w:rsidP="000C69BB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declare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attr[20]!</w:t>
      </w:r>
    </w:p>
    <w:p w14:paraId="46371F0E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4BAF2FA1" w14:textId="128B454B" w:rsidR="00BF3510" w:rsidRPr="002228E0" w:rsidRDefault="00BF3510" w:rsidP="00877D89">
      <w:pPr>
        <w:pStyle w:val="berschrift2"/>
      </w:pPr>
      <w:bookmarkStart w:id="115" w:name="_Toc71121180"/>
      <w:r w:rsidRPr="002228E0">
        <w:t>swe_lun_eclipse_when_loc</w:t>
      </w:r>
      <w:r w:rsidR="00AF45A0">
        <w:t xml:space="preserve"> </w:t>
      </w:r>
      <w:r w:rsidRPr="002228E0">
        <w:t>()</w:t>
      </w:r>
      <w:bookmarkEnd w:id="115"/>
    </w:p>
    <w:p w14:paraId="1AC321A3" w14:textId="542A1846" w:rsidR="00283E02" w:rsidRPr="002228E0" w:rsidRDefault="00BF3510" w:rsidP="00CC1B5C"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observable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position:</w:t>
      </w:r>
    </w:p>
    <w:p w14:paraId="4AEE1E24" w14:textId="78D38C2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swe_lun_eclipse_when_loc</w:t>
      </w:r>
      <w:r w:rsidRPr="002228E0">
        <w:rPr>
          <w:rStyle w:val="sourcecode"/>
        </w:rPr>
        <w:t>(</w:t>
      </w:r>
    </w:p>
    <w:p w14:paraId="2C072033" w14:textId="04F29987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86B0531" w14:textId="2ED45421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B2F946" w14:textId="14D3B071" w:rsidR="00544076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</w:r>
      <w:r w:rsidR="00544076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geogr.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="00544076" w:rsidRPr="002228E0">
        <w:rPr>
          <w:rStyle w:val="sourcecode"/>
        </w:rPr>
        <w:t>sea.</w:t>
      </w:r>
    </w:p>
    <w:p w14:paraId="6911CF6A" w14:textId="70F7FD20" w:rsidR="00544076" w:rsidRPr="002228E0" w:rsidRDefault="00544076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6B4EFF4E" w14:textId="79219675" w:rsidR="00544076" w:rsidRPr="002228E0" w:rsidRDefault="00544076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50A53F75" w14:textId="614BBCEA" w:rsidR="00544076" w:rsidRPr="002228E0" w:rsidRDefault="00544076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6E804989" w14:textId="57561D7D" w:rsidR="00544076" w:rsidRPr="002228E0" w:rsidRDefault="00544076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A920B66" w14:textId="273947A4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FCC20FE" w14:textId="64929E16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1AA16B" w14:textId="55385219" w:rsidR="00BF3510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9AF43FC" w14:textId="5D87134A" w:rsidR="00283E02" w:rsidRPr="002228E0" w:rsidRDefault="00BF3510" w:rsidP="00DC3D0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3D00AA4" w14:textId="7D8ADFBC" w:rsidR="00283E02" w:rsidRPr="002228E0" w:rsidRDefault="00BF3510" w:rsidP="000C69BB">
      <w:r w:rsidRPr="002228E0">
        <w:t>If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work,</w:t>
      </w:r>
      <w:r w:rsidR="00AF45A0">
        <w:t xml:space="preserve"> </w:t>
      </w:r>
      <w:r w:rsidRPr="002228E0">
        <w:rPr>
          <w:color w:val="FF0000"/>
        </w:rPr>
        <w:t>please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study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the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sample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code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swetest.c</w:t>
      </w:r>
      <w:r w:rsidRPr="002228E0">
        <w:t>.</w:t>
      </w:r>
    </w:p>
    <w:p w14:paraId="4F35053A" w14:textId="51559168" w:rsidR="00283E02" w:rsidRPr="002228E0" w:rsidRDefault="00BF3510" w:rsidP="00F32A0E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40165F22" w14:textId="4269722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</w:p>
    <w:p w14:paraId="354C65C2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4EE8851D" w14:textId="293CAC9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494787DF" w14:textId="3611728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tret[1]</w:t>
      </w:r>
    </w:p>
    <w:p w14:paraId="583443C9" w14:textId="38BEDC2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(indices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consistent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eclipses)</w:t>
      </w:r>
    </w:p>
    <w:p w14:paraId="681964B0" w14:textId="3554431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313898A4" w14:textId="1330693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6344AA36" w14:textId="62E1FEE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5C42C344" w14:textId="656C6AB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tret[6]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0849E5E4" w14:textId="0E2FBE2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tret[7]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16051BAB" w14:textId="647960D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tret[8]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moonrise,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during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5D033FAB" w14:textId="5FB5A06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tret[9]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occurs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during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60AE6713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1DB52995" w14:textId="776E3F7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4A08FF43" w14:textId="209AB79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</w:p>
    <w:p w14:paraId="563587C7" w14:textId="34AB74D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5EA6C059" w14:textId="3C71028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3E2DF51E" w14:textId="57B0908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attr[6]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04215120" w14:textId="6A0E8C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attr[7]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opposition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0D31E835" w14:textId="2C15C8F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attr[8]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attr[0])</w:t>
      </w:r>
    </w:p>
    <w:p w14:paraId="4EA5F9D7" w14:textId="71EC622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attr[9]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-99999999)</w:t>
      </w:r>
    </w:p>
    <w:p w14:paraId="506E9CF9" w14:textId="35BB067D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attr[10]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-99999999)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E88DD91" w14:textId="63D0A16D" w:rsidR="00BF3510" w:rsidRPr="002228E0" w:rsidRDefault="00BF3510" w:rsidP="00877D89">
      <w:pPr>
        <w:pStyle w:val="berschrift2"/>
      </w:pPr>
      <w:bookmarkStart w:id="116" w:name="_Toc71121181"/>
      <w:r w:rsidRPr="002228E0">
        <w:t>swe_lun_eclipse_when</w:t>
      </w:r>
      <w:r w:rsidR="00AF45A0">
        <w:t xml:space="preserve"> </w:t>
      </w:r>
      <w:r w:rsidRPr="002228E0">
        <w:t>()</w:t>
      </w:r>
      <w:bookmarkEnd w:id="116"/>
    </w:p>
    <w:p w14:paraId="23A8C6BD" w14:textId="7E39747E" w:rsidR="00283E02" w:rsidRPr="002228E0" w:rsidRDefault="00BF3510" w:rsidP="00CC1B5C"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17" w:name="_Hlk477837545"/>
      <w:r w:rsidRPr="002228E0">
        <w:t>next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bookmarkEnd w:id="117"/>
      <w:r w:rsidRPr="002228E0">
        <w:t>:</w:t>
      </w:r>
    </w:p>
    <w:p w14:paraId="1CDD09F1" w14:textId="62623D4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18" w:name="_Hlk477326807"/>
      <w:r w:rsidRPr="002228E0">
        <w:rPr>
          <w:rStyle w:val="functions"/>
        </w:rPr>
        <w:t>swe_lun_eclipse_when</w:t>
      </w:r>
      <w:bookmarkEnd w:id="118"/>
      <w:r w:rsidRPr="002228E0">
        <w:rPr>
          <w:rStyle w:val="sourcecode"/>
        </w:rPr>
        <w:t>(</w:t>
      </w:r>
    </w:p>
    <w:p w14:paraId="66D32EC0" w14:textId="7F15A84B" w:rsidR="00BF3510" w:rsidRPr="002228E0" w:rsidRDefault="00BF3510" w:rsidP="000C69BB">
      <w:pPr>
        <w:tabs>
          <w:tab w:val="left" w:pos="3119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EB57189" w14:textId="53A5BB6F" w:rsidR="00BF3510" w:rsidRPr="002228E0" w:rsidRDefault="00BF3510" w:rsidP="000C69BB">
      <w:pPr>
        <w:tabs>
          <w:tab w:val="left" w:pos="3119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1D1834A" w14:textId="0C51B24C" w:rsidR="00BF3510" w:rsidRPr="002228E0" w:rsidRDefault="00BF3510" w:rsidP="000C69BB">
      <w:pPr>
        <w:tabs>
          <w:tab w:val="left" w:pos="3119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DA684A5" w14:textId="41C78C2A" w:rsidR="00BF3510" w:rsidRPr="002228E0" w:rsidRDefault="00BF3510" w:rsidP="000C69BB">
      <w:pPr>
        <w:tabs>
          <w:tab w:val="left" w:pos="3119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83BBB2E" w14:textId="038D6D2C" w:rsidR="00BF3510" w:rsidRPr="002228E0" w:rsidRDefault="00BF3510" w:rsidP="000C69BB">
      <w:pPr>
        <w:tabs>
          <w:tab w:val="left" w:pos="3119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688BCB0" w14:textId="3358BB30" w:rsidR="00283E02" w:rsidRPr="002228E0" w:rsidRDefault="00BF3510" w:rsidP="000C69BB">
      <w:pPr>
        <w:tabs>
          <w:tab w:val="left" w:pos="3119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6BB71D8" w14:textId="3057A5AD" w:rsidR="00BF3510" w:rsidRPr="002228E0" w:rsidRDefault="00BF3510" w:rsidP="00CC1B5C">
      <w:r w:rsidRPr="002228E0">
        <w:t>Recommended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ifltype:</w:t>
      </w:r>
    </w:p>
    <w:p w14:paraId="400B575E" w14:textId="50D5742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matter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E237A35" w14:textId="04C7DB2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</w:p>
    <w:p w14:paraId="0213FA8E" w14:textId="4F37500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37FCF02" w14:textId="0D4EBB0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SE_ECL_TOTAL;</w:t>
      </w:r>
    </w:p>
    <w:p w14:paraId="69356D1F" w14:textId="02D1F12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1A83699" w14:textId="5220BE0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SE_ECL_PARTIAL;</w:t>
      </w:r>
    </w:p>
    <w:p w14:paraId="6D435A7B" w14:textId="09A4FAE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BF304CA" w14:textId="54C61DD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SE_ECL_PENUMBRAL;</w:t>
      </w:r>
    </w:p>
    <w:p w14:paraId="450B86A2" w14:textId="57E65253" w:rsidR="00283E02" w:rsidRPr="002228E0" w:rsidRDefault="00BF3510" w:rsidP="000C69BB">
      <w:r w:rsidRPr="002228E0">
        <w:t>If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work,</w:t>
      </w:r>
      <w:r w:rsidR="00AF45A0">
        <w:t xml:space="preserve"> </w:t>
      </w:r>
      <w:r w:rsidRPr="002228E0">
        <w:rPr>
          <w:color w:val="FF0000"/>
        </w:rPr>
        <w:t>please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study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the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sample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code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swetest.c</w:t>
      </w:r>
      <w:r w:rsidRPr="002228E0">
        <w:t>.</w:t>
      </w:r>
    </w:p>
    <w:p w14:paraId="6638D91B" w14:textId="55F74947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2DEDBBFF" w14:textId="04F87B8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145201A7" w14:textId="1A6D2E2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</w:p>
    <w:p w14:paraId="2916193E" w14:textId="2604A39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tret[0]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4FD3347E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tret[1]</w:t>
      </w:r>
      <w:r w:rsidRPr="002228E0">
        <w:rPr>
          <w:rStyle w:val="sourcecode"/>
        </w:rPr>
        <w:tab/>
      </w:r>
    </w:p>
    <w:p w14:paraId="74919EDC" w14:textId="6BB878A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tret[2]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(indices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consistent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eclipses)</w:t>
      </w:r>
    </w:p>
    <w:p w14:paraId="11885D01" w14:textId="3C430E3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tret[3]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partial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3764A53D" w14:textId="5527764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tret[4]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2B23DFA4" w14:textId="7227CE2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tret[5]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totality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1A475F30" w14:textId="5702065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tret[6]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begin</w:t>
      </w:r>
    </w:p>
    <w:p w14:paraId="3F1B684A" w14:textId="4C672FF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tret[7]</w:t>
      </w:r>
      <w:r w:rsidRPr="002228E0">
        <w:rPr>
          <w:rStyle w:val="sourcecode"/>
        </w:rPr>
        <w:tab/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</w:p>
    <w:p w14:paraId="197CAD09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5F06F70D" w14:textId="3CEDC758" w:rsidR="00283E02" w:rsidRPr="002228E0" w:rsidRDefault="00BF3510" w:rsidP="00877D89">
      <w:pPr>
        <w:pStyle w:val="berschrift2"/>
      </w:pPr>
      <w:bookmarkStart w:id="119" w:name="_Toc71121182"/>
      <w:r w:rsidRPr="002228E0">
        <w:t>swe_lun_eclipse_how</w:t>
      </w:r>
      <w:r w:rsidR="00AF45A0">
        <w:t xml:space="preserve"> </w:t>
      </w:r>
      <w:r w:rsidRPr="002228E0">
        <w:t>()</w:t>
      </w:r>
      <w:bookmarkEnd w:id="119"/>
    </w:p>
    <w:p w14:paraId="2940A430" w14:textId="741D0AB6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20" w:name="_Hlk477837573"/>
      <w:r w:rsidRPr="002228E0">
        <w:t>attributes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bookmarkEnd w:id="120"/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time:</w:t>
      </w:r>
    </w:p>
    <w:p w14:paraId="2FE77F95" w14:textId="002B932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21" w:name="_Hlk477326863"/>
      <w:r w:rsidRPr="002228E0">
        <w:rPr>
          <w:rStyle w:val="functions"/>
        </w:rPr>
        <w:t>swe_lun_eclipse_how</w:t>
      </w:r>
      <w:bookmarkEnd w:id="121"/>
      <w:r w:rsidRPr="002228E0">
        <w:rPr>
          <w:rStyle w:val="sourcecode"/>
        </w:rPr>
        <w:t>(</w:t>
      </w:r>
    </w:p>
    <w:p w14:paraId="5F164F2B" w14:textId="4B033FAA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5E80EDE" w14:textId="3AEC051A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28F4A37" w14:textId="68A2CC1A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geoheight</w:t>
      </w:r>
    </w:p>
    <w:p w14:paraId="2E1F0BA7" w14:textId="4463904E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2351A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80EE02E" w14:textId="0DE6957C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2351A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6DBB2EBB" w14:textId="579C29CF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2351A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40FCBD09" w14:textId="6BE33F47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2351A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AECDAE9" w14:textId="218FC96A" w:rsidR="00BF3510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B96F1EA" w14:textId="33A02419" w:rsidR="00283E02" w:rsidRPr="002228E0" w:rsidRDefault="00BF3510" w:rsidP="000C69B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8CB6C9B" w14:textId="2A34877F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0F1264E8" w14:textId="4EDAB55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retflag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-1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fails)</w:t>
      </w:r>
    </w:p>
    <w:p w14:paraId="4FB5CFA7" w14:textId="1E8F6A0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SE_ECL_PARTIAL</w:t>
      </w:r>
    </w:p>
    <w:p w14:paraId="0CEC1C6D" w14:textId="6D340F1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0</w:t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</w:p>
    <w:p w14:paraId="590B4482" w14:textId="3C7F3B2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attr[0]</w:t>
      </w:r>
      <w:r w:rsidRPr="002228E0">
        <w:rPr>
          <w:rStyle w:val="sourcecode"/>
        </w:rPr>
        <w:tab/>
        <w:t>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205010EF" w14:textId="3AE920E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attr[1]</w:t>
      </w:r>
      <w:r w:rsidRPr="002228E0">
        <w:rPr>
          <w:rStyle w:val="sourcecode"/>
        </w:rPr>
        <w:tab/>
        <w:t>penumbral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</w:p>
    <w:p w14:paraId="3AA67545" w14:textId="08FE8B5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attr[4]</w:t>
      </w:r>
      <w:r w:rsidRPr="002228E0">
        <w:rPr>
          <w:rStyle w:val="sourcecode"/>
        </w:rPr>
        <w:tab/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</w:t>
      </w:r>
    </w:p>
    <w:p w14:paraId="1EEDA6BE" w14:textId="09BA29B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attr[5]</w:t>
      </w:r>
      <w:r w:rsidRPr="002228E0">
        <w:rPr>
          <w:rStyle w:val="sourcecode"/>
        </w:rPr>
        <w:tab/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</w:t>
      </w:r>
    </w:p>
    <w:p w14:paraId="1E22963A" w14:textId="22B9F1B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attr[6]</w:t>
      </w:r>
      <w:r w:rsidRPr="002228E0">
        <w:rPr>
          <w:rStyle w:val="sourcecode"/>
        </w:rPr>
        <w:tab/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implemented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</w:t>
      </w:r>
    </w:p>
    <w:p w14:paraId="2FE9E253" w14:textId="655CF59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attr[7]</w:t>
      </w:r>
      <w:r w:rsidRPr="002228E0">
        <w:rPr>
          <w:rStyle w:val="sourcecode"/>
        </w:rPr>
        <w:tab/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opposition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3A9C46EB" w14:textId="04552F5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attr[8]</w:t>
      </w:r>
      <w:r w:rsidRPr="002228E0">
        <w:rPr>
          <w:rStyle w:val="sourcecode"/>
        </w:rPr>
        <w:tab/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attr[0])</w:t>
      </w:r>
    </w:p>
    <w:p w14:paraId="18598B20" w14:textId="536DD5F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attr[9]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Pr="002228E0">
        <w:rPr>
          <w:rStyle w:val="sourcecode"/>
        </w:rPr>
        <w:tab/>
      </w:r>
      <w:r w:rsidR="008A0725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-99999999)</w:t>
      </w:r>
    </w:p>
    <w:p w14:paraId="3E3B17BA" w14:textId="5F8283FE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attr[10]</w:t>
      </w:r>
      <w:r w:rsidRPr="002228E0">
        <w:rPr>
          <w:rStyle w:val="sourcecode"/>
        </w:rPr>
        <w:tab/>
        <w:t>saros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series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(if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available;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8A0725" w:rsidRPr="002228E0">
        <w:rPr>
          <w:rStyle w:val="sourcecode"/>
        </w:rPr>
        <w:t>-99999999)</w:t>
      </w:r>
    </w:p>
    <w:p w14:paraId="7C0A10E2" w14:textId="543F9A40" w:rsidR="004E52D3" w:rsidRPr="002228E0" w:rsidRDefault="00BF3510" w:rsidP="006A4E53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declare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attr[20]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least!</w:t>
      </w:r>
    </w:p>
    <w:p w14:paraId="2936B7E5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3339A788" w14:textId="6B113FFC" w:rsidR="00283E02" w:rsidRPr="002228E0" w:rsidRDefault="00BF3510" w:rsidP="00877D89">
      <w:pPr>
        <w:pStyle w:val="berschrift2"/>
      </w:pPr>
      <w:bookmarkStart w:id="122" w:name="_Toc71121183"/>
      <w:r w:rsidRPr="002228E0">
        <w:t>swe_rise_trans()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swe_rise_trans_true_hor()</w:t>
      </w:r>
      <w:r w:rsidR="00AF45A0">
        <w:t xml:space="preserve"> </w:t>
      </w:r>
      <w:r w:rsidRPr="002228E0">
        <w:t>(risings,</w:t>
      </w:r>
      <w:r w:rsidR="00AF45A0">
        <w:t xml:space="preserve"> </w:t>
      </w:r>
      <w:r w:rsidRPr="002228E0">
        <w:t>settings,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transits)</w:t>
      </w:r>
      <w:bookmarkEnd w:id="122"/>
    </w:p>
    <w:p w14:paraId="45DCCFFE" w14:textId="5289F574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swe_rise_trans()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of</w:t>
      </w:r>
      <w:r w:rsidR="00AF45A0">
        <w:t xml:space="preserve"> </w:t>
      </w:r>
      <w:bookmarkStart w:id="123" w:name="_Hlk477837700"/>
      <w:r w:rsidRPr="002228E0">
        <w:t>rising,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transits</w:t>
      </w:r>
      <w:bookmarkEnd w:id="123"/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asteroids,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swe_rise_trans_true_hor()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!=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Pr="002228E0">
        <w:t>.</w:t>
      </w:r>
    </w:p>
    <w:p w14:paraId="432416F8" w14:textId="347D0D87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object</w:t>
      </w:r>
      <w:r w:rsidR="000C69BB" w:rsidRPr="002228E0">
        <w:t>:</w:t>
      </w:r>
    </w:p>
    <w:p w14:paraId="5A91FDCF" w14:textId="79A73F4C" w:rsidR="00BF3510" w:rsidRPr="002228E0" w:rsidRDefault="00BF3510" w:rsidP="000C1AEC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below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culmination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2F177E" w:rsidRPr="002228E0">
        <w:t>;</w:t>
      </w:r>
    </w:p>
    <w:p w14:paraId="2DC2E69C" w14:textId="1E171ADE" w:rsidR="00BF3510" w:rsidRPr="002228E0" w:rsidRDefault="00BF3510" w:rsidP="000C1AEC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upper</w:t>
      </w:r>
      <w:r w:rsidR="00AF45A0">
        <w:t xml:space="preserve"> </w:t>
      </w:r>
      <w:r w:rsidRPr="002228E0">
        <w:t>culminations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object.</w:t>
      </w:r>
    </w:p>
    <w:p w14:paraId="2915C48B" w14:textId="57981B46" w:rsidR="00BF3510" w:rsidRPr="002228E0" w:rsidRDefault="00BF3510" w:rsidP="00CC1B5C">
      <w:r w:rsidRPr="002228E0">
        <w:t>And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object,</w:t>
      </w:r>
    </w:p>
    <w:p w14:paraId="4321C21E" w14:textId="677531B8" w:rsidR="00BF3510" w:rsidRPr="002228E0" w:rsidRDefault="00BF3510" w:rsidP="000C1AEC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culmination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2F177E" w:rsidRPr="002228E0">
        <w:t>;</w:t>
      </w:r>
    </w:p>
    <w:p w14:paraId="0120C687" w14:textId="7B6FCBED" w:rsidR="00283E02" w:rsidRPr="002228E0" w:rsidRDefault="00BF3510" w:rsidP="000C1AEC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below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upper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culminations.</w:t>
      </w:r>
    </w:p>
    <w:p w14:paraId="616CE369" w14:textId="73505C4D" w:rsidR="00283E02" w:rsidRPr="002228E0" w:rsidRDefault="00BF3510" w:rsidP="00CC1B5C">
      <w:r w:rsidRPr="002228E0">
        <w:t>Note,</w:t>
      </w:r>
      <w:r w:rsidR="00AF45A0">
        <w:t xml:space="preserve"> </w:t>
      </w:r>
      <w:r w:rsidRPr="002228E0">
        <w:t>“culmination”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transit,</w:t>
      </w:r>
      <w:r w:rsidR="00AF45A0">
        <w:t xml:space="preserve"> </w:t>
      </w:r>
      <w:r w:rsidRPr="002228E0">
        <w:t>especially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Sun,</w:t>
      </w:r>
      <w:r w:rsidR="00AF45A0">
        <w:t xml:space="preserve"> </w:t>
      </w:r>
      <w:r w:rsidRPr="002228E0">
        <w:t>Moon,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planets.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culmination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moving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changing</w:t>
      </w:r>
      <w:r w:rsidR="00AF45A0">
        <w:t xml:space="preserve"> </w:t>
      </w:r>
      <w:r w:rsidRPr="002228E0">
        <w:t>declination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take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shortly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transit.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regions,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even</w:t>
      </w:r>
      <w:r w:rsidR="00AF45A0">
        <w:t xml:space="preserve"> </w:t>
      </w:r>
      <w:r w:rsidRPr="002228E0">
        <w:t>happens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"rises"</w:t>
      </w:r>
      <w:r w:rsidR="00AF45A0">
        <w:t xml:space="preserve"> </w:t>
      </w:r>
      <w:r w:rsidRPr="002228E0">
        <w:t>shortly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culmination,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west</w:t>
      </w:r>
      <w:r w:rsidR="00AF45A0">
        <w:t xml:space="preserve"> </w:t>
      </w:r>
      <w:r w:rsidRPr="002228E0">
        <w:t>side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meridian.</w:t>
      </w:r>
      <w:r w:rsidR="00AF45A0">
        <w:t xml:space="preserve"> </w:t>
      </w:r>
      <w:r w:rsidRPr="002228E0">
        <w:t>I.</w:t>
      </w:r>
      <w:r w:rsidR="00AF45A0">
        <w:t xml:space="preserve"> </w:t>
      </w:r>
      <w:r w:rsidRPr="002228E0">
        <w:t>e.,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upper</w:t>
      </w:r>
      <w:r w:rsidR="00AF45A0">
        <w:t xml:space="preserve"> </w:t>
      </w:r>
      <w:r w:rsidRPr="002228E0">
        <w:t>limb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become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short</w:t>
      </w:r>
      <w:r w:rsidR="00AF45A0">
        <w:t xml:space="preserve"> </w:t>
      </w:r>
      <w:r w:rsidRPr="002228E0">
        <w:t>time.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swe_rise_trans()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catch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cases.</w:t>
      </w:r>
    </w:p>
    <w:p w14:paraId="295D2018" w14:textId="6909F526" w:rsidR="00283E02" w:rsidRPr="002228E0" w:rsidRDefault="00BF3510" w:rsidP="00CC1B5C">
      <w:r w:rsidRPr="002228E0">
        <w:t>Function</w:t>
      </w:r>
      <w:r w:rsidR="00AF45A0">
        <w:t xml:space="preserve"> </w:t>
      </w:r>
      <w:r w:rsidRPr="002228E0">
        <w:t>definitions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74A4FBB4" w14:textId="5055DAA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24" w:name="_Hlk477327296"/>
      <w:r w:rsidRPr="002228E0">
        <w:rPr>
          <w:rStyle w:val="functions"/>
        </w:rPr>
        <w:t>swe_rise_trans</w:t>
      </w:r>
      <w:bookmarkEnd w:id="124"/>
      <w:r w:rsidRPr="002228E0">
        <w:rPr>
          <w:rStyle w:val="sourcecode"/>
        </w:rPr>
        <w:t>(</w:t>
      </w:r>
    </w:p>
    <w:p w14:paraId="78591110" w14:textId="58AE7CD4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after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BF08994" w14:textId="73341EAA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5DAA27F" w14:textId="5946A2DD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976305" w:rsidRPr="002228E0">
        <w:rPr>
          <w:rStyle w:val="sourcecode"/>
        </w:rPr>
        <w:t>;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empty,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F98B0A9" w14:textId="4F4C40DD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FBE2B06" w14:textId="65560FA7" w:rsidR="00BF3510" w:rsidRPr="002228E0" w:rsidRDefault="00BF3510" w:rsidP="00F32A0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rsmi,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integer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specifying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meridian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D8540AD" w14:textId="321DAD35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three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</w:p>
    <w:p w14:paraId="6C0EE8DD" w14:textId="34EE3A0E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085316" w14:textId="4A4031CB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mbar/hPa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1681C94" w14:textId="51495CA3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21D2C56" w14:textId="72DA1E33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(double)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3ABF86" w14:textId="7E51C327" w:rsidR="00283E02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CD2612E" w14:textId="421624C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swe_rise_trans_true_hor</w:t>
      </w:r>
      <w:r w:rsidRPr="002228E0">
        <w:rPr>
          <w:rStyle w:val="sourcecode"/>
        </w:rPr>
        <w:t>(</w:t>
      </w:r>
    </w:p>
    <w:p w14:paraId="4DE6F1F5" w14:textId="4C0C3B06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after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FDD3273" w14:textId="6A822C2E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3E53593" w14:textId="6969BD02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976305" w:rsidRPr="002228E0">
        <w:rPr>
          <w:rStyle w:val="sourcecode"/>
        </w:rPr>
        <w:t>;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empty,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976305"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B453367" w14:textId="711FBF00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D1B894" w14:textId="796C73DF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rsmi,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integer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specifying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meridian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0A2EE84" w14:textId="6D6B919B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three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</w:p>
    <w:p w14:paraId="75A5153E" w14:textId="7176E348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92CDCD0" w14:textId="5A037AAE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mbar/hPa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92009FB" w14:textId="68B1FE3D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D2BA3AC" w14:textId="1C62D113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horhgt,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E32CDE3" w14:textId="58A2BC5A" w:rsidR="00BF3510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(double)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E112D1F" w14:textId="6BE7353F" w:rsidR="00283E02" w:rsidRPr="002228E0" w:rsidRDefault="00BF3510" w:rsidP="0059465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FCC5D2" w14:textId="2D20B1D0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horhgt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height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rises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sets.</w:t>
      </w:r>
    </w:p>
    <w:p w14:paraId="633DCEAC" w14:textId="61096D37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variable</w:t>
      </w:r>
      <w:r w:rsidR="00AF45A0">
        <w:rPr>
          <w:rStyle w:val="sourcecode"/>
        </w:rPr>
        <w:t xml:space="preserve"> </w:t>
      </w:r>
      <w:bookmarkStart w:id="125" w:name="_Hlk477328165"/>
      <w:r w:rsidRPr="002228E0">
        <w:rPr>
          <w:rStyle w:val="sourcecode"/>
        </w:rPr>
        <w:t>rsmi</w:t>
      </w:r>
      <w:bookmarkEnd w:id="125"/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values:</w:t>
      </w:r>
    </w:p>
    <w:p w14:paraId="552E7DF7" w14:textId="6AFBCCBF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swe_rise_trans()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swe_rise_trans_true_hor()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3A352A1" w14:textId="3D0F2580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SE_CALC_RISE</w:t>
      </w:r>
      <w:r w:rsidRPr="002228E0">
        <w:rPr>
          <w:rStyle w:val="sourcecode"/>
        </w:rPr>
        <w:tab/>
        <w:t>1</w:t>
      </w:r>
    </w:p>
    <w:p w14:paraId="5BA5EBE3" w14:textId="71BFE929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SE_CALC_SET</w:t>
      </w:r>
      <w:r w:rsidRPr="002228E0">
        <w:rPr>
          <w:rStyle w:val="sourcecode"/>
        </w:rPr>
        <w:tab/>
        <w:t>2</w:t>
      </w:r>
    </w:p>
    <w:p w14:paraId="075757FB" w14:textId="2D174A22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SE_CALC_MTRANSIT</w:t>
      </w:r>
      <w:r w:rsidRPr="002228E0">
        <w:rPr>
          <w:rStyle w:val="sourcecode"/>
        </w:rPr>
        <w:tab/>
        <w:t>4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upper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meridian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D6FCF8" w14:textId="0AE91D0F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SE_CALC_ITRANSIT</w:t>
      </w:r>
      <w:r w:rsidRPr="002228E0">
        <w:rPr>
          <w:rStyle w:val="sourcecode"/>
        </w:rPr>
        <w:tab/>
        <w:t>8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lower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meridian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(northern,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EB38632" w14:textId="0E01EB90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(or’ed)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82FE64E" w14:textId="1C0644C2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SE_BIT_DISC_CENTER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256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setting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0A33CBE" w14:textId="1A16DB6A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SE_BIT_DISC_BOTTOM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8192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setting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lower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limb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15E08E8" w14:textId="286F9A9C" w:rsidR="00741EC1" w:rsidRPr="002228E0" w:rsidRDefault="00741EC1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SE_BIT_GEOCTR_NO_ECL_LAT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128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topocentric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ignore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F889BD9" w14:textId="6A91E9D0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SE_BIT_NO_REFRACTION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512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considered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6CFBF6D" w14:textId="4E3E53C6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SE_BIT_CIVIL_TWILIGHT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1024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civil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twilight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AEFB281" w14:textId="58B6250A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SE_BIT_NAUTIC_TWILIGHT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2048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nautical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twilight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89FED01" w14:textId="68256026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SE_BIT_ASTRO_TWILIGHT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4096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astronomical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twilight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A544004" w14:textId="0F24F90E" w:rsidR="00BF3510" w:rsidRPr="002228E0" w:rsidRDefault="00BF3510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SE_BIT_FIXED_DISC_SIZE</w:t>
      </w:r>
      <w:r w:rsidR="00132B9A" w:rsidRPr="002228E0">
        <w:rPr>
          <w:rStyle w:val="sourcecode"/>
        </w:rPr>
        <w:tab/>
      </w:r>
      <w:r w:rsidRPr="002228E0">
        <w:rPr>
          <w:rStyle w:val="sourcecode"/>
        </w:rPr>
        <w:t>(16*1024)</w:t>
      </w:r>
      <w:r w:rsidR="0059465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neglect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effect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size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D28AE92" w14:textId="5F38A141" w:rsidR="004E52D3" w:rsidRPr="002228E0" w:rsidRDefault="006803D5" w:rsidP="00B01472">
      <w:pPr>
        <w:tabs>
          <w:tab w:val="left" w:pos="3969"/>
        </w:tabs>
        <w:jc w:val="left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SE_BIT_HINDU_RISING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(SE_BIT_DISC_CENTER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SE_BIT_NO_REFRACTION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SE_BIT_GEOCTR_NO_ECL_LAT)</w:t>
      </w:r>
    </w:p>
    <w:p w14:paraId="4CBDFE11" w14:textId="2C4AB1D1" w:rsidR="00283E02" w:rsidRPr="002228E0" w:rsidRDefault="006803D5" w:rsidP="00132B9A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Hindu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astrology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FC8A2BA" w14:textId="5B2E474B" w:rsidR="00BF3510" w:rsidRPr="002228E0" w:rsidRDefault="00BF3510" w:rsidP="00CC1B5C">
      <w:r w:rsidRPr="002228E0">
        <w:rPr>
          <w:rStyle w:val="sourcecode"/>
        </w:rPr>
        <w:t>rsmi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risings.</w:t>
      </w:r>
    </w:p>
    <w:p w14:paraId="3F177729" w14:textId="3106010B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depend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26" w:name="_Hlk477837912"/>
      <w:r w:rsidRPr="002228E0">
        <w:t>atmospheric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temperature</w:t>
      </w:r>
      <w:bookmarkEnd w:id="126"/>
      <w:r w:rsidRPr="002228E0">
        <w:t>.</w:t>
      </w:r>
      <w:r w:rsidR="00AF45A0">
        <w:t xml:space="preserve"> </w:t>
      </w:r>
      <w:bookmarkStart w:id="127" w:name="_Hlk477328180"/>
      <w:r w:rsidRPr="002228E0">
        <w:rPr>
          <w:rStyle w:val="sourcecode"/>
        </w:rPr>
        <w:t>atpress</w:t>
      </w:r>
      <w:bookmarkEnd w:id="127"/>
      <w:r w:rsidR="00AF45A0">
        <w:t xml:space="preserve"> </w:t>
      </w:r>
      <w:r w:rsidRPr="002228E0">
        <w:t>expects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millibar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(hectopascal)</w:t>
      </w:r>
      <w:r w:rsidRPr="002228E0">
        <w:t>;</w:t>
      </w:r>
      <w:r w:rsidR="00AF45A0">
        <w:t xml:space="preserve"> </w:t>
      </w:r>
      <w:bookmarkStart w:id="128" w:name="_Hlk477328191"/>
      <w:r w:rsidRPr="002228E0">
        <w:rPr>
          <w:rStyle w:val="sourcecode"/>
        </w:rPr>
        <w:t>attemp</w:t>
      </w:r>
      <w:bookmarkEnd w:id="128"/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temperature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Pr="002228E0">
        <w:rPr>
          <w:rStyle w:val="FileName"/>
        </w:rPr>
        <w:t>Celsius</w:t>
      </w:r>
      <w:r w:rsidRPr="002228E0">
        <w:t>.</w:t>
      </w:r>
    </w:p>
    <w:p w14:paraId="02434594" w14:textId="707B3C02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rPr>
          <w:rStyle w:val="sourcecode"/>
        </w:rPr>
        <w:t>atpress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estimates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sourcecode"/>
        </w:rPr>
        <w:t>geopos[2]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attemp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geopos[2]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rPr>
          <w:rStyle w:val="sourcecode"/>
        </w:rPr>
        <w:t>atpress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estimated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sea</w:t>
      </w:r>
      <w:r w:rsidR="00AF45A0">
        <w:t xml:space="preserve"> </w:t>
      </w:r>
      <w:r w:rsidRPr="002228E0">
        <w:t>level.</w:t>
      </w:r>
    </w:p>
    <w:p w14:paraId="69D0DE88" w14:textId="706AAF05" w:rsidR="00BF3510" w:rsidRPr="002228E0" w:rsidRDefault="00BF3510" w:rsidP="00CC1B5C">
      <w:r w:rsidRPr="002228E0">
        <w:t>Function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are:</w:t>
      </w:r>
    </w:p>
    <w:p w14:paraId="0CF60837" w14:textId="24EAC3AC" w:rsidR="00BF3510" w:rsidRPr="002228E0" w:rsidRDefault="00907F98" w:rsidP="00B01472">
      <w:pPr>
        <w:pStyle w:val="ListBullet1"/>
        <w:ind w:left="284" w:hanging="284"/>
      </w:pPr>
      <w:r w:rsidRPr="002228E0">
        <w:t>0</w:t>
      </w:r>
      <w:r w:rsidR="00AF45A0">
        <w:t xml:space="preserve"> </w:t>
      </w:r>
      <w:r w:rsidR="00BF3510" w:rsidRPr="002228E0">
        <w:t>if</w:t>
      </w:r>
      <w:r w:rsidR="00AF45A0">
        <w:t xml:space="preserve"> </w:t>
      </w:r>
      <w:r w:rsidR="00BF3510" w:rsidRPr="002228E0">
        <w:t>a</w:t>
      </w:r>
      <w:r w:rsidR="00AF45A0">
        <w:t xml:space="preserve"> </w:t>
      </w:r>
      <w:r w:rsidR="00BF3510" w:rsidRPr="002228E0">
        <w:t>rising,</w:t>
      </w:r>
      <w:r w:rsidR="00AF45A0">
        <w:t xml:space="preserve"> </w:t>
      </w:r>
      <w:r w:rsidR="00BF3510" w:rsidRPr="002228E0">
        <w:t>setting</w:t>
      </w:r>
      <w:r w:rsidR="00AF45A0">
        <w:t xml:space="preserve"> </w:t>
      </w:r>
      <w:r w:rsidR="00BF3510" w:rsidRPr="002228E0">
        <w:t>or</w:t>
      </w:r>
      <w:r w:rsidR="00AF45A0">
        <w:t xml:space="preserve"> </w:t>
      </w:r>
      <w:r w:rsidR="00BF3510" w:rsidRPr="002228E0">
        <w:t>transit</w:t>
      </w:r>
      <w:r w:rsidR="00AF45A0">
        <w:t xml:space="preserve"> </w:t>
      </w:r>
      <w:r w:rsidR="00BF3510" w:rsidRPr="002228E0">
        <w:t>event</w:t>
      </w:r>
      <w:r w:rsidR="00AF45A0">
        <w:t xml:space="preserve"> </w:t>
      </w:r>
      <w:r w:rsidR="00BF3510" w:rsidRPr="002228E0">
        <w:t>was</w:t>
      </w:r>
      <w:r w:rsidR="00AF45A0">
        <w:t xml:space="preserve"> </w:t>
      </w:r>
      <w:r w:rsidR="00BF3510" w:rsidRPr="002228E0">
        <w:t>found</w:t>
      </w:r>
      <w:r w:rsidR="00132B9A" w:rsidRPr="002228E0">
        <w:t>;</w:t>
      </w:r>
    </w:p>
    <w:p w14:paraId="55A5D350" w14:textId="73DB1A06" w:rsidR="00BF3510" w:rsidRPr="002228E0" w:rsidRDefault="00BF3510" w:rsidP="00B01472">
      <w:pPr>
        <w:pStyle w:val="ListBullet1"/>
        <w:ind w:left="284" w:hanging="284"/>
      </w:pPr>
      <w:r w:rsidRPr="002228E0">
        <w:t>-1</w:t>
      </w:r>
      <w:r w:rsidRPr="002228E0">
        <w:tab/>
        <w:t>if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occurred</w:t>
      </w:r>
      <w:r w:rsidR="00AF45A0">
        <w:t xml:space="preserve"> </w:t>
      </w:r>
      <w:r w:rsidRPr="002228E0">
        <w:t>(usually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problem)</w:t>
      </w:r>
      <w:r w:rsidR="00132B9A" w:rsidRPr="002228E0">
        <w:t>;</w:t>
      </w:r>
    </w:p>
    <w:p w14:paraId="55A879C8" w14:textId="07EE4151" w:rsidR="00283E02" w:rsidRPr="002228E0" w:rsidRDefault="00BF3510" w:rsidP="00B01472">
      <w:pPr>
        <w:pStyle w:val="ListBullet1"/>
        <w:ind w:left="284" w:hanging="284"/>
      </w:pPr>
      <w:r w:rsidRPr="002228E0">
        <w:t>-2</w:t>
      </w:r>
      <w:r w:rsidRPr="002228E0">
        <w:tab/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event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circumpolar</w:t>
      </w:r>
      <w:r w:rsidR="00132B9A" w:rsidRPr="002228E0">
        <w:t>.</w:t>
      </w:r>
    </w:p>
    <w:p w14:paraId="3B54BFB4" w14:textId="3542210E" w:rsidR="00283E02" w:rsidRPr="002228E0" w:rsidRDefault="00741EC1" w:rsidP="001555B8">
      <w:pPr>
        <w:pStyle w:val="berschrift3"/>
      </w:pPr>
      <w:bookmarkStart w:id="129" w:name="_Toc71121184"/>
      <w:r w:rsidRPr="002228E0">
        <w:t>Sunrise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Astronomy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Hindu</w:t>
      </w:r>
      <w:r w:rsidR="00AF45A0">
        <w:t xml:space="preserve"> </w:t>
      </w:r>
      <w:r w:rsidRPr="002228E0">
        <w:t>Astrology</w:t>
      </w:r>
      <w:bookmarkEnd w:id="129"/>
    </w:p>
    <w:p w14:paraId="3D4B3242" w14:textId="1B6A7178" w:rsidR="00283E02" w:rsidRPr="002228E0" w:rsidRDefault="00741EC1" w:rsidP="00CC1B5C">
      <w:r w:rsidRPr="002228E0">
        <w:t>The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sunrise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upper</w:t>
      </w:r>
      <w:r w:rsidR="00AF45A0">
        <w:t xml:space="preserve"> </w:t>
      </w:r>
      <w:r w:rsidRPr="002228E0">
        <w:t>limb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seen</w:t>
      </w:r>
      <w:r w:rsidR="00AF45A0">
        <w:t xml:space="preserve"> </w:t>
      </w:r>
      <w:r w:rsidRPr="002228E0">
        <w:t>appearing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sunset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moment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upper</w:t>
      </w:r>
      <w:r w:rsidR="00AF45A0">
        <w:t xml:space="preserve"> </w:t>
      </w:r>
      <w:r w:rsidRPr="002228E0">
        <w:t>limb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disappears</w:t>
      </w:r>
      <w:r w:rsidR="00AF45A0">
        <w:t xml:space="preserve"> </w:t>
      </w:r>
      <w:r w:rsidRPr="002228E0">
        <w:t>below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horizon.</w:t>
      </w:r>
    </w:p>
    <w:p w14:paraId="08D3EDF7" w14:textId="18E2BD97" w:rsidR="00283E02" w:rsidRPr="002228E0" w:rsidRDefault="00741EC1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swe_rise_trans()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follows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definition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sunrises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sunsets.</w:t>
      </w:r>
      <w:r w:rsidR="00AF45A0">
        <w:t xml:space="preserve"> </w:t>
      </w:r>
      <w:r w:rsidRPr="002228E0">
        <w:t>Also,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almanacs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2116C4" w:rsidRPr="002228E0">
        <w:t>newspapers</w:t>
      </w:r>
      <w:r w:rsidR="00AF45A0">
        <w:t xml:space="preserve"> </w:t>
      </w:r>
      <w:r w:rsidRPr="002228E0">
        <w:t>publish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sunrises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sunset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definition.</w:t>
      </w:r>
    </w:p>
    <w:p w14:paraId="455CC3FE" w14:textId="5CF62A07" w:rsidR="00283E02" w:rsidRPr="002228E0" w:rsidRDefault="00741EC1" w:rsidP="00CC1B5C">
      <w:r w:rsidRPr="002228E0">
        <w:t>Hindu</w:t>
      </w:r>
      <w:r w:rsidR="00AF45A0">
        <w:t xml:space="preserve"> </w:t>
      </w:r>
      <w:r w:rsidRPr="002228E0">
        <w:t>astrology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Hindu</w:t>
      </w:r>
      <w:r w:rsidR="00AF45A0">
        <w:t xml:space="preserve"> </w:t>
      </w:r>
      <w:r w:rsidRPr="002228E0">
        <w:t>calendars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definition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sunrise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sunset.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consider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setting,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addition,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Hindu</w:t>
      </w:r>
      <w:r w:rsidR="00AF45A0">
        <w:t xml:space="preserve"> </w:t>
      </w:r>
      <w:r w:rsidRPr="002228E0">
        <w:t>method</w:t>
      </w:r>
      <w:r w:rsidR="00AF45A0">
        <w:t xml:space="preserve"> </w:t>
      </w:r>
      <w:r w:rsidRPr="002228E0">
        <w:t>ignores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refraction.</w:t>
      </w:r>
      <w:r w:rsidR="00AF45A0">
        <w:t xml:space="preserve"> </w:t>
      </w:r>
      <w:r w:rsidR="00530D5E" w:rsidRPr="002228E0">
        <w:t>Moreover,</w:t>
      </w:r>
      <w:r w:rsidR="00AF45A0">
        <w:t xml:space="preserve"> </w:t>
      </w:r>
      <w:r w:rsidR="00530D5E" w:rsidRPr="002228E0">
        <w:t>the</w:t>
      </w:r>
      <w:r w:rsidR="00AF45A0">
        <w:t xml:space="preserve"> </w:t>
      </w:r>
      <w:r w:rsidR="00530D5E" w:rsidRPr="002228E0">
        <w:t>geocentric</w:t>
      </w:r>
      <w:r w:rsidR="00AF45A0">
        <w:t xml:space="preserve"> </w:t>
      </w:r>
      <w:r w:rsidR="00530D5E" w:rsidRPr="002228E0">
        <w:t>rather</w:t>
      </w:r>
      <w:r w:rsidR="00AF45A0">
        <w:t xml:space="preserve"> </w:t>
      </w:r>
      <w:r w:rsidR="00530D5E" w:rsidRPr="002228E0">
        <w:t>than</w:t>
      </w:r>
      <w:r w:rsidR="00AF45A0">
        <w:t xml:space="preserve"> </w:t>
      </w:r>
      <w:r w:rsidR="00530D5E" w:rsidRPr="002228E0">
        <w:t>topocentric</w:t>
      </w:r>
      <w:r w:rsidR="00AF45A0">
        <w:t xml:space="preserve"> </w:t>
      </w:r>
      <w:r w:rsidR="00530D5E" w:rsidRPr="002228E0">
        <w:t>position</w:t>
      </w:r>
      <w:r w:rsidR="00AF45A0">
        <w:t xml:space="preserve"> </w:t>
      </w:r>
      <w:r w:rsidR="00530D5E" w:rsidRPr="002228E0">
        <w:t>is</w:t>
      </w:r>
      <w:r w:rsidR="00AF45A0">
        <w:t xml:space="preserve"> </w:t>
      </w:r>
      <w:r w:rsidR="00530D5E" w:rsidRPr="002228E0">
        <w:t>used</w:t>
      </w:r>
      <w:r w:rsidR="00AF45A0">
        <w:t xml:space="preserve"> </w:t>
      </w:r>
      <w:r w:rsidR="00530D5E" w:rsidRPr="002228E0">
        <w:t>and</w:t>
      </w:r>
      <w:r w:rsidR="00AF45A0">
        <w:t xml:space="preserve"> </w:t>
      </w:r>
      <w:r w:rsidR="00530D5E" w:rsidRPr="002228E0">
        <w:t>the</w:t>
      </w:r>
      <w:r w:rsidR="00AF45A0">
        <w:t xml:space="preserve"> </w:t>
      </w:r>
      <w:r w:rsidR="00530D5E" w:rsidRPr="002228E0">
        <w:t>small</w:t>
      </w:r>
      <w:r w:rsidR="00AF45A0">
        <w:t xml:space="preserve"> </w:t>
      </w:r>
      <w:r w:rsidR="00530D5E" w:rsidRPr="002228E0">
        <w:t>ecliptic</w:t>
      </w:r>
      <w:r w:rsidR="00AF45A0">
        <w:t xml:space="preserve"> </w:t>
      </w:r>
      <w:r w:rsidR="00530D5E" w:rsidRPr="002228E0">
        <w:t>latitude</w:t>
      </w:r>
      <w:r w:rsidR="00AF45A0">
        <w:t xml:space="preserve"> </w:t>
      </w:r>
      <w:r w:rsidR="00530D5E" w:rsidRPr="002228E0">
        <w:t>of</w:t>
      </w:r>
      <w:r w:rsidR="00AF45A0">
        <w:t xml:space="preserve"> </w:t>
      </w:r>
      <w:r w:rsidR="00530D5E" w:rsidRPr="002228E0">
        <w:t>the</w:t>
      </w:r>
      <w:r w:rsidR="00AF45A0">
        <w:t xml:space="preserve"> </w:t>
      </w:r>
      <w:r w:rsidR="00530D5E" w:rsidRPr="002228E0">
        <w:t>Sun</w:t>
      </w:r>
      <w:r w:rsidR="00AF45A0">
        <w:t xml:space="preserve"> </w:t>
      </w:r>
      <w:r w:rsidR="00530D5E" w:rsidRPr="002228E0">
        <w:t>is</w:t>
      </w:r>
      <w:r w:rsidR="00AF45A0">
        <w:t xml:space="preserve"> </w:t>
      </w:r>
      <w:r w:rsidR="00530D5E" w:rsidRPr="002228E0">
        <w:t>ignored.</w:t>
      </w:r>
    </w:p>
    <w:p w14:paraId="12D7C802" w14:textId="1796D91A" w:rsidR="00283E02" w:rsidRPr="002228E0" w:rsidRDefault="00741EC1" w:rsidP="00CC1B5C"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Hindu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times,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rPr>
          <w:rStyle w:val="sourcecode"/>
        </w:rPr>
        <w:t>SE_BIT_NO_REFRACTION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SE_BIT_DISC_CENTER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(or'ed)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rsmi.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2.06</w:t>
      </w:r>
      <w:r w:rsidR="00AF45A0">
        <w:t xml:space="preserve"> </w:t>
      </w:r>
      <w:r w:rsidRPr="002228E0">
        <w:t>on,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SE_BIT_HINDU_RISING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supported.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includes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rPr>
          <w:rStyle w:val="sourcecode"/>
        </w:rPr>
        <w:t>SE_BIT_NO_REFRACTION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SE_BIT_DISC_CENTER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SE_BIT_GEOCTR_NO_ECL_LAT</w:t>
      </w:r>
      <w:r w:rsidRPr="002228E0">
        <w:t>.</w:t>
      </w:r>
    </w:p>
    <w:p w14:paraId="7B20BB4E" w14:textId="35BE339F" w:rsidR="00283E02" w:rsidRPr="002228E0" w:rsidRDefault="00741EC1" w:rsidP="00CC1B5C"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sunrise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location,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proceed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(tested</w:t>
      </w:r>
      <w:r w:rsidR="00AF45A0">
        <w:t xml:space="preserve"> </w:t>
      </w:r>
      <w:r w:rsidRPr="002228E0">
        <w:t>code!):</w:t>
      </w:r>
    </w:p>
    <w:p w14:paraId="31BEA396" w14:textId="142D491A" w:rsidR="006803D5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main()</w:t>
      </w:r>
    </w:p>
    <w:p w14:paraId="79967BE5" w14:textId="7777777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{</w:t>
      </w:r>
    </w:p>
    <w:p w14:paraId="1D1BE832" w14:textId="2770D36C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serr[AS_MAXCH];</w:t>
      </w:r>
    </w:p>
    <w:p w14:paraId="52A77E22" w14:textId="045A0FAB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SEFLG_SWIEPH;</w:t>
      </w:r>
    </w:p>
    <w:p w14:paraId="7E9ED27D" w14:textId="72A73895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SE_GREG_CAL;</w:t>
      </w:r>
    </w:p>
    <w:p w14:paraId="2DFDF415" w14:textId="0A95522E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2017;</w:t>
      </w:r>
    </w:p>
    <w:p w14:paraId="0289880C" w14:textId="64FC3328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4;</w:t>
      </w:r>
    </w:p>
    <w:p w14:paraId="7134F399" w14:textId="31DE36FD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12;</w:t>
      </w:r>
    </w:p>
    <w:p w14:paraId="17721A1D" w14:textId="3B870CCF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76.5;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Greenwich</w:t>
      </w:r>
    </w:p>
    <w:p w14:paraId="0F6099BD" w14:textId="7CC7D88B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30.0;</w:t>
      </w:r>
    </w:p>
    <w:p w14:paraId="07F69AEA" w14:textId="5951B61D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0.0;</w:t>
      </w:r>
    </w:p>
    <w:p w14:paraId="1AA1BFC7" w14:textId="3BB3EB6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hour;</w:t>
      </w:r>
    </w:p>
    <w:p w14:paraId="4A46F4AF" w14:textId="3BF2C55A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</w:p>
    <w:p w14:paraId="1F25AAAE" w14:textId="23CC4CB8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datm[2];</w:t>
      </w:r>
    </w:p>
    <w:p w14:paraId="0311852B" w14:textId="61DA4362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datm[0]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1013.25;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pressure;</w:t>
      </w:r>
    </w:p>
    <w:p w14:paraId="522E7FB0" w14:textId="5C825493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irrelevant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Hindu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5CE55E33" w14:textId="10DB2D6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datm[1]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15;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temperature;</w:t>
      </w:r>
    </w:p>
    <w:p w14:paraId="665BC482" w14:textId="66CDFC55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irrelevant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Hindu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698EA456" w14:textId="7F83A1D1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</w:p>
    <w:p w14:paraId="204373C6" w14:textId="7826A6F9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geopos[3];</w:t>
      </w:r>
    </w:p>
    <w:p w14:paraId="56BD486C" w14:textId="75B58FF3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geopos[0]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geo_longitude;</w:t>
      </w:r>
    </w:p>
    <w:p w14:paraId="36903ABD" w14:textId="4551BE63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geopos[1]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geo_latitude;</w:t>
      </w:r>
    </w:p>
    <w:p w14:paraId="562A46E4" w14:textId="4E4EA936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geopos[2]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geo_altitude;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="002116C4" w:rsidRPr="002228E0">
        <w:rPr>
          <w:rStyle w:val="sourcecode"/>
        </w:rPr>
        <w:t>sea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level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meters;</w:t>
      </w:r>
    </w:p>
    <w:p w14:paraId="2EEE77B0" w14:textId="19868D38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irrelevant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Hindu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0D727322" w14:textId="061428AA" w:rsidR="004E52D3" w:rsidRPr="002228E0" w:rsidRDefault="006803D5" w:rsidP="00CC1B5C">
      <w:pPr>
        <w:rPr>
          <w:rStyle w:val="sourcecode"/>
        </w:rPr>
      </w:pPr>
      <w:r w:rsidRPr="002228E0">
        <w:rPr>
          <w:rStyle w:val="functions"/>
        </w:rPr>
        <w:t>swe_set_topo</w:t>
      </w:r>
      <w:r w:rsidRPr="002228E0">
        <w:rPr>
          <w:rStyle w:val="sourcecode"/>
        </w:rPr>
        <w:t>(geopos[0],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geopos[1],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geopos[2]);</w:t>
      </w:r>
    </w:p>
    <w:p w14:paraId="7AB78ACF" w14:textId="7C1318CE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SE_SUN;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whose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</w:t>
      </w:r>
    </w:p>
    <w:p w14:paraId="6E550E86" w14:textId="763F4ABC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starname[255];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star's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</w:t>
      </w:r>
    </w:p>
    <w:p w14:paraId="501B171A" w14:textId="0132FCE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</w:t>
      </w:r>
    </w:p>
    <w:p w14:paraId="3A5213FE" w14:textId="7FCCAC4C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trise;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</w:p>
    <w:p w14:paraId="79D5BF0D" w14:textId="40801E64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tset;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setting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</w:p>
    <w:p w14:paraId="180F5661" w14:textId="2308015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2116C4"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0:00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UT:</w:t>
      </w:r>
    </w:p>
    <w:p w14:paraId="1F717612" w14:textId="7B5B190F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swe_julday</w:t>
      </w:r>
      <w:r w:rsidRPr="002228E0">
        <w:rPr>
          <w:rStyle w:val="sourcecode"/>
        </w:rPr>
        <w:t>(year,month,day,0,gregflag);</w:t>
      </w:r>
    </w:p>
    <w:p w14:paraId="5ECB582B" w14:textId="3CF9B414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subtract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</w:p>
    <w:p w14:paraId="3A025C56" w14:textId="042070C3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should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good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except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</w:p>
    <w:p w14:paraId="079D2C9B" w14:textId="5D7CEC93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regions</w:t>
      </w:r>
    </w:p>
    <w:p w14:paraId="33C4F639" w14:textId="094A8C71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360.0;</w:t>
      </w:r>
    </w:p>
    <w:p w14:paraId="2626C03A" w14:textId="3E7BE893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dt;</w:t>
      </w:r>
    </w:p>
    <w:p w14:paraId="37A92A8B" w14:textId="642C0292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Hindu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risings/settings</w:t>
      </w:r>
    </w:p>
    <w:p w14:paraId="6FD1D62F" w14:textId="5555F72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rsmi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SE_BIT_HINDU_RISING;</w:t>
      </w:r>
    </w:p>
    <w:p w14:paraId="6012B20C" w14:textId="3D22B8DD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SE_BIT_HINDU_RISING;</w:t>
      </w:r>
    </w:p>
    <w:p w14:paraId="484562A1" w14:textId="3FDB52C9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SE_BIT_DISC_CENTER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SE_BIT_NO_REFRACTION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SE_BIT_GEOCTR_NO_ECL_LAT;</w:t>
      </w:r>
    </w:p>
    <w:p w14:paraId="28E5A663" w14:textId="7CFEAFC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return_code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swe_rise_trans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rsmi,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datm[0],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datm[1],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&amp;trise,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0D2CED06" w14:textId="6B2A1BD2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(return_code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0F8DB67B" w14:textId="0E0630C1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action</w:t>
      </w:r>
    </w:p>
    <w:p w14:paraId="4A9E421B" w14:textId="0AC909CC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printf("%s\n",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345AF334" w14:textId="7777777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2030F33A" w14:textId="22F7D11D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</w:p>
    <w:p w14:paraId="10EFA9AD" w14:textId="3A21D7A9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that.</w:t>
      </w:r>
    </w:p>
    <w:p w14:paraId="554D0EC3" w14:textId="2D584EF5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After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375292"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into</w:t>
      </w:r>
    </w:p>
    <w:p w14:paraId="083C4288" w14:textId="4758515F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time:</w:t>
      </w:r>
    </w:p>
    <w:p w14:paraId="0AD12045" w14:textId="52BDD150" w:rsidR="004E52D3" w:rsidRPr="002228E0" w:rsidRDefault="006803D5" w:rsidP="00CC1B5C">
      <w:pPr>
        <w:rPr>
          <w:rStyle w:val="sourcecode"/>
        </w:rPr>
      </w:pPr>
      <w:r w:rsidRPr="002228E0">
        <w:rPr>
          <w:rStyle w:val="functions"/>
        </w:rPr>
        <w:t>swe_revjul</w:t>
      </w:r>
      <w:r w:rsidRPr="002228E0">
        <w:rPr>
          <w:rStyle w:val="sourcecode"/>
        </w:rPr>
        <w:t>(trise,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&amp;hour);</w:t>
      </w:r>
    </w:p>
    <w:p w14:paraId="13CFA7C6" w14:textId="25D9F802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printf("sunrise: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date=%d/%d/%d,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hour=%.6f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UT\n",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hour);</w:t>
      </w:r>
    </w:p>
    <w:p w14:paraId="20640CF5" w14:textId="6E0DFD2A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you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same</w:t>
      </w:r>
    </w:p>
    <w:p w14:paraId="3951C50F" w14:textId="0672838D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increased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search.</w:t>
      </w:r>
    </w:p>
    <w:p w14:paraId="110190D1" w14:textId="7FDC0783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rsmi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SE_CALC_SET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SE_BIT_DISC_CENTER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SE_BIT_NO_REFRACTION;</w:t>
      </w:r>
    </w:p>
    <w:p w14:paraId="041D5688" w14:textId="0BF076F4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return_code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swe_rise_trans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rsmi,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datm[0],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datm[1],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&amp;tset,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748D4026" w14:textId="52067A38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(return_code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69E2DA1A" w14:textId="42A0F51C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action</w:t>
      </w:r>
    </w:p>
    <w:p w14:paraId="3ED611A7" w14:textId="660917A0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printf("%s\n",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35701753" w14:textId="77777777" w:rsidR="004E52D3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283B94F5" w14:textId="23F5DCBD" w:rsidR="006803D5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printf("sunset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date=%d/%d/%d,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hour=%.6f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UT\n",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hour);</w:t>
      </w:r>
    </w:p>
    <w:p w14:paraId="10CE51A0" w14:textId="77777777" w:rsidR="006803D5" w:rsidRPr="002228E0" w:rsidRDefault="006803D5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561E19B3" w14:textId="45B57FC1" w:rsidR="00283E02" w:rsidRPr="002228E0" w:rsidRDefault="00BF3510" w:rsidP="00877D89">
      <w:pPr>
        <w:pStyle w:val="berschrift2"/>
      </w:pPr>
      <w:bookmarkStart w:id="130" w:name="_Toc71121185"/>
      <w:r w:rsidRPr="002228E0">
        <w:t>swe_pheno_ut()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swe_pheno(),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phenomena</w:t>
      </w:r>
      <w:bookmarkEnd w:id="130"/>
    </w:p>
    <w:p w14:paraId="5BCCD92B" w14:textId="580AC0F0" w:rsidR="00283E02" w:rsidRPr="002228E0" w:rsidRDefault="00BF3510" w:rsidP="00CC1B5C"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compute</w:t>
      </w:r>
      <w:r w:rsidR="00AF45A0">
        <w:t xml:space="preserve"> </w:t>
      </w:r>
      <w:bookmarkStart w:id="131" w:name="_Hlk477838007"/>
      <w:r w:rsidRPr="002228E0">
        <w:t>phase,</w:t>
      </w:r>
      <w:r w:rsidR="00AF45A0">
        <w:t xml:space="preserve"> </w:t>
      </w:r>
      <w:r w:rsidRPr="002228E0">
        <w:t>phase</w:t>
      </w:r>
      <w:r w:rsidR="00AF45A0">
        <w:t xml:space="preserve"> </w:t>
      </w:r>
      <w:r w:rsidRPr="002228E0">
        <w:t>angle,</w:t>
      </w:r>
      <w:r w:rsidR="00AF45A0">
        <w:t xml:space="preserve"> </w:t>
      </w:r>
      <w:r w:rsidRPr="002228E0">
        <w:t>elongation,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diameter,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magnitude</w:t>
      </w:r>
      <w:bookmarkEnd w:id="131"/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Moon,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asteroids.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expect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parameter.</w:t>
      </w:r>
    </w:p>
    <w:p w14:paraId="5CB42B19" w14:textId="0E9581F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32" w:name="_Hlk477328995"/>
      <w:r w:rsidRPr="002228E0">
        <w:rPr>
          <w:rStyle w:val="functions"/>
        </w:rPr>
        <w:t>swe_pheno_ut</w:t>
      </w:r>
      <w:bookmarkEnd w:id="132"/>
      <w:r w:rsidRPr="002228E0">
        <w:rPr>
          <w:rStyle w:val="sourcecode"/>
        </w:rPr>
        <w:t>(</w:t>
      </w:r>
    </w:p>
    <w:p w14:paraId="06E64E2E" w14:textId="4B72A0A3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C51E3FF" w14:textId="24178603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CA48AB2" w14:textId="4408A4EE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F69BF6E" w14:textId="499BBB88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6E1C70A" w14:textId="14A5FFC0" w:rsidR="00283E02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E9D8993" w14:textId="262D6950" w:rsidR="00BF3510" w:rsidRPr="002228E0" w:rsidRDefault="00BF3510" w:rsidP="00AE5241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33" w:name="_Hlk477329016"/>
      <w:r w:rsidRPr="002228E0">
        <w:rPr>
          <w:rStyle w:val="functions"/>
        </w:rPr>
        <w:t>swe_pheno</w:t>
      </w:r>
      <w:bookmarkEnd w:id="133"/>
      <w:r w:rsidRPr="002228E0">
        <w:rPr>
          <w:rStyle w:val="sourcecode"/>
        </w:rPr>
        <w:t>(</w:t>
      </w:r>
    </w:p>
    <w:p w14:paraId="3CB3960F" w14:textId="74EEF458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0908621" w14:textId="78C02AFB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376812B" w14:textId="5970A934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4463F04" w14:textId="0EE1D7E4" w:rsidR="00BF3510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5EC419D" w14:textId="639D14B3" w:rsidR="00283E02" w:rsidRPr="002228E0" w:rsidRDefault="00BF3510" w:rsidP="00B0147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39DF09D" w14:textId="035772CD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returns:</w:t>
      </w:r>
    </w:p>
    <w:p w14:paraId="7D2482EF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</w:p>
    <w:p w14:paraId="7CC00B19" w14:textId="769D9E3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angle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</w:t>
      </w:r>
      <w:r w:rsidR="009B68B0" w:rsidRPr="002228E0">
        <w:rPr>
          <w:rStyle w:val="sourcecode"/>
        </w:rPr>
        <w:t>Earth</w:t>
      </w:r>
      <w:r w:rsidRPr="002228E0">
        <w:rPr>
          <w:rStyle w:val="sourcecode"/>
        </w:rPr>
        <w:t>-planet-sun)</w:t>
      </w:r>
    </w:p>
    <w:p w14:paraId="6E76BD15" w14:textId="5F1A140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(illumined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disc)</w:t>
      </w:r>
    </w:p>
    <w:p w14:paraId="5C40CA56" w14:textId="59027EB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elongation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</w:p>
    <w:p w14:paraId="3C9F1AE3" w14:textId="284167F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diameter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disc</w:t>
      </w:r>
    </w:p>
    <w:p w14:paraId="3ED7418B" w14:textId="687566D6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attr[4]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</w:p>
    <w:p w14:paraId="62FA4B7C" w14:textId="6F74100C" w:rsidR="00283E02" w:rsidRPr="002228E0" w:rsidRDefault="00BF3510" w:rsidP="006A4E53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declare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as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attr[20]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least!</w:t>
      </w:r>
    </w:p>
    <w:p w14:paraId="372EB3A8" w14:textId="2022E16F" w:rsidR="004E52D3" w:rsidRPr="002228E0" w:rsidRDefault="00BB00F8" w:rsidP="00CC1B5C">
      <w:pPr>
        <w:rPr>
          <w:rStyle w:val="sourcecode"/>
        </w:rPr>
      </w:pPr>
      <w:r w:rsidRPr="002228E0">
        <w:rPr>
          <w:rStyle w:val="sourcecode"/>
          <w:b/>
          <w:bCs/>
          <w:color w:val="FF0000"/>
        </w:rPr>
        <w:t>NOTE</w:t>
      </w:r>
      <w:r w:rsidR="00BF3510"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lunar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quite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complicated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thing,</w:t>
      </w:r>
    </w:p>
    <w:p w14:paraId="15AF052E" w14:textId="174A87A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but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algorithm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simple.</w:t>
      </w:r>
    </w:p>
    <w:p w14:paraId="766684AF" w14:textId="1567CAC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phase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9B68B0" w:rsidRPr="002228E0">
        <w:rPr>
          <w:rStyle w:val="sourcecode"/>
        </w:rPr>
        <w:t>Earth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</w:p>
    <w:p w14:paraId="55FD18A5" w14:textId="26C38236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considered,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factors.</w:t>
      </w:r>
    </w:p>
    <w:p w14:paraId="69A76182" w14:textId="5A1FEF2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also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allows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SEFLG_TRUEPOS,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SEFLG_HELCTR</w:t>
      </w:r>
    </w:p>
    <w:p w14:paraId="5554A3D3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2B1DA933" w14:textId="2F03948C" w:rsidR="00283E02" w:rsidRPr="002228E0" w:rsidRDefault="00BF3510" w:rsidP="00877D89">
      <w:pPr>
        <w:pStyle w:val="berschrift2"/>
      </w:pPr>
      <w:bookmarkStart w:id="134" w:name="_Toc71121186"/>
      <w:r w:rsidRPr="002228E0">
        <w:t>swe_azalt(),</w:t>
      </w:r>
      <w:r w:rsidR="00AF45A0">
        <w:t xml:space="preserve"> </w:t>
      </w:r>
      <w:r w:rsidRPr="002228E0">
        <w:t>horizontal</w:t>
      </w:r>
      <w:r w:rsidR="00AF45A0">
        <w:t xml:space="preserve"> </w:t>
      </w:r>
      <w:r w:rsidRPr="002228E0">
        <w:t>coordinates,</w:t>
      </w:r>
      <w:r w:rsidR="00AF45A0">
        <w:t xml:space="preserve"> </w:t>
      </w:r>
      <w:r w:rsidRPr="002228E0">
        <w:t>azimuth,</w:t>
      </w:r>
      <w:r w:rsidR="00AF45A0">
        <w:t xml:space="preserve"> </w:t>
      </w:r>
      <w:r w:rsidRPr="002228E0">
        <w:t>altitude</w:t>
      </w:r>
      <w:bookmarkEnd w:id="134"/>
    </w:p>
    <w:p w14:paraId="2BF0D14F" w14:textId="333CB4B2" w:rsidR="00283E02" w:rsidRPr="002228E0" w:rsidRDefault="00BF3510" w:rsidP="00CC1B5C">
      <w:r w:rsidRPr="002228E0">
        <w:rPr>
          <w:rStyle w:val="functions"/>
        </w:rPr>
        <w:t>swe_azalt()</w:t>
      </w:r>
      <w:r w:rsidR="00AF45A0">
        <w:rPr>
          <w:i/>
          <w:iCs/>
        </w:rPr>
        <w:t xml:space="preserve"> </w:t>
      </w:r>
      <w:r w:rsidRPr="002228E0">
        <w:t>computes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35" w:name="_Hlk477838340"/>
      <w:r w:rsidRPr="002228E0">
        <w:t>horizontal</w:t>
      </w:r>
      <w:r w:rsidR="00AF45A0">
        <w:t xml:space="preserve"> </w:t>
      </w:r>
      <w:r w:rsidRPr="002228E0">
        <w:t>coordinates</w:t>
      </w:r>
      <w:bookmarkEnd w:id="135"/>
      <w:r w:rsidR="00AF45A0">
        <w:t xml:space="preserve"> </w:t>
      </w:r>
      <w:r w:rsidRPr="002228E0">
        <w:t>(azimuth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altitude)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equatorial</w:t>
      </w:r>
      <w:r w:rsidR="00AF45A0">
        <w:t xml:space="preserve"> </w:t>
      </w:r>
      <w:r w:rsidRPr="002228E0">
        <w:t>coordinates.</w:t>
      </w:r>
    </w:p>
    <w:p w14:paraId="509A9DFD" w14:textId="2AEACB3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136" w:name="_Hlk477329169"/>
      <w:r w:rsidRPr="002228E0">
        <w:rPr>
          <w:rStyle w:val="functions"/>
        </w:rPr>
        <w:t>swe_azalt</w:t>
      </w:r>
      <w:bookmarkEnd w:id="136"/>
      <w:r w:rsidRPr="002228E0">
        <w:rPr>
          <w:rStyle w:val="sourcecode"/>
        </w:rPr>
        <w:t>(</w:t>
      </w:r>
    </w:p>
    <w:p w14:paraId="56ABC807" w14:textId="48DB359F" w:rsidR="00283E02" w:rsidRPr="002228E0" w:rsidRDefault="00BF3510" w:rsidP="00AE524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</w:p>
    <w:p w14:paraId="17259B92" w14:textId="725A8531" w:rsidR="004E52D3" w:rsidRPr="002228E0" w:rsidRDefault="00BF3510" w:rsidP="00AE524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calc_flag,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SE_ECL2HOR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SE_EQU2HOR</w:t>
      </w:r>
    </w:p>
    <w:p w14:paraId="18CE0084" w14:textId="2C7A2B84" w:rsidR="004E52D3" w:rsidRPr="002228E0" w:rsidRDefault="00BF3510" w:rsidP="00AE524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</w:p>
    <w:p w14:paraId="31F67E94" w14:textId="54B42B5A" w:rsidR="004E52D3" w:rsidRPr="002228E0" w:rsidRDefault="00BF3510" w:rsidP="00AE524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(hPa)</w:t>
      </w:r>
    </w:p>
    <w:p w14:paraId="5862B733" w14:textId="220B6FDE" w:rsidR="004E52D3" w:rsidRPr="002228E0" w:rsidRDefault="00BF3510" w:rsidP="00AE524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</w:t>
      </w:r>
    </w:p>
    <w:p w14:paraId="5E1B0BA6" w14:textId="0A97A170" w:rsidR="00283E02" w:rsidRPr="002228E0" w:rsidRDefault="00BF3510" w:rsidP="0037529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*xin,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depending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</w:t>
      </w:r>
    </w:p>
    <w:p w14:paraId="4E9ABD44" w14:textId="48D0956C" w:rsidR="00283E02" w:rsidRPr="002228E0" w:rsidRDefault="00BF3510" w:rsidP="00AE524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*xaz);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azimuth,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</w:p>
    <w:p w14:paraId="215BAB01" w14:textId="11E3C1B5" w:rsidR="00BF3510" w:rsidRPr="002228E0" w:rsidRDefault="00BF3510" w:rsidP="008970F8">
      <w:pPr>
        <w:rPr>
          <w:rStyle w:val="sourcecode"/>
        </w:rPr>
      </w:pPr>
      <w:r w:rsidRPr="002228E0">
        <w:t>If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calc_flag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SE_ECL2HOR,</w:t>
      </w:r>
      <w:r w:rsidR="00AF45A0">
        <w:rPr>
          <w:rStyle w:val="sourcecode"/>
        </w:rPr>
        <w:t xml:space="preserve"> </w:t>
      </w:r>
      <w:r w:rsidRPr="002228E0"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xin[0]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xin[1]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(xin[2]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required));</w:t>
      </w:r>
    </w:p>
    <w:p w14:paraId="54BBFBE9" w14:textId="77777777" w:rsidR="00283E02" w:rsidRPr="002228E0" w:rsidRDefault="00BF3510" w:rsidP="00CC1B5C">
      <w:r w:rsidRPr="002228E0">
        <w:t>else</w:t>
      </w:r>
    </w:p>
    <w:p w14:paraId="4ABBFC7A" w14:textId="76E80F3D" w:rsidR="00283E02" w:rsidRPr="002228E0" w:rsidRDefault="00BF3510" w:rsidP="00CC1B5C">
      <w:pPr>
        <w:rPr>
          <w:rStyle w:val="sourcecode"/>
        </w:rPr>
      </w:pPr>
      <w:r w:rsidRPr="002228E0">
        <w:t>if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calc_flag</w:t>
      </w:r>
      <w:r w:rsidR="00AF45A0">
        <w:rPr>
          <w:rStyle w:val="functions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SE_EQU2HOR,</w:t>
      </w:r>
      <w:r w:rsidR="00AF45A0">
        <w:rPr>
          <w:rStyle w:val="sourcecode"/>
        </w:rPr>
        <w:t xml:space="preserve"> </w:t>
      </w:r>
      <w:r w:rsidRPr="002228E0"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xin[0]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</w:t>
      </w:r>
      <w:r w:rsidR="003D7DDF" w:rsidRPr="002228E0">
        <w:rPr>
          <w:rStyle w:val="sourcecode"/>
        </w:rPr>
        <w:t>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ascension,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xin[1]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declination,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(xin[2]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required));</w:t>
      </w:r>
    </w:p>
    <w:p w14:paraId="28D19E34" w14:textId="1A2F4ED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SE_ECL2HOR</w:t>
      </w:r>
      <w:r w:rsidRPr="002228E0">
        <w:rPr>
          <w:rStyle w:val="sourcecode"/>
        </w:rPr>
        <w:tab/>
        <w:t>0</w:t>
      </w:r>
    </w:p>
    <w:p w14:paraId="0CAEE81E" w14:textId="5BAD7F9B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SE_EQU2HOR</w:t>
      </w:r>
      <w:r w:rsidRPr="002228E0">
        <w:rPr>
          <w:rStyle w:val="sourcecode"/>
        </w:rPr>
        <w:tab/>
        <w:t>1</w:t>
      </w:r>
    </w:p>
    <w:p w14:paraId="2D0B755B" w14:textId="7C5C8184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are:</w:t>
      </w:r>
    </w:p>
    <w:p w14:paraId="2BA1EF37" w14:textId="61DCD9F2" w:rsidR="00BF3510" w:rsidRPr="002228E0" w:rsidRDefault="00BF3510" w:rsidP="00B01472">
      <w:pPr>
        <w:pStyle w:val="ListBullet1"/>
        <w:ind w:left="284" w:hanging="284"/>
      </w:pPr>
      <w:r w:rsidRPr="002228E0">
        <w:rPr>
          <w:rStyle w:val="sourcecode"/>
        </w:rPr>
        <w:t>xaz[0]</w:t>
      </w:r>
      <w:r w:rsidR="00AF45A0">
        <w:t xml:space="preserve"> </w:t>
      </w:r>
      <w:r w:rsidRPr="002228E0">
        <w:t>=</w:t>
      </w:r>
      <w:r w:rsidR="00AF45A0">
        <w:t xml:space="preserve"> </w:t>
      </w:r>
      <w:bookmarkStart w:id="137" w:name="_Hlk477838689"/>
      <w:r w:rsidRPr="002228E0">
        <w:t>azimuth</w:t>
      </w:r>
      <w:bookmarkEnd w:id="137"/>
      <w:r w:rsidRPr="002228E0">
        <w:t>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degree,</w:t>
      </w:r>
      <w:r w:rsidR="00AF45A0">
        <w:t xml:space="preserve"> </w:t>
      </w:r>
      <w:r w:rsidRPr="002228E0">
        <w:t>measured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south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west</w:t>
      </w:r>
      <w:r w:rsidR="00375292" w:rsidRPr="002228E0">
        <w:t>;</w:t>
      </w:r>
    </w:p>
    <w:p w14:paraId="7E62CB92" w14:textId="694B4BBB" w:rsidR="00BF3510" w:rsidRPr="002228E0" w:rsidRDefault="00BF3510" w:rsidP="00B01472">
      <w:pPr>
        <w:pStyle w:val="ListBullet1"/>
        <w:ind w:left="284" w:hanging="284"/>
      </w:pPr>
      <w:r w:rsidRPr="002228E0">
        <w:rPr>
          <w:rStyle w:val="sourcecode"/>
        </w:rPr>
        <w:t>xaz[1]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true</w:t>
      </w:r>
      <w:r w:rsidR="00AF45A0">
        <w:t xml:space="preserve"> </w:t>
      </w:r>
      <w:bookmarkStart w:id="138" w:name="_Hlk477838704"/>
      <w:r w:rsidRPr="002228E0">
        <w:t>altitude</w:t>
      </w:r>
      <w:bookmarkEnd w:id="138"/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</w:t>
      </w:r>
      <w:r w:rsidR="00375292" w:rsidRPr="002228E0">
        <w:t>;</w:t>
      </w:r>
    </w:p>
    <w:p w14:paraId="2F28A1E4" w14:textId="6E1B10CA" w:rsidR="00283E02" w:rsidRPr="002228E0" w:rsidRDefault="00BF3510" w:rsidP="00B01472">
      <w:pPr>
        <w:pStyle w:val="ListBullet1"/>
        <w:ind w:left="284" w:hanging="284"/>
      </w:pPr>
      <w:r w:rsidRPr="002228E0">
        <w:rPr>
          <w:rStyle w:val="sourcecode"/>
        </w:rPr>
        <w:t>xaz[2]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(refracted)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degrees.</w:t>
      </w:r>
    </w:p>
    <w:p w14:paraId="44D7796D" w14:textId="5B0D3B4A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depends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temperature.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neglected.</w:t>
      </w:r>
    </w:p>
    <w:p w14:paraId="195A1D05" w14:textId="7C108680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rPr>
          <w:rStyle w:val="sourcecode"/>
        </w:rPr>
        <w:t>atpress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estimates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sourcecode"/>
        </w:rPr>
        <w:t>geopos[2]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attemp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geopos[2]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rPr>
          <w:rStyle w:val="sourcecode"/>
        </w:rPr>
        <w:t>atpress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estimated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sea</w:t>
      </w:r>
      <w:r w:rsidR="00AF45A0">
        <w:t xml:space="preserve"> </w:t>
      </w:r>
      <w:r w:rsidRPr="002228E0">
        <w:t>level.</w:t>
      </w:r>
    </w:p>
    <w:p w14:paraId="31181B2A" w14:textId="77777777" w:rsidR="00BF3510" w:rsidRPr="002228E0" w:rsidRDefault="00BF3510" w:rsidP="00877D89">
      <w:pPr>
        <w:pStyle w:val="berschrift2"/>
      </w:pPr>
      <w:bookmarkStart w:id="139" w:name="_Toc71121187"/>
      <w:r w:rsidRPr="002228E0">
        <w:t>swe_azalt_rev()</w:t>
      </w:r>
      <w:bookmarkEnd w:id="139"/>
    </w:p>
    <w:p w14:paraId="04D6E5A4" w14:textId="5BD20CAC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swe_azalt_rev()</w:t>
      </w:r>
      <w:r w:rsidR="00AF45A0">
        <w:rPr>
          <w:i/>
          <w:iCs/>
        </w:rPr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precisely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reverse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functions"/>
        </w:rPr>
        <w:t>swe_azalt()</w:t>
      </w:r>
      <w:r w:rsidRPr="002228E0">
        <w:t>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equatorial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azimuth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swe_refrac()</w:t>
      </w:r>
      <w:r w:rsidR="00AF45A0">
        <w:t xml:space="preserve"> </w:t>
      </w:r>
      <w:r w:rsidRPr="002228E0">
        <w:t>(see</w:t>
      </w:r>
      <w:r w:rsidR="00AF45A0">
        <w:t xml:space="preserve"> </w:t>
      </w:r>
      <w:r w:rsidRPr="002228E0">
        <w:t>below).</w:t>
      </w:r>
    </w:p>
    <w:p w14:paraId="43346DB7" w14:textId="11C9BFEA" w:rsidR="00283E02" w:rsidRPr="002228E0" w:rsidRDefault="00BF3510" w:rsidP="00CC1B5C"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4D61D49B" w14:textId="7F6E358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140" w:name="_Hlk477329516"/>
      <w:r w:rsidRPr="002228E0">
        <w:rPr>
          <w:rStyle w:val="functions"/>
        </w:rPr>
        <w:t>swe_azalt_rev</w:t>
      </w:r>
      <w:bookmarkEnd w:id="140"/>
      <w:r w:rsidRPr="002228E0">
        <w:rPr>
          <w:rStyle w:val="sourcecode"/>
        </w:rPr>
        <w:t>(</w:t>
      </w:r>
    </w:p>
    <w:p w14:paraId="3D2610F4" w14:textId="2E80C72F" w:rsidR="004E52D3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</w:p>
    <w:p w14:paraId="786547E4" w14:textId="381D8D92" w:rsidR="004E52D3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SE_HOR2ECL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SE_HOR2EQU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083DB34" w14:textId="675BDBC2" w:rsidR="004E52D3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7D50F4" w14:textId="381ABFB7" w:rsidR="004E52D3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*xin,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B976C2C" w14:textId="12FEC55F" w:rsidR="004E52D3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*xout);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</w:p>
    <w:p w14:paraId="4B1D8B0E" w14:textId="059872F6" w:rsidR="00283E02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depending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</w:t>
      </w:r>
    </w:p>
    <w:p w14:paraId="476C8555" w14:textId="5469398A" w:rsidR="00BF3510" w:rsidRPr="002228E0" w:rsidRDefault="00BF3510" w:rsidP="00CC1B5C"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definition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azimuth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chapter</w:t>
      </w:r>
      <w:r w:rsidR="00AF45A0">
        <w:t xml:space="preserve"> </w:t>
      </w:r>
      <w:r w:rsidRPr="002228E0">
        <w:t>4.9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rPr>
          <w:rStyle w:val="functions"/>
        </w:rPr>
        <w:t>swe_azalt()</w:t>
      </w:r>
      <w:r w:rsidRPr="002228E0">
        <w:t>.</w:t>
      </w:r>
    </w:p>
    <w:p w14:paraId="2943E147" w14:textId="6EA3DC8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SE_HOR2ECL</w:t>
      </w:r>
      <w:r w:rsidRPr="002228E0">
        <w:rPr>
          <w:rStyle w:val="sourcecode"/>
        </w:rPr>
        <w:tab/>
        <w:t>0</w:t>
      </w:r>
    </w:p>
    <w:p w14:paraId="2C261AA4" w14:textId="6EAB901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SE_HOR2EQU</w:t>
      </w:r>
      <w:r w:rsidRPr="002228E0">
        <w:rPr>
          <w:rStyle w:val="sourcecode"/>
        </w:rPr>
        <w:tab/>
        <w:t>1</w:t>
      </w:r>
    </w:p>
    <w:p w14:paraId="4CD8C1BF" w14:textId="605FB9E4" w:rsidR="00BF3510" w:rsidRPr="002228E0" w:rsidRDefault="00BF3510" w:rsidP="00877D89">
      <w:pPr>
        <w:pStyle w:val="berschrift2"/>
      </w:pPr>
      <w:bookmarkStart w:id="141" w:name="_Toc71121188"/>
      <w:r w:rsidRPr="002228E0">
        <w:t>swe_refrac(),</w:t>
      </w:r>
      <w:r w:rsidR="00AF45A0">
        <w:t xml:space="preserve"> </w:t>
      </w:r>
      <w:r w:rsidRPr="002228E0">
        <w:t>swe_refrac_extended(),</w:t>
      </w:r>
      <w:r w:rsidR="00AF45A0">
        <w:t xml:space="preserve"> </w:t>
      </w:r>
      <w:r w:rsidRPr="002228E0">
        <w:t>refraction</w:t>
      </w:r>
      <w:bookmarkEnd w:id="141"/>
    </w:p>
    <w:p w14:paraId="328D90C2" w14:textId="6725699A" w:rsidR="00283E02" w:rsidRPr="002228E0" w:rsidRDefault="00BF3510" w:rsidP="00CC1B5C">
      <w:r w:rsidRPr="002228E0">
        <w:t>The</w:t>
      </w:r>
      <w:r w:rsidR="00AF45A0">
        <w:t xml:space="preserve"> </w:t>
      </w:r>
      <w:bookmarkStart w:id="142" w:name="_Hlk477838834"/>
      <w:r w:rsidRPr="002228E0">
        <w:t>refraction</w:t>
      </w:r>
      <w:bookmarkEnd w:id="142"/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swe_refrac()</w:t>
      </w:r>
      <w:r w:rsidR="00AF45A0">
        <w:rPr>
          <w:i/>
          <w:iCs/>
        </w:rPr>
        <w:t xml:space="preserve"> </w:t>
      </w:r>
      <w:r w:rsidRPr="002228E0">
        <w:t>calculates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altitude.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definition</w:t>
      </w:r>
      <w:r w:rsidR="00AF45A0">
        <w:t xml:space="preserve"> </w:t>
      </w:r>
      <w:r w:rsidRPr="002228E0">
        <w:t>is:</w:t>
      </w:r>
    </w:p>
    <w:p w14:paraId="7BF72A2E" w14:textId="3F9DAB6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143" w:name="_Hlk477329626"/>
      <w:r w:rsidRPr="002228E0">
        <w:rPr>
          <w:rStyle w:val="functions"/>
        </w:rPr>
        <w:t>swe_refrac</w:t>
      </w:r>
      <w:bookmarkEnd w:id="143"/>
      <w:r w:rsidRPr="002228E0">
        <w:rPr>
          <w:rStyle w:val="sourcecode"/>
        </w:rPr>
        <w:t>(</w:t>
      </w:r>
    </w:p>
    <w:p w14:paraId="541A2065" w14:textId="491C73E5" w:rsidR="00283E02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inalt,</w:t>
      </w:r>
    </w:p>
    <w:p w14:paraId="09599BEF" w14:textId="42D1BA4C" w:rsidR="00BF3510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(hPa)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DBFE01D" w14:textId="31B94E11" w:rsidR="00BF3510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5058C87" w14:textId="23704461" w:rsidR="00BF3510" w:rsidRPr="002228E0" w:rsidRDefault="00BF3510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SE_TRUE_TO_APP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SE_APP_TO_TRUE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0ED08A2" w14:textId="77777777" w:rsidR="00BF3510" w:rsidRPr="002228E0" w:rsidRDefault="00BF3510" w:rsidP="00CC1B5C">
      <w:r w:rsidRPr="002228E0">
        <w:t>where</w:t>
      </w:r>
      <w:r w:rsidR="00013F32" w:rsidRPr="002228E0">
        <w:t>:</w:t>
      </w:r>
    </w:p>
    <w:p w14:paraId="307116C7" w14:textId="623335D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SE_TRUE_TO_APP</w:t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</w:p>
    <w:p w14:paraId="7D83A7A8" w14:textId="39FBD882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SE_APP_TO_TRUE</w:t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</w:p>
    <w:p w14:paraId="3EC3D04B" w14:textId="2339BE15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refraction</w:t>
      </w:r>
      <w:r w:rsidR="00AF45A0">
        <w:t xml:space="preserve"> </w:t>
      </w:r>
      <w:r w:rsidRPr="002228E0">
        <w:t>depends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temperature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location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observer.</w:t>
      </w:r>
    </w:p>
    <w:p w14:paraId="791A9540" w14:textId="1B0FFAD4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rPr>
          <w:rStyle w:val="sourcecode"/>
        </w:rPr>
        <w:t>atpress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estimates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sourcecode"/>
        </w:rPr>
        <w:t>geopos[2]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attemp</w:t>
      </w:r>
      <w:r w:rsidRPr="002228E0">
        <w:rPr>
          <w:b/>
          <w:bCs/>
        </w:rPr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geopos[2]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rPr>
          <w:rStyle w:val="sourcecode"/>
        </w:rPr>
        <w:t>atpress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estimated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sea</w:t>
      </w:r>
      <w:r w:rsidR="00AF45A0">
        <w:t xml:space="preserve"> </w:t>
      </w:r>
      <w:r w:rsidRPr="002228E0">
        <w:t>level.</w:t>
      </w:r>
    </w:p>
    <w:p w14:paraId="0BDCA772" w14:textId="653A5E1C" w:rsidR="00283E02" w:rsidRPr="002228E0" w:rsidRDefault="00BF3510" w:rsidP="00CC1B5C"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sophisticated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swe_refrac_extended()</w:t>
      </w:r>
      <w:r w:rsidR="003C260F" w:rsidRPr="002228E0">
        <w:t>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refraction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altitudes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sea</w:t>
      </w:r>
      <w:r w:rsidR="00AF45A0">
        <w:t xml:space="preserve"> </w:t>
      </w:r>
      <w:r w:rsidRPr="002228E0">
        <w:t>&gt;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ideal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negative</w:t>
      </w:r>
      <w:r w:rsidR="00AF45A0">
        <w:t xml:space="preserve"> </w:t>
      </w:r>
      <w:r w:rsidRPr="002228E0">
        <w:t>height.</w:t>
      </w:r>
      <w:r w:rsidR="00AF45A0">
        <w:t xml:space="preserve"> </w:t>
      </w:r>
      <w:r w:rsidRPr="002228E0">
        <w:t>(for</w:t>
      </w:r>
      <w:r w:rsidR="00AF45A0">
        <w:t xml:space="preserve"> </w:t>
      </w:r>
      <w:r w:rsidRPr="002228E0">
        <w:t>swe_refrac(),</w:t>
      </w:r>
      <w:r w:rsidR="00AF45A0">
        <w:t xml:space="preserve"> </w:t>
      </w:r>
      <w:r w:rsidRPr="002228E0">
        <w:t>negative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heights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exist!)</w:t>
      </w:r>
    </w:p>
    <w:p w14:paraId="2B10892C" w14:textId="2F8D88B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swe_refrac_extended</w:t>
      </w:r>
      <w:r w:rsidRPr="002228E0">
        <w:rPr>
          <w:rStyle w:val="sourcecode"/>
        </w:rPr>
        <w:t>(</w:t>
      </w:r>
    </w:p>
    <w:p w14:paraId="346B1EC6" w14:textId="7E661FB3" w:rsidR="00BF3510" w:rsidRPr="002228E0" w:rsidRDefault="00BF3510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inalt,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geometric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geometric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perpendicular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gravity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C8857D7" w14:textId="30ACF290" w:rsidR="00BF3510" w:rsidRPr="002228E0" w:rsidRDefault="00BF3510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geoalt,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level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59E98A3" w14:textId="739F7606" w:rsidR="00BF3510" w:rsidRPr="002228E0" w:rsidRDefault="00BF3510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(hPa)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05294A3" w14:textId="476E81C4" w:rsidR="00BF3510" w:rsidRPr="002228E0" w:rsidRDefault="00BF3510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lapse_rate,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(dattemp/dgeoalt)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[°K/m]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B1CE883" w14:textId="6E4F239D" w:rsidR="00BF3510" w:rsidRPr="002228E0" w:rsidRDefault="00BF3510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F10C561" w14:textId="07B50F0D" w:rsidR="005D5917" w:rsidRPr="002228E0" w:rsidRDefault="00BF3510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</w:t>
      </w:r>
      <w:r w:rsidR="005D5917" w:rsidRPr="002228E0">
        <w:rPr>
          <w:rStyle w:val="sourcecode"/>
        </w:rPr>
        <w:t>,</w:t>
      </w:r>
    </w:p>
    <w:p w14:paraId="3170E146" w14:textId="5184F1EC" w:rsidR="004E52D3" w:rsidRPr="002228E0" w:rsidRDefault="00B706B3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</w:t>
      </w:r>
      <w:r w:rsidR="005C394C" w:rsidRPr="002228E0">
        <w:rPr>
          <w:rStyle w:val="sourcecode"/>
        </w:rPr>
        <w:t>);</w:t>
      </w:r>
      <w:r w:rsidR="00F91113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!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27EF566" w14:textId="418FF79D" w:rsidR="004E52D3" w:rsidRPr="002228E0" w:rsidRDefault="005C394C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706B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dret[0]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altitude,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possible;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value</w:t>
      </w:r>
    </w:p>
    <w:p w14:paraId="6B992205" w14:textId="733B1F9B" w:rsidR="004E52D3" w:rsidRPr="002228E0" w:rsidRDefault="005C394C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706B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dret[1]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altitude,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possible;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value</w:t>
      </w:r>
    </w:p>
    <w:p w14:paraId="6CBAFD18" w14:textId="3E1DC80C" w:rsidR="004E52D3" w:rsidRPr="002228E0" w:rsidRDefault="005C394C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706B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dret[2]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refraction</w:t>
      </w:r>
    </w:p>
    <w:p w14:paraId="5C8C757B" w14:textId="3574D41A" w:rsidR="00B706B3" w:rsidRPr="002228E0" w:rsidRDefault="005C394C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706B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dret[3]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dip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B706B3" w:rsidRPr="002228E0">
        <w:rPr>
          <w:rStyle w:val="sourcecode"/>
        </w:rPr>
        <w:t>horizon</w:t>
      </w:r>
    </w:p>
    <w:p w14:paraId="1383E1F4" w14:textId="007A3665" w:rsidR="00283E02" w:rsidRPr="002228E0" w:rsidRDefault="00BF3510" w:rsidP="00F91113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SE_TRUE_TO_APP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SE_APP_TO_TRUE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839C0A8" w14:textId="77777777" w:rsidR="00056ABB" w:rsidRPr="002228E0" w:rsidRDefault="00056ABB" w:rsidP="00CC1B5C"/>
    <w:p w14:paraId="4D0D40B0" w14:textId="77777777" w:rsidR="00056ABB" w:rsidRPr="002228E0" w:rsidRDefault="00056ABB" w:rsidP="00CC1B5C"/>
    <w:p w14:paraId="45800131" w14:textId="7A86FEA0" w:rsidR="00BF3510" w:rsidRPr="002228E0" w:rsidRDefault="003C260F" w:rsidP="00CC1B5C">
      <w:r w:rsidRPr="002228E0">
        <w:t>Function</w:t>
      </w:r>
      <w:r w:rsidR="00AF45A0">
        <w:t xml:space="preserve"> </w:t>
      </w:r>
      <w:r w:rsidR="00BF3510" w:rsidRPr="002228E0">
        <w:t>returns:</w:t>
      </w:r>
    </w:p>
    <w:p w14:paraId="5ABA8D71" w14:textId="192135D8" w:rsidR="00A21632" w:rsidRPr="002228E0" w:rsidRDefault="00BF3510" w:rsidP="00CC1B5C">
      <w:pPr>
        <w:pStyle w:val="ListBullet1"/>
        <w:ind w:left="284" w:hanging="284"/>
      </w:pPr>
      <w:r w:rsidRPr="002228E0">
        <w:rPr>
          <w:rStyle w:val="Fett"/>
        </w:rPr>
        <w:t>case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1</w:t>
      </w:r>
      <w:r w:rsidRPr="002228E0">
        <w:t>,</w:t>
      </w:r>
      <w:r w:rsidR="00AF45A0">
        <w:t xml:space="preserve"> </w:t>
      </w:r>
      <w:r w:rsidRPr="002228E0">
        <w:t>conversion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altitude:</w:t>
      </w:r>
    </w:p>
    <w:p w14:paraId="41D0FD52" w14:textId="5CADB8BF" w:rsidR="00A21632" w:rsidRPr="002228E0" w:rsidRDefault="00BF3510" w:rsidP="00DE5833">
      <w:pPr>
        <w:pStyle w:val="ListBullet1"/>
        <w:numPr>
          <w:ilvl w:val="1"/>
          <w:numId w:val="8"/>
        </w:numPr>
        <w:ind w:left="567" w:hanging="283"/>
      </w:pPr>
      <w:r w:rsidRPr="002228E0">
        <w:t>apparent</w:t>
      </w:r>
      <w:r w:rsidR="00AF45A0">
        <w:t xml:space="preserve"> </w:t>
      </w:r>
      <w:r w:rsidRPr="002228E0">
        <w:t>altitude,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appears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observable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ideal</w:t>
      </w:r>
      <w:r w:rsidR="00AF45A0">
        <w:t xml:space="preserve"> </w:t>
      </w:r>
      <w:r w:rsidRPr="002228E0">
        <w:t>horizon</w:t>
      </w:r>
      <w:r w:rsidR="003C260F" w:rsidRPr="002228E0">
        <w:t>;</w:t>
      </w:r>
    </w:p>
    <w:p w14:paraId="09930164" w14:textId="40E7BA17" w:rsidR="00BF3510" w:rsidRPr="002228E0" w:rsidRDefault="00BF3510" w:rsidP="00DE5833">
      <w:pPr>
        <w:pStyle w:val="ListBullet1"/>
        <w:numPr>
          <w:ilvl w:val="1"/>
          <w:numId w:val="8"/>
        </w:numPr>
        <w:ind w:left="567" w:hanging="283"/>
      </w:pP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(the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value)</w:t>
      </w:r>
      <w:r w:rsidR="003C260F" w:rsidRPr="002228E0">
        <w:t>;</w:t>
      </w:r>
      <w:r w:rsidR="00AF45A0">
        <w:t xml:space="preserve"> </w:t>
      </w:r>
      <w:r w:rsidRPr="002228E0">
        <w:t>otherwise</w:t>
      </w:r>
      <w:r w:rsidR="00AF45A0">
        <w:t xml:space="preserve"> </w:t>
      </w:r>
      <w:r w:rsidRPr="002228E0">
        <w:t>"ideal</w:t>
      </w:r>
      <w:r w:rsidR="00AF45A0">
        <w:t xml:space="preserve"> </w:t>
      </w:r>
      <w:r w:rsidRPr="002228E0">
        <w:t>horizon"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seen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ideal</w:t>
      </w:r>
      <w:r w:rsidR="00AF45A0">
        <w:t xml:space="preserve"> </w:t>
      </w:r>
      <w:r w:rsidRPr="002228E0">
        <w:t>sphere</w:t>
      </w:r>
      <w:r w:rsidR="00AF45A0">
        <w:t xml:space="preserve"> </w:t>
      </w:r>
      <w:r w:rsidRPr="002228E0">
        <w:t>(as</w:t>
      </w:r>
      <w:r w:rsidR="00AF45A0">
        <w:t xml:space="preserve"> </w:t>
      </w:r>
      <w:r w:rsidRPr="002228E0">
        <w:t>seen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</w:t>
      </w:r>
      <w:r w:rsidR="00AF45A0">
        <w:t xml:space="preserve"> </w:t>
      </w:r>
      <w:r w:rsidRPr="002228E0">
        <w:t>over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ocean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clear</w:t>
      </w:r>
      <w:r w:rsidR="00AF45A0">
        <w:t xml:space="preserve"> </w:t>
      </w:r>
      <w:r w:rsidRPr="002228E0">
        <w:t>sky)</w:t>
      </w:r>
    </w:p>
    <w:p w14:paraId="67A9218F" w14:textId="5720A661" w:rsidR="00A21632" w:rsidRPr="002228E0" w:rsidRDefault="00BF3510" w:rsidP="00CC1B5C">
      <w:pPr>
        <w:pStyle w:val="ListBullet1"/>
        <w:ind w:left="284" w:hanging="284"/>
      </w:pPr>
      <w:r w:rsidRPr="002228E0">
        <w:rPr>
          <w:rStyle w:val="Fett"/>
        </w:rPr>
        <w:t>case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2</w:t>
      </w:r>
      <w:r w:rsidRPr="002228E0">
        <w:t>,</w:t>
      </w:r>
      <w:r w:rsidR="00AF45A0">
        <w:t xml:space="preserve"> </w:t>
      </w:r>
      <w:r w:rsidRPr="002228E0">
        <w:t>conversion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altitude:</w:t>
      </w:r>
    </w:p>
    <w:p w14:paraId="5E7948AF" w14:textId="4605FE98" w:rsidR="00A21632" w:rsidRPr="002228E0" w:rsidRDefault="00BF3510" w:rsidP="00DE5833">
      <w:pPr>
        <w:pStyle w:val="ListBullet1"/>
        <w:numPr>
          <w:ilvl w:val="1"/>
          <w:numId w:val="8"/>
        </w:numPr>
        <w:ind w:left="567" w:hanging="283"/>
      </w:pPr>
      <w:r w:rsidRPr="002228E0">
        <w:t>the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resulting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plausible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ideal</w:t>
      </w:r>
      <w:r w:rsidR="00AF45A0">
        <w:t xml:space="preserve"> </w:t>
      </w:r>
      <w:r w:rsidRPr="002228E0">
        <w:t>horizon</w:t>
      </w:r>
      <w:r w:rsidR="003C260F" w:rsidRPr="002228E0">
        <w:t>;</w:t>
      </w:r>
    </w:p>
    <w:p w14:paraId="6DE64454" w14:textId="44248E89" w:rsidR="00A21632" w:rsidRPr="002228E0" w:rsidRDefault="00BF3510" w:rsidP="00DE5833">
      <w:pPr>
        <w:pStyle w:val="ListBullet1"/>
        <w:numPr>
          <w:ilvl w:val="1"/>
          <w:numId w:val="8"/>
        </w:numPr>
        <w:ind w:left="567" w:hanging="283"/>
      </w:pPr>
      <w:r w:rsidRPr="002228E0">
        <w:t>the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altitude</w:t>
      </w:r>
      <w:r w:rsidR="003C260F" w:rsidRPr="002228E0">
        <w:t>;</w:t>
      </w:r>
      <w:r w:rsidR="00AF45A0">
        <w:t xml:space="preserve"> </w:t>
      </w:r>
      <w:r w:rsidRPr="002228E0">
        <w:t>otherwise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addition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dret[]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values</w:t>
      </w:r>
      <w:r w:rsidR="003C260F" w:rsidRPr="002228E0">
        <w:t>:</w:t>
      </w:r>
    </w:p>
    <w:p w14:paraId="35D833CA" w14:textId="73AC8DE3" w:rsidR="00A21632" w:rsidRPr="002228E0" w:rsidRDefault="00BF3510" w:rsidP="00DE5833">
      <w:pPr>
        <w:pStyle w:val="ListBullet1"/>
        <w:numPr>
          <w:ilvl w:val="2"/>
          <w:numId w:val="8"/>
        </w:numPr>
        <w:ind w:left="851" w:hanging="284"/>
      </w:pPr>
      <w:r w:rsidRPr="002228E0">
        <w:rPr>
          <w:rStyle w:val="sourcecode"/>
        </w:rPr>
        <w:t>dret[0]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possible;</w:t>
      </w:r>
      <w:r w:rsidR="00AF45A0">
        <w:t xml:space="preserve"> </w:t>
      </w:r>
      <w:r w:rsidRPr="002228E0">
        <w:t>otherwise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value</w:t>
      </w:r>
      <w:r w:rsidR="003C260F" w:rsidRPr="002228E0">
        <w:t>;</w:t>
      </w:r>
    </w:p>
    <w:p w14:paraId="4247AE2A" w14:textId="3F1BE79F" w:rsidR="00A21632" w:rsidRPr="002228E0" w:rsidRDefault="00BF3510" w:rsidP="00DE5833">
      <w:pPr>
        <w:pStyle w:val="ListBullet1"/>
        <w:numPr>
          <w:ilvl w:val="2"/>
          <w:numId w:val="8"/>
        </w:numPr>
        <w:ind w:left="851" w:hanging="284"/>
      </w:pPr>
      <w:r w:rsidRPr="002228E0">
        <w:rPr>
          <w:rStyle w:val="sourcecode"/>
        </w:rPr>
        <w:t>dret[1]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possible;</w:t>
      </w:r>
      <w:r w:rsidR="00AF45A0">
        <w:t xml:space="preserve"> </w:t>
      </w:r>
      <w:r w:rsidRPr="002228E0">
        <w:t>otherwise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value</w:t>
      </w:r>
      <w:r w:rsidR="003C260F" w:rsidRPr="002228E0">
        <w:t>;</w:t>
      </w:r>
    </w:p>
    <w:p w14:paraId="52F15CAB" w14:textId="6A138C8B" w:rsidR="00A21632" w:rsidRPr="002228E0" w:rsidRDefault="00BF3510" w:rsidP="00DE5833">
      <w:pPr>
        <w:pStyle w:val="ListBullet1"/>
        <w:numPr>
          <w:ilvl w:val="2"/>
          <w:numId w:val="8"/>
        </w:numPr>
        <w:ind w:left="851" w:hanging="284"/>
      </w:pPr>
      <w:r w:rsidRPr="002228E0">
        <w:rPr>
          <w:rStyle w:val="sourcecode"/>
        </w:rPr>
        <w:t>dret[2]</w:t>
      </w:r>
      <w:r w:rsidR="00AF45A0">
        <w:t xml:space="preserve"> </w:t>
      </w:r>
      <w:r w:rsidRPr="002228E0">
        <w:t>refraction</w:t>
      </w:r>
      <w:r w:rsidR="003C260F" w:rsidRPr="002228E0">
        <w:t>;</w:t>
      </w:r>
    </w:p>
    <w:p w14:paraId="107CFD0B" w14:textId="2D44B6A0" w:rsidR="00283E02" w:rsidRPr="002228E0" w:rsidRDefault="00BF3510" w:rsidP="00DE5833">
      <w:pPr>
        <w:pStyle w:val="ListBullet1"/>
        <w:numPr>
          <w:ilvl w:val="2"/>
          <w:numId w:val="8"/>
        </w:numPr>
        <w:ind w:left="851" w:hanging="284"/>
      </w:pPr>
      <w:r w:rsidRPr="002228E0">
        <w:rPr>
          <w:rStyle w:val="sourcecode"/>
        </w:rPr>
        <w:t>dret[3]</w:t>
      </w:r>
      <w:r w:rsidR="00AF45A0">
        <w:t xml:space="preserve"> </w:t>
      </w:r>
      <w:r w:rsidRPr="002228E0">
        <w:t>dip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</w:t>
      </w:r>
      <w:r w:rsidR="003C260F" w:rsidRPr="002228E0">
        <w:t>.</w:t>
      </w:r>
    </w:p>
    <w:p w14:paraId="26043835" w14:textId="3F1EF3AE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sourcecode"/>
        </w:rPr>
        <w:t>dret[0]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!=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dret[1]</w:t>
      </w:r>
      <w:r w:rsidR="003C260F" w:rsidRPr="002228E0">
        <w:t>.</w:t>
      </w:r>
    </w:p>
    <w:p w14:paraId="0AED1F5A" w14:textId="07FDAD13" w:rsidR="00BF3510" w:rsidRPr="002228E0" w:rsidRDefault="00BF3510" w:rsidP="00877D89">
      <w:pPr>
        <w:pStyle w:val="berschrift2"/>
      </w:pPr>
      <w:bookmarkStart w:id="144" w:name="_Toc71121189"/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etc.:</w:t>
      </w:r>
      <w:r w:rsidR="00AF45A0">
        <w:t xml:space="preserve"> </w:t>
      </w:r>
      <w:r w:rsidRPr="002228E0">
        <w:t>swe_heliacal_ut()</w:t>
      </w:r>
      <w:bookmarkEnd w:id="144"/>
    </w:p>
    <w:p w14:paraId="45D867DB" w14:textId="49D41892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swe_heliacal_ut()</w:t>
      </w:r>
      <w:r w:rsidR="00AF45A0">
        <w:rPr>
          <w:i/>
          <w:iCs/>
        </w:rPr>
        <w:t xml:space="preserve"> </w:t>
      </w:r>
      <w:r w:rsidRPr="002228E0">
        <w:t>the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phenomenon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start</w:t>
      </w:r>
      <w:r w:rsidR="00AF45A0">
        <w:t xml:space="preserve"> </w:t>
      </w:r>
      <w:r w:rsidRPr="002228E0">
        <w:t>date.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works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</w:t>
      </w:r>
      <w:r w:rsidR="00AF45A0">
        <w:t xml:space="preserve"> </w:t>
      </w:r>
      <w:r w:rsidRPr="002228E0">
        <w:t>60s</w:t>
      </w:r>
      <w:r w:rsidR="00AF45A0">
        <w:t xml:space="preserve"> </w:t>
      </w:r>
      <w:r w:rsidRPr="002228E0">
        <w:t>–</w:t>
      </w:r>
      <w:r w:rsidR="00AF45A0">
        <w:t xml:space="preserve"> </w:t>
      </w:r>
      <w:r w:rsidRPr="002228E0">
        <w:t>60n.</w:t>
      </w:r>
    </w:p>
    <w:p w14:paraId="1A152430" w14:textId="12EEFBB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</w:t>
      </w:r>
      <w:r w:rsidRPr="002228E0">
        <w:rPr>
          <w:rStyle w:val="sourcecode"/>
        </w:rPr>
        <w:t>(</w:t>
      </w:r>
    </w:p>
    <w:p w14:paraId="381A00EE" w14:textId="32465FF7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tjdstart,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heliacal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8A28CD7" w14:textId="112BCE7D" w:rsidR="00283E02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*dgeo</w:t>
      </w:r>
      <w:r w:rsidR="003C260F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F0200E6" w14:textId="29CE1B24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*datm,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AE96DDE" w14:textId="27D4DE39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*dobs,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description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828B04C" w14:textId="5C8C73D7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*objectname,</w:t>
      </w:r>
      <w:r w:rsidR="003C260F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00147F" w14:textId="7BEEF4AC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event_type,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A1F3183" w14:textId="1F257818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bitmap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9BB6593" w14:textId="71C2CA0A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result: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least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moment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34A353" w14:textId="680999B4" w:rsidR="00BF3510" w:rsidRPr="002228E0" w:rsidRDefault="00BF3510" w:rsidP="00A2163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</w:t>
      </w:r>
      <w:r w:rsidR="00375292" w:rsidRPr="002228E0">
        <w:rPr>
          <w:rStyle w:val="sourcecode"/>
        </w:rPr>
        <w:t>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F6A88B6" w14:textId="0507E85A" w:rsidR="00283E02" w:rsidRPr="002228E0" w:rsidRDefault="00BF3510" w:rsidP="00CC1B5C"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OK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ERR</w:t>
      </w:r>
      <w:r w:rsidR="003C260F" w:rsidRPr="002228E0">
        <w:t>.</w:t>
      </w:r>
    </w:p>
    <w:p w14:paraId="750B749F" w14:textId="48B801B3" w:rsidR="004E52D3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sourcecode"/>
        </w:rPr>
        <w:t>dgeo[]</w:t>
      </w:r>
      <w:r w:rsidR="00AF45A0">
        <w:t xml:space="preserve"> </w:t>
      </w:r>
      <w:r w:rsidRPr="002228E0">
        <w:t>(array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doubles):</w:t>
      </w:r>
    </w:p>
    <w:p w14:paraId="5385F50A" w14:textId="26B4F210" w:rsidR="004E52D3" w:rsidRPr="002228E0" w:rsidRDefault="00BF3510" w:rsidP="00D8626F">
      <w:pPr>
        <w:ind w:left="567"/>
      </w:pPr>
      <w:r w:rsidRPr="002228E0">
        <w:rPr>
          <w:rStyle w:val="sourcecode"/>
        </w:rPr>
        <w:t>dgeo[0]: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longitude</w:t>
      </w:r>
      <w:r w:rsidR="003C260F" w:rsidRPr="002228E0">
        <w:t>;</w:t>
      </w:r>
    </w:p>
    <w:p w14:paraId="55167572" w14:textId="77257878" w:rsidR="004E52D3" w:rsidRPr="002228E0" w:rsidRDefault="00BF3510" w:rsidP="00D8626F">
      <w:pPr>
        <w:ind w:left="567"/>
      </w:pPr>
      <w:r w:rsidRPr="002228E0">
        <w:rPr>
          <w:rStyle w:val="sourcecode"/>
        </w:rPr>
        <w:t>dgeo[1]: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</w:t>
      </w:r>
      <w:r w:rsidR="003C260F" w:rsidRPr="002228E0">
        <w:t>;</w:t>
      </w:r>
    </w:p>
    <w:p w14:paraId="59A47712" w14:textId="2DC8D4A3" w:rsidR="00283E02" w:rsidRPr="002228E0" w:rsidRDefault="00BF3510" w:rsidP="00D8626F">
      <w:pPr>
        <w:ind w:left="567"/>
      </w:pPr>
      <w:r w:rsidRPr="002228E0">
        <w:rPr>
          <w:rStyle w:val="sourcecode"/>
        </w:rPr>
        <w:t>dgeo[2]: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(eye</w:t>
      </w:r>
      <w:r w:rsidR="00AF45A0">
        <w:t xml:space="preserve"> </w:t>
      </w:r>
      <w:r w:rsidRPr="002228E0">
        <w:t>height)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meters</w:t>
      </w:r>
      <w:r w:rsidR="003C260F" w:rsidRPr="002228E0">
        <w:t>.</w:t>
      </w:r>
    </w:p>
    <w:p w14:paraId="1578D385" w14:textId="76CDCFE5" w:rsidR="004E52D3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sourcecode"/>
        </w:rPr>
        <w:t>datm[]</w:t>
      </w:r>
      <w:r w:rsidR="00AF45A0">
        <w:t xml:space="preserve"> </w:t>
      </w:r>
      <w:r w:rsidRPr="002228E0">
        <w:t>(array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doubles):</w:t>
      </w:r>
    </w:p>
    <w:p w14:paraId="575750F5" w14:textId="5842451E" w:rsidR="004E52D3" w:rsidRPr="002228E0" w:rsidRDefault="00BF3510" w:rsidP="00D8626F">
      <w:pPr>
        <w:ind w:left="567"/>
      </w:pPr>
      <w:r w:rsidRPr="002228E0">
        <w:rPr>
          <w:rStyle w:val="sourcecode"/>
        </w:rPr>
        <w:t>datm[0]: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pressure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mbar</w:t>
      </w:r>
      <w:r w:rsidR="00AF45A0">
        <w:t xml:space="preserve"> </w:t>
      </w:r>
      <w:r w:rsidRPr="002228E0">
        <w:t>(hPa)</w:t>
      </w:r>
      <w:r w:rsidR="00AF45A0">
        <w:t xml:space="preserve"> </w:t>
      </w:r>
      <w:r w:rsidR="003C260F" w:rsidRPr="002228E0">
        <w:t>;</w:t>
      </w:r>
    </w:p>
    <w:p w14:paraId="4BC9B752" w14:textId="448F7459" w:rsidR="004E52D3" w:rsidRPr="002228E0" w:rsidRDefault="00BF3510" w:rsidP="00D8626F">
      <w:pPr>
        <w:ind w:left="567"/>
      </w:pPr>
      <w:r w:rsidRPr="002228E0">
        <w:rPr>
          <w:rStyle w:val="sourcecode"/>
        </w:rPr>
        <w:t>datm[1]: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temperature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Pr="002228E0">
        <w:t>Celsius</w:t>
      </w:r>
      <w:r w:rsidR="003C260F" w:rsidRPr="002228E0">
        <w:t>;</w:t>
      </w:r>
    </w:p>
    <w:p w14:paraId="148AA959" w14:textId="3254A5F0" w:rsidR="004E52D3" w:rsidRPr="002228E0" w:rsidRDefault="00BF3510" w:rsidP="00D8626F">
      <w:pPr>
        <w:ind w:left="567"/>
      </w:pPr>
      <w:r w:rsidRPr="002228E0">
        <w:rPr>
          <w:rStyle w:val="sourcecode"/>
        </w:rPr>
        <w:t>datm[2]: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humidity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%</w:t>
      </w:r>
      <w:r w:rsidR="003C260F" w:rsidRPr="002228E0">
        <w:t>;</w:t>
      </w:r>
    </w:p>
    <w:p w14:paraId="268F65AB" w14:textId="248FFD45" w:rsidR="004E52D3" w:rsidRPr="002228E0" w:rsidRDefault="00BF3510" w:rsidP="00D8626F">
      <w:pPr>
        <w:ind w:left="567"/>
      </w:pPr>
      <w:r w:rsidRPr="002228E0">
        <w:rPr>
          <w:rStyle w:val="sourcecode"/>
        </w:rPr>
        <w:t>datm[3]: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datm[3]&gt;=1</w:t>
      </w:r>
      <w:r w:rsidRPr="002228E0">
        <w:t>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Meteorological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[km]</w:t>
      </w:r>
      <w:r w:rsidR="00AF45A0">
        <w:t xml:space="preserve"> </w:t>
      </w:r>
      <w:r w:rsidR="003C260F" w:rsidRPr="002228E0">
        <w:t>;</w:t>
      </w:r>
    </w:p>
    <w:p w14:paraId="663C1CA6" w14:textId="171FBB22" w:rsidR="004E52D3" w:rsidRPr="002228E0" w:rsidRDefault="00BF3510" w:rsidP="00D8626F">
      <w:pPr>
        <w:ind w:left="567" w:firstLine="924"/>
      </w:pPr>
      <w:r w:rsidRPr="002228E0">
        <w:t>if</w:t>
      </w:r>
      <w:r w:rsidR="00AF45A0">
        <w:t xml:space="preserve"> </w:t>
      </w:r>
      <w:r w:rsidRPr="002228E0">
        <w:rPr>
          <w:rStyle w:val="sourcecode"/>
        </w:rPr>
        <w:t>1&gt;datm[3]&gt;0</w:t>
      </w:r>
      <w:r w:rsidRPr="002228E0">
        <w:t>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total</w:t>
      </w:r>
      <w:r w:rsidR="00AF45A0">
        <w:t xml:space="preserve"> </w:t>
      </w:r>
      <w:r w:rsidR="002116C4" w:rsidRPr="002228E0">
        <w:t>atmospheric</w:t>
      </w:r>
      <w:r w:rsidR="00AF45A0">
        <w:t xml:space="preserve"> </w:t>
      </w:r>
      <w:r w:rsidR="002116C4" w:rsidRPr="002228E0">
        <w:t>coefficient</w:t>
      </w:r>
      <w:r w:rsidR="00AF45A0">
        <w:t xml:space="preserve"> </w:t>
      </w:r>
      <w:r w:rsidRPr="002228E0">
        <w:t>(ktot)</w:t>
      </w:r>
      <w:r w:rsidR="00AF45A0">
        <w:t xml:space="preserve"> </w:t>
      </w:r>
      <w:r w:rsidR="003C260F" w:rsidRPr="002228E0">
        <w:t>;</w:t>
      </w:r>
    </w:p>
    <w:p w14:paraId="2B23E9BE" w14:textId="13005E34" w:rsidR="004E52D3" w:rsidRPr="002228E0" w:rsidRDefault="00BF3510" w:rsidP="00D8626F">
      <w:pPr>
        <w:ind w:left="567"/>
      </w:pPr>
      <w:r w:rsidRPr="002228E0">
        <w:rPr>
          <w:rStyle w:val="sourcecode"/>
        </w:rPr>
        <w:t>datm[3]=0</w:t>
      </w:r>
      <w:r w:rsidRPr="002228E0">
        <w:t>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determine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total</w:t>
      </w:r>
      <w:r w:rsidR="00AF45A0">
        <w:t xml:space="preserve"> </w:t>
      </w:r>
      <w:r w:rsidR="002116C4" w:rsidRPr="002228E0">
        <w:t>atmospheric</w:t>
      </w:r>
      <w:r w:rsidR="00AF45A0">
        <w:t xml:space="preserve"> </w:t>
      </w:r>
      <w:r w:rsidR="002116C4" w:rsidRPr="002228E0">
        <w:t>coefficient</w:t>
      </w:r>
      <w:r w:rsidR="00AF45A0">
        <w:t xml:space="preserve"> </w:t>
      </w:r>
      <w:r w:rsidRPr="002228E0">
        <w:t>(ktot)</w:t>
      </w:r>
    </w:p>
    <w:p w14:paraId="1BCAE4E8" w14:textId="526E7399" w:rsidR="004E52D3" w:rsidRPr="002228E0" w:rsidRDefault="00BF3510" w:rsidP="00CC1B5C">
      <w:r w:rsidRPr="002228E0">
        <w:t>Default</w:t>
      </w:r>
      <w:r w:rsidR="00AF45A0">
        <w:t xml:space="preserve"> </w:t>
      </w:r>
      <w:r w:rsidRPr="002228E0">
        <w:t>values:</w:t>
      </w:r>
    </w:p>
    <w:p w14:paraId="51BC6BAD" w14:textId="1DBC3D40" w:rsidR="004E52D3" w:rsidRPr="002228E0" w:rsidRDefault="00BF3510" w:rsidP="00CC1B5C">
      <w:r w:rsidRPr="002228E0">
        <w:t>If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too</w:t>
      </w:r>
      <w:r w:rsidR="00AF45A0">
        <w:t xml:space="preserve"> </w:t>
      </w:r>
      <w:r w:rsidRPr="002228E0">
        <w:t>much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you,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0.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defaults:</w:t>
      </w:r>
    </w:p>
    <w:p w14:paraId="447BAC0E" w14:textId="3DD9D1A7" w:rsidR="004E52D3" w:rsidRPr="002228E0" w:rsidRDefault="00BF3510" w:rsidP="00CC1B5C">
      <w:r w:rsidRPr="002228E0">
        <w:t>Pressure</w:t>
      </w:r>
      <w:r w:rsidR="00AF45A0">
        <w:t xml:space="preserve"> </w:t>
      </w:r>
      <w:r w:rsidRPr="002228E0">
        <w:t>1013.25,</w:t>
      </w:r>
      <w:r w:rsidR="00AF45A0">
        <w:t xml:space="preserve"> </w:t>
      </w:r>
      <w:r w:rsidRPr="002228E0">
        <w:t>temperature</w:t>
      </w:r>
      <w:r w:rsidR="00AF45A0">
        <w:t xml:space="preserve"> </w:t>
      </w:r>
      <w:r w:rsidRPr="002228E0">
        <w:t>15,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humidity</w:t>
      </w:r>
      <w:r w:rsidR="00AF45A0">
        <w:t xml:space="preserve"> </w:t>
      </w:r>
      <w:r w:rsidRPr="002228E0">
        <w:t>40.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modified</w:t>
      </w:r>
      <w:r w:rsidR="00AF45A0">
        <w:t xml:space="preserve"> </w:t>
      </w:r>
      <w:r w:rsidRPr="002228E0">
        <w:t>depending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observer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sea</w:t>
      </w:r>
      <w:r w:rsidR="00AF45A0">
        <w:t xml:space="preserve"> </w:t>
      </w:r>
      <w:r w:rsidRPr="002228E0">
        <w:t>level.</w:t>
      </w:r>
    </w:p>
    <w:p w14:paraId="5784779E" w14:textId="0B9DB352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extinction</w:t>
      </w:r>
      <w:r w:rsidR="00AF45A0">
        <w:t xml:space="preserve"> </w:t>
      </w:r>
      <w:r w:rsidRPr="002228E0">
        <w:t>coefficient</w:t>
      </w:r>
      <w:r w:rsidR="00AF45A0">
        <w:t xml:space="preserve"> </w:t>
      </w:r>
      <w:r w:rsidRPr="002228E0">
        <w:t>(meteorological</w:t>
      </w:r>
      <w:r w:rsidR="00AF45A0">
        <w:t xml:space="preserve"> </w:t>
      </w:r>
      <w:r w:rsidRPr="002228E0">
        <w:t>range)</w:t>
      </w:r>
      <w:r w:rsidR="00AF45A0">
        <w:t xml:space="preserve"> </w:t>
      </w:r>
      <w:r w:rsidRPr="002228E0">
        <w:rPr>
          <w:rStyle w:val="sourcecode"/>
        </w:rPr>
        <w:t>datm[3]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rPr>
          <w:rStyle w:val="sourcecode"/>
        </w:rPr>
        <w:t>datm[0..2]</w:t>
      </w:r>
      <w:r w:rsidRPr="002228E0">
        <w:t>.</w:t>
      </w:r>
    </w:p>
    <w:p w14:paraId="0FEDBCC5" w14:textId="2F284EC6" w:rsidR="004E52D3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sourcecode"/>
        </w:rPr>
        <w:t>dobs[]</w:t>
      </w:r>
      <w:r w:rsidR="00AF45A0">
        <w:t xml:space="preserve"> </w:t>
      </w:r>
      <w:r w:rsidRPr="002228E0">
        <w:t>(array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="00D6299D" w:rsidRPr="002228E0">
        <w:t>six</w:t>
      </w:r>
      <w:r w:rsidR="00AF45A0">
        <w:t xml:space="preserve"> </w:t>
      </w:r>
      <w:r w:rsidRPr="002228E0">
        <w:t>doubles):</w:t>
      </w:r>
    </w:p>
    <w:p w14:paraId="2E6F9946" w14:textId="19185EC6" w:rsidR="004E52D3" w:rsidRPr="002228E0" w:rsidRDefault="00BF3510" w:rsidP="00D8626F">
      <w:pPr>
        <w:ind w:left="567"/>
      </w:pPr>
      <w:r w:rsidRPr="002228E0">
        <w:rPr>
          <w:rStyle w:val="sourcecode"/>
        </w:rPr>
        <w:t>dobs[0]:</w:t>
      </w:r>
      <w:r w:rsidR="00AF45A0">
        <w:t xml:space="preserve"> </w:t>
      </w:r>
      <w:r w:rsidRPr="002228E0">
        <w:t>age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observer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years</w:t>
      </w:r>
      <w:r w:rsidR="00AF45A0">
        <w:t xml:space="preserve"> </w:t>
      </w:r>
      <w:r w:rsidRPr="002228E0">
        <w:t>(default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36)</w:t>
      </w:r>
    </w:p>
    <w:p w14:paraId="0A57E5C1" w14:textId="7D20D4D1" w:rsidR="00BF3510" w:rsidRPr="002228E0" w:rsidRDefault="00BF3510" w:rsidP="00D8626F">
      <w:pPr>
        <w:ind w:left="567"/>
      </w:pPr>
      <w:r w:rsidRPr="002228E0">
        <w:rPr>
          <w:rStyle w:val="sourcecode"/>
        </w:rPr>
        <w:t>dobs[1]:</w:t>
      </w:r>
      <w:r w:rsidR="00AF45A0">
        <w:t xml:space="preserve"> </w:t>
      </w:r>
      <w:r w:rsidRPr="002228E0">
        <w:t>Snellen</w:t>
      </w:r>
      <w:r w:rsidR="00AF45A0">
        <w:t xml:space="preserve"> </w:t>
      </w:r>
      <w:r w:rsidRPr="002228E0">
        <w:t>ratio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observers</w:t>
      </w:r>
      <w:r w:rsidR="00AF45A0">
        <w:t xml:space="preserve"> </w:t>
      </w:r>
      <w:r w:rsidRPr="002228E0">
        <w:t>eyes</w:t>
      </w:r>
      <w:r w:rsidR="00AF45A0">
        <w:t xml:space="preserve"> </w:t>
      </w:r>
      <w:r w:rsidRPr="002228E0">
        <w:t>(default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normal)</w:t>
      </w:r>
    </w:p>
    <w:p w14:paraId="6915CFFD" w14:textId="5264C957" w:rsidR="004E52D3" w:rsidRPr="002228E0" w:rsidRDefault="00BF3510" w:rsidP="00CC1B5C"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SE_HELFLAG_OPTICAL_PARAMS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set:</w:t>
      </w:r>
    </w:p>
    <w:p w14:paraId="04D90391" w14:textId="7DACD89C" w:rsidR="004E52D3" w:rsidRPr="002228E0" w:rsidRDefault="00BF3510" w:rsidP="00D8626F">
      <w:pPr>
        <w:ind w:left="567"/>
      </w:pPr>
      <w:r w:rsidRPr="002228E0">
        <w:rPr>
          <w:rStyle w:val="sourcecode"/>
        </w:rPr>
        <w:t>dobs[2]: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monocular,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binocular</w:t>
      </w:r>
      <w:r w:rsidR="00AF45A0">
        <w:t xml:space="preserve"> </w:t>
      </w:r>
      <w:r w:rsidRPr="002228E0">
        <w:t>(actually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boolean)</w:t>
      </w:r>
    </w:p>
    <w:p w14:paraId="146A7F4F" w14:textId="206A0606" w:rsidR="004E52D3" w:rsidRPr="002228E0" w:rsidRDefault="00BF3510" w:rsidP="00D8626F">
      <w:pPr>
        <w:ind w:left="567"/>
      </w:pPr>
      <w:r w:rsidRPr="002228E0">
        <w:rPr>
          <w:rStyle w:val="sourcecode"/>
        </w:rPr>
        <w:t>dobs[3]:</w:t>
      </w:r>
      <w:r w:rsidR="00AF45A0">
        <w:t xml:space="preserve"> </w:t>
      </w:r>
      <w:r w:rsidRPr="002228E0">
        <w:t>telescope</w:t>
      </w:r>
      <w:r w:rsidR="00AF45A0">
        <w:t xml:space="preserve"> </w:t>
      </w:r>
      <w:r w:rsidRPr="002228E0">
        <w:t>magnification: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naked</w:t>
      </w:r>
      <w:r w:rsidR="00AF45A0">
        <w:t xml:space="preserve"> </w:t>
      </w:r>
      <w:r w:rsidRPr="002228E0">
        <w:t>eye</w:t>
      </w:r>
      <w:r w:rsidR="00AF45A0">
        <w:t xml:space="preserve"> </w:t>
      </w:r>
      <w:r w:rsidRPr="002228E0">
        <w:t>(binocular),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naked</w:t>
      </w:r>
      <w:r w:rsidR="00AF45A0">
        <w:t xml:space="preserve"> </w:t>
      </w:r>
      <w:r w:rsidRPr="002228E0">
        <w:t>eye</w:t>
      </w:r>
    </w:p>
    <w:p w14:paraId="54A2C4ED" w14:textId="5E8AE05E" w:rsidR="004E52D3" w:rsidRPr="002228E0" w:rsidRDefault="00BF3510" w:rsidP="00D8626F">
      <w:pPr>
        <w:ind w:left="567"/>
      </w:pPr>
      <w:r w:rsidRPr="002228E0">
        <w:rPr>
          <w:rStyle w:val="sourcecode"/>
        </w:rPr>
        <w:t>dobs[4]:</w:t>
      </w:r>
      <w:r w:rsidR="00AF45A0">
        <w:t xml:space="preserve"> </w:t>
      </w:r>
      <w:r w:rsidRPr="002228E0">
        <w:t>optical</w:t>
      </w:r>
      <w:r w:rsidR="00AF45A0">
        <w:t xml:space="preserve"> </w:t>
      </w:r>
      <w:r w:rsidRPr="002228E0">
        <w:t>aperture</w:t>
      </w:r>
      <w:r w:rsidR="00AF45A0">
        <w:t xml:space="preserve"> </w:t>
      </w:r>
      <w:r w:rsidRPr="002228E0">
        <w:t>(telescope</w:t>
      </w:r>
      <w:r w:rsidR="00AF45A0">
        <w:t xml:space="preserve"> </w:t>
      </w:r>
      <w:r w:rsidRPr="002228E0">
        <w:t>diameter)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mm</w:t>
      </w:r>
    </w:p>
    <w:p w14:paraId="0369A007" w14:textId="772E283D" w:rsidR="00283E02" w:rsidRPr="002228E0" w:rsidRDefault="00BF3510" w:rsidP="00D8626F">
      <w:pPr>
        <w:ind w:left="567"/>
      </w:pPr>
      <w:r w:rsidRPr="002228E0">
        <w:rPr>
          <w:rStyle w:val="sourcecode"/>
        </w:rPr>
        <w:t>dobs[5]:</w:t>
      </w:r>
      <w:r w:rsidR="00AF45A0">
        <w:t xml:space="preserve"> </w:t>
      </w:r>
      <w:r w:rsidRPr="002228E0">
        <w:t>optical</w:t>
      </w:r>
      <w:r w:rsidR="00AF45A0">
        <w:t xml:space="preserve"> </w:t>
      </w:r>
      <w:r w:rsidRPr="002228E0">
        <w:t>transmission</w:t>
      </w:r>
    </w:p>
    <w:p w14:paraId="062CDD8D" w14:textId="6CB3CD55" w:rsidR="004E52D3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event_type:</w:t>
      </w:r>
    </w:p>
    <w:p w14:paraId="023C15C3" w14:textId="738FFF10" w:rsidR="004E52D3" w:rsidRPr="002228E0" w:rsidRDefault="00BF3510" w:rsidP="00D8626F">
      <w:pPr>
        <w:ind w:left="567"/>
      </w:pPr>
      <w:r w:rsidRPr="002228E0">
        <w:rPr>
          <w:rStyle w:val="sourcecode"/>
        </w:rPr>
        <w:t>event_type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SE_HELIACAL_RISING</w:t>
      </w:r>
      <w:r w:rsidR="00AF45A0">
        <w:t xml:space="preserve"> </w:t>
      </w:r>
      <w:r w:rsidRPr="002228E0">
        <w:t>(1):</w:t>
      </w:r>
      <w:r w:rsidR="00AF45A0">
        <w:t xml:space="preserve"> </w:t>
      </w:r>
      <w:r w:rsidRPr="002228E0">
        <w:t>morning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(exists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stars)</w:t>
      </w:r>
      <w:r w:rsidR="003C260F" w:rsidRPr="002228E0">
        <w:t>;</w:t>
      </w:r>
    </w:p>
    <w:p w14:paraId="561B7B68" w14:textId="56F29D8D" w:rsidR="00283E02" w:rsidRPr="002228E0" w:rsidRDefault="00BF3510" w:rsidP="00D8626F">
      <w:pPr>
        <w:ind w:left="567"/>
      </w:pPr>
      <w:r w:rsidRPr="002228E0">
        <w:rPr>
          <w:rStyle w:val="sourcecode"/>
        </w:rPr>
        <w:t>event_type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SE_HELIACAL_SETTING</w:t>
      </w:r>
      <w:r w:rsidR="00AF45A0">
        <w:t xml:space="preserve"> </w:t>
      </w:r>
      <w:r w:rsidRPr="002228E0">
        <w:t>(2):</w:t>
      </w:r>
      <w:r w:rsidR="00AF45A0">
        <w:t xml:space="preserve"> </w:t>
      </w:r>
      <w:r w:rsidRPr="002228E0">
        <w:t>evening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(exists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stars)</w:t>
      </w:r>
      <w:r w:rsidR="003C260F" w:rsidRPr="002228E0">
        <w:t>;</w:t>
      </w:r>
    </w:p>
    <w:p w14:paraId="775A2D01" w14:textId="03D8EF28" w:rsidR="004E52D3" w:rsidRPr="002228E0" w:rsidRDefault="00BF3510" w:rsidP="00D8626F">
      <w:pPr>
        <w:ind w:left="567"/>
      </w:pPr>
      <w:r w:rsidRPr="002228E0">
        <w:rPr>
          <w:rStyle w:val="sourcecode"/>
        </w:rPr>
        <w:t>event_type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SE_EVENING_FIRST</w:t>
      </w:r>
      <w:r w:rsidR="00AF45A0">
        <w:t xml:space="preserve"> </w:t>
      </w:r>
      <w:r w:rsidRPr="002228E0">
        <w:t>(3):</w:t>
      </w:r>
      <w:r w:rsidR="00AF45A0">
        <w:t xml:space="preserve"> </w:t>
      </w:r>
      <w:r w:rsidRPr="002228E0">
        <w:t>evening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(exists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Mercury,</w:t>
      </w:r>
      <w:r w:rsidR="00AF45A0">
        <w:t xml:space="preserve"> </w:t>
      </w:r>
      <w:r w:rsidRPr="002228E0">
        <w:t>Venus,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Moon)</w:t>
      </w:r>
      <w:r w:rsidR="003C260F" w:rsidRPr="002228E0">
        <w:t>;</w:t>
      </w:r>
    </w:p>
    <w:p w14:paraId="597D899B" w14:textId="51864DBE" w:rsidR="00283E02" w:rsidRPr="002228E0" w:rsidRDefault="00BF3510" w:rsidP="00D8626F">
      <w:pPr>
        <w:ind w:left="567"/>
      </w:pPr>
      <w:r w:rsidRPr="002228E0">
        <w:rPr>
          <w:rStyle w:val="sourcecode"/>
        </w:rPr>
        <w:t>event_type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SE_MORNING_LAST</w:t>
      </w:r>
      <w:r w:rsidR="00AF45A0">
        <w:t xml:space="preserve"> </w:t>
      </w:r>
      <w:r w:rsidRPr="002228E0">
        <w:t>(4):</w:t>
      </w:r>
      <w:r w:rsidR="00AF45A0">
        <w:t xml:space="preserve"> </w:t>
      </w:r>
      <w:r w:rsidRPr="002228E0">
        <w:t>morning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(exists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Mercury,</w:t>
      </w:r>
      <w:r w:rsidR="00AF45A0">
        <w:t xml:space="preserve"> </w:t>
      </w:r>
      <w:r w:rsidRPr="002228E0">
        <w:t>Venus,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Moon)</w:t>
      </w:r>
      <w:r w:rsidR="003C260F" w:rsidRPr="002228E0">
        <w:t>.</w:t>
      </w:r>
    </w:p>
    <w:p w14:paraId="4014DE18" w14:textId="62D82498" w:rsidR="004E52D3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sourcecode"/>
        </w:rPr>
        <w:t>helflag</w:t>
      </w:r>
      <w:r w:rsidRPr="002228E0">
        <w:t>:</w:t>
      </w:r>
    </w:p>
    <w:p w14:paraId="7B990FF0" w14:textId="534C5537" w:rsidR="004E52D3" w:rsidRPr="002228E0" w:rsidRDefault="00BF3510" w:rsidP="00D8626F">
      <w:pPr>
        <w:ind w:left="567"/>
      </w:pPr>
      <w:r w:rsidRPr="002228E0">
        <w:rPr>
          <w:rStyle w:val="sourcecode"/>
        </w:rPr>
        <w:t>helflag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flag,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rPr>
          <w:rStyle w:val="sourcecode"/>
        </w:rPr>
        <w:t>iflag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etc.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addition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bits:</w:t>
      </w:r>
    </w:p>
    <w:p w14:paraId="3A05667F" w14:textId="4F3240F5" w:rsidR="00283E02" w:rsidRPr="002228E0" w:rsidRDefault="00BF3510" w:rsidP="00D8626F">
      <w:pPr>
        <w:ind w:left="567"/>
      </w:pPr>
      <w:r w:rsidRPr="002228E0">
        <w:rPr>
          <w:rStyle w:val="sourcecode"/>
        </w:rPr>
        <w:t>SE_HELFLAG_OPTICAL_PARAMS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(512)</w:t>
      </w:r>
      <w:r w:rsidRPr="002228E0">
        <w:t>: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optical</w:t>
      </w:r>
      <w:r w:rsidR="00AF45A0">
        <w:t xml:space="preserve"> </w:t>
      </w:r>
      <w:r w:rsidRPr="002228E0">
        <w:t>instruments.</w:t>
      </w:r>
    </w:p>
    <w:p w14:paraId="7C39D6CC" w14:textId="4355CFAA" w:rsidR="004E52D3" w:rsidRPr="002228E0" w:rsidRDefault="00BF3510" w:rsidP="00D8626F">
      <w:pPr>
        <w:ind w:left="567"/>
      </w:pPr>
      <w:r w:rsidRPr="002228E0">
        <w:t>Unless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set,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sourcecode"/>
        </w:rPr>
        <w:t>dobs[2-5]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ignored.</w:t>
      </w:r>
    </w:p>
    <w:p w14:paraId="51F246F2" w14:textId="3CDF4864" w:rsidR="004E52D3" w:rsidRPr="002228E0" w:rsidRDefault="00BF3510" w:rsidP="00D8626F">
      <w:pPr>
        <w:ind w:left="567"/>
      </w:pPr>
      <w:r w:rsidRPr="002228E0">
        <w:rPr>
          <w:rStyle w:val="sourcecode"/>
        </w:rPr>
        <w:t>SE_HELFLAG_NO_DETAILS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(1024):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date,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details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start,</w:t>
      </w:r>
      <w:r w:rsidR="00AF45A0">
        <w:t xml:space="preserve"> </w:t>
      </w:r>
      <w:r w:rsidRPr="002228E0">
        <w:t>optimum,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end.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makes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faster.</w:t>
      </w:r>
    </w:p>
    <w:p w14:paraId="56988F0D" w14:textId="161ACB35" w:rsidR="004E52D3" w:rsidRPr="002228E0" w:rsidRDefault="00BF3510" w:rsidP="00D8626F">
      <w:pPr>
        <w:ind w:left="567"/>
      </w:pPr>
      <w:r w:rsidRPr="002228E0">
        <w:rPr>
          <w:rStyle w:val="sourcecode"/>
        </w:rPr>
        <w:t>SE_HELFLAG_VISLIM_DARK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(4096):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behaves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nadir.</w:t>
      </w:r>
    </w:p>
    <w:p w14:paraId="35B4B719" w14:textId="391B4776" w:rsidR="00283E02" w:rsidRPr="002228E0" w:rsidRDefault="00BF3510" w:rsidP="00D8626F">
      <w:pPr>
        <w:ind w:left="567"/>
        <w:rPr>
          <w:rStyle w:val="sourcecode"/>
          <w:rFonts w:ascii="Segoe UI" w:hAnsi="Segoe UI"/>
          <w:color w:val="auto"/>
        </w:rPr>
      </w:pPr>
      <w:r w:rsidRPr="002228E0">
        <w:rPr>
          <w:rStyle w:val="sourcecode"/>
        </w:rPr>
        <w:t>SE_HELFLAG_VISLIM_NOMOON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(8192):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behaves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nadir,</w:t>
      </w:r>
      <w:r w:rsidR="00AF45A0">
        <w:t xml:space="preserve"> </w:t>
      </w:r>
      <w:r w:rsidRPr="002228E0">
        <w:t>i.</w:t>
      </w:r>
      <w:r w:rsidR="00AF45A0">
        <w:t xml:space="preserve"> </w:t>
      </w:r>
      <w:r w:rsidRPr="002228E0">
        <w:t>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factor</w:t>
      </w:r>
      <w:r w:rsidR="00AF45A0">
        <w:t xml:space="preserve"> </w:t>
      </w:r>
      <w:r w:rsidRPr="002228E0">
        <w:t>disturbing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observation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excluded.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useful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really</w:t>
      </w:r>
      <w:r w:rsidR="00AF45A0">
        <w:t xml:space="preserve"> </w:t>
      </w:r>
      <w:r w:rsidRPr="002228E0">
        <w:t>interested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particular</w:t>
      </w:r>
      <w:r w:rsidR="00AF45A0">
        <w:t xml:space="preserve"> </w:t>
      </w:r>
      <w:r w:rsidRPr="002228E0">
        <w:t>year</w:t>
      </w:r>
      <w:r w:rsidR="003C260F" w:rsidRPr="002228E0">
        <w:t>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epoch.</w:t>
      </w:r>
    </w:p>
    <w:p w14:paraId="70E0F798" w14:textId="46B18CCA" w:rsidR="00283E02" w:rsidRPr="002228E0" w:rsidRDefault="007F1DFF" w:rsidP="00CC1B5C">
      <w:r w:rsidRPr="002228E0">
        <w:t>Some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rPr>
          <w:rStyle w:val="sourcecode"/>
        </w:rPr>
        <w:t>SE_HELFLAG_</w:t>
      </w:r>
      <w:r w:rsidR="00AF45A0">
        <w:t xml:space="preserve"> </w:t>
      </w:r>
      <w:r w:rsidRPr="002228E0">
        <w:t>bits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swephexp.h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made</w:t>
      </w:r>
      <w:r w:rsidR="00AF45A0">
        <w:t xml:space="preserve"> </w:t>
      </w:r>
      <w:r w:rsidR="002116C4" w:rsidRPr="002228E0">
        <w:t>for</w:t>
      </w:r>
      <w:r w:rsidR="00AF45A0">
        <w:t xml:space="preserve"> </w:t>
      </w:r>
      <w:r w:rsidRPr="002228E0">
        <w:t>mere</w:t>
      </w:r>
      <w:r w:rsidR="00AF45A0">
        <w:t xml:space="preserve"> </w:t>
      </w:r>
      <w:r w:rsidRPr="002228E0">
        <w:t>test</w:t>
      </w:r>
      <w:r w:rsidR="00AF45A0">
        <w:t xml:space="preserve"> </w:t>
      </w:r>
      <w:r w:rsidRPr="002228E0">
        <w:t>purposes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releases.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rPr>
          <w:b/>
          <w:bCs/>
          <w:color w:val="FF0000"/>
        </w:rPr>
        <w:t>do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not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use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them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request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support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them.</w:t>
      </w:r>
    </w:p>
    <w:p w14:paraId="0187874C" w14:textId="6318BB02" w:rsidR="004E52D3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rPr>
          <w:rStyle w:val="sourcecode"/>
        </w:rPr>
        <w:t>dret[]</w:t>
      </w:r>
      <w:r w:rsidR="00AF45A0">
        <w:t xml:space="preserve"> </w:t>
      </w:r>
      <w:r w:rsidRPr="002228E0">
        <w:t>(array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doubles):</w:t>
      </w:r>
    </w:p>
    <w:p w14:paraId="475E1280" w14:textId="4AA0FE6C" w:rsidR="004E52D3" w:rsidRPr="002228E0" w:rsidRDefault="00BF3510" w:rsidP="00D8626F">
      <w:pPr>
        <w:ind w:left="567"/>
      </w:pPr>
      <w:r w:rsidRPr="002228E0">
        <w:rPr>
          <w:rStyle w:val="sourcecode"/>
        </w:rPr>
        <w:t>dret[0]:</w:t>
      </w:r>
      <w:r w:rsidR="00AF45A0">
        <w:t xml:space="preserve"> </w:t>
      </w:r>
      <w:r w:rsidRPr="002228E0">
        <w:t>start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(Julian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number)</w:t>
      </w:r>
      <w:r w:rsidR="003C260F" w:rsidRPr="002228E0">
        <w:t>;</w:t>
      </w:r>
    </w:p>
    <w:p w14:paraId="7EF89290" w14:textId="03BE43CB" w:rsidR="004E52D3" w:rsidRPr="002228E0" w:rsidRDefault="00BF3510" w:rsidP="00D8626F">
      <w:pPr>
        <w:ind w:left="567"/>
      </w:pPr>
      <w:r w:rsidRPr="002228E0">
        <w:rPr>
          <w:rStyle w:val="sourcecode"/>
        </w:rPr>
        <w:t>dret[1]:</w:t>
      </w:r>
      <w:r w:rsidR="00AF45A0">
        <w:t xml:space="preserve"> </w:t>
      </w:r>
      <w:r w:rsidRPr="002228E0">
        <w:t>optimum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(Julian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number),</w:t>
      </w:r>
      <w:r w:rsidR="00AF45A0">
        <w:t xml:space="preserve"> </w:t>
      </w:r>
      <w:r w:rsidRPr="002228E0">
        <w:t>zero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helflag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&gt;=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SE_HELFLAG_AV</w:t>
      </w:r>
      <w:r w:rsidR="003C260F" w:rsidRPr="002228E0">
        <w:t>;</w:t>
      </w:r>
    </w:p>
    <w:p w14:paraId="211B905B" w14:textId="7148C6D5" w:rsidR="00283E02" w:rsidRPr="002228E0" w:rsidRDefault="00BF3510" w:rsidP="00D8626F">
      <w:pPr>
        <w:ind w:left="567"/>
      </w:pPr>
      <w:r w:rsidRPr="002228E0">
        <w:rPr>
          <w:rStyle w:val="sourcecode"/>
        </w:rPr>
        <w:t>dret[2]:</w:t>
      </w:r>
      <w:r w:rsidR="00AF45A0">
        <w:t xml:space="preserve"> </w:t>
      </w:r>
      <w:r w:rsidRPr="002228E0">
        <w:t>end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(Julian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number),</w:t>
      </w:r>
      <w:r w:rsidR="00AF45A0">
        <w:t xml:space="preserve"> </w:t>
      </w:r>
      <w:r w:rsidRPr="002228E0">
        <w:t>zero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helflag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&gt;=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SE_HELFLAG_AV</w:t>
      </w:r>
      <w:r w:rsidR="003C260F" w:rsidRPr="002228E0">
        <w:t>.</w:t>
      </w:r>
    </w:p>
    <w:p w14:paraId="397DB838" w14:textId="0B463F47" w:rsidR="00283E02" w:rsidRPr="002228E0" w:rsidRDefault="00BF3510" w:rsidP="00CC1B5C">
      <w:r w:rsidRPr="002228E0">
        <w:t>Strange</w:t>
      </w:r>
      <w:r w:rsidR="00AF45A0">
        <w:t xml:space="preserve"> </w:t>
      </w:r>
      <w:r w:rsidRPr="002228E0">
        <w:t>phenomena:</w:t>
      </w:r>
    </w:p>
    <w:p w14:paraId="271108EC" w14:textId="7A14524D" w:rsidR="00BF3510" w:rsidRPr="002228E0" w:rsidRDefault="00BF3510" w:rsidP="0078175C">
      <w:pPr>
        <w:pStyle w:val="ListBullet1"/>
        <w:ind w:left="284" w:hanging="284"/>
      </w:pPr>
      <w:r w:rsidRPr="002228E0">
        <w:t>Venus’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occur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her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setting.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cases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seen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morning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evening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couple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days.</w:t>
      </w:r>
      <w:r w:rsidR="00AF45A0">
        <w:t xml:space="preserve"> </w:t>
      </w:r>
      <w:r w:rsidRPr="002228E0">
        <w:t>Example:</w:t>
      </w:r>
    </w:p>
    <w:p w14:paraId="539011A3" w14:textId="0214ADAD" w:rsidR="00BF3510" w:rsidRPr="002228E0" w:rsidRDefault="00BF3510" w:rsidP="00CC1B5C">
      <w:r w:rsidRPr="002228E0">
        <w:t>swetest</w:t>
      </w:r>
      <w:r w:rsidR="00AF45A0">
        <w:t xml:space="preserve"> </w:t>
      </w:r>
      <w:r w:rsidRPr="002228E0">
        <w:t>-hev1</w:t>
      </w:r>
      <w:r w:rsidR="00AF45A0">
        <w:t xml:space="preserve"> </w:t>
      </w:r>
      <w:r w:rsidRPr="002228E0">
        <w:t>-p3</w:t>
      </w:r>
      <w:r w:rsidR="00AF45A0">
        <w:t xml:space="preserve"> </w:t>
      </w:r>
      <w:r w:rsidRPr="002228E0">
        <w:t>-b1.1.2008</w:t>
      </w:r>
      <w:r w:rsidR="00AF45A0">
        <w:t xml:space="preserve"> </w:t>
      </w:r>
      <w:r w:rsidRPr="002228E0">
        <w:t>-geopos8,47,900</w:t>
      </w:r>
      <w:r w:rsidR="00AF45A0">
        <w:t xml:space="preserve"> </w:t>
      </w:r>
      <w:r w:rsidRPr="002228E0">
        <w:t>-at1000,10,20,0.15</w:t>
      </w:r>
      <w:r w:rsidR="00AF45A0">
        <w:t xml:space="preserve"> </w:t>
      </w:r>
      <w:r w:rsidRPr="002228E0">
        <w:t>-obs21,1</w:t>
      </w:r>
      <w:r w:rsidR="00AF45A0">
        <w:t xml:space="preserve"> </w:t>
      </w:r>
      <w:r w:rsidRPr="002228E0">
        <w:t>-n1</w:t>
      </w:r>
      <w:r w:rsidR="00AF45A0">
        <w:t xml:space="preserve"> </w:t>
      </w:r>
      <w:r w:rsidRPr="002228E0">
        <w:t>-lmt</w:t>
      </w:r>
    </w:p>
    <w:p w14:paraId="59017421" w14:textId="38EA9A4F" w:rsidR="00BF3510" w:rsidRPr="002228E0" w:rsidRDefault="00BF3510" w:rsidP="00CC1B5C">
      <w:r w:rsidRPr="002228E0">
        <w:t>Venus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:</w:t>
      </w:r>
      <w:r w:rsidR="00AF45A0">
        <w:t xml:space="preserve"> </w:t>
      </w:r>
      <w:r w:rsidRPr="002228E0">
        <w:t>2009/03/23</w:t>
      </w:r>
      <w:r w:rsidR="00AF45A0">
        <w:t xml:space="preserve"> </w:t>
      </w:r>
      <w:r w:rsidRPr="002228E0">
        <w:t>05:30:12.4</w:t>
      </w:r>
      <w:r w:rsidR="00AF45A0">
        <w:t xml:space="preserve"> </w:t>
      </w:r>
      <w:r w:rsidRPr="002228E0">
        <w:t>LMT</w:t>
      </w:r>
      <w:r w:rsidR="00AF45A0">
        <w:t xml:space="preserve"> </w:t>
      </w:r>
      <w:r w:rsidRPr="002228E0">
        <w:t>(2454913.729310),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for:</w:t>
      </w:r>
      <w:r w:rsidR="00AF45A0">
        <w:t xml:space="preserve"> </w:t>
      </w:r>
      <w:r w:rsidRPr="002228E0">
        <w:t>4.9</w:t>
      </w:r>
      <w:r w:rsidR="00AF45A0">
        <w:t xml:space="preserve"> </w:t>
      </w:r>
      <w:r w:rsidRPr="002228E0">
        <w:t>min</w:t>
      </w:r>
    </w:p>
    <w:p w14:paraId="27D0EEA1" w14:textId="67517858" w:rsidR="00BF3510" w:rsidRPr="002228E0" w:rsidRDefault="00BF3510" w:rsidP="00CC1B5C">
      <w:r w:rsidRPr="002228E0">
        <w:t>swetest</w:t>
      </w:r>
      <w:r w:rsidR="00AF45A0">
        <w:t xml:space="preserve"> </w:t>
      </w:r>
      <w:r w:rsidRPr="002228E0">
        <w:t>-hev2</w:t>
      </w:r>
      <w:r w:rsidR="00AF45A0">
        <w:t xml:space="preserve"> </w:t>
      </w:r>
      <w:r w:rsidRPr="002228E0">
        <w:t>-p3</w:t>
      </w:r>
      <w:r w:rsidR="00AF45A0">
        <w:t xml:space="preserve"> </w:t>
      </w:r>
      <w:r w:rsidRPr="002228E0">
        <w:t>-b1.1.2008</w:t>
      </w:r>
      <w:r w:rsidR="00AF45A0">
        <w:t xml:space="preserve"> </w:t>
      </w:r>
      <w:r w:rsidRPr="002228E0">
        <w:t>-geopos8,47,900</w:t>
      </w:r>
      <w:r w:rsidR="00AF45A0">
        <w:t xml:space="preserve"> </w:t>
      </w:r>
      <w:r w:rsidRPr="002228E0">
        <w:t>-at1000,10,20,0.15</w:t>
      </w:r>
      <w:r w:rsidR="00AF45A0">
        <w:t xml:space="preserve"> </w:t>
      </w:r>
      <w:r w:rsidRPr="002228E0">
        <w:t>-obs21,1</w:t>
      </w:r>
      <w:r w:rsidR="00AF45A0">
        <w:t xml:space="preserve"> </w:t>
      </w:r>
      <w:r w:rsidRPr="002228E0">
        <w:t>-n1</w:t>
      </w:r>
      <w:r w:rsidR="00AF45A0">
        <w:t xml:space="preserve"> </w:t>
      </w:r>
      <w:r w:rsidRPr="002228E0">
        <w:t>-lmt</w:t>
      </w:r>
    </w:p>
    <w:p w14:paraId="155F6BC2" w14:textId="241628AA" w:rsidR="00283E02" w:rsidRPr="002228E0" w:rsidRDefault="00BF3510" w:rsidP="00CC1B5C">
      <w:r w:rsidRPr="002228E0">
        <w:t>Venus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setting:</w:t>
      </w:r>
      <w:r w:rsidR="00AF45A0">
        <w:t xml:space="preserve"> </w:t>
      </w:r>
      <w:r w:rsidRPr="002228E0">
        <w:t>2009/03/25</w:t>
      </w:r>
      <w:r w:rsidR="00AF45A0">
        <w:t xml:space="preserve"> </w:t>
      </w:r>
      <w:r w:rsidRPr="002228E0">
        <w:t>18:37:41.6</w:t>
      </w:r>
      <w:r w:rsidR="00AF45A0">
        <w:t xml:space="preserve"> </w:t>
      </w:r>
      <w:r w:rsidRPr="002228E0">
        <w:t>LMT</w:t>
      </w:r>
      <w:r w:rsidR="00AF45A0">
        <w:t xml:space="preserve"> </w:t>
      </w:r>
      <w:r w:rsidRPr="002228E0">
        <w:t>(2454916.276175),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for:</w:t>
      </w:r>
      <w:r w:rsidR="00AF45A0">
        <w:t xml:space="preserve"> </w:t>
      </w:r>
      <w:r w:rsidRPr="002228E0">
        <w:t>15.1</w:t>
      </w:r>
      <w:r w:rsidR="00AF45A0">
        <w:t xml:space="preserve"> </w:t>
      </w:r>
      <w:r w:rsidRPr="002228E0">
        <w:t>min</w:t>
      </w:r>
    </w:p>
    <w:p w14:paraId="08B5C014" w14:textId="2DB47798" w:rsidR="00BF3510" w:rsidRPr="002228E0" w:rsidRDefault="00BF3510" w:rsidP="0078175C">
      <w:pPr>
        <w:pStyle w:val="ListBullet1"/>
        <w:ind w:left="284" w:hanging="284"/>
      </w:pPr>
      <w:r w:rsidRPr="002228E0">
        <w:t>With</w:t>
      </w:r>
      <w:r w:rsidR="00AF45A0">
        <w:t xml:space="preserve"> </w:t>
      </w:r>
      <w:r w:rsidRPr="002228E0">
        <w:t>good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good</w:t>
      </w:r>
      <w:r w:rsidR="00AF45A0">
        <w:t xml:space="preserve"> </w:t>
      </w:r>
      <w:r w:rsidRPr="002228E0">
        <w:t>eye</w:t>
      </w:r>
      <w:r w:rsidR="00AF45A0">
        <w:t xml:space="preserve"> </w:t>
      </w:r>
      <w:r w:rsidRPr="002228E0">
        <w:t>sight</w:t>
      </w:r>
      <w:r w:rsidR="00AF45A0">
        <w:t xml:space="preserve"> </w:t>
      </w:r>
      <w:r w:rsidRPr="002228E0">
        <w:t>(high</w:t>
      </w:r>
      <w:r w:rsidR="00AF45A0">
        <w:t xml:space="preserve"> </w:t>
      </w:r>
      <w:r w:rsidRPr="002228E0">
        <w:t>Snellen</w:t>
      </w:r>
      <w:r w:rsidR="00AF45A0">
        <w:t xml:space="preserve"> </w:t>
      </w:r>
      <w:r w:rsidRPr="002228E0">
        <w:t>ratio),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“evening</w:t>
      </w:r>
      <w:r w:rsidR="00AF45A0">
        <w:t xml:space="preserve"> </w:t>
      </w:r>
      <w:r w:rsidRPr="002228E0">
        <w:t>first”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actually</w:t>
      </w:r>
      <w:r w:rsidR="00AF45A0">
        <w:t xml:space="preserve"> </w:t>
      </w:r>
      <w:r w:rsidRPr="002228E0">
        <w:t>begin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morning,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becomes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sunset.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LMT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duration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example:</w:t>
      </w:r>
    </w:p>
    <w:p w14:paraId="3F96877F" w14:textId="228F0B09" w:rsidR="00BF3510" w:rsidRPr="002228E0" w:rsidRDefault="00BF3510" w:rsidP="00CC1B5C">
      <w:r w:rsidRPr="002228E0">
        <w:t>swetest</w:t>
      </w:r>
      <w:r w:rsidR="00AF45A0">
        <w:t xml:space="preserve"> </w:t>
      </w:r>
      <w:r w:rsidRPr="002228E0">
        <w:t>-hev3</w:t>
      </w:r>
      <w:r w:rsidR="00AF45A0">
        <w:t xml:space="preserve"> </w:t>
      </w:r>
      <w:r w:rsidRPr="002228E0">
        <w:t>-p1</w:t>
      </w:r>
      <w:r w:rsidR="00AF45A0">
        <w:t xml:space="preserve"> </w:t>
      </w:r>
      <w:r w:rsidRPr="002228E0">
        <w:t>-b1.4.2008</w:t>
      </w:r>
      <w:r w:rsidR="00AF45A0">
        <w:t xml:space="preserve"> </w:t>
      </w:r>
      <w:r w:rsidRPr="002228E0">
        <w:t>-geopos8,47,900</w:t>
      </w:r>
      <w:r w:rsidR="00AF45A0">
        <w:t xml:space="preserve"> </w:t>
      </w:r>
      <w:r w:rsidRPr="002228E0">
        <w:t>-at1000,10,40,0.15</w:t>
      </w:r>
      <w:r w:rsidR="00AF45A0">
        <w:t xml:space="preserve"> </w:t>
      </w:r>
      <w:r w:rsidRPr="002228E0">
        <w:t>-obs21,1.5</w:t>
      </w:r>
      <w:r w:rsidR="00AF45A0">
        <w:t xml:space="preserve"> </w:t>
      </w:r>
      <w:r w:rsidRPr="002228E0">
        <w:t>-n1</w:t>
      </w:r>
      <w:r w:rsidR="00AF45A0">
        <w:t xml:space="preserve"> </w:t>
      </w:r>
      <w:r w:rsidRPr="002228E0">
        <w:t>-lmt</w:t>
      </w:r>
    </w:p>
    <w:p w14:paraId="0CD8F0E0" w14:textId="441598AF" w:rsidR="00283E02" w:rsidRPr="002228E0" w:rsidRDefault="00BF3510" w:rsidP="00CC1B5C">
      <w:r w:rsidRPr="002228E0">
        <w:t>Moon</w:t>
      </w:r>
      <w:r w:rsidR="00AF45A0">
        <w:t xml:space="preserve"> </w:t>
      </w:r>
      <w:r w:rsidRPr="002228E0">
        <w:t>evening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:</w:t>
      </w:r>
      <w:r w:rsidR="00AF45A0">
        <w:t xml:space="preserve"> </w:t>
      </w:r>
      <w:r w:rsidRPr="002228E0">
        <w:t>2008/04/06</w:t>
      </w:r>
      <w:r w:rsidR="00AF45A0">
        <w:t xml:space="preserve"> </w:t>
      </w:r>
      <w:r w:rsidRPr="002228E0">
        <w:t>10:33:44.3</w:t>
      </w:r>
      <w:r w:rsidR="00AF45A0">
        <w:t xml:space="preserve"> </w:t>
      </w:r>
      <w:r w:rsidRPr="002228E0">
        <w:t>LMT</w:t>
      </w:r>
      <w:r w:rsidR="00AF45A0">
        <w:t xml:space="preserve"> </w:t>
      </w:r>
      <w:r w:rsidRPr="002228E0">
        <w:t>(2454562.940096),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for:</w:t>
      </w:r>
      <w:r w:rsidR="00AF45A0">
        <w:t xml:space="preserve"> </w:t>
      </w:r>
      <w:r w:rsidRPr="002228E0">
        <w:t>530.6</w:t>
      </w:r>
      <w:r w:rsidR="00AF45A0">
        <w:t xml:space="preserve"> </w:t>
      </w:r>
      <w:r w:rsidRPr="002228E0">
        <w:t>min</w:t>
      </w:r>
    </w:p>
    <w:p w14:paraId="799D7DC4" w14:textId="4FDE90F0" w:rsidR="00283E02" w:rsidRPr="002228E0" w:rsidRDefault="00BF3510" w:rsidP="0078175C">
      <w:pPr>
        <w:pStyle w:val="ListBullet1"/>
        <w:ind w:left="284" w:hanging="284"/>
      </w:pPr>
      <w:r w:rsidRPr="002228E0">
        <w:t>Stars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circumpolar,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come</w:t>
      </w:r>
      <w:r w:rsidR="00AF45A0">
        <w:t xml:space="preserve"> </w:t>
      </w:r>
      <w:r w:rsidRPr="002228E0">
        <w:t>close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horizon,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evening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morning</w:t>
      </w:r>
      <w:r w:rsidR="00AF45A0">
        <w:t xml:space="preserve"> </w:t>
      </w:r>
      <w:r w:rsidRPr="002228E0">
        <w:t>first,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rPr>
          <w:rStyle w:val="functions"/>
        </w:rPr>
        <w:t>swe_heliacal_ut()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rPr>
          <w:color w:val="FF0000"/>
        </w:rPr>
        <w:t>not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it.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works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crosses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horizon.</w:t>
      </w:r>
    </w:p>
    <w:p w14:paraId="29EEB17B" w14:textId="67ADD203" w:rsidR="00283E02" w:rsidRPr="002228E0" w:rsidRDefault="00BF3510" w:rsidP="0078175C">
      <w:pPr>
        <w:pStyle w:val="ListBullet1"/>
        <w:ind w:left="284" w:hanging="284"/>
      </w:pPr>
      <w:r w:rsidRPr="002228E0">
        <w:t>In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</w:t>
      </w:r>
      <w:r w:rsidR="00AF45A0">
        <w:t xml:space="preserve"> </w:t>
      </w:r>
      <w:r w:rsidRPr="002228E0">
        <w:t>&gt;</w:t>
      </w:r>
      <w:r w:rsidR="00AF45A0">
        <w:t xml:space="preserve"> </w:t>
      </w:r>
      <w:r w:rsidRPr="002228E0">
        <w:t>55</w:t>
      </w:r>
      <w:r w:rsidR="00AF45A0">
        <w:t xml:space="preserve"> </w:t>
      </w:r>
      <w:r w:rsidRPr="002228E0">
        <w:t>(?),</w:t>
      </w:r>
      <w:r w:rsidR="00AF45A0">
        <w:t xml:space="preserve"> </w:t>
      </w:r>
      <w:r w:rsidRPr="002228E0">
        <w:t>unusual</w:t>
      </w:r>
      <w:r w:rsidR="00AF45A0">
        <w:t xml:space="preserve"> </w:t>
      </w:r>
      <w:r w:rsidRPr="002228E0">
        <w:t>things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happen.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Mars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morning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appearance.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period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lasts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less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5</w:t>
      </w:r>
      <w:r w:rsidR="00AF45A0">
        <w:t xml:space="preserve"> </w:t>
      </w:r>
      <w:r w:rsidRPr="002228E0">
        <w:t>days,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swe_heliacal_ut()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rPr>
          <w:color w:val="FF0000"/>
        </w:rPr>
        <w:t>miss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morning</w:t>
      </w:r>
      <w:r w:rsidR="00AF45A0">
        <w:t xml:space="preserve"> </w:t>
      </w:r>
      <w:r w:rsidRPr="002228E0">
        <w:t>first.</w:t>
      </w:r>
    </w:p>
    <w:p w14:paraId="451B771A" w14:textId="0257CCBE" w:rsidR="00283E02" w:rsidRPr="002228E0" w:rsidRDefault="00BF3510" w:rsidP="0078175C">
      <w:pPr>
        <w:pStyle w:val="ListBullet1"/>
        <w:ind w:left="284" w:hanging="284"/>
      </w:pPr>
      <w:r w:rsidRPr="002228E0">
        <w:t>With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appearances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Mercury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Venus</w:t>
      </w:r>
      <w:r w:rsidR="00AF45A0">
        <w:t xml:space="preserve"> </w:t>
      </w:r>
      <w:r w:rsidRPr="002228E0">
        <w:t>become</w:t>
      </w:r>
      <w:r w:rsidR="00AF45A0">
        <w:t xml:space="preserve"> </w:t>
      </w:r>
      <w:r w:rsidRPr="002228E0">
        <w:t>rarer.</w:t>
      </w:r>
    </w:p>
    <w:p w14:paraId="49B4FBDC" w14:textId="3CA80174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aware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strange</w:t>
      </w:r>
      <w:r w:rsidR="00AF45A0">
        <w:t xml:space="preserve"> </w:t>
      </w:r>
      <w:r w:rsidRPr="002228E0">
        <w:t>phenomena</w:t>
      </w:r>
      <w:r w:rsidR="00AF45A0">
        <w:t xml:space="preserve"> </w:t>
      </w:r>
      <w:r w:rsidRPr="002228E0">
        <w:t>occur</w:t>
      </w:r>
      <w:r w:rsidR="00AF45A0">
        <w:t xml:space="preserve"> </w:t>
      </w:r>
      <w:r w:rsidRPr="002228E0">
        <w:t>especially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circumpolar</w:t>
      </w:r>
      <w:r w:rsidR="00AF45A0">
        <w:t xml:space="preserve"> </w:t>
      </w:r>
      <w:r w:rsidRPr="002228E0">
        <w:t>objects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swe_heliacal_ut()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handle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correctly.</w:t>
      </w:r>
      <w:r w:rsidR="00AF45A0">
        <w:t xml:space="preserve"> </w:t>
      </w:r>
      <w:r w:rsidRPr="002228E0">
        <w:t>Special</w:t>
      </w:r>
      <w:r w:rsidR="00AF45A0">
        <w:t xml:space="preserve"> </w:t>
      </w:r>
      <w:r w:rsidRPr="002228E0">
        <w:t>cases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researched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swe_vi</w:t>
      </w:r>
      <w:r w:rsidR="002116C4" w:rsidRPr="002228E0">
        <w:rPr>
          <w:rStyle w:val="functions"/>
        </w:rPr>
        <w:t>s</w:t>
      </w:r>
      <w:r w:rsidRPr="002228E0">
        <w:rPr>
          <w:rStyle w:val="functions"/>
        </w:rPr>
        <w:t>_limit_mag()</w:t>
      </w:r>
      <w:r w:rsidRPr="002228E0">
        <w:t>.</w:t>
      </w:r>
    </w:p>
    <w:p w14:paraId="3F2EF17A" w14:textId="1CB4934E" w:rsidR="00BF3510" w:rsidRPr="002228E0" w:rsidRDefault="00BF3510" w:rsidP="00877D89">
      <w:pPr>
        <w:pStyle w:val="berschrift2"/>
      </w:pPr>
      <w:bookmarkStart w:id="145" w:name="_Toc71121190"/>
      <w:r w:rsidRPr="002228E0">
        <w:t>Magnitude</w:t>
      </w:r>
      <w:r w:rsidR="00AF45A0">
        <w:t xml:space="preserve"> </w:t>
      </w:r>
      <w:r w:rsidRPr="002228E0">
        <w:t>limit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visibility:</w:t>
      </w:r>
      <w:r w:rsidR="00AF45A0">
        <w:t xml:space="preserve"> </w:t>
      </w:r>
      <w:r w:rsidRPr="002228E0">
        <w:t>swe_vis_limit_mag()</w:t>
      </w:r>
      <w:bookmarkEnd w:id="145"/>
    </w:p>
    <w:p w14:paraId="06F2A4E6" w14:textId="7E5FE0FC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swe_vis_lim</w:t>
      </w:r>
      <w:r w:rsidR="004935F8" w:rsidRPr="002228E0">
        <w:rPr>
          <w:rStyle w:val="functions"/>
        </w:rPr>
        <w:t>it</w:t>
      </w:r>
      <w:r w:rsidRPr="002228E0">
        <w:rPr>
          <w:rStyle w:val="functions"/>
        </w:rPr>
        <w:t>_mag()</w:t>
      </w:r>
      <w:r w:rsidR="00AF45A0">
        <w:rPr>
          <w:i/>
          <w:iCs/>
        </w:rPr>
        <w:t xml:space="preserve"> </w:t>
      </w:r>
      <w:r w:rsidRPr="002228E0">
        <w:t>determines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limiting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dark</w:t>
      </w:r>
      <w:r w:rsidR="00AF45A0">
        <w:t xml:space="preserve"> </w:t>
      </w:r>
      <w:r w:rsidRPr="002228E0">
        <w:t>skies.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mag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known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(e.</w:t>
      </w:r>
      <w:r w:rsidR="00AF45A0">
        <w:t xml:space="preserve"> </w:t>
      </w:r>
      <w:r w:rsidRPr="002228E0">
        <w:t>g.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swe_pheno_ut()</w:t>
      </w:r>
      <w:r w:rsidRPr="002228E0">
        <w:t>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mag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smaller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functions"/>
        </w:rPr>
        <w:t>swe_vis_lim</w:t>
      </w:r>
      <w:r w:rsidR="004935F8" w:rsidRPr="002228E0">
        <w:rPr>
          <w:rStyle w:val="functions"/>
        </w:rPr>
        <w:t>i</w:t>
      </w:r>
      <w:r w:rsidRPr="002228E0">
        <w:rPr>
          <w:rStyle w:val="functions"/>
        </w:rPr>
        <w:t>t_mag()</w:t>
      </w:r>
      <w:r w:rsidRPr="002228E0">
        <w:t>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visible.</w:t>
      </w:r>
    </w:p>
    <w:p w14:paraId="25ACBB49" w14:textId="25B21FD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swe_vis_limit_mag</w:t>
      </w:r>
      <w:r w:rsidRPr="002228E0">
        <w:rPr>
          <w:rStyle w:val="sourcecode"/>
        </w:rPr>
        <w:t>(</w:t>
      </w:r>
    </w:p>
    <w:p w14:paraId="6E99AE0B" w14:textId="60EA6676" w:rsidR="00BF3510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8B6C3A0" w14:textId="4A512EDC" w:rsidR="00283E02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*dgeo</w:t>
      </w:r>
      <w:r w:rsidR="001600B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7B8CB2" w14:textId="66820AE8" w:rsidR="00BF3510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*datm,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D14BA7" w14:textId="1C4A7CA8" w:rsidR="00BF3510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*dobs,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description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5007FB" w14:textId="322BCE3F" w:rsidR="00BF3510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*objectname,</w:t>
      </w:r>
      <w:r w:rsidR="001600B5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D4EF882" w14:textId="4D4C7B55" w:rsidR="00BF3510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bitmap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9A06246" w14:textId="192970F3" w:rsidR="00BF3510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result: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required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E70978" w14:textId="278B24C5" w:rsidR="00BF3510" w:rsidRPr="002228E0" w:rsidRDefault="00BF3510" w:rsidP="003E638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</w:t>
      </w:r>
      <w:r w:rsidR="00375292" w:rsidRPr="002228E0">
        <w:rPr>
          <w:rStyle w:val="sourcecode"/>
        </w:rPr>
        <w:t>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2632BF7" w14:textId="649F37C3" w:rsidR="00283E02" w:rsidRPr="002228E0" w:rsidRDefault="00BF3510" w:rsidP="00CC1B5C">
      <w:r w:rsidRPr="002228E0">
        <w:t>Function</w:t>
      </w:r>
      <w:r w:rsidR="00AF45A0">
        <w:t xml:space="preserve"> </w:t>
      </w:r>
      <w:r w:rsidRPr="002228E0">
        <w:t>returns</w:t>
      </w:r>
      <w:r w:rsidR="001600B5" w:rsidRPr="002228E0">
        <w:t>:</w:t>
      </w:r>
    </w:p>
    <w:p w14:paraId="119A87BD" w14:textId="51E02E08" w:rsidR="004E52D3" w:rsidRPr="002228E0" w:rsidRDefault="00BF3510" w:rsidP="003E6388">
      <w:pPr>
        <w:pStyle w:val="ListBullet1"/>
        <w:tabs>
          <w:tab w:val="left" w:pos="284"/>
          <w:tab w:val="left" w:pos="709"/>
        </w:tabs>
        <w:ind w:left="284" w:hanging="284"/>
      </w:pPr>
      <w:r w:rsidRPr="002228E0">
        <w:t>-1</w:t>
      </w:r>
      <w:r w:rsidRPr="002228E0">
        <w:tab/>
        <w:t>on</w:t>
      </w:r>
      <w:r w:rsidR="00AF45A0">
        <w:t xml:space="preserve"> </w:t>
      </w:r>
      <w:r w:rsidRPr="002228E0">
        <w:t>error</w:t>
      </w:r>
      <w:r w:rsidR="001600B5" w:rsidRPr="002228E0">
        <w:t>;</w:t>
      </w:r>
    </w:p>
    <w:p w14:paraId="70560B70" w14:textId="7F58EC39" w:rsidR="004E52D3" w:rsidRPr="002228E0" w:rsidRDefault="00BF3510" w:rsidP="003E6388">
      <w:pPr>
        <w:pStyle w:val="ListBullet1"/>
        <w:tabs>
          <w:tab w:val="left" w:pos="284"/>
          <w:tab w:val="left" w:pos="709"/>
        </w:tabs>
        <w:ind w:left="284" w:hanging="284"/>
      </w:pPr>
      <w:r w:rsidRPr="002228E0">
        <w:t>-2</w:t>
      </w:r>
      <w:r w:rsidRPr="002228E0">
        <w:tab/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below</w:t>
      </w:r>
      <w:r w:rsidR="00AF45A0">
        <w:t xml:space="preserve"> </w:t>
      </w:r>
      <w:r w:rsidRPr="002228E0">
        <w:t>horizon</w:t>
      </w:r>
      <w:r w:rsidR="001600B5" w:rsidRPr="002228E0">
        <w:t>;</w:t>
      </w:r>
    </w:p>
    <w:p w14:paraId="3001C737" w14:textId="5B5B48C7" w:rsidR="004E52D3" w:rsidRPr="002228E0" w:rsidRDefault="00031464" w:rsidP="003E6388">
      <w:pPr>
        <w:pStyle w:val="ListBullet1"/>
        <w:tabs>
          <w:tab w:val="left" w:pos="284"/>
          <w:tab w:val="left" w:pos="709"/>
        </w:tabs>
        <w:ind w:left="284" w:hanging="284"/>
      </w:pPr>
      <w:r w:rsidRPr="002228E0">
        <w:t>0</w:t>
      </w:r>
      <w:r w:rsidRPr="002228E0">
        <w:tab/>
      </w:r>
      <w:r w:rsidR="00BF3510" w:rsidRPr="002228E0">
        <w:t>OK,</w:t>
      </w:r>
      <w:r w:rsidR="00AF45A0">
        <w:t xml:space="preserve"> </w:t>
      </w:r>
      <w:r w:rsidR="00BF3510" w:rsidRPr="002228E0">
        <w:t>photopic</w:t>
      </w:r>
      <w:r w:rsidR="00AF45A0">
        <w:t xml:space="preserve"> </w:t>
      </w:r>
      <w:r w:rsidR="00BF3510" w:rsidRPr="002228E0">
        <w:t>vision</w:t>
      </w:r>
      <w:r w:rsidR="001600B5" w:rsidRPr="002228E0">
        <w:t>;</w:t>
      </w:r>
    </w:p>
    <w:p w14:paraId="4F4468D0" w14:textId="68AC0E4A" w:rsidR="004E52D3" w:rsidRPr="002228E0" w:rsidRDefault="00BF3510" w:rsidP="003E6388">
      <w:pPr>
        <w:pStyle w:val="ListBullet1"/>
        <w:tabs>
          <w:tab w:val="left" w:pos="284"/>
          <w:tab w:val="left" w:pos="709"/>
        </w:tabs>
        <w:ind w:left="284" w:hanging="284"/>
      </w:pPr>
      <w:r w:rsidRPr="002228E0">
        <w:t>&amp;1</w:t>
      </w:r>
      <w:r w:rsidRPr="002228E0">
        <w:tab/>
        <w:t>OK,</w:t>
      </w:r>
      <w:r w:rsidR="00AF45A0">
        <w:t xml:space="preserve"> </w:t>
      </w:r>
      <w:r w:rsidRPr="002228E0">
        <w:t>scotopic</w:t>
      </w:r>
      <w:r w:rsidR="00AF45A0">
        <w:t xml:space="preserve"> </w:t>
      </w:r>
      <w:r w:rsidRPr="002228E0">
        <w:t>vision</w:t>
      </w:r>
      <w:r w:rsidR="001600B5" w:rsidRPr="002228E0">
        <w:t>;</w:t>
      </w:r>
    </w:p>
    <w:p w14:paraId="0E75D99E" w14:textId="72B08135" w:rsidR="00283E02" w:rsidRPr="002228E0" w:rsidRDefault="00BF3510" w:rsidP="003E6388">
      <w:pPr>
        <w:pStyle w:val="ListBullet1"/>
        <w:tabs>
          <w:tab w:val="left" w:pos="284"/>
          <w:tab w:val="left" w:pos="709"/>
        </w:tabs>
        <w:ind w:left="284" w:hanging="284"/>
      </w:pPr>
      <w:r w:rsidRPr="002228E0">
        <w:t>&amp;2</w:t>
      </w:r>
      <w:r w:rsidRPr="002228E0">
        <w:tab/>
        <w:t>OK,</w:t>
      </w:r>
      <w:r w:rsidR="00AF45A0">
        <w:t xml:space="preserve"> </w:t>
      </w:r>
      <w:r w:rsidRPr="002228E0">
        <w:t>near</w:t>
      </w:r>
      <w:r w:rsidR="00AF45A0">
        <w:t xml:space="preserve"> </w:t>
      </w:r>
      <w:r w:rsidRPr="002228E0">
        <w:t>limit</w:t>
      </w:r>
      <w:r w:rsidR="00AF45A0">
        <w:t xml:space="preserve"> </w:t>
      </w:r>
      <w:r w:rsidRPr="002228E0">
        <w:t>photopic/scotopic</w:t>
      </w:r>
      <w:r w:rsidR="00AF45A0">
        <w:t xml:space="preserve"> </w:t>
      </w:r>
      <w:r w:rsidRPr="002228E0">
        <w:t>vision</w:t>
      </w:r>
      <w:r w:rsidR="001600B5" w:rsidRPr="002228E0">
        <w:t>.</w:t>
      </w:r>
    </w:p>
    <w:p w14:paraId="5A2A4502" w14:textId="39E97FD4" w:rsidR="00283E02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arrays</w:t>
      </w:r>
      <w:r w:rsidR="00AF45A0">
        <w:t xml:space="preserve"> </w:t>
      </w:r>
      <w:r w:rsidRPr="002228E0">
        <w:rPr>
          <w:rStyle w:val="sourcecode"/>
        </w:rPr>
        <w:t>dgeo[]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datm[]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dobs[]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“</w:t>
      </w:r>
      <w:r w:rsidR="00AB61C0" w:rsidRPr="002228E0">
        <w:t>7</w:t>
      </w:r>
      <w:r w:rsidRPr="002228E0">
        <w:t>.1</w:t>
      </w:r>
      <w:r w:rsidR="00AB61C0" w:rsidRPr="002228E0">
        <w:t>7</w:t>
      </w:r>
      <w:r w:rsidRPr="002228E0">
        <w:t>.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etc.:</w:t>
      </w:r>
      <w:r w:rsidR="00AF45A0">
        <w:t xml:space="preserve"> </w:t>
      </w:r>
      <w:r w:rsidRPr="002228E0">
        <w:rPr>
          <w:rStyle w:val="functions"/>
        </w:rPr>
        <w:t>swe_heliacal_ut()</w:t>
      </w:r>
      <w:r w:rsidRPr="002228E0">
        <w:t>”.</w:t>
      </w:r>
    </w:p>
    <w:p w14:paraId="22A649ED" w14:textId="42AF27E5" w:rsidR="004E52D3" w:rsidRPr="002228E0" w:rsidRDefault="00BF3510" w:rsidP="00CC1B5C">
      <w:r w:rsidRPr="002228E0">
        <w:t>Details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rPr>
          <w:rStyle w:val="sourcecode"/>
        </w:rPr>
        <w:t>dret[]</w:t>
      </w:r>
      <w:r w:rsidR="00AF45A0">
        <w:t xml:space="preserve"> </w:t>
      </w:r>
      <w:r w:rsidRPr="002228E0">
        <w:t>(array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doubles):</w:t>
      </w:r>
    </w:p>
    <w:p w14:paraId="606EC7A9" w14:textId="1B70553A" w:rsidR="004E52D3" w:rsidRPr="002228E0" w:rsidRDefault="00BF3510" w:rsidP="00D8626F">
      <w:pPr>
        <w:ind w:left="567"/>
      </w:pPr>
      <w:r w:rsidRPr="002228E0">
        <w:rPr>
          <w:rStyle w:val="sourcecode"/>
        </w:rPr>
        <w:t>dret[0]:</w:t>
      </w:r>
      <w:r w:rsidR="00AF45A0">
        <w:t xml:space="preserve"> </w:t>
      </w:r>
      <w:r w:rsidRPr="002228E0">
        <w:t>limiting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(if</w:t>
      </w:r>
      <w:r w:rsidR="00AF45A0">
        <w:t xml:space="preserve"> </w:t>
      </w:r>
      <w:r w:rsidRPr="002228E0">
        <w:rPr>
          <w:rStyle w:val="sourcecode"/>
        </w:rPr>
        <w:t>dret[0]</w:t>
      </w:r>
      <w:r w:rsidR="00AF45A0">
        <w:t xml:space="preserve"> </w:t>
      </w:r>
      <w:r w:rsidRPr="002228E0">
        <w:t>&gt;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object,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="004935F8" w:rsidRPr="002228E0">
        <w:t>visible</w:t>
      </w:r>
      <w:r w:rsidRPr="002228E0">
        <w:t>)</w:t>
      </w:r>
      <w:r w:rsidR="00B62BB1" w:rsidRPr="002228E0">
        <w:t>;</w:t>
      </w:r>
    </w:p>
    <w:p w14:paraId="14EE91F0" w14:textId="1464A1CE" w:rsidR="004E52D3" w:rsidRPr="002228E0" w:rsidRDefault="00BF3510" w:rsidP="00D8626F">
      <w:pPr>
        <w:ind w:left="567"/>
      </w:pPr>
      <w:r w:rsidRPr="002228E0">
        <w:rPr>
          <w:rStyle w:val="sourcecode"/>
        </w:rPr>
        <w:t>dret[1]: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object</w:t>
      </w:r>
      <w:r w:rsidR="00B62BB1" w:rsidRPr="002228E0">
        <w:t>;</w:t>
      </w:r>
    </w:p>
    <w:p w14:paraId="1F615B1D" w14:textId="2455025C" w:rsidR="004E52D3" w:rsidRPr="002228E0" w:rsidRDefault="00BF3510" w:rsidP="00D8626F">
      <w:pPr>
        <w:ind w:left="567"/>
      </w:pPr>
      <w:r w:rsidRPr="002228E0">
        <w:rPr>
          <w:rStyle w:val="sourcecode"/>
        </w:rPr>
        <w:t>dret[2]:</w:t>
      </w:r>
      <w:r w:rsidR="00AF45A0">
        <w:t xml:space="preserve"> </w:t>
      </w:r>
      <w:r w:rsidRPr="002228E0">
        <w:t>azimuth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object</w:t>
      </w:r>
      <w:r w:rsidR="00B62BB1" w:rsidRPr="002228E0">
        <w:t>;</w:t>
      </w:r>
    </w:p>
    <w:p w14:paraId="74F1207A" w14:textId="5FD02D3A" w:rsidR="004E52D3" w:rsidRPr="002228E0" w:rsidRDefault="00BF3510" w:rsidP="00D8626F">
      <w:pPr>
        <w:ind w:left="567"/>
      </w:pPr>
      <w:r w:rsidRPr="002228E0">
        <w:rPr>
          <w:rStyle w:val="sourcecode"/>
        </w:rPr>
        <w:t>dret[3]: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sun</w:t>
      </w:r>
      <w:r w:rsidR="00B62BB1" w:rsidRPr="002228E0">
        <w:t>;</w:t>
      </w:r>
    </w:p>
    <w:p w14:paraId="6177EA52" w14:textId="27FA31A8" w:rsidR="004E52D3" w:rsidRPr="002228E0" w:rsidRDefault="00BF3510" w:rsidP="00D8626F">
      <w:pPr>
        <w:ind w:left="567"/>
      </w:pPr>
      <w:r w:rsidRPr="002228E0">
        <w:rPr>
          <w:rStyle w:val="sourcecode"/>
        </w:rPr>
        <w:t>dret[4]:</w:t>
      </w:r>
      <w:r w:rsidR="00AF45A0">
        <w:t xml:space="preserve"> </w:t>
      </w:r>
      <w:r w:rsidRPr="002228E0">
        <w:t>azimuth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sun</w:t>
      </w:r>
      <w:r w:rsidR="00B62BB1" w:rsidRPr="002228E0">
        <w:t>;</w:t>
      </w:r>
    </w:p>
    <w:p w14:paraId="50652B52" w14:textId="22A31E84" w:rsidR="004E52D3" w:rsidRPr="002228E0" w:rsidRDefault="00BF3510" w:rsidP="00D8626F">
      <w:pPr>
        <w:ind w:left="567"/>
      </w:pPr>
      <w:r w:rsidRPr="002228E0">
        <w:rPr>
          <w:rStyle w:val="sourcecode"/>
        </w:rPr>
        <w:t>dret[5]: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moon</w:t>
      </w:r>
      <w:r w:rsidR="00B62BB1" w:rsidRPr="002228E0">
        <w:t>;</w:t>
      </w:r>
    </w:p>
    <w:p w14:paraId="543BD955" w14:textId="7E83929A" w:rsidR="004E52D3" w:rsidRPr="002228E0" w:rsidRDefault="00BF3510" w:rsidP="00D8626F">
      <w:pPr>
        <w:ind w:left="567"/>
      </w:pPr>
      <w:r w:rsidRPr="002228E0">
        <w:rPr>
          <w:rStyle w:val="sourcecode"/>
        </w:rPr>
        <w:t>dret[6]:</w:t>
      </w:r>
      <w:r w:rsidR="00AF45A0">
        <w:t xml:space="preserve"> </w:t>
      </w:r>
      <w:r w:rsidRPr="002228E0">
        <w:t>azimuth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moon</w:t>
      </w:r>
      <w:r w:rsidR="00B62BB1" w:rsidRPr="002228E0">
        <w:t>;</w:t>
      </w:r>
    </w:p>
    <w:p w14:paraId="170D64FA" w14:textId="64385291" w:rsidR="00283E02" w:rsidRPr="002228E0" w:rsidRDefault="00BF3510" w:rsidP="00D8626F">
      <w:pPr>
        <w:ind w:left="567"/>
      </w:pPr>
      <w:r w:rsidRPr="002228E0">
        <w:rPr>
          <w:rStyle w:val="sourcecode"/>
        </w:rPr>
        <w:t>dret[7]: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object</w:t>
      </w:r>
      <w:r w:rsidR="00B62BB1" w:rsidRPr="002228E0">
        <w:t>.</w:t>
      </w:r>
    </w:p>
    <w:p w14:paraId="77E78F27" w14:textId="65880613" w:rsidR="00095D76" w:rsidRPr="002228E0" w:rsidRDefault="00095D76" w:rsidP="00877D89">
      <w:pPr>
        <w:pStyle w:val="berschrift2"/>
      </w:pPr>
      <w:bookmarkStart w:id="146" w:name="_Toc71121191"/>
      <w:r w:rsidRPr="002228E0">
        <w:t>Heliacal</w:t>
      </w:r>
      <w:r w:rsidR="00AF45A0">
        <w:t xml:space="preserve"> </w:t>
      </w:r>
      <w:r w:rsidR="00505CB9" w:rsidRPr="002228E0">
        <w:t>details</w:t>
      </w:r>
      <w:r w:rsidRPr="002228E0">
        <w:t>:</w:t>
      </w:r>
      <w:r w:rsidR="00AF45A0">
        <w:t xml:space="preserve"> </w:t>
      </w:r>
      <w:r w:rsidRPr="002228E0">
        <w:t>swe_heliacal_pheno_ut()</w:t>
      </w:r>
      <w:bookmarkEnd w:id="146"/>
    </w:p>
    <w:p w14:paraId="096BBE30" w14:textId="617FAFC7" w:rsidR="00283E02" w:rsidRPr="002228E0" w:rsidRDefault="00095D76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swe_heliacal_pheno_ut()</w:t>
      </w:r>
      <w:r w:rsidR="00AF45A0">
        <w:rPr>
          <w:i/>
          <w:iCs/>
        </w:rPr>
        <w:t xml:space="preserve"> </w:t>
      </w:r>
      <w:r w:rsidRPr="002228E0">
        <w:t>provides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settings,</w:t>
      </w:r>
      <w:r w:rsidR="00AF45A0">
        <w:t xml:space="preserve"> </w:t>
      </w:r>
      <w:r w:rsidRPr="002228E0">
        <w:t>just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mostly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test</w:t>
      </w:r>
      <w:r w:rsidR="00AF45A0">
        <w:t xml:space="preserve"> </w:t>
      </w:r>
      <w:r w:rsidRPr="002228E0">
        <w:t>purposes.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settings,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swe_heliacal_ut()</w:t>
      </w:r>
      <w:r w:rsidR="00AF45A0">
        <w:t xml:space="preserve"> </w:t>
      </w:r>
      <w:r w:rsidRPr="002228E0">
        <w:t>documented</w:t>
      </w:r>
      <w:r w:rsidR="00AF45A0">
        <w:t xml:space="preserve"> </w:t>
      </w:r>
      <w:r w:rsidRPr="002228E0">
        <w:t>further</w:t>
      </w:r>
      <w:r w:rsidR="00AF45A0">
        <w:t xml:space="preserve"> </w:t>
      </w:r>
      <w:r w:rsidRPr="002228E0">
        <w:t>above.</w:t>
      </w:r>
    </w:p>
    <w:p w14:paraId="056BE406" w14:textId="356AA089" w:rsidR="004E52D3" w:rsidRPr="002228E0" w:rsidRDefault="00095D76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swe_heliacal_pheno_ut</w:t>
      </w:r>
      <w:r w:rsidRPr="002228E0">
        <w:rPr>
          <w:rStyle w:val="sourcecode"/>
        </w:rPr>
        <w:t>(</w:t>
      </w:r>
    </w:p>
    <w:p w14:paraId="17177095" w14:textId="1B698A16" w:rsidR="004E52D3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946B2A8" w14:textId="7603E8F0" w:rsidR="00283E02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*dgeo</w:t>
      </w:r>
      <w:r w:rsidR="00505CB9" w:rsidRPr="002228E0">
        <w:rPr>
          <w:rStyle w:val="sourcecode"/>
        </w:rPr>
        <w:t>,</w:t>
      </w:r>
      <w:r w:rsidR="00505CB9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840CF85" w14:textId="22BB7C5F" w:rsidR="00095D76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*datm,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965D7CA" w14:textId="53DEA7B3" w:rsidR="00095D76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*dobs,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description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3143C3F" w14:textId="709A0449" w:rsidR="004E52D3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*objectname,</w:t>
      </w:r>
      <w:r w:rsidR="00505CB9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A580AE4" w14:textId="0C52788A" w:rsidR="00095D76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event_type,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EA683AE" w14:textId="4E7E7C53" w:rsidR="00095D76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bitmap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5165C31" w14:textId="7AB6B692" w:rsidR="00095D76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*darr,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9A4545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9A4545" w:rsidRPr="002228E0">
        <w:rPr>
          <w:rStyle w:val="sourcecode"/>
        </w:rPr>
        <w:t>declare</w:t>
      </w:r>
      <w:r w:rsidR="00AF45A0">
        <w:rPr>
          <w:rStyle w:val="sourcecode"/>
        </w:rPr>
        <w:t xml:space="preserve"> </w:t>
      </w:r>
      <w:r w:rsidR="009A4545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9A4545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9A4545" w:rsidRPr="002228E0">
        <w:rPr>
          <w:rStyle w:val="sourcecode"/>
        </w:rPr>
        <w:t>50</w:t>
      </w:r>
      <w:r w:rsidR="00AF45A0">
        <w:rPr>
          <w:rStyle w:val="sourcecode"/>
        </w:rPr>
        <w:t xml:space="preserve"> </w:t>
      </w:r>
      <w:r w:rsidR="009A4545"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5DB7D32" w14:textId="1218BC29" w:rsidR="00095D76" w:rsidRPr="002228E0" w:rsidRDefault="00095D76" w:rsidP="00931C49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</w:t>
      </w:r>
      <w:r w:rsidR="00D959D7" w:rsidRPr="002228E0">
        <w:rPr>
          <w:rStyle w:val="sourcecode"/>
        </w:rPr>
        <w:t>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47DC00D" w14:textId="77777777" w:rsidR="00056ABB" w:rsidRPr="002228E0" w:rsidRDefault="00056ABB" w:rsidP="00CC1B5C"/>
    <w:p w14:paraId="17CA9263" w14:textId="77777777" w:rsidR="00056ABB" w:rsidRPr="002228E0" w:rsidRDefault="00056ABB" w:rsidP="00CC1B5C"/>
    <w:p w14:paraId="305EC640" w14:textId="20589CC6" w:rsidR="00283E02" w:rsidRPr="002228E0" w:rsidRDefault="00095D76" w:rsidP="00CC1B5C"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data:</w:t>
      </w:r>
    </w:p>
    <w:p w14:paraId="3EE84BFC" w14:textId="3C1C0F85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'0=AltO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topocentric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(unrefracted)</w:t>
      </w:r>
    </w:p>
    <w:p w14:paraId="70B7C801" w14:textId="678D23FC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'1=AppAltO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(refracted)</w:t>
      </w:r>
    </w:p>
    <w:p w14:paraId="5580B6D0" w14:textId="5C6310CB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'2=GeoAltO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geocentric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</w:p>
    <w:p w14:paraId="45F22B7E" w14:textId="54A8BF3D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'3=AziO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</w:p>
    <w:p w14:paraId="767B6A1F" w14:textId="49968543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'4=AltS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topocentric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</w:p>
    <w:p w14:paraId="77A30FEF" w14:textId="55B50F65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'5=AziS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</w:p>
    <w:p w14:paraId="45A73A96" w14:textId="70A68C50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'6=TAVact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actual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topocentric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arcus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visionis</w:t>
      </w:r>
    </w:p>
    <w:p w14:paraId="3B7F6296" w14:textId="0A7A28C2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'7=ARCVact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actual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(geocentric)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arcus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visionis</w:t>
      </w:r>
    </w:p>
    <w:p w14:paraId="20F5E305" w14:textId="73C9FDB9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'8=DAZact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actual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object's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sun's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azimuth</w:t>
      </w:r>
    </w:p>
    <w:p w14:paraId="1412F815" w14:textId="497B7EFF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'9=ARCLact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actual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</w:p>
    <w:p w14:paraId="36C3F91F" w14:textId="718C120A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'10=kact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-]</w:t>
      </w:r>
      <w:r w:rsidR="00931C49" w:rsidRPr="002228E0">
        <w:rPr>
          <w:rStyle w:val="sourcecode"/>
        </w:rPr>
        <w:tab/>
      </w:r>
      <w:r w:rsidRPr="002228E0">
        <w:rPr>
          <w:rStyle w:val="sourcecode"/>
        </w:rPr>
        <w:t>extinction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coefficient</w:t>
      </w:r>
    </w:p>
    <w:p w14:paraId="1738FCA5" w14:textId="58A2553F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'11=minTAV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smallest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topocentric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arcus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visionis</w:t>
      </w:r>
    </w:p>
    <w:p w14:paraId="00410C61" w14:textId="3D44FCDD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'12=TfistVR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JDN]</w:t>
      </w:r>
      <w:r w:rsidRPr="002228E0">
        <w:rPr>
          <w:rStyle w:val="sourcecode"/>
        </w:rPr>
        <w:tab/>
        <w:t>first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VR</w:t>
      </w:r>
    </w:p>
    <w:p w14:paraId="5A848ED2" w14:textId="2C7000BB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'13=TbVR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JDN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optimum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VR</w:t>
      </w:r>
    </w:p>
    <w:p w14:paraId="2A68073A" w14:textId="3F447E74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'14=TlastVR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JDN]</w:t>
      </w:r>
      <w:r w:rsidRPr="002228E0">
        <w:rPr>
          <w:rStyle w:val="sourcecode"/>
        </w:rPr>
        <w:tab/>
        <w:t>last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VR</w:t>
      </w:r>
    </w:p>
    <w:p w14:paraId="73EA0460" w14:textId="58898EFD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'15=TbYallop</w:t>
      </w:r>
      <w:r w:rsidR="00404515" w:rsidRPr="002228E0">
        <w:rPr>
          <w:rStyle w:val="sourcecode"/>
        </w:rPr>
        <w:tab/>
      </w:r>
      <w:r w:rsidRPr="002228E0">
        <w:rPr>
          <w:rStyle w:val="sourcecode"/>
        </w:rPr>
        <w:t>[JDN]</w:t>
      </w:r>
      <w:r w:rsidRPr="002228E0">
        <w:rPr>
          <w:rStyle w:val="sourcecode"/>
        </w:rPr>
        <w:tab/>
        <w:t>best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visible,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according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Yallop</w:t>
      </w:r>
    </w:p>
    <w:p w14:paraId="73B6BB93" w14:textId="55D2DF2A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'16=WMoon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</w:r>
      <w:r w:rsidR="004935F8" w:rsidRPr="002228E0">
        <w:rPr>
          <w:rStyle w:val="sourcecode"/>
        </w:rPr>
        <w:t>crescent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width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404515" w:rsidRPr="002228E0">
        <w:rPr>
          <w:rStyle w:val="sourcecode"/>
        </w:rPr>
        <w:t>Moon</w:t>
      </w:r>
    </w:p>
    <w:p w14:paraId="4446FB66" w14:textId="58E6D500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'17=qYal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-]</w:t>
      </w:r>
      <w:r w:rsidR="00404515" w:rsidRPr="002228E0">
        <w:rPr>
          <w:rStyle w:val="sourcecode"/>
        </w:rPr>
        <w:tab/>
      </w:r>
      <w:r w:rsidRPr="002228E0">
        <w:rPr>
          <w:rStyle w:val="sourcecode"/>
        </w:rPr>
        <w:tab/>
        <w:t>q-test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Yallop</w:t>
      </w:r>
    </w:p>
    <w:p w14:paraId="722761C7" w14:textId="3D2B1AC4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'18=qCrit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-]</w:t>
      </w:r>
      <w:r w:rsidR="00404515" w:rsidRPr="002228E0">
        <w:rPr>
          <w:rStyle w:val="sourcecode"/>
        </w:rPr>
        <w:tab/>
      </w:r>
      <w:r w:rsidRPr="002228E0">
        <w:rPr>
          <w:rStyle w:val="sourcecode"/>
        </w:rPr>
        <w:tab/>
        <w:t>q-test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criterion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Yallop</w:t>
      </w:r>
    </w:p>
    <w:p w14:paraId="6BDEF472" w14:textId="17A91D3C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'19=ParO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  <w:t>parallax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</w:p>
    <w:p w14:paraId="63549BA5" w14:textId="44F2DDB3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-]</w:t>
      </w:r>
      <w:r w:rsidR="00404515" w:rsidRPr="002228E0">
        <w:rPr>
          <w:rStyle w:val="sourcecode"/>
        </w:rPr>
        <w:tab/>
      </w:r>
      <w:r w:rsidRPr="002228E0">
        <w:rPr>
          <w:rStyle w:val="sourcecode"/>
        </w:rPr>
        <w:tab/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</w:p>
    <w:p w14:paraId="3FE3E7E0" w14:textId="3B2446D5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'21=RiseO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JDN]</w:t>
      </w:r>
      <w:r w:rsidRPr="002228E0">
        <w:rPr>
          <w:rStyle w:val="sourcecode"/>
        </w:rPr>
        <w:tab/>
        <w:t>rise/set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</w:p>
    <w:p w14:paraId="25435B89" w14:textId="5E233B4C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'22=RiseS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JDN]</w:t>
      </w:r>
      <w:r w:rsidRPr="002228E0">
        <w:rPr>
          <w:rStyle w:val="sourcecode"/>
        </w:rPr>
        <w:tab/>
        <w:t>rise/set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404515" w:rsidRPr="002228E0">
        <w:rPr>
          <w:rStyle w:val="sourcecode"/>
        </w:rPr>
        <w:t>Sun</w:t>
      </w:r>
    </w:p>
    <w:p w14:paraId="241B6479" w14:textId="00265830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'23=Lag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JDN]</w:t>
      </w:r>
      <w:r w:rsidRPr="002228E0">
        <w:rPr>
          <w:rStyle w:val="sourcecode"/>
        </w:rPr>
        <w:tab/>
        <w:t>rise/set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rise/set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404515" w:rsidRPr="002228E0">
        <w:rPr>
          <w:rStyle w:val="sourcecode"/>
        </w:rPr>
        <w:t>Sun</w:t>
      </w:r>
    </w:p>
    <w:p w14:paraId="49EA374B" w14:textId="7C34D915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'24=TvisVR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JDN]</w:t>
      </w:r>
      <w:r w:rsidRPr="002228E0">
        <w:rPr>
          <w:rStyle w:val="sourcecode"/>
        </w:rPr>
        <w:tab/>
        <w:t>visibility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duration</w:t>
      </w:r>
    </w:p>
    <w:p w14:paraId="39582112" w14:textId="737F7ECB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'25=LMoon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Pr="002228E0">
        <w:rPr>
          <w:rStyle w:val="sourcecode"/>
        </w:rPr>
        <w:tab/>
      </w:r>
      <w:r w:rsidR="004935F8" w:rsidRPr="002228E0">
        <w:rPr>
          <w:rStyle w:val="sourcecode"/>
        </w:rPr>
        <w:t>crescent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length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404515" w:rsidRPr="002228E0">
        <w:rPr>
          <w:rStyle w:val="sourcecode"/>
        </w:rPr>
        <w:t>Moon</w:t>
      </w:r>
    </w:p>
    <w:p w14:paraId="04F98DCE" w14:textId="77777777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'26=CVAact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</w:p>
    <w:p w14:paraId="74C1B847" w14:textId="77777777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'27=Illum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%]</w:t>
      </w:r>
      <w:r w:rsidR="00404515" w:rsidRPr="002228E0">
        <w:rPr>
          <w:rStyle w:val="sourcecode"/>
        </w:rPr>
        <w:tab/>
      </w:r>
      <w:r w:rsidR="00505CB9" w:rsidRPr="002228E0">
        <w:rPr>
          <w:rStyle w:val="sourcecode"/>
        </w:rPr>
        <w:tab/>
      </w:r>
      <w:r w:rsidRPr="002228E0">
        <w:rPr>
          <w:rStyle w:val="sourcecode"/>
        </w:rPr>
        <w:t>new</w:t>
      </w:r>
    </w:p>
    <w:p w14:paraId="46C76E95" w14:textId="77777777" w:rsidR="00095D76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'28=CVAact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deg]</w:t>
      </w:r>
      <w:r w:rsidR="00505CB9" w:rsidRPr="002228E0">
        <w:rPr>
          <w:rStyle w:val="sourcecode"/>
        </w:rPr>
        <w:tab/>
      </w:r>
      <w:r w:rsidRPr="002228E0">
        <w:rPr>
          <w:rStyle w:val="sourcecode"/>
        </w:rPr>
        <w:t>new</w:t>
      </w:r>
    </w:p>
    <w:p w14:paraId="6BEA2E75" w14:textId="77777777" w:rsidR="00283E02" w:rsidRPr="002228E0" w:rsidRDefault="00095D76" w:rsidP="00931C49">
      <w:pPr>
        <w:tabs>
          <w:tab w:val="left" w:pos="1701"/>
          <w:tab w:val="left" w:pos="2835"/>
        </w:tabs>
        <w:rPr>
          <w:rStyle w:val="sourcecode"/>
        </w:rPr>
      </w:pPr>
      <w:r w:rsidRPr="002228E0">
        <w:rPr>
          <w:rStyle w:val="sourcecode"/>
        </w:rPr>
        <w:t>'29=MSk</w:t>
      </w:r>
      <w:r w:rsidR="00404515" w:rsidRPr="002228E0">
        <w:rPr>
          <w:rStyle w:val="sourcecode"/>
        </w:rPr>
        <w:tab/>
        <w:t>[</w:t>
      </w:r>
      <w:r w:rsidRPr="002228E0">
        <w:rPr>
          <w:rStyle w:val="sourcecode"/>
        </w:rPr>
        <w:t>-]</w:t>
      </w:r>
    </w:p>
    <w:p w14:paraId="120520AA" w14:textId="444CA94F" w:rsidR="00283E02" w:rsidRPr="002228E0" w:rsidRDefault="00BF3510" w:rsidP="00877D89">
      <w:pPr>
        <w:pStyle w:val="berschrift1"/>
      </w:pPr>
      <w:bookmarkStart w:id="147" w:name="_Hlk477330063"/>
      <w:bookmarkStart w:id="148" w:name="_Toc71121192"/>
      <w:r w:rsidRPr="002228E0">
        <w:t>Date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conversion</w:t>
      </w:r>
      <w:bookmarkEnd w:id="147"/>
      <w:r w:rsidR="00AF45A0">
        <w:t xml:space="preserve"> </w:t>
      </w:r>
      <w:r w:rsidRPr="002228E0">
        <w:t>functions</w:t>
      </w:r>
      <w:bookmarkEnd w:id="148"/>
    </w:p>
    <w:p w14:paraId="69C2CB6F" w14:textId="00476419" w:rsidR="00BF3510" w:rsidRPr="002228E0" w:rsidRDefault="00BF3510" w:rsidP="00877D89">
      <w:pPr>
        <w:pStyle w:val="berschrift2"/>
      </w:pPr>
      <w:bookmarkStart w:id="149" w:name="_Toc71121193"/>
      <w:r w:rsidRPr="002228E0">
        <w:t>Calendar</w:t>
      </w:r>
      <w:r w:rsidR="00AF45A0">
        <w:t xml:space="preserve"> </w:t>
      </w:r>
      <w:r w:rsidR="00D07921" w:rsidRPr="002228E0">
        <w:t>date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="00D07921" w:rsidRPr="002228E0">
        <w:t>day</w:t>
      </w:r>
      <w:r w:rsidRPr="002228E0">
        <w:t>:</w:t>
      </w:r>
      <w:r w:rsidR="00AF45A0">
        <w:t xml:space="preserve"> </w:t>
      </w:r>
      <w:r w:rsidRPr="002228E0">
        <w:t>swe_julday(),</w:t>
      </w:r>
      <w:r w:rsidR="00AF45A0">
        <w:t xml:space="preserve"> </w:t>
      </w:r>
      <w:r w:rsidRPr="002228E0">
        <w:t>swe_date_conversion(),</w:t>
      </w:r>
      <w:r w:rsidR="00AF45A0">
        <w:t xml:space="preserve"> </w:t>
      </w:r>
      <w:r w:rsidRPr="002228E0">
        <w:t>/swe_revjul()</w:t>
      </w:r>
      <w:bookmarkEnd w:id="149"/>
    </w:p>
    <w:p w14:paraId="71034B92" w14:textId="3B82DA3E" w:rsidR="00283E02" w:rsidRPr="002228E0" w:rsidRDefault="00BF3510" w:rsidP="00CC1B5C"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needed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convert</w:t>
      </w:r>
      <w:r w:rsidR="00AF45A0">
        <w:t xml:space="preserve"> </w:t>
      </w:r>
      <w:r w:rsidRPr="002228E0">
        <w:t>calendar</w:t>
      </w:r>
      <w:r w:rsidR="00AF45A0">
        <w:t xml:space="preserve"> </w:t>
      </w:r>
      <w:r w:rsidRPr="002228E0">
        <w:t>dates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scale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measures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days.</w:t>
      </w:r>
    </w:p>
    <w:p w14:paraId="26770F9C" w14:textId="3746B2C9" w:rsidR="00505CB9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150" w:name="_Hlk477329697"/>
      <w:r w:rsidRPr="002228E0">
        <w:rPr>
          <w:rStyle w:val="functions"/>
        </w:rPr>
        <w:t>swe_julday</w:t>
      </w:r>
      <w:bookmarkEnd w:id="150"/>
      <w:r w:rsidRPr="002228E0">
        <w:rPr>
          <w:rStyle w:val="sourcecode"/>
        </w:rPr>
        <w:t>(</w:t>
      </w:r>
    </w:p>
    <w:p w14:paraId="409E98FB" w14:textId="56B5287F" w:rsidR="00505CB9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</w:p>
    <w:p w14:paraId="1F5FAFB3" w14:textId="6001FEAD" w:rsidR="00505CB9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</w:p>
    <w:p w14:paraId="34E429B0" w14:textId="164D06E3" w:rsidR="00505CB9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</w:p>
    <w:p w14:paraId="30201F9A" w14:textId="468B4595" w:rsidR="00505CB9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</w:p>
    <w:p w14:paraId="5B69288A" w14:textId="5F228B13" w:rsidR="00283E02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gregflag);</w:t>
      </w:r>
    </w:p>
    <w:p w14:paraId="6C452EEA" w14:textId="302EA7D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bookmarkStart w:id="151" w:name="_Hlk477331070"/>
      <w:r w:rsidRPr="002228E0">
        <w:rPr>
          <w:rStyle w:val="functions"/>
        </w:rPr>
        <w:t>swe_date_conversion</w:t>
      </w:r>
      <w:bookmarkEnd w:id="151"/>
      <w:r w:rsidRPr="002228E0">
        <w:rPr>
          <w:rStyle w:val="sourcecode"/>
        </w:rPr>
        <w:t>(</w:t>
      </w:r>
    </w:p>
    <w:p w14:paraId="3525BFB8" w14:textId="453E664A" w:rsidR="004E52D3" w:rsidRPr="002228E0" w:rsidRDefault="00BF3510" w:rsidP="00B20DE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438C14D" w14:textId="27710546" w:rsidR="004E52D3" w:rsidRPr="002228E0" w:rsidRDefault="00BF3510" w:rsidP="00B20DE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(decimal,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05C5714" w14:textId="42E2760F" w:rsidR="00BF3510" w:rsidRPr="002228E0" w:rsidRDefault="00BF3510" w:rsidP="00B20DE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‘g’[regorian]|’j’[ulian]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1856545" w14:textId="6828A8BE" w:rsidR="00283E02" w:rsidRPr="002228E0" w:rsidRDefault="00BF3510" w:rsidP="00B20DE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*tjd);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8ADB17" w14:textId="41532AC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152" w:name="_Hlk477839146"/>
      <w:bookmarkStart w:id="153" w:name="_Hlk477329710"/>
      <w:r w:rsidRPr="002228E0">
        <w:rPr>
          <w:rStyle w:val="functions"/>
        </w:rPr>
        <w:t>swe_revjul</w:t>
      </w:r>
      <w:bookmarkEnd w:id="152"/>
      <w:bookmarkEnd w:id="153"/>
      <w:r w:rsidRPr="002228E0">
        <w:rPr>
          <w:rStyle w:val="sourcecode"/>
        </w:rPr>
        <w:t>(</w:t>
      </w:r>
    </w:p>
    <w:p w14:paraId="2B03BEB9" w14:textId="4B8F2759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9B88FFB" w14:textId="2694A40D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7862AE" w14:textId="1BCEAF31" w:rsidR="00283E02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*year,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D6E8686" w14:textId="2BBA3961" w:rsidR="00283E02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*hour);</w:t>
      </w:r>
    </w:p>
    <w:p w14:paraId="242BB04D" w14:textId="176C66A9" w:rsidR="00BF3510" w:rsidRPr="002228E0" w:rsidRDefault="00BF3510" w:rsidP="00CC1B5C">
      <w:r w:rsidRPr="002228E0">
        <w:rPr>
          <w:rStyle w:val="functions"/>
        </w:rPr>
        <w:t>swe_julday()</w:t>
      </w:r>
      <w:r w:rsidR="00AF45A0">
        <w:rPr>
          <w:i/>
          <w:iCs/>
        </w:rPr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swe_date_conversion()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year,</w:t>
      </w:r>
      <w:r w:rsidR="00AF45A0">
        <w:t xml:space="preserve"> </w:t>
      </w:r>
      <w:r w:rsidRPr="002228E0">
        <w:t>month,</w:t>
      </w:r>
      <w:r w:rsidR="00AF45A0">
        <w:t xml:space="preserve"> </w:t>
      </w:r>
      <w:r w:rsidRPr="002228E0">
        <w:t>day,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hour.</w:t>
      </w:r>
      <w:r w:rsidR="00AF45A0">
        <w:t xml:space="preserve"> </w:t>
      </w:r>
      <w:r w:rsidRPr="002228E0">
        <w:rPr>
          <w:rStyle w:val="functions"/>
        </w:rPr>
        <w:t>swe_date_conversion()</w:t>
      </w:r>
      <w:r w:rsidR="00AF45A0">
        <w:rPr>
          <w:i/>
          <w:iCs/>
        </w:rPr>
        <w:t xml:space="preserve"> </w:t>
      </w:r>
      <w:r w:rsidRPr="002228E0">
        <w:t>checks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addition</w:t>
      </w:r>
      <w:r w:rsidR="00AF45A0">
        <w:t xml:space="preserve"> </w:t>
      </w:r>
      <w:bookmarkStart w:id="154" w:name="_Hlk477839957"/>
      <w:r w:rsidRPr="002228E0">
        <w:t>whether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legal</w:t>
      </w:r>
      <w:bookmarkEnd w:id="154"/>
      <w:r w:rsidRPr="002228E0">
        <w:t>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OK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ERR.</w:t>
      </w:r>
    </w:p>
    <w:p w14:paraId="3B1749D9" w14:textId="63248798" w:rsidR="00283E02" w:rsidRPr="002228E0" w:rsidRDefault="00BF3510" w:rsidP="00CC1B5C">
      <w:r w:rsidRPr="002228E0">
        <w:rPr>
          <w:rStyle w:val="functions"/>
        </w:rPr>
        <w:t>swe_revjul()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reverse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functions"/>
        </w:rPr>
        <w:t>swe_julday()</w:t>
      </w:r>
      <w:r w:rsidRPr="002228E0">
        <w:t>.</w:t>
      </w:r>
      <w:r w:rsidR="00AF45A0">
        <w:rPr>
          <w:i/>
          <w:iCs/>
        </w:rPr>
        <w:t xml:space="preserve"> </w:t>
      </w:r>
      <w:r w:rsidRPr="002228E0">
        <w:t>It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year,</w:t>
      </w:r>
      <w:r w:rsidR="00AF45A0">
        <w:t xml:space="preserve"> </w:t>
      </w:r>
      <w:r w:rsidRPr="002228E0">
        <w:t>month,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hour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number.</w:t>
      </w:r>
    </w:p>
    <w:p w14:paraId="0778D570" w14:textId="758ABF35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bookmarkStart w:id="155" w:name="_Hlk477329877"/>
      <w:r w:rsidRPr="002228E0">
        <w:rPr>
          <w:rStyle w:val="sourcecode"/>
        </w:rPr>
        <w:t>gregflag</w:t>
      </w:r>
      <w:bookmarkEnd w:id="155"/>
      <w:r w:rsidR="00AF45A0">
        <w:t xml:space="preserve"> </w:t>
      </w:r>
      <w:r w:rsidRPr="002228E0">
        <w:t>tells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whether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calendar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gregflag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SE_JUL_CAL</w:t>
      </w:r>
      <w:r w:rsidRPr="002228E0">
        <w:t>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Gregorian</w:t>
      </w:r>
      <w:r w:rsidR="00AF45A0">
        <w:t xml:space="preserve"> </w:t>
      </w:r>
      <w:r w:rsidRPr="002228E0">
        <w:t>calendar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gregflag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SE_GREG_CAL</w:t>
      </w:r>
      <w:r w:rsidRPr="002228E0">
        <w:t>).</w:t>
      </w:r>
    </w:p>
    <w:p w14:paraId="41A0E7BA" w14:textId="171E3092" w:rsidR="00283E02" w:rsidRPr="002228E0" w:rsidRDefault="00BF3510" w:rsidP="00CC1B5C">
      <w:r w:rsidRPr="002228E0">
        <w:t>Usually,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rPr>
          <w:rStyle w:val="sourcecode"/>
        </w:rPr>
        <w:t>gregflag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SE_GREG_CAL</w:t>
      </w:r>
      <w:r w:rsidRPr="002228E0">
        <w:t>.</w:t>
      </w:r>
    </w:p>
    <w:p w14:paraId="54E6B3B2" w14:textId="136F3C69" w:rsidR="00BF3510" w:rsidRPr="002228E0" w:rsidRDefault="00BF3510" w:rsidP="00CC1B5C">
      <w:r w:rsidRPr="002228E0">
        <w:t>The</w:t>
      </w:r>
      <w:r w:rsidR="00AF45A0">
        <w:t xml:space="preserve"> </w:t>
      </w:r>
      <w:bookmarkStart w:id="156" w:name="_Hlk477330118"/>
      <w:r w:rsidRPr="002228E0">
        <w:t>Julian</w:t>
      </w:r>
      <w:r w:rsidR="00AF45A0">
        <w:t xml:space="preserve"> </w:t>
      </w:r>
      <w:r w:rsidRPr="002228E0">
        <w:t>day</w:t>
      </w:r>
      <w:bookmarkEnd w:id="156"/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nothing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Julius</w:t>
      </w:r>
      <w:r w:rsidR="00AF45A0">
        <w:t xml:space="preserve"> </w:t>
      </w:r>
      <w:r w:rsidRPr="002228E0">
        <w:t>Cesar,</w:t>
      </w:r>
      <w:r w:rsidR="00AF45A0">
        <w:t xml:space="preserve"> </w:t>
      </w:r>
      <w:r w:rsidRPr="002228E0">
        <w:t>who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calendar,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invented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monk</w:t>
      </w:r>
      <w:r w:rsidR="00AF45A0">
        <w:t xml:space="preserve"> </w:t>
      </w:r>
      <w:r w:rsidRPr="002228E0">
        <w:t>Julianus.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tells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days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passed</w:t>
      </w:r>
      <w:r w:rsidR="00AF45A0">
        <w:t xml:space="preserve"> </w:t>
      </w:r>
      <w:r w:rsidRPr="002228E0">
        <w:t>since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creation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world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considered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happened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Jan</w:t>
      </w:r>
      <w:r w:rsidR="00AF45A0">
        <w:t xml:space="preserve"> </w:t>
      </w:r>
      <w:r w:rsidR="00AA1958" w:rsidRPr="002228E0">
        <w:t>-</w:t>
      </w:r>
      <w:r w:rsidR="00AF45A0">
        <w:t xml:space="preserve"> </w:t>
      </w:r>
      <w:r w:rsidRPr="002228E0">
        <w:t>4712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noon.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1.1.1900</w:t>
      </w:r>
      <w:r w:rsidR="00AF45A0">
        <w:t xml:space="preserve"> </w:t>
      </w:r>
      <w:r w:rsidRPr="002228E0">
        <w:t>corresponds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2415020.5.</w:t>
      </w:r>
    </w:p>
    <w:p w14:paraId="3188876F" w14:textId="483592EC" w:rsidR="00283E02" w:rsidRPr="002228E0" w:rsidRDefault="00BF3510" w:rsidP="00CC1B5C">
      <w:r w:rsidRPr="002228E0">
        <w:t>Midnight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JD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fraction</w:t>
      </w:r>
      <w:r w:rsidR="00AF45A0">
        <w:t xml:space="preserve"> </w:t>
      </w:r>
      <w:r w:rsidRPr="002228E0">
        <w:t>0.5,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traditionally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started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noon.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practical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during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night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telescope.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comes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fact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noon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printed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midnight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early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20th</w:t>
      </w:r>
      <w:r w:rsidR="00AF45A0">
        <w:t xml:space="preserve"> </w:t>
      </w:r>
      <w:r w:rsidRPr="002228E0">
        <w:t>century.</w:t>
      </w:r>
    </w:p>
    <w:p w14:paraId="5DC08A02" w14:textId="2D5AAA50" w:rsidR="00BF3510" w:rsidRPr="002228E0" w:rsidRDefault="00BF3510" w:rsidP="00877D89">
      <w:pPr>
        <w:pStyle w:val="berschrift2"/>
      </w:pPr>
      <w:bookmarkStart w:id="157" w:name="_Toc71121194"/>
      <w:r w:rsidRPr="002228E0">
        <w:t>UTC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day:</w:t>
      </w:r>
      <w:r w:rsidR="00AF45A0">
        <w:t xml:space="preserve"> </w:t>
      </w:r>
      <w:r w:rsidRPr="002228E0">
        <w:t>swe_utc_time_zone(),</w:t>
      </w:r>
      <w:r w:rsidR="00AF45A0">
        <w:t xml:space="preserve"> </w:t>
      </w:r>
      <w:r w:rsidRPr="002228E0">
        <w:t>swe_utc_to_jd(),</w:t>
      </w:r>
      <w:r w:rsidR="00AF45A0">
        <w:t xml:space="preserve"> </w:t>
      </w:r>
      <w:r w:rsidRPr="002228E0">
        <w:t>swe_jdet_to_utc(),</w:t>
      </w:r>
      <w:r w:rsidR="00AF45A0">
        <w:t xml:space="preserve"> </w:t>
      </w:r>
      <w:r w:rsidRPr="002228E0">
        <w:t>swe_jdut1_to_utc()</w:t>
      </w:r>
      <w:bookmarkEnd w:id="157"/>
    </w:p>
    <w:p w14:paraId="3E7B6304" w14:textId="7C279C3A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1.76,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similar</w:t>
      </w:r>
      <w:r w:rsidR="00AF45A0">
        <w:t xml:space="preserve"> </w:t>
      </w:r>
      <w:r w:rsidRPr="002228E0">
        <w:t>job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described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7.1.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Coordinated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(UTC).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transformations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wall</w:t>
      </w:r>
      <w:r w:rsidR="00AF45A0">
        <w:t xml:space="preserve"> </w:t>
      </w:r>
      <w:r w:rsidRPr="002228E0">
        <w:t>clock</w:t>
      </w:r>
      <w:r w:rsidR="00AF45A0">
        <w:t xml:space="preserve"> </w:t>
      </w:r>
      <w:r w:rsidRPr="002228E0">
        <w:t>(or</w:t>
      </w:r>
      <w:r w:rsidR="00AF45A0">
        <w:t xml:space="preserve"> </w:t>
      </w:r>
      <w:r w:rsidRPr="002228E0">
        <w:t>arm</w:t>
      </w:r>
      <w:r w:rsidR="00AF45A0">
        <w:t xml:space="preserve"> </w:t>
      </w:r>
      <w:r w:rsidRPr="002228E0">
        <w:t>wrist)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numbers,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correct.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below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second,</w:t>
      </w:r>
      <w:r w:rsidR="00AF45A0">
        <w:t xml:space="preserve"> </w:t>
      </w:r>
      <w:r w:rsidRPr="002228E0">
        <w:t>though.</w:t>
      </w:r>
    </w:p>
    <w:p w14:paraId="1E9266B3" w14:textId="114215B5" w:rsidR="00283E02" w:rsidRPr="002228E0" w:rsidRDefault="00BF3510" w:rsidP="00CC1B5C">
      <w:r w:rsidRPr="002228E0">
        <w:t>Use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convert</w:t>
      </w:r>
      <w:r w:rsidR="00E5336D" w:rsidRPr="002228E0">
        <w:t>:</w:t>
      </w:r>
    </w:p>
    <w:p w14:paraId="717A971F" w14:textId="48C4CB66" w:rsidR="00BF3510" w:rsidRPr="002228E0" w:rsidRDefault="00BF3510" w:rsidP="00E5336D">
      <w:pPr>
        <w:pStyle w:val="ListBullet1"/>
        <w:ind w:left="284" w:hanging="284"/>
      </w:pPr>
      <w:r w:rsidRPr="002228E0">
        <w:t>local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time</w:t>
      </w:r>
      <w:r w:rsidR="0006334E" w:rsidRPr="002228E0">
        <w:t>;</w:t>
      </w:r>
    </w:p>
    <w:p w14:paraId="07048603" w14:textId="7D73B13B" w:rsidR="00BF3510" w:rsidRPr="002228E0" w:rsidRDefault="00BF3510" w:rsidP="00E5336D">
      <w:pPr>
        <w:pStyle w:val="ListBullet1"/>
        <w:ind w:left="284" w:hanging="284"/>
      </w:pPr>
      <w:r w:rsidRPr="002228E0">
        <w:t>UTC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number,</w:t>
      </w:r>
      <w:r w:rsidR="00AF45A0">
        <w:t xml:space="preserve"> </w:t>
      </w:r>
      <w:r w:rsidRPr="002228E0">
        <w:t>and</w:t>
      </w:r>
    </w:p>
    <w:p w14:paraId="5395DD68" w14:textId="5E9C9C79" w:rsidR="00283E02" w:rsidRPr="002228E0" w:rsidRDefault="00BF3510" w:rsidP="00E5336D">
      <w:pPr>
        <w:pStyle w:val="ListBullet1"/>
        <w:ind w:left="284" w:hanging="284"/>
      </w:pPr>
      <w:r w:rsidRPr="002228E0">
        <w:t>a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UTC.</w:t>
      </w:r>
    </w:p>
    <w:p w14:paraId="375BC117" w14:textId="36478B5D" w:rsidR="00283E02" w:rsidRPr="002228E0" w:rsidRDefault="00BF3510" w:rsidP="00CC1B5C">
      <w:r w:rsidRPr="002228E0">
        <w:t>Past</w:t>
      </w:r>
      <w:r w:rsidR="00AF45A0">
        <w:t xml:space="preserve"> </w:t>
      </w:r>
      <w:r w:rsidRPr="002228E0">
        <w:t>leap</w:t>
      </w:r>
      <w:r w:rsidR="00AF45A0">
        <w:t xml:space="preserve"> </w:t>
      </w:r>
      <w:r w:rsidRPr="002228E0">
        <w:t>seconds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hard</w:t>
      </w:r>
      <w:r w:rsidR="00AF45A0">
        <w:t xml:space="preserve"> </w:t>
      </w:r>
      <w:r w:rsidRPr="002228E0">
        <w:t>coded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leap</w:t>
      </w:r>
      <w:r w:rsidR="00AF45A0">
        <w:t xml:space="preserve"> </w:t>
      </w:r>
      <w:r w:rsidRPr="002228E0">
        <w:t>seconds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specified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rPr>
          <w:b/>
          <w:bCs/>
        </w:rPr>
        <w:t xml:space="preserve"> </w:t>
      </w:r>
      <w:r w:rsidRPr="002228E0">
        <w:rPr>
          <w:rStyle w:val="FileName"/>
        </w:rPr>
        <w:t>seleapsec.txt</w:t>
      </w:r>
      <w:r w:rsidRPr="002228E0">
        <w:t>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ch.</w:t>
      </w:r>
      <w:r w:rsidR="00AF45A0">
        <w:t xml:space="preserve"> </w:t>
      </w:r>
      <w:r w:rsidRPr="002228E0">
        <w:t>7.3.</w:t>
      </w:r>
    </w:p>
    <w:p w14:paraId="560B4ED2" w14:textId="042F543F" w:rsidR="00283E02" w:rsidRPr="002228E0" w:rsidRDefault="0006334E" w:rsidP="00CC1B5C">
      <w:r w:rsidRPr="002228E0">
        <w:rPr>
          <w:b/>
          <w:color w:val="FF0000"/>
        </w:rPr>
        <w:t>NOTE</w:t>
      </w:r>
      <w:r w:rsidRPr="002228E0">
        <w:t>:</w:t>
      </w:r>
      <w:r w:rsidR="00AF45A0">
        <w:t xml:space="preserve"> </w:t>
      </w:r>
      <w:r w:rsidR="00BF3510" w:rsidRPr="002228E0">
        <w:t>in</w:t>
      </w:r>
      <w:r w:rsidR="00AF45A0">
        <w:t xml:space="preserve"> </w:t>
      </w:r>
      <w:r w:rsidR="00BF3510" w:rsidRPr="002228E0">
        <w:t>case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leap</w:t>
      </w:r>
      <w:r w:rsidR="00AF45A0">
        <w:t xml:space="preserve"> </w:t>
      </w:r>
      <w:r w:rsidR="00BF3510" w:rsidRPr="002228E0">
        <w:t>seconds,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input</w:t>
      </w:r>
      <w:r w:rsidR="00AF45A0">
        <w:t xml:space="preserve"> </w:t>
      </w:r>
      <w:r w:rsidR="00BF3510" w:rsidRPr="002228E0">
        <w:t>or</w:t>
      </w:r>
      <w:r w:rsidR="00AF45A0">
        <w:t xml:space="preserve"> </w:t>
      </w:r>
      <w:r w:rsidR="00BF3510" w:rsidRPr="002228E0">
        <w:t>output</w:t>
      </w:r>
      <w:r w:rsidR="00AF45A0">
        <w:t xml:space="preserve"> </w:t>
      </w:r>
      <w:r w:rsidR="00BF3510" w:rsidRPr="002228E0">
        <w:t>time</w:t>
      </w:r>
      <w:r w:rsidR="00AF45A0">
        <w:t xml:space="preserve"> </w:t>
      </w:r>
      <w:r w:rsidR="00BF3510" w:rsidRPr="002228E0">
        <w:t>may</w:t>
      </w:r>
      <w:r w:rsidR="00AF45A0">
        <w:t xml:space="preserve"> </w:t>
      </w:r>
      <w:r w:rsidR="00BF3510" w:rsidRPr="002228E0">
        <w:t>be</w:t>
      </w:r>
      <w:r w:rsidR="00AF45A0">
        <w:t xml:space="preserve"> </w:t>
      </w:r>
      <w:r w:rsidR="00BF3510" w:rsidRPr="002228E0">
        <w:t>60.9999</w:t>
      </w:r>
      <w:r w:rsidR="00AF45A0">
        <w:t xml:space="preserve"> </w:t>
      </w:r>
      <w:r w:rsidR="00BF3510" w:rsidRPr="002228E0">
        <w:t>seconds.</w:t>
      </w:r>
      <w:r w:rsidR="00AF45A0">
        <w:t xml:space="preserve"> </w:t>
      </w:r>
      <w:r w:rsidR="00BF3510" w:rsidRPr="002228E0">
        <w:t>Input</w:t>
      </w:r>
      <w:r w:rsidR="00AF45A0">
        <w:t xml:space="preserve"> </w:t>
      </w:r>
      <w:r w:rsidR="00BF3510" w:rsidRPr="002228E0">
        <w:t>or</w:t>
      </w:r>
      <w:r w:rsidR="00AF45A0">
        <w:t xml:space="preserve"> </w:t>
      </w:r>
      <w:r w:rsidR="00BF3510" w:rsidRPr="002228E0">
        <w:t>output</w:t>
      </w:r>
      <w:r w:rsidR="00AF45A0">
        <w:t xml:space="preserve"> </w:t>
      </w:r>
      <w:r w:rsidR="00BF3510" w:rsidRPr="002228E0">
        <w:t>forms</w:t>
      </w:r>
      <w:r w:rsidR="00AF45A0">
        <w:t xml:space="preserve"> </w:t>
      </w:r>
      <w:r w:rsidR="00BF3510" w:rsidRPr="002228E0">
        <w:t>have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allow</w:t>
      </w:r>
      <w:r w:rsidR="00AF45A0">
        <w:t xml:space="preserve"> </w:t>
      </w:r>
      <w:r w:rsidR="00BF3510" w:rsidRPr="002228E0">
        <w:t>for</w:t>
      </w:r>
      <w:r w:rsidR="00AF45A0">
        <w:t xml:space="preserve"> </w:t>
      </w:r>
      <w:r w:rsidR="00BF3510" w:rsidRPr="002228E0">
        <w:t>this.</w:t>
      </w:r>
    </w:p>
    <w:p w14:paraId="0ADBA25D" w14:textId="2DD5B04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transform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</w:p>
    <w:p w14:paraId="26F0759F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71DD1233" w14:textId="0062A0F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</w:p>
    <w:p w14:paraId="49102CA2" w14:textId="13C6D33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...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</w:p>
    <w:p w14:paraId="0C8D114E" w14:textId="39B567A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offset</w:t>
      </w:r>
    </w:p>
    <w:p w14:paraId="1ADD97A2" w14:textId="1CB2632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</w:p>
    <w:p w14:paraId="420EE177" w14:textId="0D67743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iyear_out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...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dsec_out</w:t>
      </w:r>
    </w:p>
    <w:p w14:paraId="4FEC743C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3D34121D" w14:textId="2F2029F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zones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Greenwich,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positive.</w:t>
      </w:r>
    </w:p>
    <w:p w14:paraId="11A7C718" w14:textId="2BA4C18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zones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Greenwich,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negative.</w:t>
      </w:r>
    </w:p>
    <w:p w14:paraId="6C8D8E0D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0D8F7A9E" w14:textId="65EF9C6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+d_timezone.</w:t>
      </w:r>
    </w:p>
    <w:p w14:paraId="545FB678" w14:textId="1114F50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-d_timezone.</w:t>
      </w:r>
    </w:p>
    <w:p w14:paraId="76E806D6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3E5B3980" w14:textId="1CB8438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swe_utc_time_zone</w:t>
      </w:r>
      <w:r w:rsidRPr="002228E0">
        <w:rPr>
          <w:rStyle w:val="sourcecode"/>
        </w:rPr>
        <w:t>(</w:t>
      </w:r>
    </w:p>
    <w:p w14:paraId="4CB9C3C8" w14:textId="068BDF7C" w:rsidR="004E52D3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iday,</w:t>
      </w:r>
    </w:p>
    <w:p w14:paraId="0D98B929" w14:textId="4B6F26E0" w:rsidR="004E52D3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dsec,</w:t>
      </w:r>
    </w:p>
    <w:p w14:paraId="370403C8" w14:textId="03BEF24B" w:rsidR="004E52D3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d_timezone,</w:t>
      </w:r>
    </w:p>
    <w:p w14:paraId="3011D7BD" w14:textId="47E86EDD" w:rsidR="004E52D3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*iyear_out,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*imonth_out,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*iday_out,</w:t>
      </w:r>
    </w:p>
    <w:p w14:paraId="378E3D76" w14:textId="16CCB23C" w:rsidR="00283E02" w:rsidRPr="002228E0" w:rsidRDefault="00BF3510" w:rsidP="00E5336D">
      <w:pPr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*ihour_out,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*imin_out,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*dsec_out)</w:t>
      </w:r>
      <w:r w:rsidR="00E5336D" w:rsidRPr="002228E0">
        <w:rPr>
          <w:rStyle w:val="sourcecode"/>
        </w:rPr>
        <w:t>;</w:t>
      </w:r>
    </w:p>
    <w:p w14:paraId="66D89C80" w14:textId="1C33076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(wall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clock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flag.</w:t>
      </w:r>
    </w:p>
    <w:p w14:paraId="1EF8C307" w14:textId="65F999A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</w:t>
      </w:r>
    </w:p>
    <w:p w14:paraId="485EA5EE" w14:textId="2969288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error)</w:t>
      </w:r>
    </w:p>
    <w:p w14:paraId="721072C0" w14:textId="1425358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OK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ERR.</w:t>
      </w:r>
    </w:p>
    <w:p w14:paraId="7C0F210A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6B736F0C" w14:textId="46CCF29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swe_utc_to_jd</w:t>
      </w:r>
      <w:r w:rsidRPr="002228E0">
        <w:rPr>
          <w:rStyle w:val="sourcecode"/>
        </w:rPr>
        <w:t>(</w:t>
      </w:r>
    </w:p>
    <w:p w14:paraId="46780749" w14:textId="172CD153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iday,</w:t>
      </w:r>
    </w:p>
    <w:p w14:paraId="05BC52F7" w14:textId="15F10EB0" w:rsidR="00BF3510" w:rsidRPr="002228E0" w:rsidRDefault="00BF3510" w:rsidP="00473887">
      <w:pPr>
        <w:tabs>
          <w:tab w:val="left" w:pos="2835"/>
          <w:tab w:val="left" w:pos="5670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dsec,</w:t>
      </w:r>
      <w:r w:rsidR="0006334E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AA1958" w:rsidRPr="002228E0">
        <w:rPr>
          <w:rStyle w:val="sourcecode"/>
          <w:b/>
          <w:bCs/>
          <w:color w:val="FF0000"/>
        </w:rPr>
        <w:t>NOTE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4C7803C" w14:textId="408B0846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gregflag,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48F419C" w14:textId="526DAF36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dret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</w:p>
    <w:p w14:paraId="56D4BFE8" w14:textId="57A4D236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</w:p>
    <w:p w14:paraId="3AD31700" w14:textId="68A00394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F262E2B" w14:textId="76E97E1E" w:rsidR="00283E02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serr</w:t>
      </w:r>
      <w:r w:rsidR="00E5336D" w:rsidRPr="002228E0">
        <w:rPr>
          <w:rStyle w:val="sourcecode"/>
        </w:rPr>
        <w:t>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6C6194B" w14:textId="7F9771E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</w:p>
    <w:p w14:paraId="78C4F469" w14:textId="6177E27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E159C1" w14:textId="341976C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swe_jdet_to_utc</w:t>
      </w:r>
      <w:r w:rsidRPr="002228E0">
        <w:rPr>
          <w:rStyle w:val="sourcecode"/>
        </w:rPr>
        <w:t>(</w:t>
      </w:r>
    </w:p>
    <w:p w14:paraId="7E3D1375" w14:textId="0299ABD4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206140" w14:textId="313DDA4D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gregflag,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D3F7D89" w14:textId="3F2C5DE7" w:rsidR="00BF3510" w:rsidRPr="002228E0" w:rsidRDefault="00BF3510" w:rsidP="00E5336D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*iday,</w:t>
      </w:r>
    </w:p>
    <w:p w14:paraId="67BFCDD4" w14:textId="09D39920" w:rsidR="00283E02" w:rsidRPr="002228E0" w:rsidRDefault="00BF3510" w:rsidP="00473887">
      <w:pPr>
        <w:tabs>
          <w:tab w:val="left" w:pos="2835"/>
          <w:tab w:val="left" w:pos="5670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*dsec</w:t>
      </w:r>
      <w:r w:rsidR="000339F8" w:rsidRPr="002228E0">
        <w:rPr>
          <w:rStyle w:val="sourcecode"/>
        </w:rPr>
        <w:t>);</w:t>
      </w:r>
      <w:r w:rsidR="009E6550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AA1958" w:rsidRPr="002228E0">
        <w:rPr>
          <w:rStyle w:val="sourcecode"/>
          <w:b/>
          <w:bCs/>
          <w:color w:val="FF0000"/>
        </w:rPr>
        <w:t>NOTE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482EC8" w14:textId="3C22787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</w:p>
    <w:p w14:paraId="203796A9" w14:textId="3C68006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F9B895F" w14:textId="0B1E25D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swe_jdut1_to_utc</w:t>
      </w:r>
      <w:r w:rsidRPr="002228E0">
        <w:rPr>
          <w:rStyle w:val="sourcecode"/>
        </w:rPr>
        <w:t>(</w:t>
      </w:r>
    </w:p>
    <w:p w14:paraId="5CF1A8EC" w14:textId="6E29ABA4" w:rsidR="00BF3510" w:rsidRPr="002228E0" w:rsidRDefault="00BF3510" w:rsidP="00F31D8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9926FA"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</w:t>
      </w:r>
      <w:r w:rsidR="009926FA" w:rsidRPr="002228E0">
        <w:rPr>
          <w:rStyle w:val="sourcecode"/>
        </w:rPr>
        <w:t>UT1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EA5467" w14:textId="27874928" w:rsidR="00BF3510" w:rsidRPr="002228E0" w:rsidRDefault="00BF3510" w:rsidP="00F31D8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gregflag,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1B4D81F" w14:textId="6A631B59" w:rsidR="00BF3510" w:rsidRPr="002228E0" w:rsidRDefault="00BF3510" w:rsidP="00F31D8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*iday,</w:t>
      </w:r>
    </w:p>
    <w:p w14:paraId="71D3FBE5" w14:textId="3D164E44" w:rsidR="00283E02" w:rsidRPr="002228E0" w:rsidRDefault="00BF3510" w:rsidP="00473887">
      <w:pPr>
        <w:tabs>
          <w:tab w:val="left" w:pos="2835"/>
          <w:tab w:val="left" w:pos="5670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*dsec</w:t>
      </w:r>
      <w:r w:rsidR="000339F8" w:rsidRPr="002228E0">
        <w:rPr>
          <w:rStyle w:val="sourcecode"/>
        </w:rPr>
        <w:t>);</w:t>
      </w:r>
      <w:r w:rsidR="009E6550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AA1958" w:rsidRPr="002228E0">
        <w:rPr>
          <w:rStyle w:val="sourcecode"/>
          <w:b/>
          <w:bCs/>
          <w:color w:val="FF0000"/>
        </w:rPr>
        <w:t>NOTE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C7369D7" w14:textId="03B15DE1" w:rsidR="00283E02" w:rsidRPr="002228E0" w:rsidRDefault="00BF3510" w:rsidP="00B20DED">
      <w:pPr>
        <w:rPr>
          <w:rStyle w:val="Fett"/>
        </w:rPr>
      </w:pPr>
      <w:r w:rsidRPr="002228E0">
        <w:rPr>
          <w:rStyle w:val="Fett"/>
        </w:rPr>
        <w:t>How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do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I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get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correct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planetary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positions,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sidereal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time,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and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house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cusps,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starting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from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a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wall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clock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date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and</w:t>
      </w:r>
      <w:r w:rsidR="00AF45A0">
        <w:rPr>
          <w:rStyle w:val="Fett"/>
        </w:rPr>
        <w:t xml:space="preserve"> </w:t>
      </w:r>
      <w:r w:rsidRPr="002228E0">
        <w:rPr>
          <w:rStyle w:val="Fett"/>
        </w:rPr>
        <w:t>time?</w:t>
      </w:r>
    </w:p>
    <w:p w14:paraId="22B03B71" w14:textId="32738E9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retval;</w:t>
      </w:r>
    </w:p>
    <w:p w14:paraId="5DE52BE6" w14:textId="14ACBF6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SE_GREG_CAL;</w:t>
      </w:r>
    </w:p>
    <w:p w14:paraId="3BD20C31" w14:textId="1C3BA23E" w:rsidR="00BF3510" w:rsidRPr="002228E0" w:rsidRDefault="00BF3510" w:rsidP="00094CD8">
      <w:pPr>
        <w:tabs>
          <w:tab w:val="left" w:pos="2835"/>
        </w:tabs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5.5;</w:t>
      </w:r>
      <w:r w:rsidR="009E6550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Standard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Time;</w:t>
      </w:r>
      <w:r w:rsidR="00AF45A0">
        <w:rPr>
          <w:rStyle w:val="sourcecode"/>
        </w:rPr>
        <w:t xml:space="preserve"> </w:t>
      </w:r>
      <w:r w:rsidR="002A0AEB" w:rsidRPr="002228E0">
        <w:rPr>
          <w:rStyle w:val="sourcecode"/>
          <w:b/>
          <w:bCs/>
          <w:color w:val="FF0000"/>
        </w:rPr>
        <w:t>NOTE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42A9463" w14:textId="768D7DB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tjd_ut;</w:t>
      </w:r>
    </w:p>
    <w:p w14:paraId="708B529C" w14:textId="6AD946B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dret[2];</w:t>
      </w:r>
    </w:p>
    <w:p w14:paraId="2BED10CD" w14:textId="7FFEDF1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serr[256];</w:t>
      </w:r>
    </w:p>
    <w:p w14:paraId="40AA5221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…</w:t>
      </w:r>
    </w:p>
    <w:p w14:paraId="611D84AB" w14:textId="51F86398" w:rsidR="002A0AEB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different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UTC,</w:t>
      </w:r>
    </w:p>
    <w:p w14:paraId="4477754E" w14:textId="06A080FB" w:rsidR="00BF3510" w:rsidRPr="002228E0" w:rsidRDefault="002A0AEB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zone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offset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subtracted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first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order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get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UTC: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35DBFB5E" w14:textId="6678BF23" w:rsidR="004E52D3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swe_utc_time_zone</w:t>
      </w:r>
      <w:r w:rsidRPr="002228E0">
        <w:rPr>
          <w:rStyle w:val="sourcecode"/>
        </w:rPr>
        <w:t>(iyear,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d_timezone,</w:t>
      </w:r>
    </w:p>
    <w:p w14:paraId="53470A4E" w14:textId="0BDBD66C" w:rsidR="00BF3510" w:rsidRPr="002228E0" w:rsidRDefault="00BF3510" w:rsidP="002A0AEB">
      <w:pPr>
        <w:rPr>
          <w:rStyle w:val="sourcecode"/>
        </w:rPr>
      </w:pPr>
      <w:r w:rsidRPr="002228E0">
        <w:rPr>
          <w:rStyle w:val="sourcecode"/>
        </w:rPr>
        <w:t>&amp;iyear_utc,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&amp;imonth_utc,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&amp;iday_utc,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&amp;ihour_utc,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&amp;imin_utc,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&amp;dsec_utc)</w:t>
      </w:r>
      <w:r w:rsidR="00F31D87" w:rsidRPr="002228E0">
        <w:rPr>
          <w:rStyle w:val="sourcecode"/>
        </w:rPr>
        <w:t>;</w:t>
      </w:r>
    </w:p>
    <w:p w14:paraId="67634546" w14:textId="0EFB00C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66580B1" w14:textId="0FE6744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retval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swe_utc_to_jd</w:t>
      </w:r>
      <w:r w:rsidRPr="002228E0">
        <w:rPr>
          <w:rStyle w:val="sourcecode"/>
        </w:rPr>
        <w:t>(iyear_utc,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5F070694" w14:textId="562C733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(retval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2B943468" w14:textId="223E54C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fprintf(stderr,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handling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FAB4F0C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1A047453" w14:textId="221928B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tjd_et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dret[0];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7EF5C75" w14:textId="061729A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tjd_ut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dret[1];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4BAD934" w14:textId="5449312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F2BA4E4" w14:textId="68F72714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swe_calc</w:t>
      </w:r>
      <w:r w:rsidRPr="002228E0">
        <w:rPr>
          <w:rStyle w:val="sourcecode"/>
        </w:rPr>
        <w:t>(tjd_et,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…);</w:t>
      </w:r>
    </w:p>
    <w:p w14:paraId="08618231" w14:textId="78D9113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FCC5098" w14:textId="1427AD19" w:rsidR="00283E02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swe_houses</w:t>
      </w:r>
      <w:r w:rsidRPr="002228E0">
        <w:rPr>
          <w:rStyle w:val="sourcecode"/>
        </w:rPr>
        <w:t>(tjd_ut,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…)</w:t>
      </w:r>
    </w:p>
    <w:p w14:paraId="7C3C92EF" w14:textId="3EA249B4" w:rsidR="00B20DED" w:rsidRPr="002228E0" w:rsidRDefault="00BF3510" w:rsidP="00CC1B5C">
      <w:pPr>
        <w:rPr>
          <w:b/>
          <w:bCs/>
        </w:rPr>
      </w:pPr>
      <w:r w:rsidRPr="002228E0">
        <w:rPr>
          <w:b/>
          <w:bCs/>
        </w:rPr>
        <w:t>And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how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do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you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get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the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date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and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wall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clock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time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from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Julian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day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number?</w:t>
      </w:r>
    </w:p>
    <w:p w14:paraId="3ADDD21C" w14:textId="2C6DEE96" w:rsidR="00BF3510" w:rsidRPr="002228E0" w:rsidRDefault="00BF3510" w:rsidP="00CC1B5C">
      <w:r w:rsidRPr="002228E0">
        <w:t>Depending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whether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rPr>
          <w:rStyle w:val="sourcecode"/>
        </w:rPr>
        <w:t>tjd_et</w:t>
      </w:r>
      <w:r w:rsidR="00AF45A0">
        <w:t xml:space="preserve"> </w:t>
      </w:r>
      <w:r w:rsidRPr="002228E0">
        <w:t>(Julian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ET</w:t>
      </w:r>
      <w:r w:rsidR="00AF45A0">
        <w:t xml:space="preserve"> </w:t>
      </w:r>
      <w:r w:rsidRPr="002228E0">
        <w:t>(TT))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sourcecode"/>
        </w:rPr>
        <w:t>tjd_ut</w:t>
      </w:r>
      <w:r w:rsidR="00AF45A0">
        <w:t xml:space="preserve"> </w:t>
      </w:r>
      <w:r w:rsidRPr="002228E0">
        <w:t>(Julian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(UT1)),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swe_jdet_to_utc()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functions"/>
        </w:rPr>
        <w:t>swe_jdut1_to_utc()</w:t>
      </w:r>
      <w:r w:rsidRPr="002228E0">
        <w:t>.</w:t>
      </w:r>
    </w:p>
    <w:p w14:paraId="6AD25C9A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…</w:t>
      </w:r>
    </w:p>
    <w:p w14:paraId="23377762" w14:textId="73D74CB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first,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1EBB2C2" w14:textId="172DB60E" w:rsidR="004E52D3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swe_jdet_to_utc</w:t>
      </w:r>
      <w:r w:rsidRPr="002228E0">
        <w:rPr>
          <w:rStyle w:val="sourcecode"/>
        </w:rPr>
        <w:t>(tjd_et,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&amp;iyear_utc,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&amp;imonth_utc,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&amp;iday_utc,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&amp;ihour_utc,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&amp;imin_utc,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&amp;dsec_utc);</w:t>
      </w:r>
    </w:p>
    <w:p w14:paraId="6A35933E" w14:textId="3FB17F3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now,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(note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before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d_timezone):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45E9867" w14:textId="1FB51A8B" w:rsidR="00283E02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swe_utc_time_zone</w:t>
      </w:r>
      <w:r w:rsidRPr="002228E0">
        <w:rPr>
          <w:rStyle w:val="sourcecode"/>
        </w:rPr>
        <w:t>(iyear_utc,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imin_utc,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dsec_utc,</w:t>
      </w:r>
    </w:p>
    <w:p w14:paraId="5C0969F4" w14:textId="23CDB47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-d_timezone,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&amp;dsec)</w:t>
      </w:r>
      <w:r w:rsidR="00F31D87" w:rsidRPr="002228E0">
        <w:rPr>
          <w:rStyle w:val="sourcecode"/>
        </w:rPr>
        <w:t>;</w:t>
      </w:r>
    </w:p>
    <w:p w14:paraId="70329ADE" w14:textId="226C2270" w:rsidR="00BF3510" w:rsidRPr="002228E0" w:rsidRDefault="00BF3510" w:rsidP="00877D89">
      <w:pPr>
        <w:pStyle w:val="berschrift2"/>
      </w:pPr>
      <w:bookmarkStart w:id="158" w:name="_Toc71121195"/>
      <w:r w:rsidRPr="002228E0">
        <w:t>Handling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leap</w:t>
      </w:r>
      <w:r w:rsidR="00AF45A0">
        <w:t xml:space="preserve"> </w:t>
      </w:r>
      <w:r w:rsidRPr="002228E0">
        <w:t>seconds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seleapsec.txt</w:t>
      </w:r>
      <w:bookmarkEnd w:id="158"/>
    </w:p>
    <w:p w14:paraId="606C1FB2" w14:textId="7BF1E600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insertion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leap</w:t>
      </w:r>
      <w:r w:rsidR="00AF45A0">
        <w:t xml:space="preserve"> </w:t>
      </w:r>
      <w:r w:rsidRPr="002228E0">
        <w:t>seconds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known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advance.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update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whenever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IERS</w:t>
      </w:r>
      <w:r w:rsidR="00AF45A0">
        <w:t xml:space="preserve"> </w:t>
      </w:r>
      <w:r w:rsidRPr="002228E0">
        <w:t>announces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leap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inserted.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wait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update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download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create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seleapsec.txt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directory.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looks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</w:t>
      </w:r>
      <w:r w:rsidR="00AF45A0">
        <w:t xml:space="preserve"> </w:t>
      </w:r>
      <w:r w:rsidRPr="002228E0">
        <w:t>(lines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#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comments):</w:t>
      </w:r>
    </w:p>
    <w:p w14:paraId="2F08E2FB" w14:textId="6300BF77" w:rsidR="009E655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taken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account</w:t>
      </w:r>
    </w:p>
    <w:p w14:paraId="02F87F92" w14:textId="3E95F201" w:rsidR="009E655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Ephemeris.</w:t>
      </w:r>
    </w:p>
    <w:p w14:paraId="1242A2FD" w14:textId="1FD27F7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insertion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format</w:t>
      </w:r>
    </w:p>
    <w:p w14:paraId="21737811" w14:textId="7C6D667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yyyymmdd,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"20081231"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december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2008.</w:t>
      </w:r>
    </w:p>
    <w:p w14:paraId="65D1D879" w14:textId="52F86756" w:rsidR="005B21FA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inserted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day.</w:t>
      </w:r>
    </w:p>
    <w:p w14:paraId="3E6A91EB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20081231</w:t>
      </w:r>
    </w:p>
    <w:p w14:paraId="196CB6CB" w14:textId="421A2308" w:rsidR="00BF3510" w:rsidRPr="002228E0" w:rsidRDefault="00BF3510" w:rsidP="00CC1B5C">
      <w:pPr>
        <w:rPr>
          <w:color w:val="000000"/>
          <w:lang w:eastAsia="de-DE"/>
        </w:rPr>
      </w:pP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1972,</w:t>
      </w:r>
      <w:r w:rsidR="00AF45A0">
        <w:rPr>
          <w:lang w:eastAsia="de-DE"/>
        </w:rPr>
        <w:t xml:space="preserve"> </w:t>
      </w:r>
      <w:r w:rsidRPr="002228E0">
        <w:rPr>
          <w:rStyle w:val="functions"/>
        </w:rPr>
        <w:t>swe_utc_to_jd()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treats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input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UT1.</w:t>
      </w:r>
    </w:p>
    <w:p w14:paraId="7AAD5C17" w14:textId="5A598F68" w:rsidR="00283E02" w:rsidRPr="002228E0" w:rsidRDefault="005B21FA" w:rsidP="00CC1B5C">
      <w:pPr>
        <w:rPr>
          <w:color w:val="000000"/>
          <w:lang w:eastAsia="de-DE"/>
        </w:rPr>
      </w:pPr>
      <w:r w:rsidRPr="002228E0">
        <w:rPr>
          <w:b/>
          <w:bCs/>
          <w:color w:val="FF0000"/>
          <w:lang w:eastAsia="de-DE"/>
        </w:rPr>
        <w:t>NOTE</w:t>
      </w:r>
      <w:r w:rsidR="00BF3510" w:rsidRPr="002228E0">
        <w:rPr>
          <w:lang w:eastAsia="de-DE"/>
        </w:rPr>
        <w:t>: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UTC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introduced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1961.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From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1961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-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1971,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length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UTC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second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regularly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changed,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so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UTC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remained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very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close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UT1.</w:t>
      </w:r>
    </w:p>
    <w:p w14:paraId="67B2D018" w14:textId="5AA72C60" w:rsidR="00283E02" w:rsidRPr="002228E0" w:rsidRDefault="00BF3510" w:rsidP="00CC1B5C">
      <w:pPr>
        <w:rPr>
          <w:color w:val="000000"/>
          <w:lang w:eastAsia="de-DE"/>
        </w:rPr>
      </w:pPr>
      <w:r w:rsidRPr="002228E0">
        <w:rPr>
          <w:lang w:eastAsia="de-DE"/>
        </w:rPr>
        <w:t>From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1972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input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treated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UTC.</w:t>
      </w:r>
    </w:p>
    <w:p w14:paraId="51E61EBB" w14:textId="1941DC3A" w:rsidR="00BF3510" w:rsidRPr="002228E0" w:rsidRDefault="00BF3510" w:rsidP="00CC1B5C">
      <w:pPr>
        <w:rPr>
          <w:color w:val="000000"/>
          <w:lang w:eastAsia="de-DE"/>
        </w:rPr>
      </w:pP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delta_t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nleap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32.184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&gt;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input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treated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UT1.</w:t>
      </w:r>
    </w:p>
    <w:p w14:paraId="0435C900" w14:textId="77EAB2C4" w:rsidR="00283E02" w:rsidRPr="002228E0" w:rsidRDefault="005B21FA" w:rsidP="00CC1B5C">
      <w:pPr>
        <w:rPr>
          <w:rFonts w:eastAsia="Arial Unicode MS"/>
          <w:lang w:eastAsia="de-DE"/>
        </w:rPr>
      </w:pPr>
      <w:r w:rsidRPr="002228E0">
        <w:rPr>
          <w:b/>
          <w:bCs/>
          <w:color w:val="FF0000"/>
          <w:lang w:eastAsia="de-DE"/>
        </w:rPr>
        <w:t>NOTE</w:t>
      </w:r>
      <w:r w:rsidR="00BF3510" w:rsidRPr="002228E0">
        <w:rPr>
          <w:lang w:eastAsia="de-DE"/>
        </w:rPr>
        <w:t>: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Like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we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avoid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errors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greater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than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1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second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case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leap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seconds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table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(or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version)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updated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long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time.</w:t>
      </w:r>
    </w:p>
    <w:p w14:paraId="1E6CA90B" w14:textId="3ADB8BC2" w:rsidR="00BF3510" w:rsidRPr="002228E0" w:rsidRDefault="00BF3510" w:rsidP="00877D89">
      <w:pPr>
        <w:pStyle w:val="berschrift2"/>
      </w:pPr>
      <w:bookmarkStart w:id="159" w:name="_Toc71121196"/>
      <w:r w:rsidRPr="002228E0">
        <w:t>Mean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versus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time:</w:t>
      </w:r>
      <w:r w:rsidR="00AF45A0">
        <w:t xml:space="preserve"> </w:t>
      </w:r>
      <w:r w:rsidRPr="002228E0">
        <w:t>swe_time_equ(),</w:t>
      </w:r>
      <w:r w:rsidR="00AF45A0">
        <w:t xml:space="preserve"> </w:t>
      </w:r>
      <w:r w:rsidRPr="002228E0">
        <w:t>swe_lmt_to_lat(),</w:t>
      </w:r>
      <w:r w:rsidR="00AF45A0">
        <w:t xml:space="preserve"> </w:t>
      </w:r>
      <w:r w:rsidRPr="002228E0">
        <w:t>swe_lat_to_lmt()</w:t>
      </w:r>
      <w:bookmarkEnd w:id="159"/>
    </w:p>
    <w:p w14:paraId="499DCCA2" w14:textId="14E31EEB" w:rsidR="00283E02" w:rsidRPr="002228E0" w:rsidRDefault="00BF3510" w:rsidP="00CC1B5C">
      <w:bookmarkStart w:id="160" w:name="_Hlk477330492"/>
      <w:r w:rsidRPr="002228E0">
        <w:rPr>
          <w:rStyle w:val="FileName"/>
        </w:rPr>
        <w:t>Universal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bookmarkEnd w:id="160"/>
      <w:r w:rsidR="00AF45A0">
        <w:t xml:space="preserve"> </w:t>
      </w:r>
      <w:r w:rsidRPr="002228E0">
        <w:t>(UT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UTC)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Solar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Pr="002228E0">
        <w:t>,</w:t>
      </w:r>
      <w:r w:rsidR="00AF45A0">
        <w:t xml:space="preserve"> </w:t>
      </w:r>
      <w:r w:rsidRPr="002228E0">
        <w:t>AKA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Pr="002228E0">
        <w:t>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uniform</w:t>
      </w:r>
      <w:r w:rsidR="00AF45A0">
        <w:t xml:space="preserve"> </w:t>
      </w:r>
      <w:r w:rsidRPr="002228E0">
        <w:t>measure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time.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length,</w:t>
      </w:r>
      <w:r w:rsidR="00AF45A0">
        <w:t xml:space="preserve"> </w:t>
      </w:r>
      <w:r w:rsidRPr="002228E0">
        <w:t>independent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year.</w:t>
      </w:r>
    </w:p>
    <w:p w14:paraId="45C04130" w14:textId="2B8EDD21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centuries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mechanical</w:t>
      </w:r>
      <w:r w:rsidR="00AF45A0">
        <w:t xml:space="preserve"> </w:t>
      </w:r>
      <w:r w:rsidRPr="002228E0">
        <w:t>clocks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used,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reckoning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mostly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dials,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FileName"/>
        </w:rPr>
        <w:t>True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Solar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used,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Apparent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Pr="002228E0">
        <w:t>.</w:t>
      </w:r>
    </w:p>
    <w:p w14:paraId="7B919C36" w14:textId="1B5292DC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Apparent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the</w:t>
      </w:r>
      <w:r w:rsidR="00AF45A0">
        <w:t xml:space="preserve"> </w:t>
      </w:r>
      <w:bookmarkStart w:id="161" w:name="_Hlk477840429"/>
      <w:r w:rsidRPr="002228E0">
        <w:rPr>
          <w:i/>
          <w:iCs/>
        </w:rPr>
        <w:t>equation</w:t>
      </w:r>
      <w:r w:rsidR="00AF45A0">
        <w:rPr>
          <w:i/>
          <w:iCs/>
        </w:rPr>
        <w:t xml:space="preserve"> </w:t>
      </w:r>
      <w:r w:rsidRPr="002228E0">
        <w:rPr>
          <w:i/>
          <w:iCs/>
        </w:rPr>
        <w:t>of</w:t>
      </w:r>
      <w:r w:rsidR="00AF45A0">
        <w:rPr>
          <w:i/>
          <w:iCs/>
        </w:rPr>
        <w:t xml:space="preserve"> </w:t>
      </w:r>
      <w:r w:rsidRPr="002228E0">
        <w:rPr>
          <w:i/>
          <w:iCs/>
        </w:rPr>
        <w:t>time</w:t>
      </w:r>
      <w:bookmarkEnd w:id="161"/>
      <w:r w:rsidRPr="002228E0">
        <w:t>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become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large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20</w:t>
      </w:r>
      <w:r w:rsidR="00AF45A0">
        <w:t xml:space="preserve"> </w:t>
      </w:r>
      <w:r w:rsidRPr="002228E0">
        <w:t>minutes.</w:t>
      </w:r>
    </w:p>
    <w:p w14:paraId="1C22B24A" w14:textId="326818EE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historical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Apparent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Pr="002228E0">
        <w:t>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converted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applying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equation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(for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houses)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finally</w:t>
      </w:r>
      <w:r w:rsidR="00AF45A0">
        <w:t xml:space="preserve"> </w:t>
      </w:r>
      <w:hyperlink w:anchor="_Hlk477830987" w:history="1">
        <w:r w:rsidRPr="002228E0">
          <w:rPr>
            <w:rStyle w:val="Hyperlink"/>
          </w:rPr>
          <w:t>Ephemeris</w:t>
        </w:r>
        <w:r w:rsidR="00AF45A0">
          <w:rPr>
            <w:rStyle w:val="Hyperlink"/>
          </w:rPr>
          <w:t xml:space="preserve"> </w:t>
        </w:r>
        <w:r w:rsidRPr="002228E0">
          <w:rPr>
            <w:rStyle w:val="Hyperlink"/>
          </w:rPr>
          <w:t>Time</w:t>
        </w:r>
      </w:hyperlink>
      <w:r w:rsidR="00AF45A0">
        <w:t xml:space="preserve"> </w:t>
      </w:r>
      <w:r w:rsidRPr="002228E0">
        <w:t>(for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planets).</w:t>
      </w:r>
    </w:p>
    <w:p w14:paraId="7A1E7F4B" w14:textId="08786035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conversion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done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swe_lat_to_lmt()</w:t>
      </w:r>
      <w:r w:rsidRPr="002228E0">
        <w:t>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reverse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rStyle w:val="functions"/>
        </w:rPr>
        <w:t>swe_lmt_to_lat()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required,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equation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itself,</w:t>
      </w:r>
      <w:r w:rsidR="00AF45A0">
        <w:t xml:space="preserve"> </w:t>
      </w:r>
      <w:r w:rsidRPr="002228E0">
        <w:t>i.</w:t>
      </w:r>
      <w:r w:rsidR="00AF45A0">
        <w:t xml:space="preserve"> </w:t>
      </w:r>
      <w:r w:rsidRPr="002228E0">
        <w:t>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rPr>
          <w:rStyle w:val="sourcecode"/>
        </w:rPr>
        <w:t>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</w:t>
      </w:r>
      <w:r w:rsidR="00AF45A0">
        <w:rPr>
          <w:rStyle w:val="sourcecode"/>
        </w:rPr>
        <w:t xml:space="preserve"> </w:t>
      </w:r>
      <w:r w:rsidR="002A0AEB"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LMT</w:t>
      </w:r>
      <w:r w:rsidRPr="002228E0">
        <w:t>,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swe_time_equ()</w:t>
      </w:r>
      <w:r w:rsidR="005B21FA" w:rsidRPr="002228E0">
        <w:t>:</w:t>
      </w:r>
    </w:p>
    <w:p w14:paraId="7F066C35" w14:textId="7D6C89B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</w:p>
    <w:p w14:paraId="34723925" w14:textId="487F77B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days.</w:t>
      </w:r>
    </w:p>
    <w:p w14:paraId="1D071F14" w14:textId="7B48393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LMT</w:t>
      </w:r>
    </w:p>
    <w:p w14:paraId="3540058D" w14:textId="02BE53A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variable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UT.</w:t>
      </w:r>
    </w:p>
    <w:p w14:paraId="7421D068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50450BFC" w14:textId="16FC8AB9" w:rsidR="00F31D8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bookmarkStart w:id="162" w:name="_Hlk477330339"/>
      <w:r w:rsidRPr="002228E0">
        <w:rPr>
          <w:rStyle w:val="functions"/>
        </w:rPr>
        <w:t>swe_time_equ</w:t>
      </w:r>
      <w:bookmarkEnd w:id="162"/>
      <w:r w:rsidRPr="002228E0">
        <w:rPr>
          <w:rStyle w:val="sourcecode"/>
        </w:rPr>
        <w:t>(</w:t>
      </w:r>
    </w:p>
    <w:p w14:paraId="03E99319" w14:textId="3873A9FF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</w:p>
    <w:p w14:paraId="32BCE3AD" w14:textId="5C283771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e,</w:t>
      </w:r>
    </w:p>
    <w:p w14:paraId="1377232A" w14:textId="7970EA5F" w:rsidR="00283E02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5C8CC864" w14:textId="65D1CB41" w:rsidR="00283E02" w:rsidRPr="002228E0" w:rsidRDefault="00BF3510" w:rsidP="00CC1B5C">
      <w:r w:rsidRPr="002228E0">
        <w:t>For</w:t>
      </w:r>
      <w:r w:rsidR="00AF45A0">
        <w:t xml:space="preserve"> </w:t>
      </w:r>
      <w:r w:rsidR="004935F8" w:rsidRPr="002228E0">
        <w:t>conversions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Apparent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ileName"/>
        </w:rPr>
        <w:t>Local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Pr="002228E0">
        <w:t>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functions:</w:t>
      </w:r>
    </w:p>
    <w:p w14:paraId="1FF07EC5" w14:textId="6683DBD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(LMT)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(LAT)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83C0842" w14:textId="12654B4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tjd_lmt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6215AAC2" w14:textId="5C907DFB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444CC0F" w14:textId="7EA3992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E5557C2" w14:textId="0189C5D9" w:rsidR="00F31D8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swe_lmt_to_lat</w:t>
      </w:r>
      <w:r w:rsidRPr="002228E0">
        <w:rPr>
          <w:rStyle w:val="sourcecode"/>
        </w:rPr>
        <w:t>(</w:t>
      </w:r>
    </w:p>
    <w:p w14:paraId="7B146E23" w14:textId="18B1BF05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tjd_lmt,</w:t>
      </w:r>
    </w:p>
    <w:p w14:paraId="59D22B8D" w14:textId="0EB6E4CD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</w:p>
    <w:p w14:paraId="6EDD9D5B" w14:textId="1E66C0B0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*tjd_lat,</w:t>
      </w:r>
    </w:p>
    <w:p w14:paraId="46EAA3CB" w14:textId="4472A2CB" w:rsidR="00283E02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329A86C7" w14:textId="71C8003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(LAT)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(LMT)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D314693" w14:textId="098B1E38" w:rsidR="00F31D8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swe_lat_to_lmt</w:t>
      </w:r>
      <w:r w:rsidRPr="002228E0">
        <w:rPr>
          <w:rStyle w:val="sourcecode"/>
        </w:rPr>
        <w:t>(</w:t>
      </w:r>
    </w:p>
    <w:p w14:paraId="166D5DC8" w14:textId="2AB9BAC7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tjd_lat,</w:t>
      </w:r>
    </w:p>
    <w:p w14:paraId="7CB3762D" w14:textId="3EACD69F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</w:p>
    <w:p w14:paraId="0BC9A937" w14:textId="5FC607EC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*tjd_lmt,</w:t>
      </w:r>
    </w:p>
    <w:p w14:paraId="526D690A" w14:textId="44461E41" w:rsidR="00283E02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4A63781A" w14:textId="76101F07" w:rsidR="00BF3510" w:rsidRPr="002228E0" w:rsidRDefault="00BF3510" w:rsidP="00877D89">
      <w:pPr>
        <w:pStyle w:val="berschrift1"/>
      </w:pPr>
      <w:bookmarkStart w:id="163" w:name="_Toc71121197"/>
      <w:r w:rsidRPr="002228E0">
        <w:t>Delta</w:t>
      </w:r>
      <w:r w:rsidR="00AF45A0">
        <w:t xml:space="preserve"> </w:t>
      </w:r>
      <w:r w:rsidRPr="002228E0">
        <w:t>T-related</w:t>
      </w:r>
      <w:r w:rsidR="00AF45A0">
        <w:t xml:space="preserve"> </w:t>
      </w:r>
      <w:r w:rsidRPr="002228E0">
        <w:t>functions</w:t>
      </w:r>
      <w:bookmarkEnd w:id="163"/>
    </w:p>
    <w:p w14:paraId="6503649F" w14:textId="7BF9752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delta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E38062C" w14:textId="23E3DC16" w:rsidR="00F31D8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swe_deltat_ex</w:t>
      </w:r>
      <w:r w:rsidRPr="002228E0">
        <w:rPr>
          <w:rStyle w:val="sourcecode"/>
        </w:rPr>
        <w:t>(</w:t>
      </w:r>
    </w:p>
    <w:p w14:paraId="56519ABA" w14:textId="5BBA4527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</w:p>
    <w:p w14:paraId="13A9BC1F" w14:textId="3CEDAFF8" w:rsidR="00F31D87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ephe_flag,</w:t>
      </w:r>
    </w:p>
    <w:p w14:paraId="71A2AFF9" w14:textId="479CC328" w:rsidR="00BF3510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0945E4F0" w14:textId="676DAB7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delta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96C79DE" w14:textId="59F023B7" w:rsidR="00F31D8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164" w:name="_Hlk477840778"/>
      <w:r w:rsidRPr="002228E0">
        <w:rPr>
          <w:rStyle w:val="functions"/>
        </w:rPr>
        <w:t>swe_deltat</w:t>
      </w:r>
      <w:bookmarkEnd w:id="164"/>
      <w:r w:rsidRPr="002228E0">
        <w:rPr>
          <w:rStyle w:val="sourcecode"/>
        </w:rPr>
        <w:t>(</w:t>
      </w:r>
    </w:p>
    <w:p w14:paraId="318C19B5" w14:textId="4D50249D" w:rsidR="00BF3510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tjd);</w:t>
      </w:r>
    </w:p>
    <w:p w14:paraId="66C30959" w14:textId="1EF1038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tidal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acceleration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swe_deltat()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34A77F1" w14:textId="2B234386" w:rsidR="00F31D8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165" w:name="_Hlk477840792"/>
      <w:r w:rsidRPr="002228E0">
        <w:rPr>
          <w:rStyle w:val="functions"/>
        </w:rPr>
        <w:t>swe_get_tid_acc</w:t>
      </w:r>
      <w:bookmarkEnd w:id="165"/>
      <w:r w:rsidRPr="002228E0">
        <w:rPr>
          <w:rStyle w:val="sourcecode"/>
        </w:rPr>
        <w:t>(</w:t>
      </w:r>
    </w:p>
    <w:p w14:paraId="3AE845DF" w14:textId="77777777" w:rsidR="00283E02" w:rsidRPr="002228E0" w:rsidRDefault="00BF3510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void);</w:t>
      </w:r>
    </w:p>
    <w:p w14:paraId="7BCD565F" w14:textId="5798CB1E" w:rsidR="00F57C8E" w:rsidRPr="002228E0" w:rsidRDefault="00F57C8E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tidal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acceleration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swe_deltat()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F777CF7" w14:textId="0E67D34F" w:rsidR="00F31D87" w:rsidRPr="002228E0" w:rsidRDefault="00F57C8E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166" w:name="_Hlk477840801"/>
      <w:r w:rsidRPr="002228E0">
        <w:rPr>
          <w:rStyle w:val="functions"/>
        </w:rPr>
        <w:t>swe_set_tid_acc</w:t>
      </w:r>
      <w:bookmarkEnd w:id="166"/>
      <w:r w:rsidRPr="002228E0">
        <w:rPr>
          <w:rStyle w:val="sourcecode"/>
        </w:rPr>
        <w:t>(</w:t>
      </w:r>
    </w:p>
    <w:p w14:paraId="7601CC58" w14:textId="6A5044E8" w:rsidR="00F57C8E" w:rsidRPr="002228E0" w:rsidRDefault="00F57C8E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t_acc);</w:t>
      </w:r>
    </w:p>
    <w:p w14:paraId="3E094A26" w14:textId="652AE1A9" w:rsidR="00F57C8E" w:rsidRPr="002228E0" w:rsidRDefault="00F57C8E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Delta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swe_deltat()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56E6927" w14:textId="18E56BE9" w:rsidR="00F31D87" w:rsidRPr="002228E0" w:rsidRDefault="00F57C8E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swe_set_delta_t_userdef</w:t>
      </w:r>
      <w:r w:rsidRPr="002228E0">
        <w:rPr>
          <w:rStyle w:val="sourcecode"/>
        </w:rPr>
        <w:t>(</w:t>
      </w:r>
    </w:p>
    <w:p w14:paraId="77C4AC5F" w14:textId="5011277E" w:rsidR="00283E02" w:rsidRPr="002228E0" w:rsidRDefault="00F57C8E" w:rsidP="00F31D8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t_acc);</w:t>
      </w:r>
    </w:p>
    <w:p w14:paraId="4F15A2FC" w14:textId="149D6589" w:rsidR="00283E02" w:rsidRPr="002228E0" w:rsidRDefault="00BF3510" w:rsidP="00CC1B5C">
      <w:pPr>
        <w:rPr>
          <w:rStyle w:val="FileName"/>
        </w:rPr>
      </w:pPr>
      <w:r w:rsidRPr="002228E0">
        <w:t>The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birth</w:t>
      </w:r>
      <w:r w:rsidR="00AF45A0">
        <w:t xml:space="preserve"> </w:t>
      </w:r>
      <w:r w:rsidRPr="002228E0">
        <w:t>date,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rPr>
          <w:rStyle w:val="FileName"/>
        </w:rPr>
        <w:t>Universal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(UT,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former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GMT)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houses.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factors,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convert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to</w:t>
      </w:r>
      <w:r w:rsidR="00AF45A0">
        <w:t xml:space="preserve"> </w:t>
      </w:r>
      <w:bookmarkStart w:id="167" w:name="_Hlk477830987"/>
      <w:r w:rsidRPr="002228E0">
        <w:rPr>
          <w:rStyle w:val="FileName"/>
        </w:rPr>
        <w:t>Ephemeris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rPr>
          <w:rStyle w:val="FileName"/>
        </w:rPr>
        <w:t xml:space="preserve"> </w:t>
      </w:r>
      <w:bookmarkEnd w:id="167"/>
      <w:r w:rsidRPr="002228E0">
        <w:rPr>
          <w:rStyle w:val="FileName"/>
        </w:rPr>
        <w:t>(ET):</w:t>
      </w:r>
    </w:p>
    <w:p w14:paraId="0C1A7BBC" w14:textId="77777777" w:rsidR="00BF3510" w:rsidRPr="002228E0" w:rsidRDefault="00BF3510" w:rsidP="00877D89">
      <w:pPr>
        <w:pStyle w:val="berschrift2"/>
      </w:pPr>
      <w:bookmarkStart w:id="168" w:name="_Toc71121198"/>
      <w:r w:rsidRPr="002228E0">
        <w:t>swe_deltat_ex()</w:t>
      </w:r>
      <w:bookmarkEnd w:id="168"/>
    </w:p>
    <w:p w14:paraId="6F099B22" w14:textId="2C65A19E" w:rsidR="004E52D3" w:rsidRPr="002228E0" w:rsidRDefault="00BF3510" w:rsidP="002A0AEB">
      <w:pPr>
        <w:tabs>
          <w:tab w:val="left" w:pos="1276"/>
        </w:tabs>
      </w:pPr>
      <w:r w:rsidRPr="002228E0">
        <w:rPr>
          <w:rStyle w:val="sourcecode"/>
        </w:rPr>
        <w:t>tjde</w:t>
      </w:r>
      <w:r w:rsidR="002A0AEB" w:rsidRPr="002228E0">
        <w:tab/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swe_deltat_ex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ephe_flag,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  <w:r w:rsidRPr="002228E0">
        <w:rPr>
          <w:rStyle w:val="sourcecode"/>
        </w:rPr>
        <w:tab/>
      </w:r>
    </w:p>
    <w:p w14:paraId="5E915E43" w14:textId="77777777" w:rsidR="002A0AEB" w:rsidRPr="002228E0" w:rsidRDefault="00BF3510" w:rsidP="002A0AEB">
      <w:pPr>
        <w:tabs>
          <w:tab w:val="left" w:pos="1276"/>
        </w:tabs>
      </w:pPr>
      <w:r w:rsidRPr="002228E0">
        <w:t>where</w:t>
      </w:r>
    </w:p>
    <w:p w14:paraId="09DA145F" w14:textId="109AB21B" w:rsidR="00BF3510" w:rsidRPr="002228E0" w:rsidRDefault="00BF3510" w:rsidP="002A0AEB">
      <w:pPr>
        <w:tabs>
          <w:tab w:val="left" w:pos="1276"/>
        </w:tabs>
      </w:pPr>
      <w:r w:rsidRPr="002228E0">
        <w:rPr>
          <w:rStyle w:val="sourcecode"/>
        </w:rPr>
        <w:t>tjd</w:t>
      </w:r>
      <w:r w:rsidR="002A0AEB" w:rsidRPr="002228E0">
        <w:tab/>
      </w:r>
      <w:r w:rsidRPr="002228E0">
        <w:t>=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UT,</w:t>
      </w:r>
      <w:r w:rsidR="00AF45A0">
        <w:t xml:space="preserve"> </w:t>
      </w:r>
      <w:r w:rsidRPr="002228E0">
        <w:t>tjde</w:t>
      </w:r>
      <w:r w:rsidR="00AF45A0">
        <w:rPr>
          <w:i/>
          <w:iCs/>
        </w:rPr>
        <w:t xml:space="preserve"> </w:t>
      </w:r>
      <w:r w:rsidRPr="002228E0">
        <w:t>=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ET</w:t>
      </w:r>
    </w:p>
    <w:p w14:paraId="0E4C46CC" w14:textId="64610E18" w:rsidR="00BF3510" w:rsidRPr="002228E0" w:rsidRDefault="00BF3510" w:rsidP="002A0AEB">
      <w:pPr>
        <w:tabs>
          <w:tab w:val="left" w:pos="1276"/>
        </w:tabs>
      </w:pPr>
      <w:r w:rsidRPr="002228E0">
        <w:rPr>
          <w:rStyle w:val="sourcecode"/>
        </w:rPr>
        <w:t>ephe_flag</w:t>
      </w:r>
      <w:r w:rsidR="002A0AEB" w:rsidRPr="002228E0">
        <w:tab/>
      </w:r>
      <w:r w:rsidRPr="002228E0">
        <w:t>=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(one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sourcecode"/>
        </w:rPr>
        <w:t>SEFLG_SWIEPH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SEFLG_JPLEPH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SEFLG_MOSEPH</w:t>
      </w:r>
      <w:r w:rsidRPr="002228E0">
        <w:t>)</w:t>
      </w:r>
    </w:p>
    <w:p w14:paraId="1F44C220" w14:textId="1DF607BD" w:rsidR="00283E02" w:rsidRPr="002228E0" w:rsidRDefault="00BF3510" w:rsidP="002A0AEB">
      <w:pPr>
        <w:tabs>
          <w:tab w:val="left" w:pos="1276"/>
        </w:tabs>
      </w:pPr>
      <w:r w:rsidRPr="002228E0">
        <w:rPr>
          <w:rStyle w:val="sourcecode"/>
        </w:rPr>
        <w:t>serr</w:t>
      </w:r>
      <w:r w:rsidR="002A0AEB" w:rsidRPr="002228E0">
        <w:tab/>
      </w:r>
      <w:r w:rsidRPr="002228E0">
        <w:t>=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pointer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warning</w:t>
      </w:r>
      <w:r w:rsidR="00AF45A0">
        <w:t xml:space="preserve"> </w:t>
      </w:r>
      <w:r w:rsidRPr="002228E0">
        <w:t>messages.</w:t>
      </w:r>
    </w:p>
    <w:p w14:paraId="2BD7FA14" w14:textId="22EA7568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SEFLG_SWIEPH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Pr="002228E0">
        <w:t>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sourcecode"/>
        </w:rPr>
        <w:t>SEFLG_JPLEPH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rPr>
          <w:rStyle w:val="functions"/>
        </w:rPr>
        <w:t>swe_set_jpl_file()</w:t>
      </w:r>
      <w:r w:rsidRPr="002228E0">
        <w:t>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warning.</w:t>
      </w:r>
    </w:p>
    <w:p w14:paraId="17A18A70" w14:textId="4CC0CC7B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depends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depends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ephemeris-inherent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swe_deltat_ex()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ephemeris-</w:t>
      </w:r>
      <w:r w:rsidR="004935F8" w:rsidRPr="002228E0">
        <w:t>dependent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therefore</w:t>
      </w:r>
      <w:r w:rsidR="00AF45A0">
        <w:t xml:space="preserve"> </w:t>
      </w:r>
      <w:r w:rsidRPr="002228E0">
        <w:t>better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swe_deltat()</w:t>
      </w:r>
      <w:r w:rsidRPr="002228E0">
        <w:t>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make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uncertain</w:t>
      </w:r>
      <w:r w:rsidR="00AF45A0">
        <w:t xml:space="preserve"> </w:t>
      </w:r>
      <w:r w:rsidRPr="002228E0">
        <w:t>guess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being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warning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made,</w:t>
      </w:r>
      <w:r w:rsidR="00AF45A0">
        <w:t xml:space="preserve"> </w:t>
      </w:r>
      <w:r w:rsidRPr="002228E0">
        <w:t>though:</w:t>
      </w:r>
    </w:p>
    <w:p w14:paraId="2B48B4DE" w14:textId="12D96453" w:rsidR="00283E02" w:rsidRPr="002228E0" w:rsidRDefault="00BF3510" w:rsidP="00CC1B5C"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b/>
          <w:bCs/>
          <w:color w:val="FF0000"/>
        </w:rPr>
        <w:t>not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mix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sepl*.se1,</w:t>
      </w:r>
      <w:r w:rsidR="00AF45A0">
        <w:t xml:space="preserve"> </w:t>
      </w:r>
      <w:r w:rsidRPr="002228E0">
        <w:t>semo*.se1,</w:t>
      </w:r>
      <w:r w:rsidR="00AF45A0">
        <w:t xml:space="preserve"> </w:t>
      </w:r>
      <w:r w:rsidRPr="002228E0">
        <w:t>seas*.se1,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DE406,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ones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DE431,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inherent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mixture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lead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inconsistent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output.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se99999.se1</w:t>
      </w:r>
      <w:r w:rsidR="00AF45A0">
        <w:t xml:space="preserve"> </w:t>
      </w:r>
      <w:r w:rsidRPr="002228E0">
        <w:t>together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ones,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tolerated,</w:t>
      </w:r>
      <w:r w:rsidR="00AF45A0">
        <w:t xml:space="preserve"> </w:t>
      </w:r>
      <w:r w:rsidRPr="002228E0">
        <w:t>though.</w:t>
      </w:r>
    </w:p>
    <w:p w14:paraId="1F4F7BBF" w14:textId="77777777" w:rsidR="00BF3510" w:rsidRPr="002228E0" w:rsidRDefault="00BF3510" w:rsidP="00877D89">
      <w:pPr>
        <w:pStyle w:val="berschrift2"/>
      </w:pPr>
      <w:bookmarkStart w:id="169" w:name="_Toc71121199"/>
      <w:r w:rsidRPr="002228E0">
        <w:t>swe_deltat()</w:t>
      </w:r>
      <w:bookmarkEnd w:id="169"/>
    </w:p>
    <w:p w14:paraId="474B12B9" w14:textId="617F3B94" w:rsidR="00F31D87" w:rsidRPr="002228E0" w:rsidRDefault="00BF3510" w:rsidP="002A0AEB">
      <w:pPr>
        <w:rPr>
          <w:rStyle w:val="sourcecode"/>
        </w:rPr>
      </w:pPr>
      <w:r w:rsidRPr="002228E0">
        <w:rPr>
          <w:rStyle w:val="sourcecode"/>
        </w:rPr>
        <w:t>tjde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</w:t>
      </w:r>
      <w:r w:rsidRPr="002228E0">
        <w:rPr>
          <w:rStyle w:val="sourcecode"/>
        </w:rPr>
        <w:t>(tjd);</w:t>
      </w:r>
    </w:p>
    <w:p w14:paraId="261A0FDC" w14:textId="77777777" w:rsidR="00F31D87" w:rsidRPr="002228E0" w:rsidRDefault="00BF3510" w:rsidP="002A0AEB">
      <w:r w:rsidRPr="002228E0">
        <w:t>where</w:t>
      </w:r>
    </w:p>
    <w:p w14:paraId="50DF3DCB" w14:textId="15CEBB36" w:rsidR="00283E02" w:rsidRPr="002228E0" w:rsidRDefault="00BF3510" w:rsidP="002A0AEB">
      <w:pPr>
        <w:rPr>
          <w:rStyle w:val="sourcecode"/>
        </w:rPr>
      </w:pP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</w:p>
    <w:p w14:paraId="1F526A8B" w14:textId="4A3D1129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safe</w:t>
      </w:r>
      <w:r w:rsidR="00AF45A0">
        <w:t xml:space="preserve"> </w:t>
      </w:r>
      <w:r w:rsidRPr="002228E0">
        <w:t>only</w:t>
      </w:r>
      <w:r w:rsidR="005B21FA" w:rsidRPr="002228E0">
        <w:t>:</w:t>
      </w:r>
    </w:p>
    <w:p w14:paraId="37CE0926" w14:textId="2C7ED4FC" w:rsidR="00283E02" w:rsidRPr="002228E0" w:rsidRDefault="00BF3510" w:rsidP="00F31D87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consistently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</w:t>
      </w:r>
      <w:r w:rsidR="005B21FA" w:rsidRPr="002228E0">
        <w:t>;</w:t>
      </w:r>
    </w:p>
    <w:p w14:paraId="7641C88C" w14:textId="02411E61" w:rsidR="00BF3510" w:rsidRPr="002228E0" w:rsidRDefault="00BF3510" w:rsidP="00F31D87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consistently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(with</w:t>
      </w:r>
      <w:r w:rsidR="00AF45A0">
        <w:t xml:space="preserve"> </w:t>
      </w:r>
      <w:r w:rsidRPr="002228E0">
        <w:rPr>
          <w:rStyle w:val="sourcecode"/>
        </w:rPr>
        <w:t>SEFLG_SWIEPH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SEFLG_MOSEPH</w:t>
      </w:r>
      <w:r w:rsidRPr="002228E0">
        <w:t>)</w:t>
      </w:r>
      <w:r w:rsidR="005B21FA" w:rsidRPr="002228E0">
        <w:t>;</w:t>
      </w:r>
    </w:p>
    <w:p w14:paraId="54B7A994" w14:textId="113693D8" w:rsidR="00283E02" w:rsidRPr="002228E0" w:rsidRDefault="00BF3510" w:rsidP="00F31D87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="00AF45A0">
        <w:t xml:space="preserve"> </w:t>
      </w:r>
      <w:r w:rsidRPr="002228E0">
        <w:t>(with</w:t>
      </w:r>
      <w:r w:rsidR="00AF45A0">
        <w:t xml:space="preserve"> </w:t>
      </w:r>
      <w:r w:rsidRPr="002228E0">
        <w:rPr>
          <w:rStyle w:val="sourcecode"/>
        </w:rPr>
        <w:t>SEFLG_SWIEPH</w:t>
      </w:r>
      <w:r w:rsidRPr="002228E0">
        <w:t>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swe_set_jpl_file()</w:t>
      </w:r>
      <w:r w:rsidR="00AF45A0">
        <w:t xml:space="preserve"> </w:t>
      </w:r>
      <w:r w:rsidRPr="002228E0">
        <w:t>(with</w:t>
      </w:r>
      <w:r w:rsidR="00AF45A0">
        <w:t xml:space="preserve"> </w:t>
      </w:r>
      <w:r w:rsidRPr="002228E0">
        <w:rPr>
          <w:rStyle w:val="sourcecode"/>
        </w:rPr>
        <w:t>SEFLG_JPLEPH</w:t>
      </w:r>
      <w:r w:rsidRPr="002228E0">
        <w:t>)</w:t>
      </w:r>
      <w:r w:rsidR="005B21FA" w:rsidRPr="002228E0">
        <w:t>.</w:t>
      </w:r>
    </w:p>
    <w:p w14:paraId="24F18363" w14:textId="5568A1FA" w:rsidR="00283E02" w:rsidRPr="002228E0" w:rsidRDefault="00BF3510" w:rsidP="00CC1B5C">
      <w:r w:rsidRPr="002228E0">
        <w:t>(Also,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safe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swe_set_tid_acc()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unless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really</w:t>
      </w:r>
      <w:r w:rsidR="00AF45A0">
        <w:t xml:space="preserve"> </w:t>
      </w:r>
      <w:r w:rsidRPr="002228E0">
        <w:t>know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doing.)</w:t>
      </w:r>
    </w:p>
    <w:p w14:paraId="604A20AA" w14:textId="4E029705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best</w:t>
      </w:r>
      <w:r w:rsidR="00AF45A0">
        <w:t xml:space="preserve"> </w:t>
      </w:r>
      <w:r w:rsidRPr="002228E0">
        <w:t>control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returned,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swe_deltat_ex()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(see</w:t>
      </w:r>
      <w:r w:rsidR="00AF45A0">
        <w:t xml:space="preserve"> </w:t>
      </w:r>
      <w:r w:rsidR="0094155B" w:rsidRPr="002228E0">
        <w:t>9</w:t>
      </w:r>
      <w:r w:rsidRPr="002228E0">
        <w:t>.1</w:t>
      </w:r>
      <w:r w:rsidR="00AF45A0">
        <w:t xml:space="preserve"> </w:t>
      </w:r>
      <w:r w:rsidRPr="002228E0">
        <w:t>above).</w:t>
      </w:r>
    </w:p>
    <w:p w14:paraId="16D40056" w14:textId="2C991428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depends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depends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ephemeris-inherent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mode,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swe_deltat()</w:t>
      </w:r>
      <w:r w:rsidR="00AF45A0">
        <w:t xml:space="preserve"> </w:t>
      </w:r>
      <w:r w:rsidRPr="002228E0">
        <w:t>automatically</w:t>
      </w:r>
      <w:r w:rsidR="00AF45A0">
        <w:t xml:space="preserve"> </w:t>
      </w:r>
      <w:r w:rsidRPr="002228E0">
        <w:t>tries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values.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warnings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made,</w:t>
      </w:r>
      <w:r w:rsidR="00AF45A0">
        <w:t xml:space="preserve"> </w:t>
      </w:r>
      <w:r w:rsidRPr="002228E0">
        <w:t>though:</w:t>
      </w:r>
    </w:p>
    <w:p w14:paraId="5E1DB044" w14:textId="072B768E" w:rsidR="00E46AE1" w:rsidRPr="002228E0" w:rsidRDefault="00BF3510" w:rsidP="00DE5833">
      <w:pPr>
        <w:pStyle w:val="listnumbered"/>
        <w:numPr>
          <w:ilvl w:val="0"/>
          <w:numId w:val="10"/>
        </w:numPr>
        <w:ind w:left="284" w:hanging="284"/>
      </w:pP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b/>
          <w:bCs/>
          <w:color w:val="FF0000"/>
        </w:rPr>
        <w:t>not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mix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sepl*.se1,</w:t>
      </w:r>
      <w:r w:rsidR="00AF45A0">
        <w:t xml:space="preserve"> </w:t>
      </w:r>
      <w:r w:rsidRPr="002228E0">
        <w:t>semo*.se1,</w:t>
      </w:r>
      <w:r w:rsidR="00AF45A0">
        <w:t xml:space="preserve"> </w:t>
      </w:r>
      <w:r w:rsidRPr="002228E0">
        <w:t>seas*.se1,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DE406,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ones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DE431,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="004935F8" w:rsidRPr="002228E0">
        <w:t>a</w:t>
      </w:r>
      <w:r w:rsidR="00AF45A0">
        <w:t xml:space="preserve"> </w:t>
      </w:r>
      <w:r w:rsidR="004935F8" w:rsidRPr="002228E0">
        <w:t>different</w:t>
      </w:r>
      <w:r w:rsidR="00AF45A0">
        <w:t xml:space="preserve"> </w:t>
      </w:r>
      <w:r w:rsidRPr="002228E0">
        <w:t>inherent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mixture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lead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inconsistent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output.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se99999.se1</w:t>
      </w:r>
      <w:r w:rsidR="00AF45A0">
        <w:t xml:space="preserve"> </w:t>
      </w:r>
      <w:r w:rsidRPr="002228E0">
        <w:t>together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ones,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tolerated,</w:t>
      </w:r>
      <w:r w:rsidR="00AF45A0">
        <w:t xml:space="preserve"> </w:t>
      </w:r>
      <w:r w:rsidRPr="002228E0">
        <w:t>though.</w:t>
      </w:r>
    </w:p>
    <w:p w14:paraId="3400166B" w14:textId="4483844E" w:rsidR="00283E02" w:rsidRPr="002228E0" w:rsidRDefault="00BF3510" w:rsidP="00DE5833">
      <w:pPr>
        <w:pStyle w:val="listnumbered"/>
        <w:numPr>
          <w:ilvl w:val="0"/>
          <w:numId w:val="10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swe_deltat()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(that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DE431).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Moshier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DE200,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DE406,</w:t>
      </w:r>
      <w:r w:rsidR="00AF45A0">
        <w:t xml:space="preserve"> </w:t>
      </w:r>
      <w:r w:rsidRPr="002228E0">
        <w:rPr>
          <w:rStyle w:val="functions"/>
        </w:rPr>
        <w:t>swe_deltat()</w:t>
      </w:r>
      <w:r w:rsidR="00AF45A0">
        <w:t xml:space="preserve"> </w:t>
      </w:r>
      <w:r w:rsidRPr="002228E0">
        <w:rPr>
          <w:b/>
          <w:bCs/>
        </w:rPr>
        <w:t>might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provide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values.</w:t>
      </w:r>
    </w:p>
    <w:p w14:paraId="0268C810" w14:textId="0F2DAC1E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troubles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points,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recommended</w:t>
      </w:r>
      <w:r w:rsidR="00AF45A0">
        <w:t xml:space="preserve"> </w:t>
      </w:r>
      <w:r w:rsidRPr="002228E0">
        <w:t>to</w:t>
      </w:r>
      <w:r w:rsidR="005B21FA" w:rsidRPr="002228E0">
        <w:t>:</w:t>
      </w:r>
    </w:p>
    <w:p w14:paraId="08CFC257" w14:textId="3D71CB24" w:rsidR="00283E02" w:rsidRPr="002228E0" w:rsidRDefault="00BF3510" w:rsidP="00DD6F83">
      <w:pPr>
        <w:pStyle w:val="ListBullet1"/>
        <w:ind w:left="284" w:hanging="284"/>
      </w:pPr>
      <w:r w:rsidRPr="002228E0">
        <w:t>either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swe_deltat_ex()</w:t>
      </w:r>
      <w:r w:rsidR="005B21FA" w:rsidRPr="002228E0">
        <w:t>;</w:t>
      </w:r>
    </w:p>
    <w:p w14:paraId="255F43C0" w14:textId="3E7ADA87" w:rsidR="00283E02" w:rsidRPr="002228E0" w:rsidRDefault="00BF3510" w:rsidP="00DD6F83">
      <w:pPr>
        <w:pStyle w:val="ListBullet1"/>
        <w:ind w:left="284" w:hanging="284"/>
      </w:pPr>
      <w:r w:rsidRPr="002228E0">
        <w:t>or</w:t>
      </w:r>
      <w:r w:rsidR="00AF45A0">
        <w:t xml:space="preserve"> </w:t>
      </w:r>
      <w:r w:rsidRPr="002228E0">
        <w:t>control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swe_set_tid_acc()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swe_get_tid_acc()</w:t>
      </w:r>
      <w:r w:rsidRPr="002228E0">
        <w:t>.</w:t>
      </w:r>
    </w:p>
    <w:p w14:paraId="52B6D370" w14:textId="47C88FCE" w:rsidR="00BF3510" w:rsidRPr="002228E0" w:rsidRDefault="00BF3510" w:rsidP="00877D89">
      <w:pPr>
        <w:pStyle w:val="berschrift2"/>
      </w:pPr>
      <w:bookmarkStart w:id="170" w:name="_Toc71121200"/>
      <w:r w:rsidRPr="002228E0">
        <w:t>swe_set_tid_acc(),</w:t>
      </w:r>
      <w:r w:rsidR="00AF45A0">
        <w:t xml:space="preserve"> </w:t>
      </w:r>
      <w:r w:rsidRPr="002228E0">
        <w:t>swe_get_tid_acc()</w:t>
      </w:r>
      <w:bookmarkEnd w:id="170"/>
    </w:p>
    <w:p w14:paraId="4ADA5135" w14:textId="668B70F9" w:rsidR="00BF3510" w:rsidRPr="002228E0" w:rsidRDefault="00BF3510" w:rsidP="00CC1B5C">
      <w:r w:rsidRPr="002228E0">
        <w:t>With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until</w:t>
      </w:r>
      <w:r w:rsidR="00AF45A0">
        <w:t xml:space="preserve"> </w:t>
      </w:r>
      <w:r w:rsidRPr="002228E0">
        <w:t>1.80,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rPr>
          <w:b/>
        </w:rPr>
        <w:t>always</w:t>
      </w:r>
      <w:r w:rsidR="00AF45A0">
        <w:rPr>
          <w:b/>
        </w:rPr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="004935F8" w:rsidRPr="002228E0">
        <w:t>nonstandard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DE200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DE421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used.</w:t>
      </w:r>
    </w:p>
    <w:p w14:paraId="346A346C" w14:textId="182736B1" w:rsidR="00283E02" w:rsidRPr="002228E0" w:rsidRDefault="00BF3510" w:rsidP="00CC1B5C">
      <w:r w:rsidRPr="002228E0">
        <w:t>Since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2.00,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needed,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automatically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selected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available.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certain</w:t>
      </w:r>
      <w:r w:rsidR="00AF45A0">
        <w:t xml:space="preserve"> </w:t>
      </w:r>
      <w:r w:rsidRPr="002228E0">
        <w:t>circumstances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described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4935F8" w:rsidRPr="002228E0">
        <w:t>section</w:t>
      </w:r>
      <w:r w:rsidR="00AF45A0">
        <w:t xml:space="preserve"> </w:t>
      </w:r>
      <w:r w:rsidRPr="002228E0">
        <w:t>“</w:t>
      </w:r>
      <w:r w:rsidR="00D27ACF" w:rsidRPr="002228E0">
        <w:t>9</w:t>
      </w:r>
      <w:r w:rsidRPr="002228E0">
        <w:t>.</w:t>
      </w:r>
      <w:r w:rsidR="00D27ACF" w:rsidRPr="002228E0">
        <w:t>2</w:t>
      </w:r>
      <w:r w:rsidR="00AF45A0">
        <w:t xml:space="preserve"> </w:t>
      </w:r>
      <w:r w:rsidRPr="002228E0">
        <w:t>swe_deltat()”,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control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himself.</w:t>
      </w:r>
    </w:p>
    <w:p w14:paraId="6969E8BA" w14:textId="70E68D44" w:rsidR="00283E02" w:rsidRPr="002228E0" w:rsidRDefault="00BF3510" w:rsidP="00CC1B5C"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currently</w:t>
      </w:r>
      <w:r w:rsidR="00AF45A0">
        <w:t xml:space="preserve"> </w:t>
      </w:r>
      <w:r w:rsidRPr="002228E0">
        <w:t>used,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</w:p>
    <w:p w14:paraId="1F120B14" w14:textId="35A5707F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acceleration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swe_get_tid</w:t>
      </w:r>
      <w:r w:rsidR="005B21FA" w:rsidRPr="002228E0">
        <w:rPr>
          <w:rStyle w:val="functions"/>
        </w:rPr>
        <w:t>_</w:t>
      </w:r>
      <w:r w:rsidRPr="002228E0">
        <w:rPr>
          <w:rStyle w:val="functions"/>
        </w:rPr>
        <w:t>acc</w:t>
      </w:r>
      <w:r w:rsidRPr="002228E0">
        <w:rPr>
          <w:rStyle w:val="sourcecode"/>
        </w:rPr>
        <w:t>();</w:t>
      </w:r>
    </w:p>
    <w:p w14:paraId="123FBA23" w14:textId="0105451B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value,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</w:p>
    <w:p w14:paraId="31D48936" w14:textId="77777777" w:rsidR="00283E02" w:rsidRPr="002228E0" w:rsidRDefault="00BF3510" w:rsidP="00CC1B5C">
      <w:r w:rsidRPr="002228E0">
        <w:rPr>
          <w:rStyle w:val="functions"/>
        </w:rPr>
        <w:t>swe_set_tid_acc</w:t>
      </w:r>
      <w:r w:rsidRPr="002228E0">
        <w:rPr>
          <w:rStyle w:val="sourcecode"/>
        </w:rPr>
        <w:t>(acceleration);</w:t>
      </w:r>
    </w:p>
    <w:p w14:paraId="41A0B4CF" w14:textId="41C3E24C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rPr>
          <w:rStyle w:val="sourcecode"/>
        </w:rPr>
        <w:t>acceleration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listed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swephexp.h.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rPr>
          <w:rStyle w:val="sourcecode"/>
        </w:rPr>
        <w:t>SE_TIDAL_200</w:t>
      </w:r>
      <w:r w:rsidRPr="002228E0">
        <w:t>,</w:t>
      </w:r>
      <w:r w:rsidR="00AF45A0">
        <w:t xml:space="preserve"> </w:t>
      </w:r>
      <w:r w:rsidRPr="002228E0">
        <w:t>etc.)</w:t>
      </w:r>
    </w:p>
    <w:p w14:paraId="4D453B05" w14:textId="19C2CFA7" w:rsidR="00BF3510" w:rsidRPr="002228E0" w:rsidRDefault="00BF3510" w:rsidP="00CC1B5C">
      <w:r w:rsidRPr="002228E0">
        <w:t>Once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swe_set_tid_acc()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used,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automatic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blocked.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unblock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again,</w:t>
      </w:r>
      <w:r w:rsidR="00AF45A0">
        <w:t xml:space="preserve"> </w:t>
      </w:r>
      <w:r w:rsidRPr="002228E0">
        <w:t>call</w:t>
      </w:r>
    </w:p>
    <w:p w14:paraId="73F61624" w14:textId="77777777" w:rsidR="00283E02" w:rsidRPr="002228E0" w:rsidRDefault="00BF3510" w:rsidP="00CC1B5C">
      <w:r w:rsidRPr="002228E0">
        <w:rPr>
          <w:rStyle w:val="functions"/>
        </w:rPr>
        <w:t>swe_set_tid_acc</w:t>
      </w:r>
      <w:r w:rsidRPr="002228E0">
        <w:rPr>
          <w:rStyle w:val="sourcecode"/>
        </w:rPr>
        <w:t>(SE_TIDAL_AUTOMATIC);</w:t>
      </w:r>
    </w:p>
    <w:p w14:paraId="42BC4F6D" w14:textId="77777777" w:rsidR="00F57C8E" w:rsidRPr="002228E0" w:rsidRDefault="00F57C8E" w:rsidP="00877D89">
      <w:pPr>
        <w:pStyle w:val="berschrift2"/>
      </w:pPr>
      <w:bookmarkStart w:id="171" w:name="_Toc71121201"/>
      <w:r w:rsidRPr="002228E0">
        <w:t>swe_set_delta_t_userdef()</w:t>
      </w:r>
      <w:bookmarkEnd w:id="171"/>
    </w:p>
    <w:p w14:paraId="4D3FD540" w14:textId="01CF1FB3" w:rsidR="00F57C8E" w:rsidRPr="002228E0" w:rsidRDefault="00F57C8E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functions"/>
        </w:rPr>
        <w:t>swe_deltat()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functions"/>
        </w:rPr>
        <w:t>swe_deltat_ex()</w:t>
      </w:r>
      <w:r w:rsidRPr="002228E0">
        <w:t>.</w:t>
      </w:r>
    </w:p>
    <w:p w14:paraId="24E4CB1F" w14:textId="50C283F5" w:rsidR="00F57C8E" w:rsidRPr="002228E0" w:rsidRDefault="00F57C8E" w:rsidP="00CC1B5C"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functions"/>
        </w:rPr>
        <w:t>swe_calc_ut()</w:t>
      </w:r>
      <w:r w:rsidRPr="002228E0">
        <w:t>,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require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time.</w:t>
      </w:r>
    </w:p>
    <w:p w14:paraId="78513A0D" w14:textId="1AFCD64B" w:rsidR="00F57C8E" w:rsidRPr="002228E0" w:rsidRDefault="00F57C8E" w:rsidP="00CC1B5C"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automatic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T,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value:</w:t>
      </w:r>
    </w:p>
    <w:p w14:paraId="5F2D0419" w14:textId="77777777" w:rsidR="00283E02" w:rsidRPr="002228E0" w:rsidRDefault="00F57C8E" w:rsidP="00CC1B5C">
      <w:r w:rsidRPr="002228E0">
        <w:rPr>
          <w:rStyle w:val="functions"/>
        </w:rPr>
        <w:t>swe_set_delta_t_userdef</w:t>
      </w:r>
      <w:r w:rsidRPr="002228E0">
        <w:rPr>
          <w:rStyle w:val="sourcecode"/>
        </w:rPr>
        <w:t>(SE_</w:t>
      </w:r>
      <w:r w:rsidR="00D12C40" w:rsidRPr="002228E0">
        <w:rPr>
          <w:rStyle w:val="sourcecode"/>
        </w:rPr>
        <w:t>DELTAT</w:t>
      </w:r>
      <w:r w:rsidRPr="002228E0">
        <w:rPr>
          <w:rStyle w:val="sourcecode"/>
        </w:rPr>
        <w:t>_AUTOMATIC);</w:t>
      </w:r>
    </w:p>
    <w:p w14:paraId="5D032B31" w14:textId="2B074378" w:rsidR="00BF3510" w:rsidRPr="002228E0" w:rsidRDefault="00BF3510" w:rsidP="00877D89">
      <w:pPr>
        <w:pStyle w:val="berschrift2"/>
      </w:pPr>
      <w:bookmarkStart w:id="172" w:name="_Toc71121202"/>
      <w:r w:rsidRPr="002228E0">
        <w:t>Future</w:t>
      </w:r>
      <w:r w:rsidR="00AF45A0">
        <w:t xml:space="preserve"> </w:t>
      </w:r>
      <w:r w:rsidRPr="002228E0">
        <w:t>updates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swe_deltat.txt</w:t>
      </w:r>
      <w:bookmarkEnd w:id="172"/>
    </w:p>
    <w:p w14:paraId="5D9CD728" w14:textId="70373EA9" w:rsidR="00BF3510" w:rsidRPr="002228E0" w:rsidRDefault="00BF3510" w:rsidP="00CC1B5C"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years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estimated.</w:t>
      </w:r>
      <w:r w:rsidR="00AF45A0">
        <w:t xml:space="preserve"> </w:t>
      </w:r>
      <w:r w:rsidRPr="002228E0">
        <w:t>Strictly</w:t>
      </w:r>
      <w:r w:rsidR="00AF45A0">
        <w:t xml:space="preserve"> </w:t>
      </w:r>
      <w:r w:rsidRPr="002228E0">
        <w:t>speaking,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every</w:t>
      </w:r>
      <w:r w:rsidR="00AF45A0">
        <w:t xml:space="preserve"> </w:t>
      </w:r>
      <w:r w:rsidRPr="002228E0">
        <w:t>year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past</w:t>
      </w:r>
      <w:r w:rsidR="00AF45A0">
        <w:t xml:space="preserve"> </w:t>
      </w:r>
      <w:r w:rsidRPr="002228E0">
        <w:t>year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published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IERS.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best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hope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update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every</w:t>
      </w:r>
      <w:r w:rsidR="00AF45A0">
        <w:t xml:space="preserve"> </w:t>
      </w:r>
      <w:r w:rsidRPr="002228E0">
        <w:t>year.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wait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update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download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swe_deltat.txt,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located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path.</w:t>
      </w:r>
    </w:p>
    <w:p w14:paraId="64F709FF" w14:textId="67BCFAB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allows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make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Delta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known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Ephemeris.</w:t>
      </w:r>
    </w:p>
    <w:p w14:paraId="74476E20" w14:textId="600D354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override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given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internal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Delta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</w:t>
      </w:r>
    </w:p>
    <w:p w14:paraId="7358B071" w14:textId="34CF03E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Ephemeris.</w:t>
      </w:r>
    </w:p>
    <w:p w14:paraId="2C75D1C4" w14:textId="4B39322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Format: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(decimal)</w:t>
      </w:r>
    </w:p>
    <w:p w14:paraId="3EFD29A4" w14:textId="526EA3D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64.47</w:t>
      </w:r>
    </w:p>
    <w:p w14:paraId="11333F77" w14:textId="4BE7741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65.80</w:t>
      </w:r>
    </w:p>
    <w:p w14:paraId="76166542" w14:textId="3A05BCB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66.00</w:t>
      </w:r>
    </w:p>
    <w:p w14:paraId="54379B8C" w14:textId="0467C31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67.00</w:t>
      </w:r>
    </w:p>
    <w:p w14:paraId="74572C63" w14:textId="3D1A7D2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68.00</w:t>
      </w:r>
    </w:p>
    <w:p w14:paraId="4F4ECCB2" w14:textId="6C96280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68.00</w:t>
      </w:r>
    </w:p>
    <w:p w14:paraId="1D0FB6E3" w14:textId="7B7629C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2009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69.00</w:t>
      </w:r>
    </w:p>
    <w:p w14:paraId="7EE7DD5B" w14:textId="6DB879E5" w:rsidR="00BF3510" w:rsidRPr="002228E0" w:rsidRDefault="00BF3510" w:rsidP="00877D89">
      <w:pPr>
        <w:pStyle w:val="berschrift1"/>
      </w:pPr>
      <w:bookmarkStart w:id="173" w:name="_Toc71121203"/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swe_set_topo()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positions</w:t>
      </w:r>
      <w:bookmarkEnd w:id="173"/>
    </w:p>
    <w:p w14:paraId="2023E36C" w14:textId="3B9FF51E" w:rsidR="00DD6F83" w:rsidRPr="002228E0" w:rsidRDefault="00BF3510" w:rsidP="00372BCF">
      <w:pPr>
        <w:tabs>
          <w:tab w:val="left" w:pos="2835"/>
        </w:tabs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174" w:name="_Hlk477841944"/>
      <w:r w:rsidRPr="002228E0">
        <w:rPr>
          <w:rStyle w:val="functions"/>
        </w:rPr>
        <w:t>swe_set_topo</w:t>
      </w:r>
      <w:bookmarkEnd w:id="174"/>
      <w:r w:rsidRPr="002228E0">
        <w:rPr>
          <w:rStyle w:val="sourcecode"/>
        </w:rPr>
        <w:t>(</w:t>
      </w:r>
      <w:r w:rsidR="00DD6F83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geogr.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sea.</w:t>
      </w:r>
    </w:p>
    <w:p w14:paraId="1BD86759" w14:textId="22EEFCB9" w:rsidR="00DD6F83" w:rsidRPr="002228E0" w:rsidRDefault="00BF3510" w:rsidP="00372BCF">
      <w:pPr>
        <w:tabs>
          <w:tab w:val="left" w:pos="2835"/>
        </w:tabs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DD6F83"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positive,</w:t>
      </w:r>
    </w:p>
    <w:p w14:paraId="58019540" w14:textId="21A779DA" w:rsidR="00DD6F83" w:rsidRPr="002228E0" w:rsidRDefault="00BF3510" w:rsidP="00372BCF">
      <w:pPr>
        <w:tabs>
          <w:tab w:val="left" w:pos="2835"/>
        </w:tabs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DD6F83"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negative,</w:t>
      </w:r>
    </w:p>
    <w:p w14:paraId="4FC7A2DF" w14:textId="080075E6" w:rsidR="00BF3510" w:rsidRPr="002228E0" w:rsidRDefault="00BF3510" w:rsidP="00372BCF">
      <w:pPr>
        <w:tabs>
          <w:tab w:val="left" w:pos="2835"/>
        </w:tabs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altitude);</w:t>
      </w:r>
      <w:r w:rsidR="00DD6F83"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DD6F83" w:rsidRPr="002228E0">
        <w:rPr>
          <w:rStyle w:val="sourcecode"/>
        </w:rPr>
        <w:t>positive,</w:t>
      </w:r>
    </w:p>
    <w:p w14:paraId="38C0310F" w14:textId="61EFBD9C" w:rsidR="00283E02" w:rsidRPr="002228E0" w:rsidRDefault="00544076" w:rsidP="00372BCF">
      <w:pPr>
        <w:tabs>
          <w:tab w:val="left" w:pos="2835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026E371" w14:textId="59E4C29E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before</w:t>
      </w:r>
      <w:r w:rsidR="00AF45A0">
        <w:t xml:space="preserve"> </w:t>
      </w:r>
      <w:bookmarkStart w:id="175" w:name="_Hlk477841859"/>
      <w:r w:rsidRPr="002228E0">
        <w:t>topocentric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positions</w:t>
      </w:r>
      <w:bookmarkEnd w:id="175"/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certain</w:t>
      </w:r>
      <w:r w:rsidR="00AF45A0">
        <w:t xml:space="preserve"> </w:t>
      </w:r>
      <w:r w:rsidRPr="002228E0">
        <w:t>birth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computed.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tells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rPr>
          <w:rStyle w:val="sourcecode"/>
        </w:rPr>
        <w:t>geolon</w:t>
      </w:r>
      <w:r w:rsidR="00AF45A0">
        <w:rPr>
          <w:rStyle w:val="sourcecode"/>
        </w:rPr>
        <w:t xml:space="preserve"> </w:t>
      </w:r>
      <w:r w:rsidRPr="002228E0">
        <w:t>and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rPr>
          <w:rStyle w:val="sourcecode"/>
        </w:rPr>
        <w:t>geolat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degrees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sourcecode"/>
        </w:rPr>
        <w:t>altitude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sea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meters</w:t>
      </w:r>
      <w:r w:rsidRPr="002228E0">
        <w:t>.</w:t>
      </w:r>
      <w:r w:rsidR="00AF45A0">
        <w:t xml:space="preserve"> </w:t>
      </w:r>
      <w:r w:rsidRPr="002228E0">
        <w:t>Neglecting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sourcecode"/>
        </w:rPr>
        <w:t>altitude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rPr>
          <w:rStyle w:val="FileName"/>
        </w:rPr>
        <w:t>2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arc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seconds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E74C06" w:rsidRPr="002228E0">
        <w:t>Moon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3000</w:t>
      </w:r>
      <w:r w:rsidR="00AF45A0">
        <w:t xml:space="preserve"> </w:t>
      </w:r>
      <w:r w:rsidRPr="002228E0">
        <w:t>m.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rPr>
          <w:rStyle w:val="functions"/>
        </w:rPr>
        <w:t>swe_set_topo()</w:t>
      </w:r>
      <w:r w:rsidRPr="002228E0">
        <w:t>,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rPr>
          <w:rStyle w:val="sourcecode"/>
        </w:rPr>
        <w:t>SEFLG_TOPOCTR</w:t>
      </w:r>
      <w:r w:rsidR="00AF45A0">
        <w:t xml:space="preserve"> </w:t>
      </w:r>
      <w:r w:rsidRPr="002228E0">
        <w:t>to</w:t>
      </w:r>
      <w:r w:rsidR="00AF45A0">
        <w:rPr>
          <w:b/>
          <w:bCs/>
        </w:rPr>
        <w:t xml:space="preserve"> </w:t>
      </w:r>
      <w:r w:rsidRPr="002228E0">
        <w:rPr>
          <w:rStyle w:val="sourcecode"/>
        </w:rPr>
        <w:t>iflag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ordinary</w:t>
      </w:r>
      <w:r w:rsidR="00AF45A0">
        <w:t xml:space="preserve"> </w:t>
      </w:r>
      <w:r w:rsidRPr="002228E0">
        <w:t>computation.</w:t>
      </w:r>
      <w:r w:rsidR="00AF45A0">
        <w:t xml:space="preserve"> </w:t>
      </w:r>
      <w:r w:rsidRPr="002228E0">
        <w:t>E.g.:</w:t>
      </w:r>
    </w:p>
    <w:p w14:paraId="2EF03B78" w14:textId="5482973F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swe_set_topo</w:t>
      </w:r>
      <w:r w:rsidRPr="002228E0">
        <w:rPr>
          <w:rStyle w:val="sourcecode"/>
        </w:rPr>
        <w:t>(geo_lon,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geo_lat,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altitude_above_sea);</w:t>
      </w:r>
    </w:p>
    <w:p w14:paraId="51264721" w14:textId="3D1D2309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SEFLG_TOPOCTR;</w:t>
      </w:r>
    </w:p>
    <w:p w14:paraId="4483A357" w14:textId="6513D2F9" w:rsidR="008E5EAE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NPLANETS;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i++)</w:t>
      </w:r>
    </w:p>
    <w:p w14:paraId="091E1F18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{</w:t>
      </w:r>
    </w:p>
    <w:p w14:paraId="639B9111" w14:textId="4115ED5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62191F9A" w14:textId="6C69A4E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printf(”%f\n”,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xp[0]);</w:t>
      </w:r>
    </w:p>
    <w:p w14:paraId="78DE3C65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00BFECA6" w14:textId="71A82D9B" w:rsidR="00283E02" w:rsidRPr="002228E0" w:rsidRDefault="00BF3510" w:rsidP="00CC1B5C">
      <w:pPr>
        <w:rPr>
          <w:rStyle w:val="functions"/>
        </w:rPr>
      </w:pPr>
      <w:r w:rsidRPr="002228E0">
        <w:t>The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functions"/>
        </w:rPr>
        <w:t>swe_set_topo()</w:t>
      </w:r>
      <w:r w:rsidR="00AF45A0">
        <w:t xml:space="preserve"> </w:t>
      </w:r>
      <w:r w:rsidRPr="002228E0">
        <w:t>survive</w:t>
      </w:r>
      <w:r w:rsidR="00AF45A0">
        <w:t xml:space="preserve"> </w:t>
      </w:r>
      <w:r w:rsidRPr="002228E0">
        <w:rPr>
          <w:rStyle w:val="functions"/>
        </w:rPr>
        <w:t>swe_close().</w:t>
      </w:r>
    </w:p>
    <w:p w14:paraId="5DE65CD1" w14:textId="6B44BD05" w:rsidR="00BF3510" w:rsidRPr="002228E0" w:rsidRDefault="00BF3510" w:rsidP="00877D89">
      <w:pPr>
        <w:pStyle w:val="berschrift1"/>
      </w:pPr>
      <w:bookmarkStart w:id="176" w:name="_Toc71121204"/>
      <w:r w:rsidRPr="002228E0">
        <w:t>Sidereal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functions</w:t>
      </w:r>
      <w:bookmarkEnd w:id="176"/>
    </w:p>
    <w:p w14:paraId="6983A6D3" w14:textId="77777777" w:rsidR="00BF3510" w:rsidRPr="002228E0" w:rsidRDefault="00BF3510" w:rsidP="00877D89">
      <w:pPr>
        <w:pStyle w:val="berschrift2"/>
      </w:pPr>
      <w:bookmarkStart w:id="177" w:name="_Toc71121205"/>
      <w:r w:rsidRPr="002228E0">
        <w:t>swe_set_sid_mode()</w:t>
      </w:r>
      <w:bookmarkEnd w:id="177"/>
    </w:p>
    <w:p w14:paraId="7AA3DD57" w14:textId="73B60B1A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178" w:name="_Hlk477842044"/>
      <w:r w:rsidRPr="002228E0">
        <w:rPr>
          <w:rStyle w:val="functions"/>
        </w:rPr>
        <w:t>swe_set_sid_mode</w:t>
      </w:r>
      <w:bookmarkEnd w:id="178"/>
      <w:r w:rsidRPr="002228E0">
        <w:rPr>
          <w:rStyle w:val="sourcecode"/>
        </w:rPr>
        <w:t>(int32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sid_mode,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ayan_t0);</w:t>
      </w:r>
    </w:p>
    <w:p w14:paraId="7B6F59FF" w14:textId="5F6FA7CF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specify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computations.</w:t>
      </w:r>
    </w:p>
    <w:p w14:paraId="79DC9487" w14:textId="098B26E9" w:rsidR="00283E02" w:rsidRPr="002228E0" w:rsidRDefault="00BF3510" w:rsidP="00CC1B5C"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functions"/>
        </w:rPr>
        <w:t>swe_fixstar()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rPr>
          <w:rStyle w:val="sourcecode"/>
        </w:rPr>
        <w:t>SEFLG_SIDEREAL</w:t>
      </w:r>
      <w:r w:rsidRPr="002228E0">
        <w:t>.</w:t>
      </w:r>
    </w:p>
    <w:p w14:paraId="1E3AF9DA" w14:textId="5B61BA52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rPr>
          <w:rStyle w:val="functions"/>
        </w:rPr>
        <w:t>swe_set_sid_mode()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called,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t>(Fagan/Bradley)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used.</w:t>
      </w:r>
    </w:p>
    <w:p w14:paraId="578FEEF2" w14:textId="53592C02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predefined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wanted,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bookmarkStart w:id="179" w:name="_Hlk477842160"/>
      <w:r w:rsidRPr="002228E0">
        <w:rPr>
          <w:rStyle w:val="sourcecode"/>
        </w:rPr>
        <w:t>sid_mode</w:t>
      </w:r>
      <w:r w:rsidR="00AF45A0">
        <w:t xml:space="preserve"> </w:t>
      </w:r>
      <w:bookmarkEnd w:id="179"/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set,</w:t>
      </w:r>
      <w:r w:rsidR="00AF45A0">
        <w:t xml:space="preserve"> </w:t>
      </w:r>
      <w:r w:rsidRPr="002228E0">
        <w:t>while</w:t>
      </w:r>
      <w:r w:rsidR="00AF45A0">
        <w:t xml:space="preserve"> </w:t>
      </w:r>
      <w:r w:rsidRPr="002228E0">
        <w:rPr>
          <w:rStyle w:val="sourcecode"/>
        </w:rPr>
        <w:t>t0</w:t>
      </w:r>
      <w:r w:rsidR="00AF45A0">
        <w:t xml:space="preserve"> </w:t>
      </w:r>
      <w:r w:rsidRPr="002228E0">
        <w:t>and</w:t>
      </w:r>
      <w:r w:rsidR="00AF45A0">
        <w:t xml:space="preserve"> </w:t>
      </w:r>
      <w:bookmarkStart w:id="180" w:name="_Hlk477842217"/>
      <w:r w:rsidRPr="002228E0">
        <w:rPr>
          <w:rStyle w:val="sourcecode"/>
        </w:rPr>
        <w:t>ayan_t0</w:t>
      </w:r>
      <w:bookmarkEnd w:id="180"/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considered,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0.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predefined</w:t>
      </w:r>
      <w:r w:rsidR="00AF45A0">
        <w:t xml:space="preserve"> </w:t>
      </w:r>
      <w:bookmarkStart w:id="181" w:name="_Hlk477860745"/>
      <w:r w:rsidRPr="002228E0">
        <w:t>sidereal</w:t>
      </w:r>
      <w:r w:rsidR="00AF45A0">
        <w:t xml:space="preserve"> </w:t>
      </w:r>
      <w:r w:rsidRPr="002228E0">
        <w:t>modes</w:t>
      </w:r>
      <w:bookmarkEnd w:id="181"/>
      <w:r w:rsidR="00AF45A0">
        <w:t xml:space="preserve"> </w:t>
      </w:r>
      <w:r w:rsidRPr="002228E0">
        <w:t>are:</w:t>
      </w:r>
    </w:p>
    <w:p w14:paraId="47CE9015" w14:textId="7D99C002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SE_SIDM_FAGAN_BRADLEY</w:t>
      </w:r>
      <w:r w:rsidRPr="002228E0">
        <w:rPr>
          <w:rStyle w:val="sourcecode"/>
        </w:rPr>
        <w:tab/>
        <w:t>0</w:t>
      </w:r>
    </w:p>
    <w:p w14:paraId="5A7A4B1F" w14:textId="472F8A84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</w:t>
      </w:r>
      <w:r w:rsidRPr="002228E0">
        <w:rPr>
          <w:rStyle w:val="sourcecode"/>
        </w:rPr>
        <w:tab/>
        <w:t>1</w:t>
      </w:r>
    </w:p>
    <w:p w14:paraId="20A0C7C5" w14:textId="43FE1371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SE_SIDM_DELUCE</w:t>
      </w:r>
      <w:r w:rsidRPr="002228E0">
        <w:rPr>
          <w:rStyle w:val="sourcecode"/>
        </w:rPr>
        <w:tab/>
        <w:t>2</w:t>
      </w:r>
    </w:p>
    <w:p w14:paraId="531C8C6F" w14:textId="01E18A46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SE_SIDM_RAMAN</w:t>
      </w:r>
      <w:r w:rsidRPr="002228E0">
        <w:rPr>
          <w:rStyle w:val="sourcecode"/>
        </w:rPr>
        <w:tab/>
        <w:t>3</w:t>
      </w:r>
    </w:p>
    <w:p w14:paraId="09445D30" w14:textId="57FDF115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SE_SIDM_USHASHASHI</w:t>
      </w:r>
      <w:r w:rsidRPr="002228E0">
        <w:rPr>
          <w:rStyle w:val="sourcecode"/>
        </w:rPr>
        <w:tab/>
        <w:t>4</w:t>
      </w:r>
    </w:p>
    <w:p w14:paraId="1EB7AC44" w14:textId="317099BF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SE_SIDM_KRISHNAMURTI</w:t>
      </w:r>
      <w:r w:rsidRPr="002228E0">
        <w:rPr>
          <w:rStyle w:val="sourcecode"/>
        </w:rPr>
        <w:tab/>
        <w:t>5</w:t>
      </w:r>
    </w:p>
    <w:p w14:paraId="07587E87" w14:textId="3B095247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SE_SIDM_DJWHAL_KHUL</w:t>
      </w:r>
      <w:r w:rsidRPr="002228E0">
        <w:rPr>
          <w:rStyle w:val="sourcecode"/>
        </w:rPr>
        <w:tab/>
        <w:t>6</w:t>
      </w:r>
    </w:p>
    <w:p w14:paraId="68FAC201" w14:textId="56E37CDF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SE_SIDM_YUKTESHWAR</w:t>
      </w:r>
      <w:r w:rsidRPr="002228E0">
        <w:rPr>
          <w:rStyle w:val="sourcecode"/>
        </w:rPr>
        <w:tab/>
        <w:t>7</w:t>
      </w:r>
    </w:p>
    <w:p w14:paraId="76F18CB5" w14:textId="088189C4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SE_SIDM_JN_BHASIN</w:t>
      </w:r>
      <w:r w:rsidRPr="002228E0">
        <w:rPr>
          <w:rStyle w:val="sourcecode"/>
        </w:rPr>
        <w:tab/>
        <w:t>8</w:t>
      </w:r>
    </w:p>
    <w:p w14:paraId="2BAFEE9F" w14:textId="41566477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SE_SIDM_BABYL_KUGLER1</w:t>
      </w:r>
      <w:r w:rsidRPr="002228E0">
        <w:rPr>
          <w:rStyle w:val="sourcecode"/>
        </w:rPr>
        <w:tab/>
        <w:t>9</w:t>
      </w:r>
    </w:p>
    <w:p w14:paraId="17620EC6" w14:textId="35198CBA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SE_SIDM_BABYL_KUGLER2</w:t>
      </w:r>
      <w:r w:rsidRPr="002228E0">
        <w:rPr>
          <w:rStyle w:val="sourcecode"/>
        </w:rPr>
        <w:tab/>
        <w:t>10</w:t>
      </w:r>
    </w:p>
    <w:p w14:paraId="27DD8092" w14:textId="058971AA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SE_SIDM_BABYL_KUGLER3</w:t>
      </w:r>
      <w:r w:rsidRPr="002228E0">
        <w:rPr>
          <w:rStyle w:val="sourcecode"/>
        </w:rPr>
        <w:tab/>
        <w:t>11</w:t>
      </w:r>
    </w:p>
    <w:p w14:paraId="779A352E" w14:textId="44FE4A31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SE_SIDM_BABYL_HUBER</w:t>
      </w:r>
      <w:r w:rsidRPr="002228E0">
        <w:rPr>
          <w:rStyle w:val="sourcecode"/>
        </w:rPr>
        <w:tab/>
        <w:t>12</w:t>
      </w:r>
    </w:p>
    <w:p w14:paraId="71F7253C" w14:textId="0D0BA346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SE_SIDM_BABYL_ETPSC</w:t>
      </w:r>
      <w:r w:rsidRPr="002228E0">
        <w:rPr>
          <w:rStyle w:val="sourcecode"/>
        </w:rPr>
        <w:tab/>
        <w:t>13</w:t>
      </w:r>
    </w:p>
    <w:p w14:paraId="315C74FF" w14:textId="56D6F9B6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SE_SIDM_ALDEBARAN_15TAU</w:t>
      </w:r>
      <w:r w:rsidRPr="002228E0">
        <w:rPr>
          <w:rStyle w:val="sourcecode"/>
        </w:rPr>
        <w:tab/>
        <w:t>14</w:t>
      </w:r>
    </w:p>
    <w:p w14:paraId="43011A67" w14:textId="18D50E7D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SE_SIDM_HIPPARCHOS</w:t>
      </w:r>
      <w:r w:rsidRPr="002228E0">
        <w:rPr>
          <w:rStyle w:val="sourcecode"/>
        </w:rPr>
        <w:tab/>
        <w:t>15</w:t>
      </w:r>
    </w:p>
    <w:p w14:paraId="1C5EAB00" w14:textId="5F60298C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SE_SIDM_SASSANIAN</w:t>
      </w:r>
      <w:r w:rsidRPr="002228E0">
        <w:rPr>
          <w:rStyle w:val="sourcecode"/>
        </w:rPr>
        <w:tab/>
        <w:t>16</w:t>
      </w:r>
    </w:p>
    <w:p w14:paraId="76D2E0B6" w14:textId="73361F21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SE_SIDM_GALCENT_0SAG</w:t>
      </w:r>
      <w:r w:rsidRPr="002228E0">
        <w:rPr>
          <w:rStyle w:val="sourcecode"/>
        </w:rPr>
        <w:tab/>
        <w:t>17</w:t>
      </w:r>
    </w:p>
    <w:p w14:paraId="13038B6C" w14:textId="23068BA8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SE_SIDM_J2000</w:t>
      </w:r>
      <w:r w:rsidRPr="002228E0">
        <w:rPr>
          <w:rStyle w:val="sourcecode"/>
        </w:rPr>
        <w:tab/>
        <w:t>18</w:t>
      </w:r>
    </w:p>
    <w:p w14:paraId="0A0877E4" w14:textId="24C1A36A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SE_SIDM_J1900</w:t>
      </w:r>
      <w:r w:rsidRPr="002228E0">
        <w:rPr>
          <w:rStyle w:val="sourcecode"/>
        </w:rPr>
        <w:tab/>
        <w:t>19</w:t>
      </w:r>
    </w:p>
    <w:p w14:paraId="01EC2E83" w14:textId="21466EE5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SE_SIDM_B1950</w:t>
      </w:r>
      <w:r w:rsidRPr="002228E0">
        <w:rPr>
          <w:rStyle w:val="sourcecode"/>
        </w:rPr>
        <w:tab/>
        <w:t>20</w:t>
      </w:r>
    </w:p>
    <w:p w14:paraId="5CC11268" w14:textId="27A5C02C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SE_SIDM_SURYASIDDHANTA</w:t>
      </w:r>
      <w:r w:rsidRPr="002228E0">
        <w:rPr>
          <w:rStyle w:val="sourcecode"/>
        </w:rPr>
        <w:tab/>
        <w:t>21</w:t>
      </w:r>
    </w:p>
    <w:p w14:paraId="75EC102C" w14:textId="13C97E9F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SE_SIDM_SURYASIDDHANTA_MSUN</w:t>
      </w:r>
      <w:r w:rsidR="008E5EAE" w:rsidRPr="002228E0">
        <w:rPr>
          <w:rStyle w:val="sourcecode"/>
        </w:rPr>
        <w:tab/>
      </w:r>
      <w:r w:rsidRPr="002228E0">
        <w:rPr>
          <w:rStyle w:val="sourcecode"/>
        </w:rPr>
        <w:t>22</w:t>
      </w:r>
    </w:p>
    <w:p w14:paraId="7C356A82" w14:textId="30FAEAB2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SE_SIDM_ARYABHATA</w:t>
      </w:r>
      <w:r w:rsidRPr="002228E0">
        <w:rPr>
          <w:rStyle w:val="sourcecode"/>
        </w:rPr>
        <w:tab/>
        <w:t>23</w:t>
      </w:r>
    </w:p>
    <w:p w14:paraId="2843E740" w14:textId="1D8E6C48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SE_SIDM_ARYABHATA_MSUN</w:t>
      </w:r>
      <w:r w:rsidRPr="002228E0">
        <w:rPr>
          <w:rStyle w:val="sourcecode"/>
        </w:rPr>
        <w:tab/>
        <w:t>24</w:t>
      </w:r>
    </w:p>
    <w:p w14:paraId="500B5CFD" w14:textId="61C99F7B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SE_SIDM_SS_REVATI</w:t>
      </w:r>
      <w:r w:rsidRPr="002228E0">
        <w:rPr>
          <w:rStyle w:val="sourcecode"/>
        </w:rPr>
        <w:tab/>
        <w:t>25</w:t>
      </w:r>
    </w:p>
    <w:p w14:paraId="5EFB2E79" w14:textId="612EB3B0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SE_SIDM_SS_CITRA</w:t>
      </w:r>
      <w:r w:rsidRPr="002228E0">
        <w:rPr>
          <w:rStyle w:val="sourcecode"/>
        </w:rPr>
        <w:tab/>
        <w:t>26</w:t>
      </w:r>
    </w:p>
    <w:p w14:paraId="6532CC9E" w14:textId="23F07315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SE_SIDM_TRUE_CITRA</w:t>
      </w:r>
      <w:r w:rsidRPr="002228E0">
        <w:rPr>
          <w:rStyle w:val="sourcecode"/>
        </w:rPr>
        <w:tab/>
        <w:t>27</w:t>
      </w:r>
    </w:p>
    <w:p w14:paraId="68E0C27B" w14:textId="55ED6422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SE_SIDM_TRUE_REVATI</w:t>
      </w:r>
      <w:r w:rsidRPr="002228E0">
        <w:rPr>
          <w:rStyle w:val="sourcecode"/>
        </w:rPr>
        <w:tab/>
        <w:t>28</w:t>
      </w:r>
    </w:p>
    <w:p w14:paraId="1191D6E8" w14:textId="705ADBDE" w:rsidR="00BF3510" w:rsidRPr="002228E0" w:rsidRDefault="00BF3510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SE_SIDM_TRUE_PUSHYA</w:t>
      </w:r>
      <w:r w:rsidRPr="002228E0">
        <w:rPr>
          <w:rStyle w:val="sourcecode"/>
        </w:rPr>
        <w:tab/>
        <w:t>29</w:t>
      </w:r>
    </w:p>
    <w:p w14:paraId="22EE3D2D" w14:textId="07083BBE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SE_SIDM_GALCENT_RGBRAND</w:t>
      </w:r>
      <w:r w:rsidRPr="002228E0">
        <w:rPr>
          <w:rStyle w:val="sourcecode"/>
        </w:rPr>
        <w:tab/>
        <w:t>30</w:t>
      </w:r>
    </w:p>
    <w:p w14:paraId="28ADB859" w14:textId="33437371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SE_SIDM_GALEQU_IAU1958</w:t>
      </w:r>
      <w:r w:rsidRPr="002228E0">
        <w:rPr>
          <w:rStyle w:val="sourcecode"/>
        </w:rPr>
        <w:tab/>
        <w:t>31</w:t>
      </w:r>
    </w:p>
    <w:p w14:paraId="2B85EF5F" w14:textId="36DDEE69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SE_SIDM_GALEQU_TRUE</w:t>
      </w:r>
      <w:r w:rsidRPr="002228E0">
        <w:rPr>
          <w:rStyle w:val="sourcecode"/>
        </w:rPr>
        <w:tab/>
        <w:t>32</w:t>
      </w:r>
    </w:p>
    <w:p w14:paraId="4C3CDC76" w14:textId="2FB74A98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SE_SIDM_GALEQU_MULA</w:t>
      </w:r>
      <w:r w:rsidRPr="002228E0">
        <w:rPr>
          <w:rStyle w:val="sourcecode"/>
        </w:rPr>
        <w:tab/>
        <w:t>33</w:t>
      </w:r>
    </w:p>
    <w:p w14:paraId="55E2899C" w14:textId="3CFF0451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SE_SIDM_GALALIGN_MARDYKS</w:t>
      </w:r>
      <w:r w:rsidRPr="002228E0">
        <w:rPr>
          <w:rStyle w:val="sourcecode"/>
        </w:rPr>
        <w:tab/>
        <w:t>34</w:t>
      </w:r>
    </w:p>
    <w:p w14:paraId="6EC61157" w14:textId="4B7D36B1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SE_SIDM_TRUE_MULA</w:t>
      </w:r>
      <w:r w:rsidRPr="002228E0">
        <w:rPr>
          <w:rStyle w:val="sourcecode"/>
        </w:rPr>
        <w:tab/>
        <w:t>35</w:t>
      </w:r>
    </w:p>
    <w:p w14:paraId="3F94377C" w14:textId="4EC25449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SE_SIDM_GALCENT_MULA_WILHELM</w:t>
      </w:r>
      <w:r w:rsidR="008E5EAE" w:rsidRPr="002228E0">
        <w:rPr>
          <w:rStyle w:val="sourcecode"/>
        </w:rPr>
        <w:tab/>
      </w:r>
      <w:r w:rsidRPr="002228E0">
        <w:rPr>
          <w:rStyle w:val="sourcecode"/>
        </w:rPr>
        <w:t>36</w:t>
      </w:r>
    </w:p>
    <w:p w14:paraId="342153B5" w14:textId="786C4D66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SE_SIDM_ARYABHATA_522</w:t>
      </w:r>
      <w:r w:rsidRPr="002228E0">
        <w:rPr>
          <w:rStyle w:val="sourcecode"/>
        </w:rPr>
        <w:tab/>
        <w:t>37</w:t>
      </w:r>
    </w:p>
    <w:p w14:paraId="7D95216A" w14:textId="18491B70" w:rsidR="00CA058A" w:rsidRPr="002228E0" w:rsidRDefault="00CA058A" w:rsidP="008E5EAE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SE_SIDM_BABYL_BRITTON</w:t>
      </w:r>
      <w:r w:rsidRPr="002228E0">
        <w:rPr>
          <w:rStyle w:val="sourcecode"/>
        </w:rPr>
        <w:tab/>
        <w:t>38</w:t>
      </w:r>
    </w:p>
    <w:p w14:paraId="5D2FD777" w14:textId="07497C1F" w:rsidR="00391061" w:rsidRPr="002228E0" w:rsidRDefault="00391061" w:rsidP="00391061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SE_SIDM_TRUE_SHEORAN</w:t>
      </w:r>
      <w:r w:rsidRPr="002228E0">
        <w:rPr>
          <w:rStyle w:val="sourcecode"/>
        </w:rPr>
        <w:tab/>
        <w:t>39</w:t>
      </w:r>
    </w:p>
    <w:p w14:paraId="0F69E918" w14:textId="7E40954C" w:rsidR="00391061" w:rsidRPr="002228E0" w:rsidRDefault="00391061" w:rsidP="00391061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SE_SIDM_GALCENT_COCHRANE</w:t>
      </w:r>
      <w:r w:rsidRPr="002228E0">
        <w:rPr>
          <w:rStyle w:val="sourcecode"/>
        </w:rPr>
        <w:tab/>
        <w:t>40</w:t>
      </w:r>
    </w:p>
    <w:p w14:paraId="6D1FF0AB" w14:textId="0BBAADF3" w:rsidR="00391061" w:rsidRPr="002228E0" w:rsidRDefault="00391061" w:rsidP="00391061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SE_SIDM_GALEQU_FIORENZA</w:t>
      </w:r>
      <w:r w:rsidRPr="002228E0">
        <w:rPr>
          <w:rStyle w:val="sourcecode"/>
        </w:rPr>
        <w:tab/>
        <w:t>41</w:t>
      </w:r>
    </w:p>
    <w:p w14:paraId="7D60BDBD" w14:textId="62C4E2D3" w:rsidR="00391061" w:rsidRPr="002228E0" w:rsidRDefault="00391061" w:rsidP="00391061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SE_SIDM_VALENS_MOON</w:t>
      </w:r>
      <w:r w:rsidRPr="002228E0">
        <w:rPr>
          <w:rStyle w:val="sourcecode"/>
        </w:rPr>
        <w:tab/>
        <w:t>42</w:t>
      </w:r>
    </w:p>
    <w:p w14:paraId="05C49111" w14:textId="03CA89C8" w:rsidR="00284CA9" w:rsidRPr="002228E0" w:rsidRDefault="00284CA9" w:rsidP="00284CA9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SE_SIDM_LAHIRI_1940</w:t>
      </w:r>
      <w:r w:rsidR="00AF45A0">
        <w:rPr>
          <w:rStyle w:val="sourcecode"/>
        </w:rPr>
        <w:t xml:space="preserve">     </w:t>
      </w:r>
      <w:r w:rsidR="008F18FF" w:rsidRPr="002228E0">
        <w:rPr>
          <w:rStyle w:val="sourcecode"/>
        </w:rPr>
        <w:tab/>
      </w:r>
      <w:r w:rsidRPr="002228E0">
        <w:rPr>
          <w:rStyle w:val="sourcecode"/>
        </w:rPr>
        <w:t>43</w:t>
      </w:r>
    </w:p>
    <w:p w14:paraId="60FDF5A4" w14:textId="245D3858" w:rsidR="00284CA9" w:rsidRPr="002228E0" w:rsidRDefault="00284CA9" w:rsidP="00284CA9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SE_SIDM_LAHIRI_VP285</w:t>
      </w:r>
      <w:r w:rsidR="00AF45A0">
        <w:rPr>
          <w:rStyle w:val="sourcecode"/>
        </w:rPr>
        <w:t xml:space="preserve">    </w:t>
      </w:r>
      <w:r w:rsidR="008F18FF" w:rsidRPr="002228E0">
        <w:rPr>
          <w:rStyle w:val="sourcecode"/>
        </w:rPr>
        <w:tab/>
      </w:r>
      <w:r w:rsidRPr="002228E0">
        <w:rPr>
          <w:rStyle w:val="sourcecode"/>
        </w:rPr>
        <w:t>44</w:t>
      </w:r>
    </w:p>
    <w:p w14:paraId="09C584D3" w14:textId="4934F6DC" w:rsidR="00284CA9" w:rsidRPr="002228E0" w:rsidRDefault="00284CA9" w:rsidP="00284CA9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SE_SIDM_KRISHNAMURTI_VP291</w:t>
      </w:r>
      <w:r w:rsidR="00AF45A0">
        <w:rPr>
          <w:rStyle w:val="sourcecode"/>
        </w:rPr>
        <w:t xml:space="preserve">    </w:t>
      </w:r>
      <w:r w:rsidR="008F18FF" w:rsidRPr="002228E0">
        <w:rPr>
          <w:rStyle w:val="sourcecode"/>
        </w:rPr>
        <w:tab/>
      </w:r>
      <w:r w:rsidRPr="002228E0">
        <w:rPr>
          <w:rStyle w:val="sourcecode"/>
        </w:rPr>
        <w:t>45</w:t>
      </w:r>
    </w:p>
    <w:p w14:paraId="259EA852" w14:textId="01896981" w:rsidR="00284CA9" w:rsidRPr="002228E0" w:rsidRDefault="00284CA9" w:rsidP="00284CA9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SE_SIDM_LAHIRI_ICRC</w:t>
      </w:r>
      <w:r w:rsidR="00AF45A0">
        <w:rPr>
          <w:rStyle w:val="sourcecode"/>
        </w:rPr>
        <w:t xml:space="preserve">     </w:t>
      </w:r>
      <w:r w:rsidR="008F18FF" w:rsidRPr="002228E0">
        <w:rPr>
          <w:rStyle w:val="sourcecode"/>
        </w:rPr>
        <w:tab/>
      </w:r>
      <w:r w:rsidRPr="002228E0">
        <w:rPr>
          <w:rStyle w:val="sourcecode"/>
        </w:rPr>
        <w:t>46</w:t>
      </w:r>
    </w:p>
    <w:p w14:paraId="035BF1FA" w14:textId="3477DE3D" w:rsidR="00283E02" w:rsidRPr="002228E0" w:rsidRDefault="00BF3510" w:rsidP="00284CA9">
      <w:pPr>
        <w:tabs>
          <w:tab w:val="left" w:pos="4678"/>
        </w:tabs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SE_SIDM_USER</w:t>
      </w:r>
      <w:r w:rsidRPr="002228E0">
        <w:rPr>
          <w:rStyle w:val="sourcecode"/>
        </w:rPr>
        <w:tab/>
        <w:t>255</w:t>
      </w:r>
    </w:p>
    <w:p w14:paraId="795EB01A" w14:textId="20398B5F" w:rsidR="00B612DA" w:rsidRPr="002228E0" w:rsidRDefault="00B612DA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_name()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Pr="002228E0">
        <w:t>.</w:t>
      </w:r>
    </w:p>
    <w:p w14:paraId="4096BCB2" w14:textId="528A0159" w:rsidR="00283E02" w:rsidRPr="002228E0" w:rsidRDefault="00B612DA" w:rsidP="00CC1B5C">
      <w:pPr>
        <w:rPr>
          <w:rStyle w:val="sourcecode"/>
        </w:rPr>
      </w:pPr>
      <w:r w:rsidRPr="002228E0">
        <w:rPr>
          <w:rStyle w:val="sourcecode"/>
        </w:rPr>
        <w:t>const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_name</w:t>
      </w:r>
      <w:r w:rsidRPr="002228E0">
        <w:rPr>
          <w:rStyle w:val="sourcecode"/>
        </w:rPr>
        <w:t>(int32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isidmode)</w:t>
      </w:r>
    </w:p>
    <w:p w14:paraId="71D1DE30" w14:textId="77777777" w:rsidR="00283E02" w:rsidRPr="002228E0" w:rsidRDefault="00B612DA" w:rsidP="00CC1B5C">
      <w:r w:rsidRPr="002228E0">
        <w:t>namely:</w:t>
      </w:r>
    </w:p>
    <w:p w14:paraId="1B45DC5D" w14:textId="3F6C6670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"Fagan/Bradley</w:t>
      </w:r>
      <w:bookmarkStart w:id="182" w:name="_Hlk17604029"/>
      <w:r w:rsidR="00391061" w:rsidRPr="002228E0">
        <w:rPr>
          <w:rStyle w:val="sourcecode"/>
        </w:rPr>
        <w:t>”,</w:t>
      </w:r>
      <w:bookmarkEnd w:id="182"/>
      <w:r w:rsidR="00391061" w:rsidRPr="002228E0">
        <w:rPr>
          <w:rStyle w:val="sourcecode"/>
        </w:rPr>
        <w:tab/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SE_SIDM_FAGAN_BRADLEY</w:t>
      </w:r>
      <w:r w:rsidR="00AF45A0">
        <w:rPr>
          <w:rStyle w:val="sourcecode"/>
        </w:rPr>
        <w:t xml:space="preserve"> </w:t>
      </w:r>
    </w:p>
    <w:p w14:paraId="62239840" w14:textId="60CB2568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"Lahiri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</w:t>
      </w:r>
      <w:r w:rsidR="00AF45A0">
        <w:rPr>
          <w:rStyle w:val="sourcecode"/>
        </w:rPr>
        <w:t xml:space="preserve"> </w:t>
      </w:r>
    </w:p>
    <w:p w14:paraId="0A94BF7F" w14:textId="4F74B356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Luce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SE_SIDM_DELUCE</w:t>
      </w:r>
      <w:r w:rsidR="00AF45A0">
        <w:rPr>
          <w:rStyle w:val="sourcecode"/>
        </w:rPr>
        <w:t xml:space="preserve"> </w:t>
      </w:r>
    </w:p>
    <w:p w14:paraId="0783225D" w14:textId="139F209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"Raman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SE_SIDM_RAMAN</w:t>
      </w:r>
      <w:r w:rsidR="00AF45A0">
        <w:rPr>
          <w:rStyle w:val="sourcecode"/>
        </w:rPr>
        <w:t xml:space="preserve"> </w:t>
      </w:r>
    </w:p>
    <w:p w14:paraId="4CC9F83E" w14:textId="7902D32E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"Usha/Shashi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SE_SIDM_USHASHASHI</w:t>
      </w:r>
      <w:r w:rsidR="00AF45A0">
        <w:rPr>
          <w:rStyle w:val="sourcecode"/>
        </w:rPr>
        <w:t xml:space="preserve"> </w:t>
      </w:r>
    </w:p>
    <w:p w14:paraId="7B452DAC" w14:textId="69FB907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"Krishnamurti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SE_SIDM_KRISHNAMURTI</w:t>
      </w:r>
    </w:p>
    <w:p w14:paraId="27F626CF" w14:textId="2041ECEA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"Djwhal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Khul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SE_SIDM_DJWHAL_KHUL</w:t>
      </w:r>
      <w:r w:rsidR="00AF45A0">
        <w:rPr>
          <w:rStyle w:val="sourcecode"/>
        </w:rPr>
        <w:t xml:space="preserve"> </w:t>
      </w:r>
    </w:p>
    <w:p w14:paraId="293B887A" w14:textId="50177DA7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"Yukteshwar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SE_SIDM_YUKTESHWAR</w:t>
      </w:r>
      <w:r w:rsidR="00AF45A0">
        <w:rPr>
          <w:rStyle w:val="sourcecode"/>
        </w:rPr>
        <w:t xml:space="preserve"> </w:t>
      </w:r>
    </w:p>
    <w:p w14:paraId="6BEF696A" w14:textId="036D4B64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"J.N.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Bhasin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SE_SIDM_JN_BHASIN</w:t>
      </w:r>
      <w:r w:rsidR="00AF45A0">
        <w:rPr>
          <w:rStyle w:val="sourcecode"/>
        </w:rPr>
        <w:t xml:space="preserve"> </w:t>
      </w:r>
    </w:p>
    <w:p w14:paraId="5AABF115" w14:textId="1FECCBE8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"Babylonian/Kugler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SE_SIDM_BABYL_KUGLER1</w:t>
      </w:r>
      <w:r w:rsidR="00AF45A0">
        <w:rPr>
          <w:rStyle w:val="sourcecode"/>
        </w:rPr>
        <w:t xml:space="preserve"> </w:t>
      </w:r>
    </w:p>
    <w:p w14:paraId="114C89EC" w14:textId="07ACA65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"Babylonian/Kugler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SE_SIDM_BABYL_KUGLER2</w:t>
      </w:r>
    </w:p>
    <w:p w14:paraId="4053EDAA" w14:textId="06AF4204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"Babylonian/Kugler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SE_SIDM_BABYL_KUGLER3</w:t>
      </w:r>
    </w:p>
    <w:p w14:paraId="6ED15ECF" w14:textId="6F53D4B7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"Babylonian/Huber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SE_SIDM_BABYL_HUBER</w:t>
      </w:r>
      <w:r w:rsidR="00AF45A0">
        <w:rPr>
          <w:rStyle w:val="sourcecode"/>
        </w:rPr>
        <w:t xml:space="preserve"> </w:t>
      </w:r>
    </w:p>
    <w:p w14:paraId="712F130C" w14:textId="6DC476C9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"Babylonian/Eta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Piscium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SE_SIDM_BABYL_ETPSC</w:t>
      </w:r>
      <w:r w:rsidR="00AF45A0">
        <w:rPr>
          <w:rStyle w:val="sourcecode"/>
        </w:rPr>
        <w:t xml:space="preserve"> </w:t>
      </w:r>
    </w:p>
    <w:p w14:paraId="35FAAA46" w14:textId="4721DB25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"Babylonian/Aldebaran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Tau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SE_SIDM_ALDEBARAN_15TAU</w:t>
      </w:r>
    </w:p>
    <w:p w14:paraId="6C62FD18" w14:textId="218C489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"Hipparchos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SE_SIDM_HIPPARCHOS</w:t>
      </w:r>
      <w:r w:rsidR="00AF45A0">
        <w:rPr>
          <w:rStyle w:val="sourcecode"/>
        </w:rPr>
        <w:t xml:space="preserve"> </w:t>
      </w:r>
    </w:p>
    <w:p w14:paraId="2C946E5E" w14:textId="1EAA0060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"Sassanian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SE_SIDM_SASSANIAN</w:t>
      </w:r>
      <w:r w:rsidR="00AF45A0">
        <w:rPr>
          <w:rStyle w:val="sourcecode"/>
        </w:rPr>
        <w:t xml:space="preserve"> </w:t>
      </w:r>
    </w:p>
    <w:p w14:paraId="555ACE4F" w14:textId="277033E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"Galact.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Sag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SE_SIDM_GALCENT_0SAG</w:t>
      </w:r>
    </w:p>
    <w:p w14:paraId="17A99574" w14:textId="73F4E842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"J2000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SE_SIDM_J2000</w:t>
      </w:r>
      <w:r w:rsidR="00AF45A0">
        <w:rPr>
          <w:rStyle w:val="sourcecode"/>
        </w:rPr>
        <w:t xml:space="preserve"> </w:t>
      </w:r>
    </w:p>
    <w:p w14:paraId="5FD73411" w14:textId="399744F8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"J1900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19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SE_SIDM_J1900</w:t>
      </w:r>
      <w:r w:rsidR="00AF45A0">
        <w:rPr>
          <w:rStyle w:val="sourcecode"/>
        </w:rPr>
        <w:t xml:space="preserve"> </w:t>
      </w:r>
    </w:p>
    <w:p w14:paraId="5DF56177" w14:textId="21AAC0C3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"B1950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SE_SIDM_B1950</w:t>
      </w:r>
      <w:r w:rsidR="00AF45A0">
        <w:rPr>
          <w:rStyle w:val="sourcecode"/>
        </w:rPr>
        <w:t xml:space="preserve"> </w:t>
      </w:r>
    </w:p>
    <w:p w14:paraId="29A904A6" w14:textId="54C09EEF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"Suryasiddhanta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SE_SIDM_SURYASIDDHANTA</w:t>
      </w:r>
      <w:r w:rsidR="00AF45A0">
        <w:rPr>
          <w:rStyle w:val="sourcecode"/>
        </w:rPr>
        <w:t xml:space="preserve"> </w:t>
      </w:r>
    </w:p>
    <w:p w14:paraId="542415CB" w14:textId="631F1757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"Suryasiddhanta,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SE_SIDM_SURYASIDDHANTA_MSUN</w:t>
      </w:r>
      <w:r w:rsidR="00AF45A0">
        <w:rPr>
          <w:rStyle w:val="sourcecode"/>
        </w:rPr>
        <w:t xml:space="preserve"> </w:t>
      </w:r>
    </w:p>
    <w:p w14:paraId="0764DD26" w14:textId="69BD8712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"Aryabhata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SE_SIDM_ARYABHATA</w:t>
      </w:r>
      <w:r w:rsidR="00AF45A0">
        <w:rPr>
          <w:rStyle w:val="sourcecode"/>
        </w:rPr>
        <w:t xml:space="preserve"> </w:t>
      </w:r>
    </w:p>
    <w:p w14:paraId="4384AA76" w14:textId="18E81C46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"Aryabhata,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SE_SIDM_ARYABHATA_MSUN</w:t>
      </w:r>
      <w:r w:rsidR="00AF45A0">
        <w:rPr>
          <w:rStyle w:val="sourcecode"/>
        </w:rPr>
        <w:t xml:space="preserve"> </w:t>
      </w:r>
    </w:p>
    <w:p w14:paraId="538C386C" w14:textId="55D8EDF6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Revati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SE_SIDM_SS_REVATI</w:t>
      </w:r>
      <w:r w:rsidR="00AF45A0">
        <w:rPr>
          <w:rStyle w:val="sourcecode"/>
        </w:rPr>
        <w:t xml:space="preserve"> </w:t>
      </w:r>
    </w:p>
    <w:p w14:paraId="455D72FB" w14:textId="1278CBDA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Citra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SE_SIDM_SS_CITRA</w:t>
      </w:r>
      <w:r w:rsidR="00AF45A0">
        <w:rPr>
          <w:rStyle w:val="sourcecode"/>
        </w:rPr>
        <w:t xml:space="preserve"> </w:t>
      </w:r>
    </w:p>
    <w:p w14:paraId="2D10E8AB" w14:textId="43D10C59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Citra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SE_SIDM_TRUE_CITRA</w:t>
      </w:r>
    </w:p>
    <w:p w14:paraId="7CBAA7A8" w14:textId="1FB241C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Revati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SE_SIDM_TRUE_REVATI</w:t>
      </w:r>
    </w:p>
    <w:p w14:paraId="1FBED96F" w14:textId="75F86D8F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Pushya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(PVRN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Rao)</w:t>
      </w:r>
      <w:r w:rsidR="00AF45A0">
        <w:rPr>
          <w:rStyle w:val="sourcecode"/>
        </w:rPr>
        <w:t xml:space="preserve"> 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29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SE_SIDM_TRUE_PUSHYA</w:t>
      </w:r>
    </w:p>
    <w:p w14:paraId="77A84579" w14:textId="4F713EE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(Gil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Brand)</w:t>
      </w:r>
      <w:r w:rsidR="00AF45A0">
        <w:rPr>
          <w:rStyle w:val="sourcecode"/>
        </w:rPr>
        <w:t xml:space="preserve"> 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SE_SIDM_GALCENT_RGBRAND</w:t>
      </w:r>
    </w:p>
    <w:p w14:paraId="0D7E1E1C" w14:textId="72C7D17F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(IAU1958)</w:t>
      </w:r>
      <w:r w:rsidR="00AF45A0">
        <w:rPr>
          <w:rStyle w:val="sourcecode"/>
        </w:rPr>
        <w:t xml:space="preserve"> 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SE_SIDM_GALEQU_IAU1958</w:t>
      </w:r>
      <w:r w:rsidR="00AF45A0">
        <w:rPr>
          <w:rStyle w:val="sourcecode"/>
        </w:rPr>
        <w:t xml:space="preserve"> </w:t>
      </w:r>
    </w:p>
    <w:p w14:paraId="3A55C20F" w14:textId="3593D3E1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SE_SIDM_GALEQU_TRUE</w:t>
      </w:r>
      <w:r w:rsidR="00AF45A0">
        <w:rPr>
          <w:rStyle w:val="sourcecode"/>
        </w:rPr>
        <w:t xml:space="preserve"> </w:t>
      </w:r>
    </w:p>
    <w:p w14:paraId="07028189" w14:textId="23FB161C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mid-Mula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SE_SIDM_GALEQU_MULA</w:t>
      </w:r>
      <w:r w:rsidR="00AF45A0">
        <w:rPr>
          <w:rStyle w:val="sourcecode"/>
        </w:rPr>
        <w:t xml:space="preserve"> </w:t>
      </w:r>
    </w:p>
    <w:p w14:paraId="06300E35" w14:textId="61A5B323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"Skydram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(Mardyks)</w:t>
      </w:r>
      <w:r w:rsidR="00AF45A0">
        <w:rPr>
          <w:rStyle w:val="sourcecode"/>
        </w:rPr>
        <w:t xml:space="preserve"> 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SE_SIDM_GALALIGN_MARDYKS</w:t>
      </w:r>
    </w:p>
    <w:p w14:paraId="7C9DCBE3" w14:textId="55A5EF18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Mula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(Chandra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Hari)</w:t>
      </w:r>
      <w:r w:rsidR="00AF45A0">
        <w:rPr>
          <w:rStyle w:val="sourcecode"/>
        </w:rPr>
        <w:t xml:space="preserve"> 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SE_SIDM_TRUE_MULA</w:t>
      </w:r>
      <w:r w:rsidR="00AF45A0">
        <w:rPr>
          <w:rStyle w:val="sourcecode"/>
        </w:rPr>
        <w:t xml:space="preserve"> </w:t>
      </w:r>
    </w:p>
    <w:p w14:paraId="4CA3ABFD" w14:textId="289D7CFC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"Dhruva/Gal.Center/Mula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(Wilhelm)</w:t>
      </w:r>
      <w:r w:rsidR="00AF45A0">
        <w:rPr>
          <w:rStyle w:val="sourcecode"/>
        </w:rPr>
        <w:t xml:space="preserve"> 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SE_SIDM_GALCENT_MULA_WILHELM</w:t>
      </w:r>
    </w:p>
    <w:p w14:paraId="3E09F1BC" w14:textId="731117C9" w:rsidR="004E52D3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"Aryabhata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522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SE_SIDM_ARYABHATA_522</w:t>
      </w:r>
      <w:r w:rsidR="00AF45A0">
        <w:rPr>
          <w:rStyle w:val="sourcecode"/>
        </w:rPr>
        <w:t xml:space="preserve"> </w:t>
      </w:r>
    </w:p>
    <w:p w14:paraId="1E8B978F" w14:textId="18B9C183" w:rsidR="00283E02" w:rsidRPr="002228E0" w:rsidRDefault="00DB2CD7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"Babylonian/Britton</w:t>
      </w:r>
      <w:r w:rsidR="00391061" w:rsidRPr="002228E0">
        <w:rPr>
          <w:rStyle w:val="sourcecode"/>
        </w:rPr>
        <w:t>”,</w:t>
      </w:r>
      <w:r w:rsidR="00391061" w:rsidRPr="002228E0">
        <w:rPr>
          <w:rStyle w:val="sourcecode"/>
        </w:rPr>
        <w:tab/>
      </w:r>
      <w:r w:rsidRPr="002228E0">
        <w:rPr>
          <w:rStyle w:val="sourcecode"/>
        </w:rPr>
        <w:t>38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SE_SIDM_BABYL_BRITTON</w:t>
      </w:r>
      <w:r w:rsidR="00AF45A0">
        <w:rPr>
          <w:rStyle w:val="sourcecode"/>
        </w:rPr>
        <w:t xml:space="preserve"> </w:t>
      </w:r>
    </w:p>
    <w:p w14:paraId="6C420FC1" w14:textId="2CAAEF5A" w:rsidR="00391061" w:rsidRPr="002228E0" w:rsidRDefault="00391061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"\"Vedic\"/Sheoran</w:t>
      </w:r>
      <w:r w:rsidRPr="002228E0">
        <w:rPr>
          <w:rStyle w:val="sourcecode"/>
        </w:rPr>
        <w:tab/>
        <w:t>39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SE_SIDM_TRUE_SHEORAN</w:t>
      </w:r>
      <w:r w:rsidR="00AF45A0">
        <w:rPr>
          <w:rStyle w:val="sourcecode"/>
        </w:rPr>
        <w:t xml:space="preserve"> </w:t>
      </w:r>
    </w:p>
    <w:p w14:paraId="3D6351E7" w14:textId="7B3AD402" w:rsidR="00391061" w:rsidRPr="002228E0" w:rsidRDefault="00391061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"Cochrane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(Gal.Center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Cap</w:t>
      </w:r>
      <w:r w:rsidR="009D3404" w:rsidRPr="002228E0">
        <w:rPr>
          <w:rStyle w:val="sourcecode"/>
        </w:rPr>
        <w:t>)"</w:t>
      </w:r>
      <w:r w:rsidRPr="002228E0">
        <w:rPr>
          <w:rStyle w:val="sourcecode"/>
        </w:rPr>
        <w:tab/>
        <w:t>40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SE_SIDM_GALCENT_COCHRANE</w:t>
      </w:r>
    </w:p>
    <w:p w14:paraId="2649EF40" w14:textId="765AA514" w:rsidR="00391061" w:rsidRPr="002228E0" w:rsidRDefault="00391061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"Galactic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(Fiorenza)",</w:t>
      </w:r>
      <w:r w:rsidRPr="002228E0">
        <w:rPr>
          <w:rStyle w:val="sourcecode"/>
        </w:rPr>
        <w:tab/>
        <w:t>41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SE_SIDM_GALEQU_FIORENZA</w:t>
      </w:r>
      <w:r w:rsidR="00AF45A0">
        <w:rPr>
          <w:rStyle w:val="sourcecode"/>
        </w:rPr>
        <w:t xml:space="preserve"> </w:t>
      </w:r>
    </w:p>
    <w:p w14:paraId="7D6C260A" w14:textId="3978BFA0" w:rsidR="00391061" w:rsidRPr="002228E0" w:rsidRDefault="00391061" w:rsidP="007F40B2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"Vettius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Valens",</w:t>
      </w:r>
      <w:r w:rsidRPr="002228E0">
        <w:rPr>
          <w:rStyle w:val="sourcecode"/>
        </w:rPr>
        <w:tab/>
        <w:t>42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SE_SIDM_VALENS_MOON</w:t>
      </w:r>
      <w:r w:rsidR="00AF45A0">
        <w:rPr>
          <w:rStyle w:val="sourcecode"/>
        </w:rPr>
        <w:t xml:space="preserve"> </w:t>
      </w:r>
    </w:p>
    <w:p w14:paraId="2B33B8B1" w14:textId="26A6F7A8" w:rsidR="00284CA9" w:rsidRPr="002228E0" w:rsidRDefault="00284CA9" w:rsidP="00284CA9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"Lahiri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1940",</w:t>
      </w:r>
      <w:r w:rsidR="00AF45A0">
        <w:rPr>
          <w:rStyle w:val="sourcecode"/>
        </w:rPr>
        <w:t xml:space="preserve">                      </w:t>
      </w:r>
      <w:r w:rsidRPr="002228E0">
        <w:rPr>
          <w:rStyle w:val="sourcecode"/>
        </w:rPr>
        <w:tab/>
        <w:t>43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SE_SIDM_LAHIRI_1940</w:t>
      </w:r>
      <w:r w:rsidR="00AF45A0">
        <w:rPr>
          <w:rStyle w:val="sourcecode"/>
        </w:rPr>
        <w:t xml:space="preserve"> </w:t>
      </w:r>
    </w:p>
    <w:p w14:paraId="7A4125B4" w14:textId="137C7DB4" w:rsidR="00284CA9" w:rsidRPr="002228E0" w:rsidRDefault="00284CA9" w:rsidP="00284CA9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"Lahiri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VP285",</w:t>
      </w:r>
      <w:r w:rsidR="00AF45A0">
        <w:rPr>
          <w:rStyle w:val="sourcecode"/>
        </w:rPr>
        <w:t xml:space="preserve">                     </w:t>
      </w:r>
      <w:r w:rsidRPr="002228E0">
        <w:rPr>
          <w:rStyle w:val="sourcecode"/>
        </w:rPr>
        <w:tab/>
        <w:t>44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SE_SIDM_LAHIRI_VP285</w:t>
      </w:r>
    </w:p>
    <w:p w14:paraId="30506E91" w14:textId="5A911869" w:rsidR="00284CA9" w:rsidRPr="002228E0" w:rsidRDefault="00284CA9" w:rsidP="00284CA9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"Krishnamurti-Senthilathiban",</w:t>
      </w:r>
      <w:r w:rsidR="00AF45A0">
        <w:rPr>
          <w:rStyle w:val="sourcecode"/>
        </w:rPr>
        <w:t xml:space="preserve">      </w:t>
      </w:r>
      <w:r w:rsidRPr="002228E0">
        <w:rPr>
          <w:rStyle w:val="sourcecode"/>
        </w:rPr>
        <w:tab/>
        <w:t>45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SE_SIDM_KRISHNAMURTI_VP291</w:t>
      </w:r>
    </w:p>
    <w:p w14:paraId="60C347D6" w14:textId="41C026A6" w:rsidR="00284CA9" w:rsidRPr="002228E0" w:rsidRDefault="00284CA9" w:rsidP="00284CA9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"Lahiri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ICRC",</w:t>
      </w:r>
      <w:r w:rsidR="00AF45A0">
        <w:rPr>
          <w:rStyle w:val="sourcecode"/>
        </w:rPr>
        <w:t xml:space="preserve">                      </w:t>
      </w:r>
      <w:r w:rsidRPr="002228E0">
        <w:rPr>
          <w:rStyle w:val="sourcecode"/>
        </w:rPr>
        <w:tab/>
        <w:t>46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SE_SIDM_LAHIRI_ICRC</w:t>
      </w:r>
      <w:r w:rsidR="00AF45A0">
        <w:rPr>
          <w:rStyle w:val="sourcecode"/>
        </w:rPr>
        <w:t xml:space="preserve"> </w:t>
      </w:r>
    </w:p>
    <w:p w14:paraId="38FC4BE3" w14:textId="690303B6" w:rsidR="00BF3510" w:rsidRPr="002228E0" w:rsidRDefault="00BF3510" w:rsidP="00CC1B5C">
      <w:pPr>
        <w:rPr>
          <w:rStyle w:val="FileName"/>
        </w:rPr>
      </w:pPr>
      <w:r w:rsidRPr="002228E0">
        <w:t>For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modes,</w:t>
      </w:r>
      <w:r w:rsidR="00AF45A0">
        <w:t xml:space="preserve"> </w:t>
      </w:r>
      <w:r w:rsidR="00CA058A" w:rsidRPr="002228E0">
        <w:t>please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chapter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swisseph.doc.</w:t>
      </w:r>
    </w:p>
    <w:p w14:paraId="41F81FDA" w14:textId="75A6FA20" w:rsidR="00BF3510" w:rsidRPr="002228E0" w:rsidRDefault="00BF3510" w:rsidP="00CC1B5C">
      <w:r w:rsidRPr="002228E0">
        <w:t>To</w:t>
      </w:r>
      <w:r w:rsidR="00AF45A0">
        <w:t xml:space="preserve"> </w:t>
      </w:r>
      <w:r w:rsidRPr="002228E0">
        <w:t>define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own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rPr>
          <w:rStyle w:val="sourcecode"/>
        </w:rPr>
        <w:t>SE_SIDM_USER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(=255)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reference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rPr>
          <w:b/>
          <w:bCs/>
        </w:rPr>
        <w:t>(</w:t>
      </w:r>
      <w:r w:rsidRPr="002228E0">
        <w:rPr>
          <w:rStyle w:val="sourcecode"/>
        </w:rPr>
        <w:t>t0</w:t>
      </w:r>
      <w:r w:rsidRPr="002228E0">
        <w:rPr>
          <w:b/>
          <w:bCs/>
        </w:rPr>
        <w:t>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initial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rPr>
          <w:b/>
          <w:bCs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(ayan_t0)</w:t>
      </w:r>
      <w:r w:rsidRPr="002228E0">
        <w:t>.</w:t>
      </w:r>
    </w:p>
    <w:p w14:paraId="66EAC69C" w14:textId="2EEF0C4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ayan_t0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tropical_position_t0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sidereal_position_t0.</w:t>
      </w:r>
    </w:p>
    <w:p w14:paraId="57D23566" w14:textId="5B2F4E9A" w:rsidR="00283E02" w:rsidRPr="002228E0" w:rsidRDefault="00BF3510" w:rsidP="00CC1B5C">
      <w:r w:rsidRPr="002228E0">
        <w:t>Without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specifications,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method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t>measured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subtracted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date.</w:t>
      </w:r>
    </w:p>
    <w:p w14:paraId="36576505" w14:textId="0BEF91BC" w:rsidR="00BF3510" w:rsidRPr="002228E0" w:rsidRDefault="007F40B2" w:rsidP="00CC1B5C">
      <w:r w:rsidRPr="002228E0">
        <w:rPr>
          <w:b/>
          <w:bCs/>
          <w:color w:val="FF0000"/>
        </w:rPr>
        <w:t>NOTE</w:t>
      </w:r>
      <w:r w:rsidRPr="002228E0">
        <w:t>:</w:t>
      </w:r>
      <w:r w:rsidR="00AF45A0">
        <w:t xml:space="preserve"> </w:t>
      </w:r>
      <w:r w:rsidR="00BF3510" w:rsidRPr="002228E0">
        <w:t>this</w:t>
      </w:r>
      <w:r w:rsidR="00AF45A0">
        <w:t xml:space="preserve"> </w:t>
      </w:r>
      <w:r w:rsidR="00BF3510" w:rsidRPr="002228E0">
        <w:t>method</w:t>
      </w:r>
      <w:r w:rsidR="00AF45A0">
        <w:t xml:space="preserve"> </w:t>
      </w:r>
      <w:r w:rsidR="00BF3510" w:rsidRPr="002228E0">
        <w:t>will</w:t>
      </w:r>
      <w:r w:rsidR="00AF45A0">
        <w:t xml:space="preserve"> </w:t>
      </w:r>
      <w:r w:rsidR="00094CD8" w:rsidRPr="002228E0">
        <w:rPr>
          <w:color w:val="FF0000"/>
        </w:rPr>
        <w:t>not</w:t>
      </w:r>
      <w:r w:rsidR="00AF45A0">
        <w:t xml:space="preserve"> </w:t>
      </w:r>
      <w:r w:rsidR="00BF3510" w:rsidRPr="002228E0">
        <w:t>provide</w:t>
      </w:r>
      <w:r w:rsidR="00AF45A0">
        <w:t xml:space="preserve"> </w:t>
      </w:r>
      <w:r w:rsidR="00BF3510" w:rsidRPr="002228E0">
        <w:t>accurate</w:t>
      </w:r>
      <w:r w:rsidR="00AF45A0">
        <w:t xml:space="preserve"> </w:t>
      </w:r>
      <w:r w:rsidR="00BF3510" w:rsidRPr="002228E0">
        <w:t>results</w:t>
      </w:r>
      <w:r w:rsidR="00AF45A0">
        <w:t xml:space="preserve"> </w:t>
      </w:r>
      <w:r w:rsidR="00BF3510" w:rsidRPr="002228E0">
        <w:t>if</w:t>
      </w:r>
      <w:r w:rsidR="00AF45A0">
        <w:t xml:space="preserve"> </w:t>
      </w:r>
      <w:r w:rsidR="00BF3510" w:rsidRPr="002228E0">
        <w:t>you</w:t>
      </w:r>
      <w:r w:rsidR="00AF45A0">
        <w:t xml:space="preserve"> </w:t>
      </w:r>
      <w:r w:rsidR="00BF3510" w:rsidRPr="002228E0">
        <w:t>want</w:t>
      </w:r>
      <w:r w:rsidR="00AF45A0">
        <w:t xml:space="preserve"> </w:t>
      </w:r>
      <w:r w:rsidR="00BF3510" w:rsidRPr="002228E0">
        <w:t>coordinates</w:t>
      </w:r>
      <w:r w:rsidR="00AF45A0">
        <w:t xml:space="preserve"> </w:t>
      </w:r>
      <w:r w:rsidR="00BF3510" w:rsidRPr="002228E0">
        <w:t>referred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ecliptic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one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following</w:t>
      </w:r>
      <w:r w:rsidR="00AF45A0">
        <w:t xml:space="preserve"> </w:t>
      </w:r>
      <w:r w:rsidR="00BF3510" w:rsidRPr="002228E0">
        <w:t>equinoxes:</w:t>
      </w:r>
    </w:p>
    <w:p w14:paraId="51CB37EC" w14:textId="77C4884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SE_SIDM_J2000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18</w:t>
      </w:r>
    </w:p>
    <w:p w14:paraId="7C2D4108" w14:textId="00DCB24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SE_SIDM_J1900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19</w:t>
      </w:r>
    </w:p>
    <w:p w14:paraId="6F24CA1D" w14:textId="347AD2D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SE_SIDM_B1950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20</w:t>
      </w:r>
    </w:p>
    <w:p w14:paraId="716A9E43" w14:textId="609D368E" w:rsidR="00283E02" w:rsidRPr="002228E0" w:rsidRDefault="00BF3510" w:rsidP="00CC1B5C">
      <w:r w:rsidRPr="002228E0">
        <w:t>Instead,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coordinate</w:t>
      </w:r>
      <w:r w:rsidR="00AF45A0">
        <w:t xml:space="preserve"> </w:t>
      </w:r>
      <w:r w:rsidRPr="002228E0">
        <w:t>transformation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described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following:</w:t>
      </w:r>
    </w:p>
    <w:p w14:paraId="2246678E" w14:textId="63DAB2BC" w:rsidR="00283E02" w:rsidRPr="002228E0" w:rsidRDefault="00BF3510" w:rsidP="00CC1B5C">
      <w:r w:rsidRPr="002228E0">
        <w:t>Special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functions:</w:t>
      </w:r>
    </w:p>
    <w:p w14:paraId="67486BBC" w14:textId="77777777" w:rsidR="00B007B1" w:rsidRPr="002228E0" w:rsidRDefault="00B007B1" w:rsidP="00CC1B5C"/>
    <w:p w14:paraId="01FF65C4" w14:textId="2954B301" w:rsidR="00283E02" w:rsidRPr="002228E0" w:rsidRDefault="00BF3510" w:rsidP="00DE5833">
      <w:pPr>
        <w:pStyle w:val="listlettered"/>
        <w:numPr>
          <w:ilvl w:val="0"/>
          <w:numId w:val="12"/>
        </w:numPr>
        <w:ind w:left="284" w:hanging="283"/>
      </w:pPr>
      <w:r w:rsidRPr="002228E0">
        <w:t>user-defined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UT</w:t>
      </w:r>
      <w:r w:rsidR="007F40B2" w:rsidRPr="002228E0">
        <w:t>.</w:t>
      </w:r>
    </w:p>
    <w:p w14:paraId="3DEFC601" w14:textId="4C82F313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user-defined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rPr>
          <w:rStyle w:val="sourcecode"/>
        </w:rPr>
        <w:t>SE_SIDM_USER</w:t>
      </w:r>
      <w:r w:rsidRPr="002228E0">
        <w:t>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considered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TT</w:t>
      </w:r>
      <w:r w:rsidR="00AF45A0">
        <w:t xml:space="preserve"> </w:t>
      </w:r>
      <w:r w:rsidRPr="002228E0">
        <w:t>(ET).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SE_SIDM_USER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combined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SE_SIDBIT_USER_UT</w:t>
      </w:r>
      <w:r w:rsidRPr="002228E0">
        <w:t>.</w:t>
      </w:r>
    </w:p>
    <w:p w14:paraId="328BD7E1" w14:textId="51451AF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user-defined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9E5901B" w14:textId="755FC86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SE_SIDBIT_USER_UT</w:t>
      </w:r>
      <w:r w:rsidR="007F40B2" w:rsidRPr="002228E0">
        <w:rPr>
          <w:rStyle w:val="sourcecode"/>
        </w:rPr>
        <w:tab/>
      </w:r>
      <w:r w:rsidRPr="002228E0">
        <w:rPr>
          <w:rStyle w:val="sourcecode"/>
        </w:rPr>
        <w:t>1024</w:t>
      </w:r>
    </w:p>
    <w:p w14:paraId="36D62C95" w14:textId="77777777" w:rsidR="00BF3510" w:rsidRPr="002228E0" w:rsidRDefault="00BF3510" w:rsidP="00CC1B5C">
      <w:r w:rsidRPr="002228E0">
        <w:t>E.g.:</w:t>
      </w:r>
    </w:p>
    <w:p w14:paraId="517922A0" w14:textId="4AA22D79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swe_set_sid_mode</w:t>
      </w:r>
      <w:r w:rsidRPr="002228E0">
        <w:rPr>
          <w:rStyle w:val="sourcecode"/>
        </w:rPr>
        <w:t>(SE_SIDM_USER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SE_SIDBIT_USER_UT,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1720935.589444445,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0);</w:t>
      </w:r>
    </w:p>
    <w:p w14:paraId="2F322D71" w14:textId="5010A19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SEFLG_SIDEREAL;</w:t>
      </w:r>
    </w:p>
    <w:p w14:paraId="33060F4F" w14:textId="320502E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NPLANETS;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i++)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0A861994" w14:textId="4152D2B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558FE801" w14:textId="3C1C718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printf(”%f\n”,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xp[0]);</w:t>
      </w:r>
    </w:p>
    <w:p w14:paraId="0CC452C5" w14:textId="2463F843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2A37F630" w14:textId="77777777" w:rsidR="00B007B1" w:rsidRPr="002228E0" w:rsidRDefault="00B007B1" w:rsidP="00CC1B5C">
      <w:pPr>
        <w:rPr>
          <w:rStyle w:val="sourcecode"/>
        </w:rPr>
      </w:pPr>
    </w:p>
    <w:p w14:paraId="62A81253" w14:textId="642F2FC4" w:rsidR="00283E02" w:rsidRPr="002228E0" w:rsidRDefault="004244C6" w:rsidP="004244C6">
      <w:pPr>
        <w:pStyle w:val="listlettered"/>
        <w:numPr>
          <w:ilvl w:val="0"/>
          <w:numId w:val="12"/>
        </w:numPr>
        <w:spacing w:after="120"/>
        <w:ind w:left="284" w:hanging="283"/>
      </w:pPr>
      <w:r w:rsidRPr="002228E0">
        <w:t>T</w:t>
      </w:r>
      <w:r w:rsidR="00BF3510" w:rsidRPr="002228E0">
        <w:t>ransformation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ecliptic</w:t>
      </w:r>
      <w:r w:rsidR="00AF45A0">
        <w:t xml:space="preserve"> </w:t>
      </w:r>
      <w:r w:rsidR="00BF3510" w:rsidRPr="002228E0">
        <w:t>coordinates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ecliptic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a</w:t>
      </w:r>
      <w:r w:rsidR="00AF45A0">
        <w:t xml:space="preserve"> </w:t>
      </w:r>
      <w:r w:rsidR="00BF3510" w:rsidRPr="002228E0">
        <w:t>particular</w:t>
      </w:r>
      <w:r w:rsidR="00AF45A0">
        <w:t xml:space="preserve"> </w:t>
      </w:r>
      <w:r w:rsidR="00BF3510" w:rsidRPr="002228E0">
        <w:t>date</w:t>
      </w:r>
      <w:r w:rsidR="007F40B2" w:rsidRPr="002228E0">
        <w:t>.</w:t>
      </w:r>
      <w:r w:rsidR="00AF45A0">
        <w:t xml:space="preserve"> </w:t>
      </w:r>
      <w:r w:rsidR="00B007B1" w:rsidRPr="002228E0">
        <w:t>To</w:t>
      </w:r>
      <w:r w:rsidR="00AF45A0">
        <w:t xml:space="preserve"> </w:t>
      </w:r>
      <w:r w:rsidR="00B007B1" w:rsidRPr="002228E0">
        <w:t>understand</w:t>
      </w:r>
      <w:r w:rsidR="00AF45A0">
        <w:t xml:space="preserve"> </w:t>
      </w:r>
      <w:r w:rsidR="00B007B1" w:rsidRPr="002228E0">
        <w:t>these</w:t>
      </w:r>
      <w:r w:rsidR="00AF45A0">
        <w:t xml:space="preserve"> </w:t>
      </w:r>
      <w:r w:rsidR="00B007B1" w:rsidRPr="002228E0">
        <w:t>options,</w:t>
      </w:r>
      <w:r w:rsidR="00AF45A0">
        <w:t xml:space="preserve"> </w:t>
      </w:r>
      <w:r w:rsidR="00B007B1" w:rsidRPr="002228E0">
        <w:t>please</w:t>
      </w:r>
      <w:r w:rsidR="00AF45A0">
        <w:t xml:space="preserve"> </w:t>
      </w:r>
      <w:r w:rsidR="00B007B1" w:rsidRPr="002228E0">
        <w:t>study</w:t>
      </w:r>
      <w:r w:rsidR="00AF45A0">
        <w:t xml:space="preserve"> </w:t>
      </w:r>
      <w:r w:rsidR="00B007B1" w:rsidRPr="002228E0">
        <w:t>them</w:t>
      </w:r>
      <w:r w:rsidR="00AF45A0">
        <w:t xml:space="preserve"> </w:t>
      </w:r>
      <w:r w:rsidR="00B007B1" w:rsidRPr="002228E0">
        <w:t>in</w:t>
      </w:r>
      <w:r w:rsidR="00AF45A0">
        <w:t xml:space="preserve"> </w:t>
      </w:r>
      <w:r w:rsidR="00B007B1" w:rsidRPr="002228E0">
        <w:t>the</w:t>
      </w:r>
      <w:r w:rsidR="00AF45A0">
        <w:t xml:space="preserve"> </w:t>
      </w:r>
      <w:r w:rsidR="00B007B1" w:rsidRPr="002228E0">
        <w:t>General</w:t>
      </w:r>
      <w:r w:rsidR="00AF45A0">
        <w:t xml:space="preserve"> </w:t>
      </w:r>
      <w:r w:rsidR="00B007B1" w:rsidRPr="002228E0">
        <w:t>Documentation</w:t>
      </w:r>
      <w:r w:rsidR="00AF45A0">
        <w:t xml:space="preserve"> </w:t>
      </w:r>
      <w:r w:rsidR="00B007B1" w:rsidRPr="002228E0">
        <w:t>of</w:t>
      </w:r>
      <w:r w:rsidR="00AF45A0">
        <w:t xml:space="preserve"> </w:t>
      </w:r>
      <w:r w:rsidR="00B007B1" w:rsidRPr="002228E0">
        <w:t>the</w:t>
      </w:r>
      <w:r w:rsidR="00AF45A0">
        <w:t xml:space="preserve"> </w:t>
      </w:r>
      <w:r w:rsidR="00B007B1" w:rsidRPr="002228E0">
        <w:t>Swiss</w:t>
      </w:r>
      <w:r w:rsidR="00AF45A0">
        <w:t xml:space="preserve"> </w:t>
      </w:r>
      <w:r w:rsidR="00B007B1" w:rsidRPr="002228E0">
        <w:t>Ephemeris</w:t>
      </w:r>
      <w:r w:rsidR="00AF45A0">
        <w:t xml:space="preserve"> </w:t>
      </w:r>
      <w:r w:rsidR="00B007B1" w:rsidRPr="002228E0">
        <w:t>(swisseph.html,</w:t>
      </w:r>
      <w:r w:rsidR="00AF45A0">
        <w:t xml:space="preserve"> </w:t>
      </w:r>
      <w:r w:rsidR="00B007B1" w:rsidRPr="002228E0">
        <w:t>swisseph.pdf).</w:t>
      </w:r>
      <w:r w:rsidR="00AF45A0">
        <w:t xml:space="preserve"> </w:t>
      </w:r>
    </w:p>
    <w:p w14:paraId="64D3F449" w14:textId="475DFD34" w:rsidR="00283E02" w:rsidRPr="002228E0" w:rsidRDefault="00BF3510" w:rsidP="00CC1B5C">
      <w:pPr>
        <w:rPr>
          <w:rStyle w:val="sourcecode"/>
        </w:rPr>
      </w:pP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transformation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b/>
        </w:rPr>
        <w:t>ecliptic</w:t>
      </w:r>
      <w:r w:rsidR="00AF45A0">
        <w:rPr>
          <w:b/>
        </w:rPr>
        <w:t xml:space="preserve"> </w:t>
      </w:r>
      <w:r w:rsidRPr="002228E0">
        <w:rPr>
          <w:b/>
        </w:rPr>
        <w:t>of</w:t>
      </w:r>
      <w:r w:rsidR="00AF45A0">
        <w:t xml:space="preserve"> </w:t>
      </w:r>
      <w:r w:rsidRPr="002228E0">
        <w:rPr>
          <w:b/>
          <w:bCs/>
        </w:rPr>
        <w:t>t0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(‘ored’)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rPr>
          <w:rStyle w:val="sourcecode"/>
        </w:rPr>
        <w:t>sid_mode:</w:t>
      </w:r>
    </w:p>
    <w:p w14:paraId="324F7135" w14:textId="62DFBB1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projection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B6CC2E" w14:textId="0E0C1A6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SE_SIDBIT_ECL_T0</w:t>
      </w:r>
      <w:r w:rsidR="007F40B2" w:rsidRPr="002228E0">
        <w:rPr>
          <w:rStyle w:val="sourcecode"/>
        </w:rPr>
        <w:tab/>
      </w:r>
      <w:r w:rsidRPr="002228E0">
        <w:rPr>
          <w:rStyle w:val="sourcecode"/>
        </w:rPr>
        <w:t>256</w:t>
      </w:r>
    </w:p>
    <w:p w14:paraId="7BC3D6F3" w14:textId="77777777" w:rsidR="00BF3510" w:rsidRPr="002228E0" w:rsidRDefault="00BF3510" w:rsidP="00CC1B5C">
      <w:r w:rsidRPr="002228E0">
        <w:t>E.g.:</w:t>
      </w:r>
    </w:p>
    <w:p w14:paraId="231A2B1B" w14:textId="399492F5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swe_set_sid_mode</w:t>
      </w:r>
      <w:r w:rsidRPr="002228E0">
        <w:rPr>
          <w:rStyle w:val="sourcecode"/>
        </w:rPr>
        <w:t>(SE_SIDM_J2000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SE_SIDBIT_ECL_T0,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0);</w:t>
      </w:r>
    </w:p>
    <w:p w14:paraId="3DF463FB" w14:textId="50B69D5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SEFLG_SIDEREAL;</w:t>
      </w:r>
    </w:p>
    <w:p w14:paraId="63AC5E5C" w14:textId="63793B9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NPLANETS;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i++)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66ACE8E1" w14:textId="7C45A95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126EEA70" w14:textId="750F9B6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printf(”%f\n”,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xp[0]);</w:t>
      </w:r>
    </w:p>
    <w:p w14:paraId="44249757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}</w:t>
      </w:r>
    </w:p>
    <w:p w14:paraId="4ACEB77A" w14:textId="34172051" w:rsidR="00BF3510" w:rsidRPr="002228E0" w:rsidRDefault="00BF3510" w:rsidP="00CC1B5C">
      <w:r w:rsidRPr="002228E0">
        <w:t>This</w:t>
      </w:r>
      <w:r w:rsidR="00AF45A0">
        <w:t xml:space="preserve"> </w:t>
      </w:r>
      <w:r w:rsidRPr="002228E0">
        <w:t>procedure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modes,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transformation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standard</w:t>
      </w:r>
      <w:r w:rsidR="00AF45A0">
        <w:t xml:space="preserve"> </w:t>
      </w:r>
      <w:r w:rsidRPr="002228E0">
        <w:t>equinoxes:</w:t>
      </w:r>
    </w:p>
    <w:p w14:paraId="7761991C" w14:textId="01C6084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SE_SIDM_J2000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18</w:t>
      </w:r>
    </w:p>
    <w:p w14:paraId="763BC68C" w14:textId="7681B28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SE_SIDM_J1900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19</w:t>
      </w:r>
    </w:p>
    <w:p w14:paraId="16EA221E" w14:textId="0997DB6B" w:rsidR="004244C6" w:rsidRPr="002228E0" w:rsidRDefault="00BF3510" w:rsidP="004244C6">
      <w:pPr>
        <w:spacing w:after="120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SE_SIDM_B1950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20</w:t>
      </w:r>
    </w:p>
    <w:p w14:paraId="4078AD67" w14:textId="3C159C11" w:rsidR="004244C6" w:rsidRPr="002228E0" w:rsidRDefault="004244C6" w:rsidP="004244C6">
      <w:pPr>
        <w:rPr>
          <w:rStyle w:val="sourcecode"/>
        </w:rPr>
      </w:pP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transformation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b/>
        </w:rPr>
        <w:t>ecliptic</w:t>
      </w:r>
      <w:r w:rsidR="00AF45A0">
        <w:rPr>
          <w:b/>
        </w:rPr>
        <w:t xml:space="preserve"> </w:t>
      </w:r>
      <w:r w:rsidRPr="002228E0">
        <w:rPr>
          <w:b/>
        </w:rPr>
        <w:t>of</w:t>
      </w:r>
      <w:r w:rsidR="00AF45A0">
        <w:t xml:space="preserve"> </w:t>
      </w:r>
      <w:r w:rsidRPr="002228E0">
        <w:rPr>
          <w:b/>
          <w:bCs/>
        </w:rPr>
        <w:t>date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(‘ored’)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rPr>
          <w:rStyle w:val="sourcecode"/>
        </w:rPr>
        <w:t>sid_mode:</w:t>
      </w:r>
    </w:p>
    <w:p w14:paraId="70A12A0C" w14:textId="580E5650" w:rsidR="004244C6" w:rsidRPr="002228E0" w:rsidRDefault="004244C6" w:rsidP="004244C6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projection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1D70232" w14:textId="06510CBD" w:rsidR="004244C6" w:rsidRPr="002228E0" w:rsidRDefault="004244C6" w:rsidP="004244C6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SE_SIDBIT_ECL_DATE</w:t>
      </w:r>
      <w:r w:rsidRPr="002228E0">
        <w:rPr>
          <w:rStyle w:val="sourcecode"/>
        </w:rPr>
        <w:tab/>
        <w:t>2048</w:t>
      </w:r>
    </w:p>
    <w:p w14:paraId="607C3179" w14:textId="77777777" w:rsidR="004244C6" w:rsidRPr="002228E0" w:rsidRDefault="004244C6" w:rsidP="004244C6">
      <w:r w:rsidRPr="002228E0">
        <w:t>E.g.:</w:t>
      </w:r>
    </w:p>
    <w:p w14:paraId="1782CBCC" w14:textId="7F704992" w:rsidR="004244C6" w:rsidRPr="002228E0" w:rsidRDefault="004244C6" w:rsidP="004244C6">
      <w:pPr>
        <w:rPr>
          <w:rStyle w:val="sourcecode"/>
        </w:rPr>
      </w:pPr>
      <w:r w:rsidRPr="002228E0">
        <w:rPr>
          <w:rStyle w:val="functions"/>
        </w:rPr>
        <w:t>swe_set_sid_mode</w:t>
      </w:r>
      <w:r w:rsidRPr="002228E0">
        <w:rPr>
          <w:rStyle w:val="sourcecode"/>
        </w:rPr>
        <w:t>(SE_SIDM_J2000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="00003F7A" w:rsidRPr="002228E0">
        <w:rPr>
          <w:rStyle w:val="sourcecode"/>
        </w:rPr>
        <w:t>SE_SIDBIT_ECL_DATE</w:t>
      </w:r>
      <w:r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0);</w:t>
      </w:r>
    </w:p>
    <w:p w14:paraId="0FD1069D" w14:textId="220258AF" w:rsidR="004244C6" w:rsidRPr="002228E0" w:rsidRDefault="004244C6" w:rsidP="004244C6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SEFLG_SIDEREAL;</w:t>
      </w:r>
    </w:p>
    <w:p w14:paraId="60F75CAC" w14:textId="2986CEB5" w:rsidR="004244C6" w:rsidRPr="002228E0" w:rsidRDefault="004244C6" w:rsidP="004244C6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NPLANETS;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i++)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{</w:t>
      </w:r>
    </w:p>
    <w:p w14:paraId="0CAB0FB3" w14:textId="3500649F" w:rsidR="004244C6" w:rsidRPr="002228E0" w:rsidRDefault="004244C6" w:rsidP="004244C6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1985F802" w14:textId="68A6D7E4" w:rsidR="004244C6" w:rsidRPr="002228E0" w:rsidRDefault="004244C6" w:rsidP="004244C6">
      <w:pPr>
        <w:rPr>
          <w:rStyle w:val="sourcecode"/>
        </w:rPr>
      </w:pPr>
      <w:r w:rsidRPr="002228E0">
        <w:rPr>
          <w:rStyle w:val="sourcecode"/>
        </w:rPr>
        <w:t>printf(”%f\n”,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xp[0]);</w:t>
      </w:r>
    </w:p>
    <w:p w14:paraId="43881E1F" w14:textId="77777777" w:rsidR="004244C6" w:rsidRPr="002228E0" w:rsidRDefault="004244C6" w:rsidP="004244C6">
      <w:pPr>
        <w:rPr>
          <w:rStyle w:val="sourcecode"/>
        </w:rPr>
      </w:pPr>
      <w:r w:rsidRPr="002228E0">
        <w:rPr>
          <w:rStyle w:val="sourcecode"/>
        </w:rPr>
        <w:t>}</w:t>
      </w:r>
    </w:p>
    <w:p w14:paraId="20FDF26F" w14:textId="77777777" w:rsidR="004244C6" w:rsidRPr="002228E0" w:rsidRDefault="004244C6" w:rsidP="00CC1B5C">
      <w:pPr>
        <w:rPr>
          <w:rStyle w:val="sourcecode"/>
        </w:rPr>
      </w:pPr>
    </w:p>
    <w:p w14:paraId="308F6A87" w14:textId="5E20B93D" w:rsidR="00283E02" w:rsidRPr="002228E0" w:rsidRDefault="00BF3510" w:rsidP="00DE5833">
      <w:pPr>
        <w:pStyle w:val="listlettered"/>
        <w:numPr>
          <w:ilvl w:val="0"/>
          <w:numId w:val="12"/>
        </w:numPr>
        <w:ind w:left="284" w:hanging="283"/>
      </w:pPr>
      <w:r w:rsidRPr="002228E0">
        <w:t>calculating</w:t>
      </w:r>
      <w:r w:rsidR="00AF45A0">
        <w:t xml:space="preserve"> </w:t>
      </w:r>
      <w:r w:rsidRPr="002228E0">
        <w:t>precession-corrected</w:t>
      </w:r>
      <w:r w:rsidR="00AF45A0">
        <w:t xml:space="preserve"> </w:t>
      </w:r>
      <w:r w:rsidRPr="002228E0">
        <w:t>transits</w:t>
      </w:r>
      <w:r w:rsidR="007F40B2" w:rsidRPr="002228E0">
        <w:t>.</w:t>
      </w:r>
    </w:p>
    <w:p w14:paraId="08F68E32" w14:textId="3D73431F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swe_set_sid</w:t>
      </w:r>
      <w:r w:rsidR="004935F8" w:rsidRPr="002228E0">
        <w:rPr>
          <w:rStyle w:val="functions"/>
        </w:rPr>
        <w:t>_</w:t>
      </w:r>
      <w:r w:rsidRPr="002228E0">
        <w:rPr>
          <w:rStyle w:val="functions"/>
        </w:rPr>
        <w:t>mode()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calculating</w:t>
      </w:r>
      <w:r w:rsidR="00AF45A0">
        <w:t xml:space="preserve"> </w:t>
      </w:r>
      <w:r w:rsidRPr="002228E0">
        <w:t>”precession-corrected</w:t>
      </w:r>
      <w:r w:rsidR="00AF45A0">
        <w:t xml:space="preserve"> </w:t>
      </w:r>
      <w:r w:rsidRPr="002228E0">
        <w:t>transits”.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methods,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choose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appropriate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you:</w:t>
      </w:r>
    </w:p>
    <w:p w14:paraId="75B9BCC6" w14:textId="71031AFF" w:rsidR="00283E02" w:rsidRPr="002228E0" w:rsidRDefault="00BF3510" w:rsidP="00DE5833">
      <w:pPr>
        <w:pStyle w:val="listnumbered"/>
        <w:numPr>
          <w:ilvl w:val="0"/>
          <w:numId w:val="1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already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natal</w:t>
      </w:r>
      <w:r w:rsidR="00AF45A0">
        <w:t xml:space="preserve"> </w:t>
      </w:r>
      <w:r w:rsidRPr="002228E0">
        <w:t>chart,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proceed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718BE300" w14:textId="4B5C704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=</w:t>
      </w:r>
      <w:r w:rsidR="00AF45A0">
        <w:rPr>
          <w:rStyle w:val="functions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(tjd_et_natal,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1E906692" w14:textId="3722405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nut_long_nata</w:t>
      </w:r>
      <w:r w:rsidR="004935F8" w:rsidRPr="002228E0">
        <w:rPr>
          <w:rStyle w:val="sourcecode"/>
        </w:rPr>
        <w:t>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x[2];</w:t>
      </w:r>
    </w:p>
    <w:p w14:paraId="24BBB45A" w14:textId="4101E6CF" w:rsidR="00283E02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swe_set_sid_mode</w:t>
      </w:r>
      <w:r w:rsidR="007F40B2" w:rsidRPr="002228E0">
        <w:rPr>
          <w:rStyle w:val="sourcecode"/>
        </w:rPr>
        <w:t>(</w:t>
      </w:r>
      <w:r w:rsidRPr="002228E0">
        <w:rPr>
          <w:rStyle w:val="sourcecode"/>
        </w:rPr>
        <w:t>SE_SIDBIT_USER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SE_SIDBIT_ECL_T0,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nut_long_natal);</w:t>
      </w:r>
    </w:p>
    <w:p w14:paraId="500294D8" w14:textId="768800DB" w:rsidR="00BF3510" w:rsidRPr="002228E0" w:rsidRDefault="00BF3510" w:rsidP="00CC1B5C">
      <w:r w:rsidRPr="002228E0">
        <w:t>where</w:t>
      </w:r>
      <w:r w:rsidR="00AF45A0">
        <w:t xml:space="preserve"> </w:t>
      </w:r>
      <w:r w:rsidRPr="002228E0">
        <w:rPr>
          <w:rStyle w:val="sourcecode"/>
        </w:rPr>
        <w:t>tjd_et_natal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natal</w:t>
      </w:r>
      <w:r w:rsidR="00AF45A0">
        <w:t xml:space="preserve"> </w:t>
      </w:r>
      <w:r w:rsidRPr="002228E0">
        <w:t>chart</w:t>
      </w:r>
      <w:r w:rsidR="00AF45A0">
        <w:t xml:space="preserve"> </w:t>
      </w:r>
      <w:r w:rsidRPr="002228E0">
        <w:t>(Ephemeris</w:t>
      </w:r>
      <w:r w:rsidR="00AF45A0">
        <w:t xml:space="preserve"> </w:t>
      </w:r>
      <w:r w:rsidRPr="002228E0">
        <w:t>time).</w:t>
      </w:r>
    </w:p>
    <w:p w14:paraId="0E150C7F" w14:textId="6146AD62" w:rsidR="00283E02" w:rsidRPr="002228E0" w:rsidRDefault="00BF3510" w:rsidP="00CC1B5C">
      <w:r w:rsidRPr="002228E0">
        <w:t>After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transits,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swe_calc()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bit:</w:t>
      </w:r>
    </w:p>
    <w:p w14:paraId="588D186F" w14:textId="1126A99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SEFLG_SIDEREAL;</w:t>
      </w:r>
    </w:p>
    <w:p w14:paraId="37EF5249" w14:textId="7F73CAA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(tjd_et_transit,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ipl_transit,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73348CF0" w14:textId="5B8E52E9" w:rsidR="00BF3510" w:rsidRPr="002228E0" w:rsidRDefault="00BF3510" w:rsidP="00DE5833">
      <w:pPr>
        <w:pStyle w:val="listnumbered"/>
        <w:numPr>
          <w:ilvl w:val="0"/>
          <w:numId w:val="13"/>
        </w:numPr>
        <w:ind w:left="284" w:hanging="284"/>
      </w:pP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natal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yet,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just</w:t>
      </w:r>
      <w:r w:rsidR="00AF45A0">
        <w:t xml:space="preserve"> </w:t>
      </w:r>
      <w:r w:rsidRPr="002228E0">
        <w:t>interested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transit</w:t>
      </w:r>
      <w:r w:rsidR="00AF45A0">
        <w:t xml:space="preserve"> </w:t>
      </w:r>
      <w:r w:rsidRPr="002228E0">
        <w:t>times,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simpler:</w:t>
      </w:r>
    </w:p>
    <w:p w14:paraId="420FCBE6" w14:textId="6A3A1B81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swe_set_sid_mode</w:t>
      </w:r>
      <w:r w:rsidRPr="002228E0">
        <w:rPr>
          <w:rStyle w:val="sourcecode"/>
        </w:rPr>
        <w:t>(SE_SIDBIT_USER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SE_SIDBIT_ECL_T0,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0);</w:t>
      </w:r>
    </w:p>
    <w:p w14:paraId="730E0201" w14:textId="754DBFF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SEFLG_SIDEREAL;</w:t>
      </w:r>
    </w:p>
    <w:p w14:paraId="7B6FDD31" w14:textId="7A7FDF1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(tjd_et_natal,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ipl_natal,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0D859252" w14:textId="02854D33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(tjd_et_transit,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ipl_transit,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584B0E75" w14:textId="49F29968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case,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natal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t>nutation.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rPr>
          <w:color w:val="C00000"/>
        </w:rPr>
        <w:t>should</w:t>
      </w:r>
      <w:r w:rsidR="00AF45A0">
        <w:rPr>
          <w:color w:val="C00000"/>
        </w:rPr>
        <w:t xml:space="preserve"> </w:t>
      </w:r>
      <w:r w:rsidRPr="002228E0">
        <w:rPr>
          <w:color w:val="C00000"/>
        </w:rPr>
        <w:t>not</w:t>
      </w:r>
      <w:r w:rsidR="00AF45A0">
        <w:rPr>
          <w:color w:val="C00000"/>
        </w:rPr>
        <w:t xml:space="preserve"> </w:t>
      </w:r>
      <w:r w:rsidRPr="002228E0">
        <w:rPr>
          <w:color w:val="C00000"/>
        </w:rPr>
        <w:t>use</w:t>
      </w:r>
      <w:r w:rsidR="00AF45A0">
        <w:rPr>
          <w:color w:val="C00000"/>
        </w:rPr>
        <w:t xml:space="preserve"> </w:t>
      </w:r>
      <w:r w:rsidRPr="002228E0">
        <w:t>them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purposes.</w:t>
      </w:r>
    </w:p>
    <w:p w14:paraId="527680F5" w14:textId="58363053" w:rsidR="00283E02" w:rsidRPr="002228E0" w:rsidRDefault="00BF3510" w:rsidP="00DE5833">
      <w:pPr>
        <w:pStyle w:val="listlettered"/>
        <w:numPr>
          <w:ilvl w:val="0"/>
          <w:numId w:val="12"/>
        </w:numPr>
        <w:ind w:left="284" w:hanging="283"/>
      </w:pPr>
      <w:r w:rsidRPr="002228E0">
        <w:t>solar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rotation</w:t>
      </w:r>
      <w:r w:rsidR="00AF45A0">
        <w:t xml:space="preserve"> </w:t>
      </w:r>
      <w:r w:rsidRPr="002228E0">
        <w:t>plane</w:t>
      </w:r>
      <w:r w:rsidR="007F40B2" w:rsidRPr="002228E0">
        <w:t>.</w:t>
      </w:r>
    </w:p>
    <w:p w14:paraId="273E2AC5" w14:textId="45A00D1F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rotation</w:t>
      </w:r>
      <w:r w:rsidR="00AF45A0">
        <w:t xml:space="preserve"> </w:t>
      </w:r>
      <w:r w:rsidRPr="002228E0">
        <w:t>plane,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3626B7" w:rsidRPr="002228E0">
        <w:t>:</w:t>
      </w:r>
    </w:p>
    <w:p w14:paraId="16FB9366" w14:textId="09585A6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projection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C525CA3" w14:textId="46E54EEE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SE_SIDBIT_SSY_PLANE</w:t>
      </w:r>
      <w:r w:rsidR="003D78A7" w:rsidRPr="002228E0">
        <w:rPr>
          <w:rStyle w:val="sourcecode"/>
        </w:rPr>
        <w:tab/>
      </w:r>
      <w:r w:rsidRPr="002228E0">
        <w:rPr>
          <w:rStyle w:val="sourcecode"/>
        </w:rPr>
        <w:t>512</w:t>
      </w:r>
    </w:p>
    <w:p w14:paraId="0EB8B5FB" w14:textId="6CE19660" w:rsidR="00BF3510" w:rsidRPr="002228E0" w:rsidRDefault="003D78A7" w:rsidP="00CC1B5C">
      <w:pPr>
        <w:rPr>
          <w:rStyle w:val="functions"/>
        </w:rPr>
      </w:pPr>
      <w:r w:rsidRPr="002228E0">
        <w:rPr>
          <w:b/>
          <w:bCs/>
          <w:color w:val="FF0000"/>
        </w:rPr>
        <w:t>NOTE</w:t>
      </w:r>
      <w:r w:rsidR="00BF3510" w:rsidRPr="002228E0">
        <w:t>: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parameters</w:t>
      </w:r>
      <w:r w:rsidR="00AF45A0">
        <w:t xml:space="preserve"> </w:t>
      </w:r>
      <w:r w:rsidR="00BF3510" w:rsidRPr="002228E0">
        <w:t>set</w:t>
      </w:r>
      <w:r w:rsidR="00AF45A0">
        <w:t xml:space="preserve"> </w:t>
      </w:r>
      <w:r w:rsidR="00BF3510" w:rsidRPr="002228E0">
        <w:t>by</w:t>
      </w:r>
      <w:r w:rsidR="00AF45A0">
        <w:t xml:space="preserve"> </w:t>
      </w:r>
      <w:r w:rsidR="00BF3510" w:rsidRPr="002228E0">
        <w:rPr>
          <w:rStyle w:val="functions"/>
        </w:rPr>
        <w:t>swe_set_sid_mode()</w:t>
      </w:r>
      <w:r w:rsidR="00AF45A0">
        <w:t xml:space="preserve"> </w:t>
      </w:r>
      <w:r w:rsidR="00BF3510" w:rsidRPr="002228E0">
        <w:t>survive</w:t>
      </w:r>
      <w:r w:rsidR="00AF45A0">
        <w:t xml:space="preserve"> </w:t>
      </w:r>
      <w:r w:rsidR="00BF3510" w:rsidRPr="002228E0">
        <w:t>calls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function</w:t>
      </w:r>
      <w:r w:rsidR="00AF45A0">
        <w:t xml:space="preserve"> </w:t>
      </w:r>
      <w:r w:rsidR="00BF3510" w:rsidRPr="002228E0">
        <w:rPr>
          <w:rStyle w:val="functions"/>
        </w:rPr>
        <w:t>swe_close()</w:t>
      </w:r>
      <w:r w:rsidR="00BF3510" w:rsidRPr="002228E0">
        <w:t>.</w:t>
      </w:r>
    </w:p>
    <w:p w14:paraId="5F2A0CB6" w14:textId="7CDD2F0C" w:rsidR="00BF3510" w:rsidRPr="002228E0" w:rsidRDefault="00341D2D" w:rsidP="00877D89">
      <w:pPr>
        <w:pStyle w:val="berschrift2"/>
      </w:pPr>
      <w:bookmarkStart w:id="183" w:name="_Toc71121206"/>
      <w:r w:rsidRPr="002228E0">
        <w:t>swe_get_ayanamsa</w:t>
      </w:r>
      <w:r w:rsidR="00BF3510" w:rsidRPr="002228E0">
        <w:t>_ex_ut(),</w:t>
      </w:r>
      <w:r w:rsidR="00AF45A0">
        <w:t xml:space="preserve"> </w:t>
      </w:r>
      <w:r w:rsidRPr="002228E0">
        <w:t>swe_get_ayanamsa</w:t>
      </w:r>
      <w:r w:rsidR="00BF3510" w:rsidRPr="002228E0">
        <w:t>_ex(),</w:t>
      </w:r>
      <w:r w:rsidR="00AF45A0">
        <w:t xml:space="preserve"> </w:t>
      </w:r>
      <w:r w:rsidRPr="002228E0">
        <w:t>swe_get_ayanamsa</w:t>
      </w:r>
      <w:r w:rsidR="00BF3510" w:rsidRPr="002228E0">
        <w:t>()</w:t>
      </w:r>
      <w:r w:rsidR="00AF45A0">
        <w:t xml:space="preserve"> </w:t>
      </w:r>
      <w:r w:rsidR="00BF3510" w:rsidRPr="002228E0">
        <w:t>and</w:t>
      </w:r>
      <w:r w:rsidR="00AF45A0">
        <w:t xml:space="preserve"> </w:t>
      </w:r>
      <w:r w:rsidRPr="002228E0">
        <w:t>swe_get_ayanamsa</w:t>
      </w:r>
      <w:r w:rsidR="00BF3510" w:rsidRPr="002228E0">
        <w:t>_ut()</w:t>
      </w:r>
      <w:bookmarkEnd w:id="183"/>
    </w:p>
    <w:p w14:paraId="6B369A99" w14:textId="2E6A2343" w:rsidR="00BF3510" w:rsidRPr="002228E0" w:rsidRDefault="00BF3510" w:rsidP="00CC1B5C"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rPr>
          <w:rStyle w:val="sourcecode"/>
        </w:rPr>
        <w:t>ayanamsha</w:t>
      </w:r>
      <w:r w:rsidRPr="002228E0">
        <w:t>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distance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vernal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zero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zodiac.</w:t>
      </w:r>
      <w:r w:rsidR="00AF45A0">
        <w:t xml:space="preserve"> </w:t>
      </w:r>
      <w:r w:rsidRPr="002228E0">
        <w:t>The</w:t>
      </w:r>
      <w:r w:rsidR="00AF45A0">
        <w:rPr>
          <w:b/>
          <w:bCs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ones:</w:t>
      </w:r>
    </w:p>
    <w:p w14:paraId="28D5E2C9" w14:textId="47B646A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pos_sid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pos_trop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</w:p>
    <w:p w14:paraId="3069EE98" w14:textId="127F4F5A" w:rsidR="00D37DC1" w:rsidRPr="002228E0" w:rsidRDefault="00D37DC1" w:rsidP="00CC1B5C">
      <w:r w:rsidRPr="002228E0">
        <w:t>Important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concerning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returned:</w:t>
      </w:r>
    </w:p>
    <w:p w14:paraId="6AF3122F" w14:textId="6DEDB34D" w:rsidR="00B87FAD" w:rsidRPr="002228E0" w:rsidRDefault="00D37DC1" w:rsidP="00B87FAD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_ut()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rPr>
          <w:rStyle w:val="sourcecode"/>
        </w:rPr>
        <w:t>nutation</w:t>
      </w:r>
      <w:r w:rsidRPr="002228E0">
        <w:t>.</w:t>
      </w:r>
    </w:p>
    <w:p w14:paraId="0A0D9488" w14:textId="79CC1381" w:rsidR="00283E02" w:rsidRPr="002228E0" w:rsidRDefault="00D37DC1" w:rsidP="00B87FAD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_ex_ut()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depending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iflag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sourcecode"/>
        </w:rPr>
        <w:t>iflag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SEFLG_NONUT</w:t>
      </w:r>
      <w:r w:rsidRPr="002228E0">
        <w:t>)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rPr>
          <w:rStyle w:val="sourcecode"/>
        </w:rPr>
        <w:t>nutation</w:t>
      </w:r>
      <w:r w:rsidRPr="002228E0">
        <w:t>,</w:t>
      </w:r>
      <w:r w:rsidR="00AF45A0">
        <w:t xml:space="preserve"> </w:t>
      </w:r>
      <w:r w:rsidRPr="002228E0">
        <w:t>otherwise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including</w:t>
      </w:r>
      <w:r w:rsidR="00AF45A0">
        <w:t xml:space="preserve"> </w:t>
      </w:r>
      <w:r w:rsidRPr="002228E0">
        <w:rPr>
          <w:rStyle w:val="sourcecode"/>
        </w:rPr>
        <w:t>nutation</w:t>
      </w:r>
      <w:r w:rsidRPr="002228E0">
        <w:t>.</w:t>
      </w:r>
    </w:p>
    <w:p w14:paraId="4607D7D5" w14:textId="7667946F" w:rsidR="00283E02" w:rsidRPr="002228E0" w:rsidRDefault="00D37DC1" w:rsidP="00CC1B5C"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b/>
          <w:bCs/>
          <w:color w:val="FF0000"/>
        </w:rPr>
        <w:t>not</w:t>
      </w:r>
      <w:r w:rsidR="00AF45A0">
        <w:t xml:space="preserve"> </w:t>
      </w:r>
      <w:r w:rsidRPr="002228E0"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calculating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positions,</w:t>
      </w:r>
      <w:r w:rsidR="00AF45A0">
        <w:t xml:space="preserve"> </w:t>
      </w:r>
      <w:r w:rsidRPr="002228E0">
        <w:t>since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lead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complicated</w:t>
      </w:r>
      <w:r w:rsidR="00AF45A0">
        <w:t xml:space="preserve"> </w:t>
      </w:r>
      <w:r w:rsidRPr="002228E0">
        <w:t>confusions.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SEFLG_SIDEREAL</w:t>
      </w:r>
      <w:r w:rsidRPr="002228E0">
        <w:t>.</w:t>
      </w:r>
    </w:p>
    <w:p w14:paraId="35EFE996" w14:textId="32AD0E79" w:rsidR="00D37DC1" w:rsidRPr="002228E0" w:rsidRDefault="00D37DC1" w:rsidP="00CC1B5C"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“academical”</w:t>
      </w:r>
      <w:r w:rsidR="00AF45A0">
        <w:t xml:space="preserve"> </w:t>
      </w:r>
      <w:r w:rsidRPr="002228E0">
        <w:t>purposes,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indicate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horoscope</w:t>
      </w:r>
      <w:r w:rsidR="00AF45A0">
        <w:t xml:space="preserve"> </w:t>
      </w:r>
      <w:r w:rsidRPr="002228E0">
        <w:t>chart.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case,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recommended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indicate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including</w:t>
      </w:r>
      <w:r w:rsidR="00AF45A0">
        <w:t xml:space="preserve"> </w:t>
      </w:r>
      <w:r w:rsidRPr="002228E0">
        <w:rPr>
          <w:rStyle w:val="sourcecode"/>
        </w:rPr>
        <w:t>nutation</w:t>
      </w:r>
      <w:r w:rsidRPr="002228E0">
        <w:t>.</w:t>
      </w:r>
    </w:p>
    <w:p w14:paraId="4FE0E5D9" w14:textId="15F15B42" w:rsidR="00283E02" w:rsidRPr="002228E0" w:rsidRDefault="00FE0B96" w:rsidP="00CC1B5C">
      <w:r w:rsidRPr="002228E0">
        <w:t>Ayanamsha</w:t>
      </w:r>
      <w:r w:rsidR="00AF45A0">
        <w:t xml:space="preserve"> </w:t>
      </w:r>
      <w:r w:rsidR="00D37DC1" w:rsidRPr="002228E0">
        <w:t>without</w:t>
      </w:r>
      <w:r w:rsidR="00AF45A0">
        <w:t xml:space="preserve"> </w:t>
      </w:r>
      <w:r w:rsidR="00D37DC1" w:rsidRPr="002228E0">
        <w:rPr>
          <w:rStyle w:val="sourcecode"/>
        </w:rPr>
        <w:t>nutation</w:t>
      </w:r>
      <w:r w:rsidR="00AF45A0">
        <w:t xml:space="preserve"> </w:t>
      </w:r>
      <w:r w:rsidR="00D37DC1" w:rsidRPr="002228E0">
        <w:t>may</w:t>
      </w:r>
      <w:r w:rsidR="00AF45A0">
        <w:t xml:space="preserve"> </w:t>
      </w:r>
      <w:r w:rsidR="00D37DC1" w:rsidRPr="002228E0">
        <w:t>be</w:t>
      </w:r>
      <w:r w:rsidR="00AF45A0">
        <w:t xml:space="preserve"> </w:t>
      </w:r>
      <w:r w:rsidR="00D37DC1" w:rsidRPr="002228E0">
        <w:t>useful</w:t>
      </w:r>
      <w:r w:rsidR="00AF45A0">
        <w:t xml:space="preserve"> </w:t>
      </w:r>
      <w:r w:rsidR="00D37DC1" w:rsidRPr="002228E0">
        <w:t>in</w:t>
      </w:r>
      <w:r w:rsidR="00AF45A0">
        <w:t xml:space="preserve"> </w:t>
      </w:r>
      <w:r w:rsidR="00D37DC1" w:rsidRPr="002228E0">
        <w:t>historical</w:t>
      </w:r>
      <w:r w:rsidR="00AF45A0">
        <w:t xml:space="preserve"> </w:t>
      </w:r>
      <w:r w:rsidR="00D37DC1" w:rsidRPr="002228E0">
        <w:t>research,</w:t>
      </w:r>
      <w:r w:rsidR="00AF45A0">
        <w:t xml:space="preserve"> </w:t>
      </w:r>
      <w:r w:rsidR="00D37DC1" w:rsidRPr="002228E0">
        <w:t>where</w:t>
      </w:r>
      <w:r w:rsidR="00AF45A0">
        <w:t xml:space="preserve"> </w:t>
      </w:r>
      <w:r w:rsidR="00D37DC1" w:rsidRPr="002228E0">
        <w:t>the</w:t>
      </w:r>
      <w:r w:rsidR="00AF45A0">
        <w:t xml:space="preserve"> </w:t>
      </w:r>
      <w:r w:rsidR="00D37DC1" w:rsidRPr="002228E0">
        <w:t>focus</w:t>
      </w:r>
      <w:r w:rsidR="00AF45A0">
        <w:t xml:space="preserve"> </w:t>
      </w:r>
      <w:r w:rsidR="00BC731D" w:rsidRPr="002228E0">
        <w:t>usually</w:t>
      </w:r>
      <w:r w:rsidR="00AF45A0">
        <w:t xml:space="preserve"> </w:t>
      </w:r>
      <w:r w:rsidR="00BC731D" w:rsidRPr="002228E0">
        <w:t>is</w:t>
      </w:r>
      <w:r w:rsidR="00AF45A0">
        <w:t xml:space="preserve"> </w:t>
      </w:r>
      <w:r w:rsidR="00D37DC1" w:rsidRPr="002228E0">
        <w:t>on</w:t>
      </w:r>
      <w:r w:rsidR="00AF45A0">
        <w:t xml:space="preserve"> </w:t>
      </w:r>
      <w:r w:rsidR="00D37DC1" w:rsidRPr="002228E0">
        <w:t>the</w:t>
      </w:r>
      <w:r w:rsidR="00AF45A0">
        <w:t xml:space="preserve"> </w:t>
      </w:r>
      <w:r w:rsidR="00D37DC1" w:rsidRPr="002228E0">
        <w:t>mere</w:t>
      </w:r>
      <w:r w:rsidR="00AF45A0">
        <w:t xml:space="preserve"> </w:t>
      </w:r>
      <w:r w:rsidR="00D37DC1" w:rsidRPr="002228E0">
        <w:t>precessional</w:t>
      </w:r>
      <w:r w:rsidR="00AF45A0">
        <w:t xml:space="preserve"> </w:t>
      </w:r>
      <w:r w:rsidR="00D37DC1" w:rsidRPr="002228E0">
        <w:t>component</w:t>
      </w:r>
      <w:r w:rsidR="00AF45A0">
        <w:t xml:space="preserve"> </w:t>
      </w:r>
      <w:r w:rsidR="00D37DC1" w:rsidRPr="002228E0">
        <w:t>of</w:t>
      </w:r>
      <w:r w:rsidR="00AF45A0">
        <w:t xml:space="preserve"> </w:t>
      </w:r>
      <w:r w:rsidR="00D37DC1" w:rsidRPr="002228E0">
        <w:t>the</w:t>
      </w:r>
      <w:r w:rsidR="00AF45A0">
        <w:t xml:space="preserve"> </w:t>
      </w:r>
      <w:r w:rsidRPr="002228E0">
        <w:t>ayanamsha</w:t>
      </w:r>
      <w:r w:rsidR="00D37DC1" w:rsidRPr="002228E0">
        <w:t>.</w:t>
      </w:r>
    </w:p>
    <w:p w14:paraId="01DEA52E" w14:textId="66A932C3" w:rsidR="00283E02" w:rsidRPr="002228E0" w:rsidRDefault="0029442B" w:rsidP="00CC1B5C">
      <w:r w:rsidRPr="002228E0">
        <w:t>Special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“true”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“True</w:t>
      </w:r>
      <w:r w:rsidR="00AF45A0">
        <w:t xml:space="preserve"> </w:t>
      </w:r>
      <w:r w:rsidRPr="002228E0">
        <w:t>Chitrapaksha”</w:t>
      </w:r>
      <w:r w:rsidR="00AF45A0">
        <w:t xml:space="preserve"> </w:t>
      </w:r>
      <w:r w:rsidRPr="002228E0">
        <w:t>etc.: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rPr>
          <w:rStyle w:val="sourcecode"/>
        </w:rPr>
        <w:t>SEFLG_TRUEPOS</w:t>
      </w:r>
      <w:r w:rsidRPr="002228E0">
        <w:t>,</w:t>
      </w:r>
      <w:r w:rsidR="00AF45A0">
        <w:t xml:space="preserve"> </w:t>
      </w:r>
      <w:r w:rsidRPr="002228E0">
        <w:rPr>
          <w:rStyle w:val="sourcecode"/>
        </w:rPr>
        <w:t>SEFLG_NOABERR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SEFLG_NOGDEFL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here,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users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unless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really</w:t>
      </w:r>
      <w:r w:rsidR="00AF45A0">
        <w:t xml:space="preserve"> </w:t>
      </w:r>
      <w:r w:rsidRPr="002228E0">
        <w:t>understand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doing.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means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CD7D89" w:rsidRPr="002228E0">
        <w:t>same</w:t>
      </w:r>
      <w:r w:rsidR="00AF45A0">
        <w:t xml:space="preserve"> </w:t>
      </w:r>
      <w:r w:rsidR="00CD7D89" w:rsidRPr="002228E0">
        <w:t>flags</w:t>
      </w:r>
      <w:r w:rsidR="00AF45A0">
        <w:t xml:space="preserve"> </w:t>
      </w:r>
      <w:r w:rsidR="00CD7D89" w:rsidRPr="002228E0">
        <w:t>are</w:t>
      </w:r>
      <w:r w:rsidR="00AF45A0">
        <w:t xml:space="preserve"> </w:t>
      </w:r>
      <w:r w:rsidR="00CD7D89" w:rsidRPr="002228E0">
        <w:t>internally</w:t>
      </w:r>
      <w:r w:rsidR="00AF45A0">
        <w:t xml:space="preserve"> </w:t>
      </w:r>
      <w:r w:rsidR="00CD7D89"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reference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t>Citra/Spica).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="00212787" w:rsidRPr="002228E0">
        <w:t>depending</w:t>
      </w:r>
      <w:r w:rsidR="00AF45A0">
        <w:t xml:space="preserve"> </w:t>
      </w:r>
      <w:r w:rsidR="00212787" w:rsidRPr="002228E0">
        <w:t>on</w:t>
      </w:r>
      <w:r w:rsidR="00AF45A0">
        <w:t xml:space="preserve"> </w:t>
      </w:r>
      <w:r w:rsidR="00212787" w:rsidRPr="002228E0">
        <w:t>these</w:t>
      </w:r>
      <w:r w:rsidR="00AF45A0">
        <w:t xml:space="preserve"> </w:t>
      </w:r>
      <w:r w:rsidR="00212787" w:rsidRPr="002228E0">
        <w:t>flags</w:t>
      </w:r>
      <w:r w:rsidRPr="002228E0">
        <w:t>.</w:t>
      </w:r>
    </w:p>
    <w:p w14:paraId="5573860A" w14:textId="3803B1E8" w:rsidR="00283E02" w:rsidRPr="002228E0" w:rsidRDefault="00BF3510" w:rsidP="00CC1B5C">
      <w:pPr>
        <w:rPr>
          <w:rStyle w:val="sourcecode"/>
        </w:rPr>
      </w:pPr>
      <w:r w:rsidRPr="002228E0">
        <w:t>Before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with</w:t>
      </w:r>
      <w:r w:rsidR="00AF45A0">
        <w:t xml:space="preserve"> </w:t>
      </w:r>
      <w:hyperlink w:anchor="_Hlk477842044" w:history="1">
        <w:r w:rsidRPr="002228E0">
          <w:rPr>
            <w:rStyle w:val="functions"/>
          </w:rPr>
          <w:t>swe_set_sid_mode</w:t>
        </w:r>
      </w:hyperlink>
      <w:r w:rsidRPr="002228E0">
        <w:rPr>
          <w:rStyle w:val="functions"/>
        </w:rPr>
        <w:t>()</w:t>
      </w:r>
      <w:r w:rsidRPr="002228E0">
        <w:t>,</w:t>
      </w:r>
      <w:r w:rsidR="00AF45A0">
        <w:t xml:space="preserve"> </w:t>
      </w:r>
      <w:r w:rsidRPr="002228E0">
        <w:t>unless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Fagan/Bradley</w:t>
      </w:r>
      <w:r w:rsidR="00AF45A0">
        <w:rPr>
          <w:b/>
          <w:bCs/>
        </w:rPr>
        <w:t xml:space="preserve"> </w:t>
      </w:r>
      <w:r w:rsidR="00FE0B96" w:rsidRPr="002228E0">
        <w:rPr>
          <w:rStyle w:val="sourcecode"/>
        </w:rPr>
        <w:t>ayanamsha</w:t>
      </w:r>
      <w:r w:rsidRPr="002228E0">
        <w:rPr>
          <w:rStyle w:val="sourcecode"/>
        </w:rPr>
        <w:t>.</w:t>
      </w:r>
    </w:p>
    <w:p w14:paraId="4BEA0D8B" w14:textId="732CCB4B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variables:</w:t>
      </w:r>
    </w:p>
    <w:p w14:paraId="6D166B27" w14:textId="5F4BA54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</w:p>
    <w:p w14:paraId="1019B952" w14:textId="01FC666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(tjd_et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ET/TT)</w:t>
      </w:r>
    </w:p>
    <w:p w14:paraId="45E745E5" w14:textId="3FDECBF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0E6E41" w:rsidRPr="002228E0">
        <w:rPr>
          <w:rStyle w:val="sourcecode"/>
        </w:rPr>
        <w:t>i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SEFLG_MOSEPH)</w:t>
      </w:r>
    </w:p>
    <w:p w14:paraId="54714A7E" w14:textId="6CD1E1C3" w:rsidR="004E52D3" w:rsidRPr="002228E0" w:rsidRDefault="000E6E41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optional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SEFLG_...</w:t>
      </w:r>
    </w:p>
    <w:p w14:paraId="1943979F" w14:textId="4C517D4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</w:t>
      </w:r>
    </w:p>
    <w:p w14:paraId="511C6C0D" w14:textId="418004C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double)</w:t>
      </w:r>
    </w:p>
    <w:p w14:paraId="4A6A1EE4" w14:textId="041575F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warning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string)</w:t>
      </w:r>
    </w:p>
    <w:p w14:paraId="642FE771" w14:textId="3BF8824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(-1)</w:t>
      </w:r>
    </w:p>
    <w:p w14:paraId="1CCED95B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467542D6" w14:textId="711049B9" w:rsidR="003626B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bookmarkStart w:id="184" w:name="_Hlk477856452"/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_ex_ut</w:t>
      </w:r>
      <w:bookmarkEnd w:id="184"/>
      <w:r w:rsidRPr="002228E0">
        <w:rPr>
          <w:rStyle w:val="sourcecode"/>
        </w:rPr>
        <w:t>(</w:t>
      </w:r>
    </w:p>
    <w:p w14:paraId="1B91F039" w14:textId="3545AF59" w:rsidR="003626B7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</w:p>
    <w:p w14:paraId="48B98470" w14:textId="2D4FC447" w:rsidR="003626B7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0E6E41" w:rsidRPr="002228E0">
        <w:rPr>
          <w:rStyle w:val="sourcecode"/>
        </w:rPr>
        <w:t>i</w:t>
      </w:r>
      <w:r w:rsidRPr="002228E0">
        <w:rPr>
          <w:rStyle w:val="sourcecode"/>
        </w:rPr>
        <w:t>flag,</w:t>
      </w:r>
    </w:p>
    <w:p w14:paraId="101A8C57" w14:textId="228AA5C9" w:rsidR="003626B7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*daya,</w:t>
      </w:r>
    </w:p>
    <w:p w14:paraId="65869C4D" w14:textId="6BB1A35B" w:rsidR="00BF3510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782726BD" w14:textId="37B7DA3E" w:rsidR="003626B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</w:t>
      </w:r>
      <w:r w:rsidRPr="002228E0">
        <w:rPr>
          <w:rStyle w:val="sourcecode"/>
        </w:rPr>
        <w:t>(</w:t>
      </w:r>
    </w:p>
    <w:p w14:paraId="110608AA" w14:textId="5E53CDBD" w:rsidR="003626B7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</w:p>
    <w:p w14:paraId="2F8719BB" w14:textId="78517F31" w:rsidR="003626B7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0E6E41" w:rsidRPr="002228E0">
        <w:rPr>
          <w:rStyle w:val="sourcecode"/>
        </w:rPr>
        <w:t>i</w:t>
      </w:r>
      <w:r w:rsidRPr="002228E0">
        <w:rPr>
          <w:rStyle w:val="sourcecode"/>
        </w:rPr>
        <w:t>flag,</w:t>
      </w:r>
    </w:p>
    <w:p w14:paraId="6CF2E8B5" w14:textId="5A940349" w:rsidR="003626B7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*daya,</w:t>
      </w:r>
    </w:p>
    <w:p w14:paraId="3DD6566C" w14:textId="1B6D8081" w:rsidR="00BF3510" w:rsidRPr="002228E0" w:rsidRDefault="00BF3510" w:rsidP="003626B7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62BE5203" w14:textId="173E0517" w:rsidR="003626B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_ut</w:t>
      </w:r>
      <w:r w:rsidRPr="002228E0">
        <w:rPr>
          <w:rStyle w:val="sourcecode"/>
        </w:rPr>
        <w:t>(</w:t>
      </w:r>
    </w:p>
    <w:p w14:paraId="3A5D22B1" w14:textId="7B00AD85" w:rsidR="00BF3510" w:rsidRPr="002228E0" w:rsidRDefault="00BF3510" w:rsidP="00B87FAD">
      <w:pPr>
        <w:tabs>
          <w:tab w:val="left" w:pos="2835"/>
        </w:tabs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tjd_ut);</w:t>
      </w:r>
      <w:r w:rsidR="00B87FA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208C5D5" w14:textId="7E41DB5B" w:rsidR="003626B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sourcecode"/>
        </w:rPr>
        <w:t>(</w:t>
      </w:r>
    </w:p>
    <w:p w14:paraId="459A3493" w14:textId="086F32FE" w:rsidR="00283E02" w:rsidRPr="002228E0" w:rsidRDefault="00BF3510" w:rsidP="00B87FAD">
      <w:pPr>
        <w:tabs>
          <w:tab w:val="left" w:pos="2835"/>
        </w:tabs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tjd_et);</w:t>
      </w:r>
      <w:r w:rsidR="00B87FA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ET/TT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DFCE15" w14:textId="6227B292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_ex()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2.02,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expecting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UT,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latter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ET/TT.</w:t>
      </w:r>
    </w:p>
    <w:p w14:paraId="6FF1DDEF" w14:textId="5DF7A529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rPr>
          <w:b/>
          <w:bCs/>
        </w:rPr>
        <w:t>better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()</w:t>
      </w:r>
      <w:r w:rsidRPr="002228E0">
        <w:t>.</w:t>
      </w:r>
    </w:p>
    <w:p w14:paraId="2CDBFFA7" w14:textId="40A514D5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_ex_ut()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consistent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sourcecode"/>
        </w:rPr>
        <w:t>ephe_flag</w:t>
      </w:r>
      <w:r w:rsidR="00AF45A0">
        <w:t xml:space="preserve"> </w:t>
      </w:r>
      <w:r w:rsidRPr="002228E0">
        <w:t>specified.</w:t>
      </w:r>
    </w:p>
    <w:p w14:paraId="0EEB7DD1" w14:textId="48B19AD9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_ex()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depend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T;</w:t>
      </w:r>
      <w:r w:rsidR="00AF45A0">
        <w:t xml:space="preserve"> </w:t>
      </w:r>
      <w:r w:rsidRPr="002228E0">
        <w:t>however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fixed-star-based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Chitrapaksha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Revati,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depends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(annual</w:t>
      </w:r>
      <w:r w:rsidR="00AF45A0">
        <w:t xml:space="preserve"> </w:t>
      </w:r>
      <w:r w:rsidRPr="002228E0">
        <w:t>aberration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star),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flags.</w:t>
      </w:r>
    </w:p>
    <w:p w14:paraId="7B466DB9" w14:textId="6FA0B005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rPr>
          <w:b/>
          <w:bCs/>
        </w:rPr>
        <w:t>very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small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possibly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fanatics.</w:t>
      </w:r>
    </w:p>
    <w:p w14:paraId="57EC5841" w14:textId="41F6FECA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_ut()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expects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Time.</w:t>
      </w:r>
      <w:r w:rsidR="00AF45A0">
        <w:t xml:space="preserve"> </w:t>
      </w:r>
      <w:r w:rsidRPr="002228E0">
        <w:t>(cf.</w:t>
      </w:r>
      <w:r w:rsidR="00AF45A0">
        <w:t xml:space="preserve"> </w:t>
      </w:r>
      <w:r w:rsidRPr="002228E0">
        <w:rPr>
          <w:rStyle w:val="functions"/>
        </w:rPr>
        <w:t>swe_calc_ut()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swe_calc()</w:t>
      </w:r>
      <w:r w:rsidRPr="002228E0">
        <w:t>)</w:t>
      </w:r>
    </w:p>
    <w:p w14:paraId="21028DCE" w14:textId="5A680EDC" w:rsidR="00BF3510" w:rsidRPr="002228E0" w:rsidRDefault="00BF3510" w:rsidP="00877D89">
      <w:pPr>
        <w:pStyle w:val="berschrift1"/>
      </w:pPr>
      <w:bookmarkStart w:id="185" w:name="_Toc71121207"/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(moved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="003626B7" w:rsidRPr="002228E0">
        <w:t>2</w:t>
      </w:r>
      <w:r w:rsidRPr="002228E0">
        <w:t>.)</w:t>
      </w:r>
      <w:bookmarkEnd w:id="185"/>
    </w:p>
    <w:p w14:paraId="7A06E9A8" w14:textId="48448C49" w:rsidR="00283E02" w:rsidRPr="002228E0" w:rsidRDefault="00BF3510" w:rsidP="00CC1B5C">
      <w:r w:rsidRPr="002228E0">
        <w:t>Information</w:t>
      </w:r>
      <w:r w:rsidR="00AF45A0">
        <w:t xml:space="preserve"> </w:t>
      </w:r>
      <w:r w:rsidRPr="002228E0">
        <w:t>concerning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Pr="002228E0">
        <w:t>,</w:t>
      </w:r>
      <w:r w:rsidR="00AF45A0">
        <w:t xml:space="preserve"> </w:t>
      </w:r>
      <w:r w:rsidRPr="002228E0">
        <w:rPr>
          <w:rStyle w:val="functions"/>
        </w:rPr>
        <w:t>swe_close()</w:t>
      </w:r>
      <w:r w:rsidRPr="002228E0">
        <w:t>,</w:t>
      </w:r>
      <w:r w:rsidR="00AF45A0">
        <w:t xml:space="preserve"> </w:t>
      </w:r>
      <w:r w:rsidRPr="002228E0">
        <w:rPr>
          <w:rStyle w:val="functions"/>
        </w:rPr>
        <w:t>swe_set_jpl_file()</w:t>
      </w:r>
      <w:r w:rsidRPr="002228E0">
        <w:t>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unctions"/>
        </w:rPr>
        <w:t>swe_version()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moved</w:t>
      </w:r>
      <w:r w:rsidR="00AF45A0">
        <w:t xml:space="preserve"> </w:t>
      </w:r>
      <w:r w:rsidRPr="002228E0">
        <w:t>to</w:t>
      </w:r>
      <w:r w:rsidR="00AF45A0">
        <w:t xml:space="preserve"> </w:t>
      </w:r>
      <w:hyperlink w:anchor="swe_set_ephe_path" w:history="1">
        <w:r w:rsidRPr="002228E0">
          <w:rPr>
            <w:b/>
            <w:bCs/>
            <w:color w:val="4472C4"/>
            <w:sz w:val="22"/>
          </w:rPr>
          <w:t>chapter</w:t>
        </w:r>
        <w:r w:rsidR="00AF45A0">
          <w:rPr>
            <w:b/>
            <w:bCs/>
            <w:color w:val="4472C4"/>
            <w:sz w:val="22"/>
          </w:rPr>
          <w:t xml:space="preserve"> </w:t>
        </w:r>
        <w:r w:rsidR="00F77A34" w:rsidRPr="002228E0">
          <w:rPr>
            <w:b/>
            <w:bCs/>
            <w:color w:val="4472C4"/>
            <w:sz w:val="22"/>
          </w:rPr>
          <w:t>2</w:t>
        </w:r>
      </w:hyperlink>
      <w:r w:rsidRPr="002228E0">
        <w:t>.</w:t>
      </w:r>
    </w:p>
    <w:p w14:paraId="763EB95B" w14:textId="28E3488B" w:rsidR="00F43810" w:rsidRPr="002228E0" w:rsidRDefault="00F43810" w:rsidP="00877D89">
      <w:pPr>
        <w:pStyle w:val="berschrift1"/>
      </w:pPr>
      <w:bookmarkStart w:id="186" w:name="_Toc71121208"/>
      <w:r w:rsidRPr="002228E0">
        <w:t>The</w:t>
      </w:r>
      <w:r w:rsidR="00AF45A0">
        <w:t xml:space="preserve"> </w:t>
      </w:r>
      <w:r w:rsidRPr="002228E0">
        <w:t>sign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longitudes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functions</w:t>
      </w:r>
      <w:bookmarkEnd w:id="186"/>
    </w:p>
    <w:p w14:paraId="5F59C47A" w14:textId="69B361A3" w:rsidR="00283E02" w:rsidRPr="002228E0" w:rsidRDefault="00F43810" w:rsidP="00CC1B5C"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disagreement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rPr>
          <w:rStyle w:val="FileName"/>
        </w:rPr>
        <w:t>American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European</w:t>
      </w:r>
      <w:r w:rsidR="00AF45A0">
        <w:t xml:space="preserve"> </w:t>
      </w:r>
      <w:r w:rsidRPr="002228E0">
        <w:t>programmers</w:t>
      </w:r>
      <w:r w:rsidR="00AF45A0">
        <w:t xml:space="preserve"> </w:t>
      </w:r>
      <w:r w:rsidRPr="002228E0">
        <w:t>whether</w:t>
      </w:r>
      <w:r w:rsidR="00AF45A0">
        <w:t xml:space="preserve"> </w:t>
      </w:r>
      <w:r w:rsidRPr="002228E0">
        <w:t>eastern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western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longitudes</w:t>
      </w:r>
      <w:r w:rsidR="00AF45A0">
        <w:t xml:space="preserve"> </w:t>
      </w:r>
      <w:r w:rsidRPr="002228E0">
        <w:t>ought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considered</w:t>
      </w:r>
      <w:r w:rsidR="00AF45A0">
        <w:t xml:space="preserve"> </w:t>
      </w:r>
      <w:r w:rsidRPr="002228E0">
        <w:t>positive.</w:t>
      </w:r>
      <w:r w:rsidR="00AF45A0">
        <w:t xml:space="preserve"> </w:t>
      </w:r>
      <w:r w:rsidRPr="002228E0">
        <w:t>Americans</w:t>
      </w:r>
      <w:r w:rsidR="00AF45A0">
        <w:t xml:space="preserve"> </w:t>
      </w:r>
      <w:r w:rsidRPr="002228E0">
        <w:t>prefer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West</w:t>
      </w:r>
      <w:r w:rsidR="00AF45A0">
        <w:t xml:space="preserve"> </w:t>
      </w:r>
      <w:r w:rsidRPr="002228E0">
        <w:t>longitudes</w:t>
      </w:r>
      <w:r w:rsidR="00AF45A0">
        <w:t xml:space="preserve"> </w:t>
      </w:r>
      <w:r w:rsidRPr="002228E0">
        <w:t>positive,</w:t>
      </w:r>
      <w:r w:rsidR="00AF45A0">
        <w:t xml:space="preserve"> </w:t>
      </w:r>
      <w:r w:rsidRPr="002228E0">
        <w:t>Europeans</w:t>
      </w:r>
      <w:r w:rsidR="00AF45A0">
        <w:t xml:space="preserve"> </w:t>
      </w:r>
      <w:r w:rsidRPr="002228E0">
        <w:t>prefer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tradition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considers</w:t>
      </w:r>
      <w:r w:rsidR="00AF45A0">
        <w:t xml:space="preserve"> </w:t>
      </w:r>
      <w:r w:rsidRPr="002228E0">
        <w:t>East</w:t>
      </w:r>
      <w:r w:rsidR="00AF45A0">
        <w:t xml:space="preserve"> </w:t>
      </w:r>
      <w:r w:rsidRPr="002228E0">
        <w:t>longitudes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positive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West</w:t>
      </w:r>
      <w:r w:rsidR="00AF45A0">
        <w:t xml:space="preserve"> </w:t>
      </w:r>
      <w:r w:rsidRPr="002228E0">
        <w:t>longitudes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negative.</w:t>
      </w:r>
    </w:p>
    <w:p w14:paraId="11D3763B" w14:textId="6B82C645" w:rsidR="00F43810" w:rsidRPr="002228E0" w:rsidRDefault="00F43810" w:rsidP="00CC1B5C">
      <w:r w:rsidRPr="002228E0">
        <w:t>The</w:t>
      </w:r>
      <w:r w:rsidR="00AF45A0">
        <w:t xml:space="preserve"> </w:t>
      </w:r>
      <w:r w:rsidRPr="002228E0">
        <w:rPr>
          <w:rStyle w:val="FileName"/>
        </w:rPr>
        <w:t>Astronomical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Almanac</w:t>
      </w:r>
      <w:r w:rsidR="00AF45A0">
        <w:t xml:space="preserve"> </w:t>
      </w:r>
      <w:r w:rsidRPr="002228E0">
        <w:t>still</w:t>
      </w:r>
      <w:r w:rsidR="00AF45A0">
        <w:t xml:space="preserve"> </w:t>
      </w:r>
      <w:r w:rsidRPr="002228E0">
        <w:t>follows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European</w:t>
      </w:r>
      <w:r w:rsidR="00AF45A0">
        <w:t xml:space="preserve"> </w:t>
      </w:r>
      <w:r w:rsidRPr="002228E0">
        <w:t>pattern.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gives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observatories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"East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longitude"</w:t>
      </w:r>
      <w:r w:rsidRPr="002228E0">
        <w:t>.</w:t>
      </w:r>
    </w:p>
    <w:p w14:paraId="786B7D36" w14:textId="445040EE" w:rsidR="00283E02" w:rsidRPr="002228E0" w:rsidRDefault="00F43810" w:rsidP="00CC1B5C"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rPr>
          <w:b/>
          <w:bCs/>
        </w:rPr>
        <w:t>follows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FileName"/>
        </w:rPr>
        <w:t>European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style</w:t>
      </w:r>
      <w:r w:rsidRPr="002228E0">
        <w:t>.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consider</w:t>
      </w:r>
      <w:r w:rsidR="00AF45A0">
        <w:t xml:space="preserve"> </w:t>
      </w:r>
      <w:r w:rsidRPr="002228E0">
        <w:rPr>
          <w:b/>
          <w:bCs/>
        </w:rPr>
        <w:t>positive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geographical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longitudes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East</w:t>
      </w:r>
      <w:r w:rsidR="00AF45A0">
        <w:rPr>
          <w:i/>
          <w:iCs/>
        </w:rPr>
        <w:t xml:space="preserve"> </w:t>
      </w:r>
      <w:r w:rsidRPr="002228E0">
        <w:t>and</w:t>
      </w:r>
      <w:r w:rsidR="00AF45A0">
        <w:t xml:space="preserve"> </w:t>
      </w:r>
      <w:r w:rsidRPr="002228E0">
        <w:rPr>
          <w:b/>
          <w:bCs/>
        </w:rPr>
        <w:t>negative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ones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West</w:t>
      </w:r>
      <w:r w:rsidRPr="002228E0">
        <w:t>.</w:t>
      </w:r>
    </w:p>
    <w:p w14:paraId="4EAF8145" w14:textId="6E557DFD" w:rsidR="00F43810" w:rsidRPr="002228E0" w:rsidRDefault="00F43810" w:rsidP="00CC1B5C">
      <w:r w:rsidRPr="002228E0">
        <w:t>E.g.</w:t>
      </w:r>
      <w:r w:rsidR="00AF45A0">
        <w:t xml:space="preserve"> </w:t>
      </w:r>
      <w:r w:rsidRPr="002228E0">
        <w:rPr>
          <w:rStyle w:val="sourcecode"/>
        </w:rPr>
        <w:t>87w39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-87.65°</w:t>
      </w:r>
      <w:r w:rsidR="00AF45A0">
        <w:t xml:space="preserve"> </w:t>
      </w:r>
      <w:r w:rsidRPr="002228E0">
        <w:t>(Chicago</w:t>
      </w:r>
      <w:r w:rsidR="00AF45A0">
        <w:t xml:space="preserve"> </w:t>
      </w:r>
      <w:r w:rsidRPr="002228E0">
        <w:t>IL/USA)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8e33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+8.55°</w:t>
      </w:r>
      <w:r w:rsidR="00AF45A0">
        <w:t xml:space="preserve"> </w:t>
      </w:r>
      <w:r w:rsidRPr="002228E0">
        <w:t>(Zurich,</w:t>
      </w:r>
      <w:r w:rsidR="00AF45A0">
        <w:t xml:space="preserve"> </w:t>
      </w:r>
      <w:r w:rsidRPr="002228E0">
        <w:t>Switzerland).</w:t>
      </w:r>
    </w:p>
    <w:p w14:paraId="3DFF0943" w14:textId="2FDF7292" w:rsidR="00F43810" w:rsidRPr="002228E0" w:rsidRDefault="00F43810" w:rsidP="00CC1B5C"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controversy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northern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southern</w:t>
      </w:r>
      <w:r w:rsidR="00AF45A0">
        <w:t xml:space="preserve"> </w:t>
      </w:r>
      <w:r w:rsidRPr="002228E0">
        <w:t>geographical</w:t>
      </w:r>
      <w:r w:rsidR="00AF45A0">
        <w:t xml:space="preserve"> </w:t>
      </w:r>
      <w:r w:rsidRPr="002228E0">
        <w:t>latitudes.</w:t>
      </w:r>
      <w:r w:rsidR="00AF45A0">
        <w:t xml:space="preserve"> </w:t>
      </w:r>
      <w:r w:rsidRPr="002228E0">
        <w:t>North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positive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south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negative.</w:t>
      </w:r>
    </w:p>
    <w:p w14:paraId="7C1316F8" w14:textId="0F8C23F5" w:rsidR="00F43810" w:rsidRPr="002228E0" w:rsidRDefault="00F43810" w:rsidP="00877D89">
      <w:pPr>
        <w:pStyle w:val="berschrift2"/>
      </w:pPr>
      <w:bookmarkStart w:id="187" w:name="_Toc71121209"/>
      <w:r w:rsidRPr="002228E0">
        <w:t>Geographic</w:t>
      </w:r>
      <w:r w:rsidR="00AF45A0">
        <w:t xml:space="preserve"> </w:t>
      </w:r>
      <w:r w:rsidRPr="002228E0">
        <w:t>versus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latitude</w:t>
      </w:r>
      <w:bookmarkEnd w:id="187"/>
    </w:p>
    <w:p w14:paraId="03651AD0" w14:textId="721B0EC5" w:rsidR="00283E02" w:rsidRPr="002228E0" w:rsidRDefault="00F43810" w:rsidP="00CC1B5C"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confusion</w:t>
      </w:r>
      <w:r w:rsidR="00AF45A0">
        <w:t xml:space="preserve"> </w:t>
      </w:r>
      <w:r w:rsidRPr="002228E0">
        <w:t>among</w:t>
      </w:r>
      <w:r w:rsidR="00AF45A0">
        <w:t xml:space="preserve"> </w:t>
      </w:r>
      <w:r w:rsidRPr="002228E0">
        <w:t>astrologers</w:t>
      </w:r>
      <w:r w:rsidR="00AF45A0">
        <w:t xml:space="preserve"> </w:t>
      </w:r>
      <w:r w:rsidRPr="002228E0">
        <w:t>whether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(also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geodetic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synonym)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calculations,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eclipses,</w:t>
      </w:r>
      <w:r w:rsidR="00AF45A0">
        <w:t xml:space="preserve"> </w:t>
      </w:r>
      <w:r w:rsidRPr="002228E0">
        <w:t>etc.</w:t>
      </w:r>
    </w:p>
    <w:p w14:paraId="58C254A2" w14:textId="73DC1221" w:rsidR="00283E02" w:rsidRPr="002228E0" w:rsidRDefault="00F43810" w:rsidP="00CC1B5C">
      <w:r w:rsidRPr="002228E0">
        <w:t>Where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(or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parameter)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b/>
        </w:rPr>
        <w:t>always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Atlases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Google</w:t>
      </w:r>
      <w:r w:rsidR="00AF45A0">
        <w:t xml:space="preserve"> </w:t>
      </w:r>
      <w:r w:rsidR="009B68B0" w:rsidRPr="002228E0">
        <w:t>Earth</w:t>
      </w:r>
      <w:r w:rsidRPr="002228E0">
        <w:t>.</w:t>
      </w:r>
    </w:p>
    <w:p w14:paraId="3235B819" w14:textId="274B0A47" w:rsidR="00283E02" w:rsidRPr="002228E0" w:rsidRDefault="00F43810" w:rsidP="00CC1B5C">
      <w:r w:rsidRPr="002228E0">
        <w:t>If</w:t>
      </w:r>
      <w:r w:rsidR="00AF45A0">
        <w:t xml:space="preserve"> </w:t>
      </w:r>
      <w:r w:rsidRPr="002228E0">
        <w:t>internally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conversion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(because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3-d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oblate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needed),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done</w:t>
      </w:r>
      <w:r w:rsidR="00AF45A0">
        <w:t xml:space="preserve"> </w:t>
      </w:r>
      <w:r w:rsidRPr="002228E0">
        <w:t>automatically.</w:t>
      </w:r>
    </w:p>
    <w:p w14:paraId="51E46A7A" w14:textId="746EB3AC" w:rsidR="00283E02" w:rsidRPr="002228E0" w:rsidRDefault="00F43810" w:rsidP="00CC1B5C">
      <w:r w:rsidRPr="002228E0">
        <w:t>For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conversions,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ellipsoid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form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Pr="002228E0">
        <w:t>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irregular</w:t>
      </w:r>
      <w:r w:rsidR="00AF45A0">
        <w:t xml:space="preserve"> </w:t>
      </w:r>
      <w:r w:rsidRPr="002228E0">
        <w:t>geoid.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up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500</w:t>
      </w:r>
      <w:r w:rsidR="00AF45A0">
        <w:t xml:space="preserve"> </w:t>
      </w:r>
      <w:r w:rsidRPr="002228E0">
        <w:t>meters,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up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0.3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seconds.</w:t>
      </w:r>
    </w:p>
    <w:p w14:paraId="42D5AA87" w14:textId="55BD9C5F" w:rsidR="00283E02" w:rsidRPr="002228E0" w:rsidRDefault="00F43810" w:rsidP="00CC1B5C">
      <w:r w:rsidRPr="002228E0">
        <w:t>Astrologers</w:t>
      </w:r>
      <w:r w:rsidR="00AF45A0">
        <w:t xml:space="preserve"> </w:t>
      </w:r>
      <w:r w:rsidRPr="002228E0">
        <w:t>who</w:t>
      </w:r>
      <w:r w:rsidR="00AF45A0">
        <w:t xml:space="preserve"> </w:t>
      </w:r>
      <w:r w:rsidRPr="002228E0">
        <w:t>claim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computing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ascendant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needs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wrong.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flattening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play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calculations.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rPr>
          <w:b/>
          <w:bCs/>
        </w:rPr>
        <w:t>always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calculations.</w:t>
      </w:r>
    </w:p>
    <w:p w14:paraId="19FBDF94" w14:textId="64E0C596" w:rsidR="00283E02" w:rsidRPr="002228E0" w:rsidRDefault="00BF3510" w:rsidP="00877D89">
      <w:pPr>
        <w:pStyle w:val="berschrift1"/>
      </w:pPr>
      <w:bookmarkStart w:id="188" w:name="_Toc71121210"/>
      <w:r w:rsidRPr="002228E0">
        <w:t>House</w:t>
      </w:r>
      <w:r w:rsidR="00AF45A0">
        <w:t xml:space="preserve"> </w:t>
      </w:r>
      <w:r w:rsidRPr="002228E0">
        <w:t>cusp</w:t>
      </w:r>
      <w:r w:rsidR="00AF45A0">
        <w:t xml:space="preserve"> </w:t>
      </w:r>
      <w:r w:rsidRPr="002228E0">
        <w:t>calculation</w:t>
      </w:r>
      <w:bookmarkEnd w:id="188"/>
    </w:p>
    <w:p w14:paraId="6EBCDEC5" w14:textId="77777777" w:rsidR="00283E02" w:rsidRPr="002228E0" w:rsidRDefault="00994CC8" w:rsidP="00877D89">
      <w:pPr>
        <w:pStyle w:val="berschrift2"/>
      </w:pPr>
      <w:bookmarkStart w:id="189" w:name="_Toc71121211"/>
      <w:r w:rsidRPr="002228E0">
        <w:t>swe_house_name()</w:t>
      </w:r>
      <w:bookmarkEnd w:id="189"/>
    </w:p>
    <w:p w14:paraId="5EBB19A2" w14:textId="374A6471" w:rsidR="00994CC8" w:rsidRPr="002228E0" w:rsidRDefault="00994CC8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AD3559C" w14:textId="504F3B1F" w:rsidR="00B87FAD" w:rsidRPr="002228E0" w:rsidRDefault="00994CC8" w:rsidP="00B87FAD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Pr="002228E0">
        <w:rPr>
          <w:rStyle w:val="functions"/>
        </w:rPr>
        <w:t>swe_house_name</w:t>
      </w:r>
      <w:r w:rsidRPr="002228E0">
        <w:rPr>
          <w:rStyle w:val="sourcecode"/>
        </w:rPr>
        <w:t>(</w:t>
      </w:r>
    </w:p>
    <w:p w14:paraId="288821E2" w14:textId="0344B6AF" w:rsidR="00994CC8" w:rsidRPr="002228E0" w:rsidRDefault="00994CC8" w:rsidP="00526E0C">
      <w:pPr>
        <w:tabs>
          <w:tab w:val="left" w:pos="2835"/>
        </w:tabs>
        <w:ind w:firstLine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</w:t>
      </w:r>
      <w:r w:rsidR="00B87FAD" w:rsidRPr="002228E0">
        <w:rPr>
          <w:rStyle w:val="sourcecode"/>
        </w:rPr>
        <w:t>);</w:t>
      </w:r>
      <w:r w:rsidR="00526E0C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ascii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PKORCAEVXHTBG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9889746" w14:textId="77777777" w:rsidR="00BF3510" w:rsidRPr="002228E0" w:rsidRDefault="00BF3510" w:rsidP="00877D89">
      <w:pPr>
        <w:pStyle w:val="berschrift2"/>
      </w:pPr>
      <w:bookmarkStart w:id="190" w:name="_Toc71121212"/>
      <w:r w:rsidRPr="002228E0">
        <w:t>swe_houses()</w:t>
      </w:r>
      <w:bookmarkEnd w:id="190"/>
    </w:p>
    <w:p w14:paraId="5820066F" w14:textId="713BB652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cusps,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ascendant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FA3BE64" w14:textId="76DDC20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bookmarkStart w:id="191" w:name="_Hlk477861239"/>
      <w:r w:rsidRPr="002228E0">
        <w:rPr>
          <w:rStyle w:val="functions"/>
        </w:rPr>
        <w:t>swe_houses</w:t>
      </w:r>
      <w:bookmarkEnd w:id="191"/>
      <w:r w:rsidRPr="002228E0">
        <w:rPr>
          <w:rStyle w:val="sourcecode"/>
        </w:rPr>
        <w:t>(</w:t>
      </w:r>
    </w:p>
    <w:p w14:paraId="27CBFC03" w14:textId="69005889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78FD854" w14:textId="19604F97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6AF52B" w14:textId="14C7639C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564C469D" w14:textId="646E42C1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473DE6A0" w14:textId="2BEA4817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2CC5700D" w14:textId="0C4FF572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2D687A17" w14:textId="785E3F49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C209641" w14:textId="3ACF05C0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ascii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documented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931038C" w14:textId="2DDF34EA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67768E"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G)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861D3B8" w14:textId="7855D4B2" w:rsidR="00BF3510" w:rsidRPr="002228E0" w:rsidRDefault="00BF3510" w:rsidP="00816C9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042D16" w14:textId="298FC5BC" w:rsidR="00BF3510" w:rsidRPr="002228E0" w:rsidRDefault="00BF3510" w:rsidP="00877D89">
      <w:pPr>
        <w:pStyle w:val="berschrift2"/>
      </w:pPr>
      <w:bookmarkStart w:id="192" w:name="_Toc71121213"/>
      <w:r w:rsidRPr="002228E0">
        <w:t>swe_houses_armc()</w:t>
      </w:r>
      <w:r w:rsidR="00AF45A0">
        <w:t xml:space="preserve"> </w:t>
      </w:r>
      <w:r w:rsidR="008B0C91" w:rsidRPr="002228E0">
        <w:t>and</w:t>
      </w:r>
      <w:r w:rsidR="00AF45A0">
        <w:t xml:space="preserve"> </w:t>
      </w:r>
      <w:r w:rsidR="008B0C91" w:rsidRPr="002228E0">
        <w:t>swe_houses_armc_ex2()</w:t>
      </w:r>
      <w:bookmarkEnd w:id="192"/>
    </w:p>
    <w:p w14:paraId="07426669" w14:textId="5E243A3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bookmarkStart w:id="193" w:name="_Hlk477861854"/>
      <w:r w:rsidRPr="002228E0">
        <w:rPr>
          <w:rStyle w:val="functions"/>
        </w:rPr>
        <w:t>swe_houses_armc</w:t>
      </w:r>
      <w:bookmarkEnd w:id="193"/>
      <w:r w:rsidRPr="002228E0">
        <w:rPr>
          <w:rStyle w:val="sourcecode"/>
        </w:rPr>
        <w:t>(</w:t>
      </w:r>
    </w:p>
    <w:p w14:paraId="195F6D37" w14:textId="10C8A2FD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CED8AC1" w14:textId="14EE6DDF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FF0FBA9" w14:textId="568E50D0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AF34B74" w14:textId="65BAAAC5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ascii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documented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2A25871" w14:textId="27332AD5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="0021556A" w:rsidRPr="002228E0">
        <w:rPr>
          <w:rStyle w:val="sourcecode"/>
        </w:rPr>
        <w:tab/>
      </w:r>
      <w:r w:rsidR="00351A43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67768E"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G)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*/</w:t>
      </w:r>
    </w:p>
    <w:p w14:paraId="29279C7A" w14:textId="5F8E700C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04E6EB5" w14:textId="777DC8F9" w:rsidR="00B8086A" w:rsidRPr="002228E0" w:rsidRDefault="00B8086A" w:rsidP="003107F4">
      <w:pPr>
        <w:tabs>
          <w:tab w:val="left" w:pos="2835"/>
        </w:tabs>
        <w:ind w:left="567"/>
        <w:rPr>
          <w:rStyle w:val="sourcecode"/>
        </w:rPr>
      </w:pPr>
    </w:p>
    <w:p w14:paraId="60AB8C09" w14:textId="5E709317" w:rsidR="00B8086A" w:rsidRPr="002228E0" w:rsidRDefault="00B8086A" w:rsidP="00B8086A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swe_houses_armc_ex2</w:t>
      </w:r>
      <w:r w:rsidRPr="002228E0">
        <w:rPr>
          <w:rStyle w:val="sourcecode"/>
        </w:rPr>
        <w:t>(</w:t>
      </w:r>
    </w:p>
    <w:p w14:paraId="302815C7" w14:textId="337B6EB8" w:rsidR="00B8086A" w:rsidRPr="002228E0" w:rsidRDefault="00B8086A" w:rsidP="00B8086A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CD84B56" w14:textId="1E340B01" w:rsidR="00B8086A" w:rsidRPr="002228E0" w:rsidRDefault="00B8086A" w:rsidP="00B8086A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0CEE620" w14:textId="6A0208DB" w:rsidR="00B8086A" w:rsidRPr="002228E0" w:rsidRDefault="00B8086A" w:rsidP="00B8086A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C5F4931" w14:textId="1AA71E4F" w:rsidR="00B8086A" w:rsidRPr="002228E0" w:rsidRDefault="00B8086A" w:rsidP="00B8086A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ascii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documented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E87C865" w14:textId="1F08D0B9" w:rsidR="00B8086A" w:rsidRPr="002228E0" w:rsidRDefault="00B8086A" w:rsidP="00B8086A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67768E"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A1FC499" w14:textId="136BB4DD" w:rsidR="00B8086A" w:rsidRPr="002228E0" w:rsidRDefault="00B8086A" w:rsidP="00B8086A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</w:t>
      </w:r>
      <w:r w:rsidR="00CA20BE" w:rsidRPr="002228E0">
        <w:rPr>
          <w:rStyle w:val="sourcecode"/>
        </w:rPr>
        <w:t>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6C44D47" w14:textId="564C56E4" w:rsidR="00CA20BE" w:rsidRPr="002228E0" w:rsidRDefault="00CA20BE" w:rsidP="00CA20B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*cusp_speed,</w:t>
      </w:r>
    </w:p>
    <w:p w14:paraId="13D59BCD" w14:textId="3FCA0E91" w:rsidR="00CA20BE" w:rsidRPr="002228E0" w:rsidRDefault="00CA20BE" w:rsidP="00CA20B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*ascmc_speed,</w:t>
      </w:r>
    </w:p>
    <w:p w14:paraId="3B9FA0EA" w14:textId="4AF9EEC4" w:rsidR="00CA20BE" w:rsidRPr="002228E0" w:rsidRDefault="00CA20BE" w:rsidP="00CA20B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*serr):</w:t>
      </w:r>
    </w:p>
    <w:p w14:paraId="2F93F9DC" w14:textId="77777777" w:rsidR="00B8086A" w:rsidRPr="002228E0" w:rsidRDefault="00B8086A" w:rsidP="003107F4">
      <w:pPr>
        <w:tabs>
          <w:tab w:val="left" w:pos="2835"/>
        </w:tabs>
        <w:ind w:left="567"/>
        <w:rPr>
          <w:rStyle w:val="sourcecode"/>
        </w:rPr>
      </w:pPr>
    </w:p>
    <w:p w14:paraId="6FAABB5A" w14:textId="2825130E" w:rsidR="00283E02" w:rsidRPr="002228E0" w:rsidRDefault="00BF3510" w:rsidP="00877D89">
      <w:pPr>
        <w:pStyle w:val="berschrift2"/>
      </w:pPr>
      <w:bookmarkStart w:id="194" w:name="_Toc71121214"/>
      <w:r w:rsidRPr="002228E0">
        <w:t>swe_houses_ex()</w:t>
      </w:r>
      <w:r w:rsidR="00AF45A0">
        <w:t xml:space="preserve"> </w:t>
      </w:r>
      <w:r w:rsidR="0084536C" w:rsidRPr="002228E0">
        <w:t>and</w:t>
      </w:r>
      <w:r w:rsidR="00AF45A0">
        <w:t xml:space="preserve"> </w:t>
      </w:r>
      <w:r w:rsidR="0084536C" w:rsidRPr="002228E0">
        <w:t>swe_houses_ex2()</w:t>
      </w:r>
      <w:bookmarkEnd w:id="194"/>
    </w:p>
    <w:p w14:paraId="03E26409" w14:textId="526165B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extended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compute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tropical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="0084536C"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="0084536C"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="0084536C" w:rsidRPr="002228E0">
        <w:rPr>
          <w:rStyle w:val="sourcecode"/>
        </w:rPr>
        <w:t>cusps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F2455F5" w14:textId="0BB6AED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bookmarkStart w:id="195" w:name="_Hlk477861861"/>
      <w:r w:rsidRPr="002228E0">
        <w:rPr>
          <w:rStyle w:val="functions"/>
        </w:rPr>
        <w:t>swe_houses_ex</w:t>
      </w:r>
      <w:bookmarkEnd w:id="195"/>
      <w:r w:rsidRPr="002228E0">
        <w:rPr>
          <w:rStyle w:val="sourcecode"/>
        </w:rPr>
        <w:t>(</w:t>
      </w:r>
    </w:p>
    <w:p w14:paraId="500263AE" w14:textId="02AA688F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6B6F596" w14:textId="14F9AA2C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SEFLG_RADIANS</w:t>
      </w:r>
      <w:r w:rsidR="00AF45A0">
        <w:rPr>
          <w:rStyle w:val="sourcecode"/>
        </w:rPr>
        <w:t xml:space="preserve"> </w:t>
      </w:r>
      <w:r w:rsidR="007418D0"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="007418D0" w:rsidRPr="002228E0">
        <w:rPr>
          <w:rStyle w:val="sourcecode"/>
        </w:rPr>
        <w:t>SEFLG_NONUT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3F83A22" w14:textId="0F9D6EF1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4DAFE7F" w14:textId="029D1213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7062274C" w14:textId="57160119" w:rsidR="00BF3510" w:rsidRPr="002228E0" w:rsidRDefault="00BF3510" w:rsidP="003107F4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008A94A9" w14:textId="57435CD2" w:rsidR="00BF3510" w:rsidRPr="002228E0" w:rsidRDefault="00BF3510" w:rsidP="003107F4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5F75C938" w14:textId="500F0ABE" w:rsidR="00BF3510" w:rsidRPr="002228E0" w:rsidRDefault="00BF3510" w:rsidP="003107F4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44B56188" w14:textId="0AD6DF94" w:rsidR="00BF3510" w:rsidRPr="002228E0" w:rsidRDefault="00BF3510" w:rsidP="003107F4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D6B6AD4" w14:textId="71C70DED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one-letter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case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sensitive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(list,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BC2FF6"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CEE51B6" w14:textId="6248D6FE" w:rsidR="00BF3510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="0021556A" w:rsidRPr="002228E0">
        <w:rPr>
          <w:rStyle w:val="sourcecode"/>
        </w:rPr>
        <w:tab/>
      </w:r>
      <w:r w:rsidR="00351A43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67768E"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G)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="00351A43" w:rsidRPr="002228E0">
        <w:rPr>
          <w:rStyle w:val="sourcecode"/>
        </w:rPr>
        <w:t>*/</w:t>
      </w:r>
    </w:p>
    <w:p w14:paraId="7DC16EFB" w14:textId="3242A2F2" w:rsidR="00283E02" w:rsidRPr="002228E0" w:rsidRDefault="00BF3510" w:rsidP="003107F4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4935F8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CA20B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CA20BE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4B62356" w14:textId="73F71487" w:rsidR="00227975" w:rsidRPr="002228E0" w:rsidRDefault="00227975" w:rsidP="00CC1B5C">
      <w:pPr>
        <w:rPr>
          <w:b/>
          <w:bCs/>
          <w:color w:val="FF0000"/>
        </w:rPr>
      </w:pPr>
    </w:p>
    <w:p w14:paraId="626FBACF" w14:textId="7AA1808B" w:rsidR="0084536C" w:rsidRPr="002228E0" w:rsidRDefault="0084536C" w:rsidP="0084536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extended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="00227975" w:rsidRPr="002228E0">
        <w:rPr>
          <w:rStyle w:val="sourcecode"/>
        </w:rPr>
        <w:t>swe_houses_ex2():</w:t>
      </w:r>
      <w:r w:rsidR="00AF45A0">
        <w:rPr>
          <w:rStyle w:val="sourcecode"/>
        </w:rPr>
        <w:t xml:space="preserve"> </w:t>
      </w:r>
    </w:p>
    <w:p w14:paraId="0CF1510D" w14:textId="0F91B66E" w:rsidR="0084536C" w:rsidRPr="002228E0" w:rsidRDefault="00AF45A0" w:rsidP="0084536C">
      <w:pPr>
        <w:rPr>
          <w:rStyle w:val="sourcecode"/>
        </w:rPr>
      </w:pP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*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This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function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has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the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advantage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that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it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also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returns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the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speeds</w:t>
      </w:r>
    </w:p>
    <w:p w14:paraId="514E1B50" w14:textId="29D5A0A5" w:rsidR="0084536C" w:rsidRPr="002228E0" w:rsidRDefault="00AF45A0" w:rsidP="0084536C">
      <w:pPr>
        <w:rPr>
          <w:rStyle w:val="sourcecode"/>
        </w:rPr>
      </w:pP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*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(daily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motions)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of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the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ascendant,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midheaven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and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house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cusps.</w:t>
      </w:r>
      <w:r>
        <w:rPr>
          <w:rStyle w:val="sourcecode"/>
        </w:rPr>
        <w:t xml:space="preserve"> </w:t>
      </w:r>
    </w:p>
    <w:p w14:paraId="5A0CB005" w14:textId="7563A1C2" w:rsidR="00227975" w:rsidRPr="002228E0" w:rsidRDefault="00AF45A0" w:rsidP="0084536C">
      <w:pPr>
        <w:rPr>
          <w:rStyle w:val="sourcecode"/>
        </w:rPr>
      </w:pP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*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In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addition,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it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can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return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an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error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message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or</w:t>
      </w:r>
      <w:r>
        <w:rPr>
          <w:rStyle w:val="sourcecode"/>
        </w:rPr>
        <w:t xml:space="preserve"> </w:t>
      </w:r>
      <w:r w:rsidR="0084536C" w:rsidRPr="002228E0">
        <w:rPr>
          <w:rStyle w:val="sourcecode"/>
        </w:rPr>
        <w:t>warning.</w:t>
      </w:r>
      <w:r>
        <w:rPr>
          <w:rStyle w:val="sourcecode"/>
        </w:rPr>
        <w:t xml:space="preserve"> </w:t>
      </w:r>
    </w:p>
    <w:p w14:paraId="23793BBB" w14:textId="523C12CE" w:rsidR="0084536C" w:rsidRPr="002228E0" w:rsidRDefault="0084536C" w:rsidP="00227975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7CF53718" w14:textId="0BE7C95D" w:rsidR="0084536C" w:rsidRPr="002228E0" w:rsidRDefault="0084536C" w:rsidP="0084536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swe_houses_ex2</w:t>
      </w:r>
      <w:r w:rsidRPr="002228E0">
        <w:rPr>
          <w:rStyle w:val="sourcecode"/>
        </w:rPr>
        <w:t>(</w:t>
      </w:r>
    </w:p>
    <w:p w14:paraId="664F7C77" w14:textId="28368859" w:rsidR="0084536C" w:rsidRPr="002228E0" w:rsidRDefault="0084536C" w:rsidP="0084536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266DF0A" w14:textId="6221A378" w:rsidR="0084536C" w:rsidRPr="002228E0" w:rsidRDefault="0084536C" w:rsidP="0084536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SEFLG_RADIANS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SEFLG_NONUT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F873523" w14:textId="456EAFFE" w:rsidR="0084536C" w:rsidRPr="002228E0" w:rsidRDefault="0084536C" w:rsidP="0084536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10E4386" w14:textId="55F9B74F" w:rsidR="0084536C" w:rsidRPr="002228E0" w:rsidRDefault="0084536C" w:rsidP="0084536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2B415448" w14:textId="62ED7954" w:rsidR="0084536C" w:rsidRPr="002228E0" w:rsidRDefault="0084536C" w:rsidP="0084536C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044B1784" w14:textId="4479EF96" w:rsidR="0084536C" w:rsidRPr="002228E0" w:rsidRDefault="0084536C" w:rsidP="0084536C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4FD1CFC2" w14:textId="4F0FCE24" w:rsidR="0084536C" w:rsidRPr="002228E0" w:rsidRDefault="0084536C" w:rsidP="0084536C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3F1C3725" w14:textId="2DC4D00B" w:rsidR="0084536C" w:rsidRPr="002228E0" w:rsidRDefault="0084536C" w:rsidP="0084536C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87C4EF9" w14:textId="661C8E9B" w:rsidR="0084536C" w:rsidRPr="002228E0" w:rsidRDefault="0084536C" w:rsidP="0084536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181CE8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one-letter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sensitive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(list,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EE79B5" w14:textId="4CB282FD" w:rsidR="0084536C" w:rsidRPr="002228E0" w:rsidRDefault="0084536C" w:rsidP="0084536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67768E"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783E47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783E47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783E47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783E47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5716E4A" w14:textId="32D03731" w:rsidR="00227975" w:rsidRPr="002228E0" w:rsidRDefault="0084536C" w:rsidP="0084536C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</w:t>
      </w:r>
      <w:r w:rsidR="00227975" w:rsidRPr="002228E0">
        <w:rPr>
          <w:rStyle w:val="sourcecode"/>
        </w:rPr>
        <w:t>,</w:t>
      </w:r>
      <w:r w:rsidR="00181CE8" w:rsidRPr="002228E0">
        <w:rPr>
          <w:rStyle w:val="sourcecode"/>
        </w:rPr>
        <w:tab/>
      </w:r>
      <w:r w:rsidR="00227975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227975"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="00227975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227975"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="00227975" w:rsidRPr="002228E0">
        <w:rPr>
          <w:rStyle w:val="sourcecode"/>
        </w:rPr>
        <w:t>doubles</w:t>
      </w:r>
      <w:r w:rsidR="00783E47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783E47"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="00783E47"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="00783E47"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="00227975" w:rsidRPr="002228E0">
        <w:rPr>
          <w:rStyle w:val="sourcecode"/>
        </w:rPr>
        <w:t>*/</w:t>
      </w:r>
    </w:p>
    <w:p w14:paraId="00C5F4F3" w14:textId="3C8CF19F" w:rsidR="00227975" w:rsidRPr="002228E0" w:rsidRDefault="00227975" w:rsidP="0022797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*cusp_speed,</w:t>
      </w:r>
      <w:r w:rsidR="00181CE8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181CE8" w:rsidRPr="002228E0">
        <w:rPr>
          <w:rStyle w:val="sourcecode"/>
        </w:rPr>
        <w:t>like</w:t>
      </w:r>
      <w:r w:rsidR="00AF45A0">
        <w:rPr>
          <w:rStyle w:val="sourcecode"/>
        </w:rPr>
        <w:t xml:space="preserve"> </w:t>
      </w:r>
      <w:r w:rsidR="00181CE8" w:rsidRPr="002228E0">
        <w:rPr>
          <w:rStyle w:val="sourcecode"/>
        </w:rPr>
        <w:t>cusps</w:t>
      </w:r>
      <w:r w:rsidR="00AF45A0">
        <w:rPr>
          <w:rStyle w:val="sourcecode"/>
        </w:rPr>
        <w:t xml:space="preserve"> </w:t>
      </w:r>
      <w:r w:rsidR="00181CE8" w:rsidRPr="002228E0">
        <w:rPr>
          <w:rStyle w:val="sourcecode"/>
        </w:rPr>
        <w:t>*/</w:t>
      </w:r>
    </w:p>
    <w:p w14:paraId="4552BBD5" w14:textId="5217D172" w:rsidR="00227975" w:rsidRPr="002228E0" w:rsidRDefault="00227975" w:rsidP="0022797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*ascmc_speed,</w:t>
      </w:r>
      <w:r w:rsidR="00AF45A0">
        <w:rPr>
          <w:rStyle w:val="sourcecode"/>
        </w:rPr>
        <w:t xml:space="preserve"> </w:t>
      </w:r>
      <w:r w:rsidR="00181CE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181CE8" w:rsidRPr="002228E0">
        <w:rPr>
          <w:rStyle w:val="sourcecode"/>
        </w:rPr>
        <w:t>like</w:t>
      </w:r>
      <w:r w:rsidR="00AF45A0">
        <w:rPr>
          <w:rStyle w:val="sourcecode"/>
        </w:rPr>
        <w:t xml:space="preserve"> </w:t>
      </w:r>
      <w:r w:rsidR="00181CE8" w:rsidRPr="002228E0">
        <w:rPr>
          <w:rStyle w:val="sourcecode"/>
        </w:rPr>
        <w:t>ascmc</w:t>
      </w:r>
      <w:r w:rsidR="00AF45A0">
        <w:rPr>
          <w:rStyle w:val="sourcecode"/>
        </w:rPr>
        <w:t xml:space="preserve"> </w:t>
      </w:r>
      <w:r w:rsidR="00181CE8" w:rsidRPr="002228E0">
        <w:rPr>
          <w:rStyle w:val="sourcecode"/>
        </w:rPr>
        <w:t>*/</w:t>
      </w:r>
    </w:p>
    <w:p w14:paraId="3EBFC0AA" w14:textId="5EA18498" w:rsidR="0084536C" w:rsidRPr="002228E0" w:rsidRDefault="00227975" w:rsidP="00227975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</w:t>
      </w:r>
      <w:r w:rsidR="0084536C" w:rsidRPr="002228E0">
        <w:rPr>
          <w:rStyle w:val="sourcecode"/>
        </w:rPr>
        <w:t>);</w:t>
      </w:r>
      <w:r w:rsidR="0084536C" w:rsidRPr="002228E0">
        <w:rPr>
          <w:rStyle w:val="sourcecode"/>
        </w:rPr>
        <w:tab/>
      </w:r>
    </w:p>
    <w:p w14:paraId="7F7AC234" w14:textId="77777777" w:rsidR="0084536C" w:rsidRPr="002228E0" w:rsidRDefault="0084536C" w:rsidP="00CC1B5C">
      <w:pPr>
        <w:rPr>
          <w:b/>
          <w:bCs/>
          <w:color w:val="FF0000"/>
        </w:rPr>
      </w:pPr>
    </w:p>
    <w:p w14:paraId="00CB9869" w14:textId="5A0E2FF5" w:rsidR="00283E02" w:rsidRPr="002228E0" w:rsidRDefault="00994CC8" w:rsidP="00CC1B5C">
      <w:pPr>
        <w:rPr>
          <w:color w:val="000080"/>
        </w:rPr>
      </w:pPr>
      <w:r w:rsidRPr="002228E0">
        <w:rPr>
          <w:b/>
          <w:bCs/>
          <w:color w:val="FF0000"/>
        </w:rPr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functions</w:t>
      </w:r>
      <w:r w:rsidR="00AF45A0">
        <w:rPr>
          <w:b/>
          <w:bCs/>
        </w:rPr>
        <w:t xml:space="preserve"> </w:t>
      </w:r>
      <w:r w:rsidRPr="002228E0">
        <w:rPr>
          <w:rStyle w:val="sourcecode"/>
        </w:rPr>
        <w:t>tjd_ut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rPr>
          <w:rStyle w:val="FileName"/>
        </w:rPr>
        <w:t>Universal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Time.</w:t>
      </w:r>
    </w:p>
    <w:p w14:paraId="1DA2A620" w14:textId="02733A38" w:rsidR="00283E02" w:rsidRPr="002228E0" w:rsidRDefault="00994CC8" w:rsidP="00CC1B5C">
      <w:r w:rsidRPr="002228E0">
        <w:t>Also</w:t>
      </w:r>
      <w:r w:rsidR="00AF45A0">
        <w:t xml:space="preserve"> </w:t>
      </w:r>
      <w:r w:rsidRPr="002228E0">
        <w:rPr>
          <w:b/>
          <w:bCs/>
          <w:color w:val="FF0000"/>
        </w:rPr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array</w:t>
      </w:r>
      <w:r w:rsidR="00AF45A0">
        <w:t xml:space="preserve"> </w:t>
      </w:r>
      <w:bookmarkStart w:id="196" w:name="_Hlk477862337"/>
      <w:r w:rsidRPr="002228E0">
        <w:rPr>
          <w:rStyle w:val="sourcecode"/>
        </w:rPr>
        <w:t>cusps</w:t>
      </w:r>
      <w:bookmarkEnd w:id="196"/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space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b/>
          <w:bCs/>
          <w:color w:val="FF0000"/>
        </w:rPr>
        <w:t>13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doubles</w:t>
      </w:r>
      <w:r w:rsidR="00AF45A0">
        <w:rPr>
          <w:b/>
          <w:bCs/>
          <w:color w:val="800000"/>
        </w:rPr>
        <w:t xml:space="preserve"> </w:t>
      </w:r>
      <w:r w:rsidRPr="002228E0">
        <w:t>(declare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rPr>
          <w:rStyle w:val="sourcecode"/>
          <w:color w:val="FF0000"/>
        </w:rPr>
        <w:t>cusp[13]</w:t>
      </w:r>
      <w:r w:rsidRPr="002228E0">
        <w:t>),</w:t>
      </w:r>
      <w:r w:rsidR="00AF45A0">
        <w:t xml:space="preserve"> </w:t>
      </w:r>
      <w:r w:rsidRPr="002228E0">
        <w:t>otherwise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risk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crash.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‘G’</w:t>
      </w:r>
      <w:r w:rsidR="00AF45A0">
        <w:t xml:space="preserve"> </w:t>
      </w:r>
      <w:r w:rsidRPr="002228E0">
        <w:t>(Gauquelin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cusps),</w:t>
      </w:r>
      <w:r w:rsidR="00AF45A0">
        <w:t xml:space="preserve"> </w:t>
      </w:r>
      <w:r w:rsidRPr="002228E0">
        <w:t>declare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rPr>
          <w:rStyle w:val="sourcecode"/>
          <w:color w:val="FF0000"/>
        </w:rPr>
        <w:t>cusp[37]</w:t>
      </w:r>
      <w:r w:rsidRPr="002228E0">
        <w:t>.</w:t>
      </w:r>
    </w:p>
    <w:p w14:paraId="03CBD306" w14:textId="7E315E7E" w:rsidR="00283E02" w:rsidRPr="002228E0" w:rsidRDefault="00994CC8" w:rsidP="00CC1B5C">
      <w:r w:rsidRPr="002228E0">
        <w:t>With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‘G’,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cusp</w:t>
      </w:r>
      <w:r w:rsidR="00AF45A0">
        <w:t xml:space="preserve"> </w:t>
      </w:r>
      <w:r w:rsidRPr="002228E0">
        <w:t>numbering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clockwise</w:t>
      </w:r>
      <w:r w:rsidR="00AF45A0">
        <w:t xml:space="preserve"> </w:t>
      </w:r>
      <w:r w:rsidRPr="002228E0">
        <w:t>direction.</w:t>
      </w:r>
    </w:p>
    <w:p w14:paraId="3D6B5167" w14:textId="3D344205" w:rsidR="00283E02" w:rsidRPr="002228E0" w:rsidRDefault="00994CC8" w:rsidP="00CC1B5C">
      <w:r w:rsidRPr="002228E0">
        <w:t>The</w:t>
      </w:r>
      <w:r w:rsidR="00AF45A0">
        <w:t xml:space="preserve"> </w:t>
      </w:r>
      <w:r w:rsidRPr="002228E0">
        <w:t>extended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function</w:t>
      </w:r>
      <w:r w:rsidR="00B71CC1" w:rsidRPr="002228E0">
        <w:t>s</w:t>
      </w:r>
      <w:r w:rsidR="00AF45A0">
        <w:t xml:space="preserve"> </w:t>
      </w:r>
      <w:bookmarkStart w:id="197" w:name="_Hlk48643571"/>
      <w:r w:rsidRPr="002228E0">
        <w:rPr>
          <w:rStyle w:val="functions"/>
        </w:rPr>
        <w:t>swe_houses_ex()</w:t>
      </w:r>
      <w:r w:rsidR="00AF45A0">
        <w:t xml:space="preserve"> </w:t>
      </w:r>
      <w:bookmarkEnd w:id="197"/>
      <w:r w:rsidR="00B71CC1" w:rsidRPr="002228E0">
        <w:t>and</w:t>
      </w:r>
      <w:r w:rsidR="00AF45A0">
        <w:t xml:space="preserve"> </w:t>
      </w:r>
      <w:r w:rsidR="00B71CC1" w:rsidRPr="002228E0">
        <w:rPr>
          <w:rStyle w:val="functions"/>
        </w:rPr>
        <w:t>swe_houses_ex2()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rPr>
          <w:rStyle w:val="functions"/>
        </w:rPr>
        <w:t>swe_houses()</w:t>
      </w:r>
      <w:r w:rsidRPr="002228E0">
        <w:t>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="00B71CC1" w:rsidRPr="002228E0">
        <w:t>the</w:t>
      </w:r>
      <w:r w:rsidR="00AF45A0">
        <w:t xml:space="preserve"> </w:t>
      </w:r>
      <w:r w:rsidR="00B71CC1" w:rsidRPr="002228E0">
        <w:t>extended</w:t>
      </w:r>
      <w:r w:rsidR="00AF45A0">
        <w:t xml:space="preserve"> </w:t>
      </w:r>
      <w:r w:rsidR="00B71CC1" w:rsidRPr="002228E0">
        <w:t>functions</w:t>
      </w:r>
      <w:r w:rsidR="00AF45A0">
        <w:t xml:space="preserve"> </w:t>
      </w:r>
      <w:r w:rsidRPr="002228E0">
        <w:t>ha</w:t>
      </w:r>
      <w:r w:rsidR="00B71CC1" w:rsidRPr="002228E0">
        <w:t>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iflag</w:t>
      </w:r>
      <w:r w:rsidRPr="002228E0">
        <w:t>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rPr>
          <w:rStyle w:val="sourcecode"/>
        </w:rPr>
        <w:t>SEFLG_SIDEREAL</w:t>
      </w:r>
      <w:r w:rsidRPr="002228E0">
        <w:t>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rPr>
          <w:rStyle w:val="FileName"/>
        </w:rPr>
        <w:t>sidereal</w:t>
      </w:r>
      <w:r w:rsidR="00AF45A0">
        <w:rPr>
          <w:b/>
          <w:bCs/>
          <w:caps/>
          <w:color w:val="800000"/>
        </w:rPr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wanted.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b/>
        </w:rPr>
        <w:t>true</w:t>
      </w:r>
      <w:r w:rsidR="00AF45A0">
        <w:t xml:space="preserve"> </w:t>
      </w:r>
      <w:r w:rsidRPr="002228E0">
        <w:t>equator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rPr>
          <w:rStyle w:val="sourcecode"/>
        </w:rPr>
        <w:t>SEFLG_NONUT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set,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b/>
        </w:rPr>
        <w:t>mean</w:t>
      </w:r>
      <w:r w:rsidR="00AF45A0">
        <w:t xml:space="preserve"> </w:t>
      </w:r>
      <w:r w:rsidRPr="002228E0">
        <w:t>equator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equinox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recommend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equator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equinox.</w:t>
      </w:r>
      <w:r w:rsidR="00AF45A0">
        <w:t xml:space="preserve"> </w:t>
      </w:r>
      <w:r w:rsidR="00B71CC1" w:rsidRPr="002228E0">
        <w:t>The</w:t>
      </w:r>
      <w:r w:rsidR="00AF45A0">
        <w:t xml:space="preserve"> </w:t>
      </w:r>
      <w:r w:rsidR="00B71CC1" w:rsidRPr="002228E0">
        <w:t>function</w:t>
      </w:r>
      <w:r w:rsidR="00AF45A0">
        <w:t xml:space="preserve"> </w:t>
      </w:r>
      <w:r w:rsidR="00B71CC1" w:rsidRPr="002228E0">
        <w:rPr>
          <w:rStyle w:val="functions"/>
        </w:rPr>
        <w:t>swe_houses_ex2()</w:t>
      </w:r>
      <w:r w:rsidR="00AF45A0">
        <w:t xml:space="preserve"> </w:t>
      </w:r>
      <w:r w:rsidR="00B71CC1" w:rsidRPr="002228E0">
        <w:t>also</w:t>
      </w:r>
      <w:r w:rsidR="00AF45A0">
        <w:t xml:space="preserve"> </w:t>
      </w:r>
      <w:r w:rsidR="00B71CC1" w:rsidRPr="002228E0">
        <w:t>provides</w:t>
      </w:r>
      <w:r w:rsidR="00AF45A0">
        <w:t xml:space="preserve"> </w:t>
      </w:r>
      <w:r w:rsidR="00B71CC1" w:rsidRPr="002228E0">
        <w:t>the</w:t>
      </w:r>
      <w:r w:rsidR="00AF45A0">
        <w:t xml:space="preserve"> </w:t>
      </w:r>
      <w:r w:rsidR="00B71CC1" w:rsidRPr="002228E0">
        <w:t>speeds</w:t>
      </w:r>
      <w:r w:rsidR="00AF45A0">
        <w:t xml:space="preserve"> </w:t>
      </w:r>
      <w:r w:rsidR="00B71CC1" w:rsidRPr="002228E0">
        <w:t>(“daily</w:t>
      </w:r>
      <w:r w:rsidR="00AF45A0">
        <w:t xml:space="preserve"> </w:t>
      </w:r>
      <w:r w:rsidR="00B71CC1" w:rsidRPr="002228E0">
        <w:t>motions”)</w:t>
      </w:r>
      <w:r w:rsidR="00AF45A0">
        <w:t xml:space="preserve"> </w:t>
      </w:r>
      <w:r w:rsidR="00B71CC1" w:rsidRPr="002228E0">
        <w:t>of</w:t>
      </w:r>
      <w:r w:rsidR="00AF45A0">
        <w:t xml:space="preserve"> </w:t>
      </w:r>
      <w:r w:rsidR="00B71CC1" w:rsidRPr="002228E0">
        <w:t>the</w:t>
      </w:r>
      <w:r w:rsidR="00AF45A0">
        <w:t xml:space="preserve"> </w:t>
      </w:r>
      <w:r w:rsidR="00B71CC1" w:rsidRPr="002228E0">
        <w:t>house</w:t>
      </w:r>
      <w:r w:rsidR="00AF45A0">
        <w:t xml:space="preserve"> </w:t>
      </w:r>
      <w:r w:rsidR="00B71CC1" w:rsidRPr="002228E0">
        <w:t>cusps</w:t>
      </w:r>
      <w:r w:rsidR="00AF45A0">
        <w:t xml:space="preserve"> </w:t>
      </w:r>
      <w:r w:rsidR="00B71CC1" w:rsidRPr="002228E0">
        <w:t>and</w:t>
      </w:r>
      <w:r w:rsidR="00AF45A0">
        <w:t xml:space="preserve"> </w:t>
      </w:r>
      <w:r w:rsidR="00B71CC1" w:rsidRPr="002228E0">
        <w:t>additional</w:t>
      </w:r>
      <w:r w:rsidR="00AF45A0">
        <w:t xml:space="preserve"> </w:t>
      </w:r>
      <w:r w:rsidR="00B71CC1" w:rsidRPr="002228E0">
        <w:t>points.</w:t>
      </w:r>
    </w:p>
    <w:p w14:paraId="591EB1CC" w14:textId="5EDFC36F" w:rsidR="00283E02" w:rsidRPr="002228E0" w:rsidRDefault="00994CC8" w:rsidP="00CC1B5C">
      <w:r w:rsidRPr="002228E0">
        <w:t>Before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rPr>
          <w:rStyle w:val="functions"/>
        </w:rPr>
        <w:t>swe_houses_ex()</w:t>
      </w:r>
      <w:r w:rsidR="00AF45A0">
        <w:t xml:space="preserve"> </w:t>
      </w:r>
      <w:r w:rsidR="00B71CC1" w:rsidRPr="002228E0">
        <w:t>or</w:t>
      </w:r>
      <w:r w:rsidR="00AF45A0">
        <w:t xml:space="preserve"> </w:t>
      </w:r>
      <w:r w:rsidR="00B71CC1" w:rsidRPr="002228E0">
        <w:rPr>
          <w:rStyle w:val="functions"/>
        </w:rPr>
        <w:t>swe_houses_ex()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swe_set_sid_mode()</w:t>
      </w:r>
      <w:r w:rsidRPr="002228E0">
        <w:t>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done,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Fagan/Bradley</w:t>
      </w:r>
      <w:r w:rsidR="00AF45A0">
        <w:t xml:space="preserve"> </w:t>
      </w:r>
      <w:r w:rsidR="00FE0B96" w:rsidRPr="002228E0">
        <w:rPr>
          <w:rStyle w:val="FileName"/>
        </w:rPr>
        <w:t>ayanamsha</w:t>
      </w:r>
      <w:r w:rsidRPr="002228E0">
        <w:rPr>
          <w:rStyle w:val="FileName"/>
        </w:rPr>
        <w:t>,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used.</w:t>
      </w:r>
    </w:p>
    <w:p w14:paraId="0997CB4F" w14:textId="152F6EBF" w:rsidR="00283E02" w:rsidRPr="002228E0" w:rsidRDefault="00BF3510" w:rsidP="00CC1B5C">
      <w:pPr>
        <w:rPr>
          <w:rStyle w:val="sourcecode"/>
        </w:rPr>
      </w:pP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swe_houses()</w:t>
      </w:r>
      <w:r w:rsidR="00B71CC1" w:rsidRPr="002228E0">
        <w:t>,</w:t>
      </w:r>
      <w:r w:rsidR="00AF45A0">
        <w:t xml:space="preserve"> </w:t>
      </w:r>
      <w:r w:rsidR="00994CC8" w:rsidRPr="002228E0">
        <w:rPr>
          <w:rStyle w:val="functions"/>
        </w:rPr>
        <w:t>swe_houses_ex()</w:t>
      </w:r>
      <w:r w:rsidR="00B71CC1" w:rsidRPr="002228E0">
        <w:t>,</w:t>
      </w:r>
      <w:r w:rsidR="00AF45A0">
        <w:t xml:space="preserve"> </w:t>
      </w:r>
      <w:r w:rsidR="00B71CC1" w:rsidRPr="002228E0">
        <w:t>and</w:t>
      </w:r>
      <w:r w:rsidR="00AF45A0">
        <w:t xml:space="preserve"> </w:t>
      </w:r>
      <w:r w:rsidR="00B71CC1" w:rsidRPr="002228E0">
        <w:rPr>
          <w:rStyle w:val="functions"/>
        </w:rPr>
        <w:t>swe_houses_ex2()</w:t>
      </w:r>
      <w:r w:rsidR="00AF45A0">
        <w:t xml:space="preserve"> </w:t>
      </w:r>
      <w:r w:rsidR="00994CC8" w:rsidRPr="002228E0">
        <w:t>are</w:t>
      </w:r>
      <w:r w:rsidR="00AF45A0">
        <w:t xml:space="preserve"> </w:t>
      </w:r>
      <w:r w:rsidRPr="002228E0">
        <w:t>most</w:t>
      </w:r>
      <w:r w:rsidR="00AF45A0">
        <w:t xml:space="preserve"> </w:t>
      </w:r>
      <w:r w:rsidRPr="002228E0">
        <w:t>comfortable,</w:t>
      </w:r>
      <w:r w:rsidR="00AF45A0">
        <w:t xml:space="preserve"> </w:t>
      </w:r>
      <w:r w:rsidR="001C5FFC" w:rsidRPr="002228E0">
        <w:t>as</w:t>
      </w:r>
      <w:r w:rsidR="00AF45A0">
        <w:t xml:space="preserve"> </w:t>
      </w:r>
      <w:r w:rsidR="001C5FFC" w:rsidRPr="002228E0">
        <w:t>long</w:t>
      </w:r>
      <w:r w:rsidR="00AF45A0">
        <w:t xml:space="preserve"> </w:t>
      </w:r>
      <w:r w:rsidR="001C5FFC" w:rsidRPr="002228E0">
        <w:t>as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="001C5FFC" w:rsidRPr="002228E0">
        <w:t>are</w:t>
      </w:r>
      <w:r w:rsidR="00AF45A0">
        <w:t xml:space="preserve"> </w:t>
      </w:r>
      <w:r w:rsidR="001C5FFC" w:rsidRPr="002228E0">
        <w:t>to</w:t>
      </w:r>
      <w:r w:rsidR="00AF45A0">
        <w:t xml:space="preserve"> </w:t>
      </w:r>
      <w:r w:rsidR="001C5FFC" w:rsidRPr="002228E0">
        <w:t>be</w:t>
      </w:r>
      <w:r w:rsidR="00AF45A0">
        <w:t xml:space="preserve"> </w:t>
      </w:r>
      <w:r w:rsidR="001C5FFC" w:rsidRPr="002228E0">
        <w:t>calculated</w:t>
      </w:r>
      <w:r w:rsidR="00AF45A0">
        <w:t xml:space="preserve"> </w:t>
      </w:r>
      <w:r w:rsidRPr="002228E0">
        <w:rPr>
          <w:i/>
        </w:rPr>
        <w:t>for</w:t>
      </w:r>
      <w:r w:rsidR="00AF45A0">
        <w:rPr>
          <w:i/>
        </w:rPr>
        <w:t xml:space="preserve"> </w:t>
      </w:r>
      <w:r w:rsidRPr="002228E0">
        <w:rPr>
          <w:i/>
        </w:rPr>
        <w:t>a</w:t>
      </w:r>
      <w:r w:rsidR="00AF45A0">
        <w:rPr>
          <w:i/>
        </w:rPr>
        <w:t xml:space="preserve"> </w:t>
      </w:r>
      <w:r w:rsidRPr="002228E0">
        <w:rPr>
          <w:i/>
        </w:rPr>
        <w:t>given</w:t>
      </w:r>
      <w:r w:rsidR="00AF45A0">
        <w:rPr>
          <w:i/>
        </w:rPr>
        <w:t xml:space="preserve"> </w:t>
      </w:r>
      <w:r w:rsidRPr="002228E0">
        <w:rPr>
          <w:i/>
        </w:rPr>
        <w:t>date</w:t>
      </w:r>
      <w:r w:rsidR="00AF45A0">
        <w:rPr>
          <w:i/>
        </w:rPr>
        <w:t xml:space="preserve"> </w:t>
      </w:r>
      <w:r w:rsidRPr="002228E0">
        <w:rPr>
          <w:i/>
        </w:rPr>
        <w:t>and</w:t>
      </w:r>
      <w:r w:rsidR="00AF45A0">
        <w:rPr>
          <w:i/>
        </w:rPr>
        <w:t xml:space="preserve"> </w:t>
      </w:r>
      <w:r w:rsidRPr="002228E0">
        <w:rPr>
          <w:i/>
        </w:rPr>
        <w:t>geographic</w:t>
      </w:r>
      <w:r w:rsidR="00AF45A0">
        <w:rPr>
          <w:i/>
        </w:rPr>
        <w:t xml:space="preserve"> </w:t>
      </w:r>
      <w:r w:rsidRPr="002228E0">
        <w:rPr>
          <w:i/>
        </w:rPr>
        <w:t>position</w:t>
      </w:r>
      <w:r w:rsidRPr="002228E0">
        <w:t>.</w:t>
      </w:r>
      <w:r w:rsidR="00AF45A0">
        <w:t xml:space="preserve"> </w:t>
      </w:r>
      <w:r w:rsidRPr="002228E0">
        <w:t>Sometimes,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="001C5FFC" w:rsidRPr="002228E0">
        <w:t>one</w:t>
      </w:r>
      <w:r w:rsidR="00AF45A0">
        <w:t xml:space="preserve"> </w:t>
      </w:r>
      <w:r w:rsidR="001C5FFC" w:rsidRPr="002228E0">
        <w:t>will</w:t>
      </w:r>
      <w:r w:rsidR="00AF45A0">
        <w:t xml:space="preserve"> </w:t>
      </w:r>
      <w:r w:rsidR="001C5FFC" w:rsidRPr="002228E0">
        <w:t>need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rPr>
          <w:i/>
        </w:rPr>
        <w:t>from</w:t>
      </w:r>
      <w:r w:rsidR="00AF45A0">
        <w:rPr>
          <w:i/>
        </w:rPr>
        <w:t xml:space="preserve"> </w:t>
      </w:r>
      <w:r w:rsidRPr="002228E0">
        <w:rPr>
          <w:i/>
        </w:rPr>
        <w:t>a</w:t>
      </w:r>
      <w:r w:rsidR="00AF45A0">
        <w:rPr>
          <w:i/>
        </w:rPr>
        <w:t xml:space="preserve"> </w:t>
      </w:r>
      <w:r w:rsidR="001C5FFC" w:rsidRPr="002228E0">
        <w:rPr>
          <w:i/>
        </w:rPr>
        <w:t>give</w:t>
      </w:r>
      <w:r w:rsidRPr="002228E0">
        <w:rPr>
          <w:i/>
        </w:rPr>
        <w:t>n</w:t>
      </w:r>
      <w:r w:rsidR="00AF45A0">
        <w:rPr>
          <w:i/>
        </w:rPr>
        <w:t xml:space="preserve"> </w:t>
      </w:r>
      <w:r w:rsidRPr="002228E0">
        <w:rPr>
          <w:i/>
        </w:rPr>
        <w:t>ARMC</w:t>
      </w:r>
      <w:r w:rsidRPr="002228E0">
        <w:t>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composite</w:t>
      </w:r>
      <w:r w:rsidR="00AF45A0">
        <w:t xml:space="preserve"> </w:t>
      </w:r>
      <w:r w:rsidRPr="002228E0">
        <w:t>horoscope</w:t>
      </w:r>
      <w:r w:rsidR="001C5FFC" w:rsidRPr="002228E0">
        <w:t>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date,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="00994CC8" w:rsidRPr="002228E0">
        <w:t>a</w:t>
      </w:r>
      <w:r w:rsidR="00AF45A0">
        <w:t xml:space="preserve"> </w:t>
      </w:r>
      <w:r w:rsidRPr="002228E0">
        <w:t>composite</w:t>
      </w:r>
      <w:r w:rsidR="00AF45A0">
        <w:t xml:space="preserve"> </w:t>
      </w:r>
      <w:r w:rsidRPr="002228E0">
        <w:t>ARMC</w:t>
      </w:r>
      <w:r w:rsidR="00AF45A0">
        <w:t xml:space="preserve"> </w:t>
      </w:r>
      <w:r w:rsidR="00994CC8" w:rsidRPr="002228E0">
        <w:t>which</w:t>
      </w:r>
      <w:r w:rsidR="00AF45A0">
        <w:t xml:space="preserve"> </w:t>
      </w:r>
      <w:r w:rsidR="00994CC8" w:rsidRPr="002228E0">
        <w:t>is</w:t>
      </w:r>
      <w:r w:rsidR="00AF45A0">
        <w:t xml:space="preserve"> </w:t>
      </w:r>
      <w:r w:rsidR="00994CC8" w:rsidRPr="002228E0">
        <w:t>computed</w:t>
      </w:r>
      <w:r w:rsidR="00AF45A0">
        <w:t xml:space="preserve"> </w:t>
      </w:r>
      <w:r w:rsidR="001C5FFC" w:rsidRPr="002228E0">
        <w:t>from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natal</w:t>
      </w:r>
      <w:r w:rsidR="00AF45A0">
        <w:t xml:space="preserve"> </w:t>
      </w:r>
      <w:r w:rsidRPr="002228E0">
        <w:t>ARMCs.</w:t>
      </w:r>
      <w:r w:rsidR="00AF45A0">
        <w:t xml:space="preserve"> </w:t>
      </w:r>
      <w:r w:rsidRPr="002228E0">
        <w:t>In</w:t>
      </w:r>
      <w:r w:rsidR="00AF45A0">
        <w:t xml:space="preserve"> </w:t>
      </w:r>
      <w:r w:rsidR="001C5FFC" w:rsidRPr="002228E0">
        <w:t>this</w:t>
      </w:r>
      <w:r w:rsidR="00AF45A0">
        <w:t xml:space="preserve"> </w:t>
      </w:r>
      <w:r w:rsidRPr="002228E0">
        <w:t>case,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5E005A" w:rsidRPr="002228E0">
        <w:rPr>
          <w:rStyle w:val="functions"/>
        </w:rPr>
        <w:t>swe_houses_armc()</w:t>
      </w:r>
      <w:r w:rsidR="00AF45A0">
        <w:t xml:space="preserve"> </w:t>
      </w:r>
      <w:r w:rsidR="006A6DF4" w:rsidRPr="002228E0">
        <w:t>or</w:t>
      </w:r>
      <w:r w:rsidR="00AF45A0">
        <w:t xml:space="preserve"> </w:t>
      </w:r>
      <w:r w:rsidR="006A6DF4" w:rsidRPr="002228E0">
        <w:rPr>
          <w:rStyle w:val="functions"/>
        </w:rPr>
        <w:t>swe_houses_armc_ex2()</w:t>
      </w:r>
      <w:r w:rsidR="00AF45A0">
        <w:t xml:space="preserve">  </w:t>
      </w:r>
      <w:r w:rsidR="001C5FFC" w:rsidRPr="002228E0">
        <w:t>can</w:t>
      </w:r>
      <w:r w:rsidR="00AF45A0">
        <w:t xml:space="preserve"> </w:t>
      </w:r>
      <w:r w:rsidR="001C5FFC" w:rsidRPr="002228E0">
        <w:t>be</w:t>
      </w:r>
      <w:r w:rsidR="00AF45A0">
        <w:t xml:space="preserve"> </w:t>
      </w:r>
      <w:r w:rsidR="001C5FFC" w:rsidRPr="002228E0">
        <w:t>used.</w:t>
      </w:r>
      <w:r w:rsidR="00AF45A0">
        <w:t xml:space="preserve"> </w:t>
      </w:r>
      <w:r w:rsidR="00994CC8" w:rsidRPr="002228E0">
        <w:t>Since</w:t>
      </w:r>
      <w:r w:rsidR="00AF45A0">
        <w:t xml:space="preserve"> </w:t>
      </w:r>
      <w:r w:rsidR="00994CC8" w:rsidRPr="002228E0">
        <w:t>the</w:t>
      </w:r>
      <w:r w:rsidR="006A6DF4" w:rsidRPr="002228E0">
        <w:t>se</w:t>
      </w:r>
      <w:r w:rsidR="00AF45A0">
        <w:t xml:space="preserve"> </w:t>
      </w:r>
      <w:r w:rsidR="00994CC8" w:rsidRPr="002228E0">
        <w:t>function</w:t>
      </w:r>
      <w:r w:rsidR="006A6DF4" w:rsidRPr="002228E0">
        <w:t>s</w:t>
      </w:r>
      <w:r w:rsidR="00AF45A0">
        <w:t xml:space="preserve"> </w:t>
      </w:r>
      <w:r w:rsidR="00994CC8" w:rsidRPr="002228E0">
        <w:t>require</w:t>
      </w:r>
      <w:r w:rsidR="00AF45A0">
        <w:t xml:space="preserve"> </w:t>
      </w:r>
      <w:r w:rsidR="00994CC8" w:rsidRPr="002228E0">
        <w:t>the</w:t>
      </w:r>
      <w:r w:rsidR="00AF45A0">
        <w:t xml:space="preserve"> </w:t>
      </w:r>
      <w:r w:rsidR="00994CC8" w:rsidRPr="002228E0">
        <w:t>ecliptic</w:t>
      </w:r>
      <w:r w:rsidR="00AF45A0">
        <w:t xml:space="preserve"> </w:t>
      </w:r>
      <w:r w:rsidR="00994CC8" w:rsidRPr="002228E0">
        <w:t>obliquity</w:t>
      </w:r>
      <w:r w:rsidR="00AF45A0">
        <w:t xml:space="preserve"> </w:t>
      </w:r>
      <w:r w:rsidR="00994CC8" w:rsidRPr="002228E0">
        <w:rPr>
          <w:rStyle w:val="sourcecode"/>
        </w:rPr>
        <w:t>eps</w:t>
      </w:r>
      <w:r w:rsidR="00994CC8" w:rsidRPr="002228E0">
        <w:t>,</w:t>
      </w:r>
      <w:r w:rsidR="00AF45A0">
        <w:t xml:space="preserve"> </w:t>
      </w:r>
      <w:bookmarkStart w:id="198" w:name="_Hlk477862144"/>
      <w:r w:rsidR="00994CC8" w:rsidRPr="002228E0">
        <w:t>one</w:t>
      </w:r>
      <w:r w:rsidR="00AF45A0">
        <w:t xml:space="preserve"> </w:t>
      </w:r>
      <w:r w:rsidR="00994CC8" w:rsidRPr="002228E0">
        <w:t>will</w:t>
      </w:r>
      <w:r w:rsidR="00AF45A0">
        <w:t xml:space="preserve"> </w:t>
      </w:r>
      <w:r w:rsidR="00994CC8" w:rsidRPr="002228E0">
        <w:t>probably</w:t>
      </w:r>
      <w:r w:rsidR="00AF45A0">
        <w:t xml:space="preserve"> </w:t>
      </w:r>
      <w:r w:rsidR="00994CC8" w:rsidRPr="002228E0">
        <w:t>want</w:t>
      </w:r>
      <w:r w:rsidR="00AF45A0">
        <w:t xml:space="preserve"> </w:t>
      </w:r>
      <w:r w:rsidR="00994CC8" w:rsidRPr="002228E0">
        <w:t>to</w:t>
      </w:r>
      <w:r w:rsidR="00AF45A0">
        <w:t xml:space="preserve"> </w:t>
      </w:r>
      <w:r w:rsidR="00994CC8" w:rsidRPr="002228E0">
        <w:t>calculate</w:t>
      </w:r>
      <w:r w:rsidR="00AF45A0">
        <w:t xml:space="preserve"> </w:t>
      </w:r>
      <w:r w:rsidR="00994CC8" w:rsidRPr="002228E0">
        <w:t>a</w:t>
      </w:r>
      <w:r w:rsidR="00AF45A0">
        <w:t xml:space="preserve"> </w:t>
      </w:r>
      <w:r w:rsidR="00994CC8" w:rsidRPr="002228E0">
        <w:t>composite</w:t>
      </w:r>
      <w:r w:rsidR="00AF45A0">
        <w:t xml:space="preserve"> </w:t>
      </w:r>
      <w:r w:rsidR="00994CC8" w:rsidRPr="002228E0">
        <w:t>value</w:t>
      </w:r>
      <w:r w:rsidR="00AF45A0">
        <w:t xml:space="preserve"> </w:t>
      </w:r>
      <w:r w:rsidR="00994CC8" w:rsidRPr="002228E0">
        <w:t>for</w:t>
      </w:r>
      <w:r w:rsidR="00AF45A0">
        <w:t xml:space="preserve"> </w:t>
      </w:r>
      <w:r w:rsidR="00994CC8" w:rsidRPr="002228E0">
        <w:t>this</w:t>
      </w:r>
      <w:r w:rsidR="00AF45A0">
        <w:t xml:space="preserve"> </w:t>
      </w:r>
      <w:r w:rsidR="00994CC8" w:rsidRPr="002228E0">
        <w:t>parameter</w:t>
      </w:r>
      <w:r w:rsidR="00AF45A0">
        <w:t xml:space="preserve"> </w:t>
      </w:r>
      <w:r w:rsidR="00994CC8" w:rsidRPr="002228E0">
        <w:t>also.</w:t>
      </w:r>
      <w:r w:rsidR="00AF45A0">
        <w:t xml:space="preserve"> </w:t>
      </w:r>
      <w:bookmarkEnd w:id="198"/>
      <w:r w:rsidR="00994CC8" w:rsidRPr="002228E0">
        <w:t>To</w:t>
      </w:r>
      <w:r w:rsidR="00AF45A0">
        <w:t xml:space="preserve"> </w:t>
      </w:r>
      <w:r w:rsidR="00994CC8" w:rsidRPr="002228E0">
        <w:t>do</w:t>
      </w:r>
      <w:r w:rsidR="00AF45A0">
        <w:t xml:space="preserve"> </w:t>
      </w:r>
      <w:r w:rsidR="00994CC8" w:rsidRPr="002228E0">
        <w:t>this,</w:t>
      </w:r>
      <w:r w:rsidR="00AF45A0">
        <w:t xml:space="preserve"> </w:t>
      </w:r>
      <w:r w:rsidR="00994CC8" w:rsidRPr="002228E0">
        <w:t>one</w:t>
      </w:r>
      <w:r w:rsidR="00AF45A0">
        <w:t xml:space="preserve"> </w:t>
      </w:r>
      <w:r w:rsidR="00994CC8" w:rsidRPr="002228E0">
        <w:t>has</w:t>
      </w:r>
      <w:r w:rsidR="00AF45A0">
        <w:t xml:space="preserve"> </w:t>
      </w:r>
      <w:r w:rsidR="00994CC8" w:rsidRPr="002228E0">
        <w:t>to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rPr>
          <w:i/>
          <w:iCs/>
        </w:rPr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SE_ECL_NUT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birth</w:t>
      </w:r>
      <w:r w:rsidR="00AF45A0">
        <w:t xml:space="preserve"> </w:t>
      </w:r>
      <w:r w:rsidRPr="002228E0">
        <w:t>dates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994CC8" w:rsidRPr="002228E0">
        <w:t>then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average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both</w:t>
      </w:r>
      <w:r w:rsidR="00AF45A0">
        <w:rPr>
          <w:b/>
          <w:bCs/>
        </w:rPr>
        <w:t xml:space="preserve"> </w:t>
      </w:r>
      <w:r w:rsidRPr="002228E0">
        <w:rPr>
          <w:rStyle w:val="sourcecode"/>
        </w:rPr>
        <w:t>eps.</w:t>
      </w:r>
    </w:p>
    <w:p w14:paraId="1F5F5444" w14:textId="600DD731" w:rsidR="00283E02" w:rsidRPr="002228E0" w:rsidRDefault="005E005A" w:rsidP="00CC1B5C">
      <w:r w:rsidRPr="002228E0">
        <w:rPr>
          <w:color w:val="FF0000"/>
        </w:rPr>
        <w:t>“Sunshine”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or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Makransky</w:t>
      </w:r>
      <w:r w:rsidR="00AF45A0">
        <w:rPr>
          <w:color w:val="FF0000"/>
        </w:rPr>
        <w:t xml:space="preserve"> </w:t>
      </w:r>
      <w:r w:rsidRPr="002228E0">
        <w:rPr>
          <w:color w:val="FF0000"/>
        </w:rPr>
        <w:t>houses</w:t>
      </w:r>
      <w:r w:rsidR="00AF45A0">
        <w:t xml:space="preserve"> </w:t>
      </w:r>
      <w:r w:rsidRPr="002228E0">
        <w:t>require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special</w:t>
      </w:r>
      <w:r w:rsidR="00AF45A0">
        <w:t xml:space="preserve"> </w:t>
      </w:r>
      <w:r w:rsidRPr="002228E0">
        <w:t>handling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swe_houses_armc()</w:t>
      </w:r>
      <w:r w:rsidR="00AF45A0">
        <w:t xml:space="preserve"> </w:t>
      </w:r>
      <w:r w:rsidR="006A6DF4" w:rsidRPr="002228E0">
        <w:t>or</w:t>
      </w:r>
      <w:r w:rsidR="00AF45A0">
        <w:t xml:space="preserve"> </w:t>
      </w:r>
      <w:r w:rsidR="006A6DF4" w:rsidRPr="002228E0">
        <w:rPr>
          <w:rStyle w:val="functions"/>
        </w:rPr>
        <w:t>swe_houses_armc_ex2()</w:t>
      </w:r>
      <w:r w:rsidR="006A6DF4" w:rsidRPr="002228E0">
        <w:t>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declination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declination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save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t>ascmc[9].</w:t>
      </w:r>
      <w:r w:rsidR="00AF45A0">
        <w:t xml:space="preserve"> </w:t>
      </w:r>
      <w:r w:rsidR="00E87D4C" w:rsidRPr="002228E0">
        <w:t>For</w:t>
      </w:r>
      <w:r w:rsidR="00AF45A0">
        <w:t xml:space="preserve"> </w:t>
      </w:r>
      <w:r w:rsidR="00E87D4C" w:rsidRPr="002228E0">
        <w:t>house</w:t>
      </w:r>
      <w:r w:rsidR="00AF45A0">
        <w:t xml:space="preserve"> </w:t>
      </w:r>
      <w:r w:rsidR="00E87D4C" w:rsidRPr="002228E0">
        <w:t>cusps</w:t>
      </w:r>
      <w:r w:rsidR="00AF45A0">
        <w:t xml:space="preserve"> </w:t>
      </w:r>
      <w:r w:rsidR="00E87D4C" w:rsidRPr="002228E0">
        <w:t>of</w:t>
      </w:r>
      <w:r w:rsidR="00AF45A0">
        <w:t xml:space="preserve"> </w:t>
      </w:r>
      <w:r w:rsidR="00E87D4C" w:rsidRPr="002228E0">
        <w:t>a</w:t>
      </w:r>
      <w:r w:rsidR="00AF45A0">
        <w:t xml:space="preserve"> </w:t>
      </w:r>
      <w:r w:rsidR="00E87D4C" w:rsidRPr="002228E0">
        <w:t>composite</w:t>
      </w:r>
      <w:r w:rsidR="00AF45A0">
        <w:t xml:space="preserve"> </w:t>
      </w:r>
      <w:r w:rsidR="00E87D4C" w:rsidRPr="002228E0">
        <w:t>chart,</w:t>
      </w:r>
      <w:r w:rsidR="00AF45A0">
        <w:t xml:space="preserve"> </w:t>
      </w:r>
      <w:r w:rsidR="00E87D4C" w:rsidRPr="002228E0">
        <w:t>one</w:t>
      </w:r>
      <w:r w:rsidR="00AF45A0">
        <w:t xml:space="preserve"> </w:t>
      </w:r>
      <w:r w:rsidR="00E87D4C" w:rsidRPr="002228E0">
        <w:t>has</w:t>
      </w:r>
      <w:r w:rsidR="00AF45A0">
        <w:t xml:space="preserve"> </w:t>
      </w:r>
      <w:r w:rsidR="00E87D4C" w:rsidRPr="002228E0">
        <w:t>to</w:t>
      </w:r>
      <w:r w:rsidR="00AF45A0">
        <w:t xml:space="preserve"> </w:t>
      </w:r>
      <w:r w:rsidR="00E87D4C" w:rsidRPr="002228E0">
        <w:t>calculate</w:t>
      </w:r>
      <w:r w:rsidR="00AF45A0">
        <w:t xml:space="preserve"> </w:t>
      </w:r>
      <w:r w:rsidR="00E87D4C" w:rsidRPr="002228E0">
        <w:t>the</w:t>
      </w:r>
      <w:r w:rsidR="00AF45A0">
        <w:t xml:space="preserve"> </w:t>
      </w:r>
      <w:r w:rsidR="00E87D4C" w:rsidRPr="002228E0">
        <w:t>composite</w:t>
      </w:r>
      <w:r w:rsidR="00AF45A0">
        <w:t xml:space="preserve"> </w:t>
      </w:r>
      <w:r w:rsidR="00E87D4C" w:rsidRPr="002228E0">
        <w:t>declination</w:t>
      </w:r>
      <w:r w:rsidR="00AF45A0">
        <w:t xml:space="preserve"> </w:t>
      </w:r>
      <w:r w:rsidR="00E87D4C" w:rsidRPr="002228E0">
        <w:t>of</w:t>
      </w:r>
      <w:r w:rsidR="00AF45A0">
        <w:t xml:space="preserve"> </w:t>
      </w:r>
      <w:r w:rsidR="00E87D4C" w:rsidRPr="002228E0">
        <w:t>the</w:t>
      </w:r>
      <w:r w:rsidR="00AF45A0">
        <w:t xml:space="preserve"> </w:t>
      </w:r>
      <w:r w:rsidR="00E87D4C" w:rsidRPr="002228E0">
        <w:t>Sun</w:t>
      </w:r>
      <w:r w:rsidR="00AF45A0">
        <w:t xml:space="preserve"> </w:t>
      </w:r>
      <w:r w:rsidR="00E87D4C" w:rsidRPr="002228E0">
        <w:t>(=</w:t>
      </w:r>
      <w:r w:rsidR="00AF45A0">
        <w:t xml:space="preserve"> </w:t>
      </w:r>
      <w:r w:rsidR="00E87D4C" w:rsidRPr="002228E0">
        <w:t>average</w:t>
      </w:r>
      <w:r w:rsidR="00AF45A0">
        <w:t xml:space="preserve"> </w:t>
      </w:r>
      <w:r w:rsidR="00E87D4C" w:rsidRPr="002228E0">
        <w:t>of</w:t>
      </w:r>
      <w:r w:rsidR="00AF45A0">
        <w:t xml:space="preserve"> </w:t>
      </w:r>
      <w:r w:rsidR="00E87D4C" w:rsidRPr="002228E0">
        <w:t>the</w:t>
      </w:r>
      <w:r w:rsidR="00AF45A0">
        <w:t xml:space="preserve"> </w:t>
      </w:r>
      <w:r w:rsidR="00E87D4C" w:rsidRPr="002228E0">
        <w:t>declinations</w:t>
      </w:r>
      <w:r w:rsidR="00AF45A0">
        <w:t xml:space="preserve"> </w:t>
      </w:r>
      <w:r w:rsidR="00E87D4C" w:rsidRPr="002228E0">
        <w:t>of</w:t>
      </w:r>
      <w:r w:rsidR="00AF45A0">
        <w:t xml:space="preserve"> </w:t>
      </w:r>
      <w:r w:rsidR="00E87D4C" w:rsidRPr="002228E0">
        <w:t>the</w:t>
      </w:r>
      <w:r w:rsidR="00AF45A0">
        <w:t xml:space="preserve"> </w:t>
      </w:r>
      <w:r w:rsidR="00E87D4C" w:rsidRPr="002228E0">
        <w:t>natal</w:t>
      </w:r>
      <w:r w:rsidR="00AF45A0">
        <w:t xml:space="preserve"> </w:t>
      </w:r>
      <w:r w:rsidR="00E87D4C" w:rsidRPr="002228E0">
        <w:t>Suns).</w:t>
      </w:r>
    </w:p>
    <w:p w14:paraId="273081E2" w14:textId="3E11E305" w:rsidR="00283E02" w:rsidRPr="002228E0" w:rsidRDefault="00BF3510" w:rsidP="00CC1B5C"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extended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functions"/>
        </w:rPr>
        <w:t>swe_houses_armc()</w:t>
      </w:r>
      <w:r w:rsidRPr="002228E0">
        <w:t>.</w:t>
      </w:r>
      <w:r w:rsidR="00AF45A0">
        <w:t xml:space="preserve"> </w:t>
      </w:r>
      <w:r w:rsidRPr="002228E0">
        <w:t>Therefore,</w:t>
      </w:r>
      <w:r w:rsidR="00AF45A0">
        <w:t xml:space="preserve"> </w:t>
      </w:r>
      <w:r w:rsidRPr="002228E0">
        <w:t>if</w:t>
      </w:r>
      <w:r w:rsidR="00AF45A0">
        <w:t xml:space="preserve"> </w:t>
      </w:r>
      <w:r w:rsidR="00994CC8" w:rsidRPr="002228E0">
        <w:t>one</w:t>
      </w:r>
      <w:r w:rsidR="00AF45A0">
        <w:t xml:space="preserve"> </w:t>
      </w:r>
      <w:r w:rsidRPr="002228E0">
        <w:t>want</w:t>
      </w:r>
      <w:r w:rsidR="00D27ACF" w:rsidRPr="002228E0">
        <w:t>s</w:t>
      </w:r>
      <w:r w:rsidR="00AF45A0">
        <w:t xml:space="preserve"> </w:t>
      </w:r>
      <w:r w:rsidRPr="002228E0">
        <w:t>to</w:t>
      </w:r>
      <w:r w:rsidR="00AF45A0">
        <w:t xml:space="preserve"> </w:t>
      </w:r>
      <w:bookmarkStart w:id="199" w:name="_Hlk477862421"/>
      <w:r w:rsidRPr="002228E0">
        <w:t>compute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="00994CC8" w:rsidRPr="002228E0">
        <w:t>exotic</w:t>
      </w:r>
      <w:r w:rsidR="00AF45A0">
        <w:t xml:space="preserve"> </w:t>
      </w:r>
      <w:r w:rsidRPr="002228E0">
        <w:t>things</w:t>
      </w:r>
      <w:r w:rsidR="00AF45A0">
        <w:t xml:space="preserve"> </w:t>
      </w:r>
      <w:r w:rsidRPr="002228E0">
        <w:t>as</w:t>
      </w:r>
      <w:r w:rsidR="00AF45A0">
        <w:t xml:space="preserve"> </w:t>
      </w:r>
      <w:r w:rsidR="00994CC8" w:rsidRPr="002228E0">
        <w:t>the</w:t>
      </w:r>
      <w:r w:rsidR="00AF45A0">
        <w:t xml:space="preserve"> </w:t>
      </w:r>
      <w:r w:rsidR="00994CC8" w:rsidRPr="002228E0">
        <w:t>house</w:t>
      </w:r>
      <w:r w:rsidR="00AF45A0">
        <w:t xml:space="preserve"> </w:t>
      </w:r>
      <w:r w:rsidR="00994CC8" w:rsidRPr="002228E0">
        <w:t>cusps</w:t>
      </w:r>
      <w:r w:rsidR="00AF45A0">
        <w:t xml:space="preserve"> </w:t>
      </w:r>
      <w:r w:rsidR="00994CC8" w:rsidRPr="002228E0">
        <w:t>of</w:t>
      </w:r>
      <w:r w:rsidR="00AF45A0">
        <w:t xml:space="preserve"> </w:t>
      </w:r>
      <w:r w:rsidR="00994CC8" w:rsidRPr="002228E0">
        <w:t>a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composite</w:t>
      </w:r>
      <w:r w:rsidR="00AF45A0">
        <w:t xml:space="preserve"> </w:t>
      </w:r>
      <w:bookmarkEnd w:id="199"/>
      <w:r w:rsidR="00994CC8" w:rsidRPr="002228E0">
        <w:t>chart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procedure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complicated:</w:t>
      </w:r>
    </w:p>
    <w:p w14:paraId="0AF37207" w14:textId="3FEF9D0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composite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computation;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epsilon,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86A2F7D" w14:textId="4DD4D08B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swe_calc</w:t>
      </w:r>
      <w:r w:rsidR="007418D0" w:rsidRPr="002228E0">
        <w:rPr>
          <w:rStyle w:val="functions"/>
        </w:rPr>
        <w:t>_ut</w:t>
      </w:r>
      <w:r w:rsidRPr="002228E0">
        <w:rPr>
          <w:rStyle w:val="sourcecode"/>
        </w:rPr>
        <w:t>(tjd_</w:t>
      </w:r>
      <w:r w:rsidR="007418D0" w:rsidRPr="002228E0">
        <w:rPr>
          <w:rStyle w:val="sourcecode"/>
        </w:rPr>
        <w:t>u</w:t>
      </w:r>
      <w:r w:rsidRPr="002228E0">
        <w:rPr>
          <w:rStyle w:val="sourcecode"/>
        </w:rPr>
        <w:t>t1,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5CACAA0C" w14:textId="52528CE9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swe_calc</w:t>
      </w:r>
      <w:r w:rsidR="007418D0" w:rsidRPr="002228E0">
        <w:rPr>
          <w:rStyle w:val="functions"/>
        </w:rPr>
        <w:t>_ut</w:t>
      </w:r>
      <w:r w:rsidRPr="002228E0">
        <w:rPr>
          <w:rStyle w:val="sourcecode"/>
        </w:rPr>
        <w:t>(tjd_</w:t>
      </w:r>
      <w:r w:rsidR="007418D0" w:rsidRPr="002228E0">
        <w:rPr>
          <w:rStyle w:val="sourcecode"/>
        </w:rPr>
        <w:t>u</w:t>
      </w:r>
      <w:r w:rsidRPr="002228E0">
        <w:rPr>
          <w:rStyle w:val="sourcecode"/>
        </w:rPr>
        <w:t>t2,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SE_ECL_NUT,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67046DD1" w14:textId="7B7A688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armc1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swe_sidtime</w:t>
      </w:r>
      <w:r w:rsidRPr="002228E0">
        <w:rPr>
          <w:rStyle w:val="sourcecode"/>
        </w:rPr>
        <w:t>(tjd_ut1)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15;</w:t>
      </w:r>
      <w:r w:rsidRPr="002228E0">
        <w:rPr>
          <w:rStyle w:val="sourcecode"/>
        </w:rPr>
        <w:tab/>
      </w:r>
    </w:p>
    <w:p w14:paraId="2FF5D480" w14:textId="62C8F08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armc2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swe_sidtime</w:t>
      </w:r>
      <w:r w:rsidRPr="002228E0">
        <w:rPr>
          <w:rStyle w:val="sourcecode"/>
        </w:rPr>
        <w:t>(tjd_ut2)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15;</w:t>
      </w:r>
    </w:p>
    <w:p w14:paraId="04E609B8" w14:textId="39C6A1F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armc_comp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composite</w:t>
      </w:r>
      <w:r w:rsidRPr="002228E0">
        <w:rPr>
          <w:rStyle w:val="sourcecode"/>
        </w:rPr>
        <w:t>(armc1,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armc2);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created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0F9BCF" w14:textId="4487915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eps_comp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(x1[0]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x2[0])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2;</w:t>
      </w:r>
    </w:p>
    <w:p w14:paraId="59D8FE02" w14:textId="6BFF29BD" w:rsidR="00682991" w:rsidRPr="002228E0" w:rsidRDefault="00682991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middle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days.</w:t>
      </w:r>
    </w:p>
    <w:p w14:paraId="74957A33" w14:textId="5EFF347A" w:rsidR="00682991" w:rsidRPr="002228E0" w:rsidRDefault="00682991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alternatively,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could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take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birth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dates</w:t>
      </w:r>
      <w:r w:rsidR="00570951" w:rsidRPr="002228E0">
        <w:rPr>
          <w:rStyle w:val="sourcecode"/>
        </w:rPr>
        <w:t>.</w:t>
      </w:r>
    </w:p>
    <w:p w14:paraId="257DF0D0" w14:textId="32E87B5E" w:rsidR="00570951" w:rsidRPr="002228E0" w:rsidRDefault="00570951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microscopic.</w:t>
      </w:r>
    </w:p>
    <w:p w14:paraId="6B8C1FD2" w14:textId="34F4FFB7" w:rsidR="00682991" w:rsidRPr="002228E0" w:rsidRDefault="00682991" w:rsidP="00CC1B5C">
      <w:pPr>
        <w:rPr>
          <w:rStyle w:val="sourcecode"/>
        </w:rPr>
      </w:pPr>
      <w:r w:rsidRPr="002228E0">
        <w:rPr>
          <w:rStyle w:val="sourcecode"/>
        </w:rPr>
        <w:t>tjd_comp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(tjd_ut1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tjd_ut2)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2;</w:t>
      </w:r>
    </w:p>
    <w:p w14:paraId="79ADA755" w14:textId="73A1C0A1" w:rsidR="00BF3510" w:rsidRPr="002228E0" w:rsidRDefault="00931D99" w:rsidP="00CC1B5C">
      <w:pPr>
        <w:rPr>
          <w:rStyle w:val="sourcecode"/>
        </w:rPr>
      </w:pPr>
      <w:r w:rsidRPr="002228E0">
        <w:rPr>
          <w:rStyle w:val="sourcecode"/>
        </w:rPr>
        <w:t>retval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_ex_ut</w:t>
      </w:r>
      <w:r w:rsidR="00BF3510" w:rsidRPr="002228E0">
        <w:rPr>
          <w:rStyle w:val="sourcecode"/>
        </w:rPr>
        <w:t>(tjd_comp</w:t>
      </w:r>
      <w:r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&amp;aya,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</w:t>
      </w:r>
      <w:r w:rsidR="00BF3510" w:rsidRPr="002228E0">
        <w:rPr>
          <w:rStyle w:val="sourcecode"/>
        </w:rPr>
        <w:t>);</w:t>
      </w:r>
    </w:p>
    <w:p w14:paraId="15F96563" w14:textId="1764C19B" w:rsidR="00BF3510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swe_houses_armc</w:t>
      </w:r>
      <w:r w:rsidRPr="002228E0">
        <w:rPr>
          <w:rStyle w:val="sourcecode"/>
        </w:rPr>
        <w:t>(armc_comp,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eps_comp,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cusps,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ascmc);</w:t>
      </w:r>
    </w:p>
    <w:p w14:paraId="1BB34409" w14:textId="2FFE5D7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12;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i++)</w:t>
      </w:r>
    </w:p>
    <w:p w14:paraId="4745C22B" w14:textId="30165EA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cusp[i]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swe_degnorm</w:t>
      </w:r>
      <w:r w:rsidRPr="002228E0">
        <w:rPr>
          <w:rStyle w:val="sourcecode"/>
        </w:rPr>
        <w:t>(cusp[i]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ay</w:t>
      </w:r>
      <w:r w:rsidR="00570951" w:rsidRPr="002228E0">
        <w:rPr>
          <w:rStyle w:val="sourcecode"/>
        </w:rPr>
        <w:t>a</w:t>
      </w:r>
      <w:r w:rsidRPr="002228E0">
        <w:rPr>
          <w:rStyle w:val="sourcecode"/>
        </w:rPr>
        <w:t>);</w:t>
      </w:r>
    </w:p>
    <w:p w14:paraId="5A36CE9A" w14:textId="7176B5E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&lt;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i++)</w:t>
      </w:r>
    </w:p>
    <w:p w14:paraId="03A0C1C4" w14:textId="14B14406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ascmc[i]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swe_degnorm</w:t>
      </w:r>
      <w:r w:rsidRPr="002228E0">
        <w:rPr>
          <w:rStyle w:val="sourcecode"/>
        </w:rPr>
        <w:t>(asc_mc[i]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ay</w:t>
      </w:r>
      <w:r w:rsidR="00570951" w:rsidRPr="002228E0">
        <w:rPr>
          <w:rStyle w:val="sourcecode"/>
        </w:rPr>
        <w:t>a</w:t>
      </w:r>
      <w:r w:rsidRPr="002228E0">
        <w:rPr>
          <w:rStyle w:val="sourcecode"/>
        </w:rPr>
        <w:t>);</w:t>
      </w:r>
    </w:p>
    <w:p w14:paraId="49362B2F" w14:textId="6D02DF6B" w:rsidR="004E52D3" w:rsidRPr="002228E0" w:rsidRDefault="00465B36" w:rsidP="00CC1B5C">
      <w:r w:rsidRPr="002228E0">
        <w:t>Or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progressions,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3E237FA5" w14:textId="509C1A07" w:rsidR="004E52D3" w:rsidRPr="002228E0" w:rsidRDefault="00465B36" w:rsidP="003107F4">
      <w:pPr>
        <w:pStyle w:val="ListBullet1"/>
        <w:ind w:left="284" w:hanging="284"/>
      </w:pPr>
      <w:r w:rsidRPr="002228E0">
        <w:t>calculate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radix_armc</w:t>
      </w:r>
      <w:r w:rsidR="00812341" w:rsidRPr="002228E0">
        <w:t>;</w:t>
      </w:r>
    </w:p>
    <w:p w14:paraId="72E4A10C" w14:textId="127A9217" w:rsidR="004E52D3" w:rsidRPr="002228E0" w:rsidRDefault="00465B36" w:rsidP="003107F4">
      <w:pPr>
        <w:pStyle w:val="ListBullet1"/>
        <w:ind w:left="284" w:hanging="284"/>
      </w:pPr>
      <w:r w:rsidRPr="002228E0">
        <w:t>radix_armc</w:t>
      </w:r>
      <w:r w:rsidR="00AF45A0">
        <w:t xml:space="preserve"> </w:t>
      </w:r>
      <w:r w:rsidRPr="002228E0">
        <w:t>+</w:t>
      </w:r>
      <w:r w:rsidR="00AF45A0">
        <w:t xml:space="preserve"> </w:t>
      </w:r>
      <w:r w:rsidRPr="002228E0">
        <w:t>direction</w:t>
      </w:r>
      <w:r w:rsidR="002966CB" w:rsidRPr="002228E0">
        <w:t>_</w:t>
      </w:r>
      <w:r w:rsidRPr="002228E0">
        <w:t>arc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directed_armc</w:t>
      </w:r>
      <w:r w:rsidR="00812341" w:rsidRPr="002228E0">
        <w:t>;</w:t>
      </w:r>
    </w:p>
    <w:p w14:paraId="48034DD5" w14:textId="314CD0B4" w:rsidR="004E52D3" w:rsidRPr="002228E0" w:rsidRDefault="00465B36" w:rsidP="003107F4">
      <w:pPr>
        <w:pStyle w:val="ListBullet1"/>
        <w:ind w:left="284" w:hanging="284"/>
      </w:pPr>
      <w:r w:rsidRPr="002228E0">
        <w:t>use</w:t>
      </w:r>
      <w:r w:rsidR="00AF45A0">
        <w:t xml:space="preserve"> </w:t>
      </w:r>
      <w:r w:rsidRPr="002228E0">
        <w:rPr>
          <w:rStyle w:val="functions"/>
        </w:rPr>
        <w:t>swe_houses_armc</w:t>
      </w:r>
      <w:r w:rsidRPr="002228E0">
        <w:t>(directed_armc,</w:t>
      </w:r>
      <w:r w:rsidR="00AF45A0">
        <w:t xml:space="preserve"> </w:t>
      </w:r>
      <w:r w:rsidRPr="002228E0">
        <w:t>...)</w:t>
      </w:r>
      <w:r w:rsidR="00AF45A0">
        <w:t xml:space="preserve"> </w:t>
      </w:r>
      <w:r w:rsidR="006A6DF4" w:rsidRPr="002228E0">
        <w:t>or</w:t>
      </w:r>
      <w:r w:rsidR="00AF45A0">
        <w:t xml:space="preserve"> </w:t>
      </w:r>
      <w:r w:rsidR="006A6DF4" w:rsidRPr="002228E0">
        <w:rPr>
          <w:rStyle w:val="functions"/>
        </w:rPr>
        <w:t>swe_houses_armc_ex2()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</w:t>
      </w:r>
      <w:r w:rsidR="00812341" w:rsidRPr="002228E0">
        <w:t>;</w:t>
      </w:r>
    </w:p>
    <w:p w14:paraId="41CDC39D" w14:textId="25B8682C" w:rsidR="00283E02" w:rsidRPr="002228E0" w:rsidRDefault="00465B36" w:rsidP="003107F4">
      <w:pPr>
        <w:pStyle w:val="ListBullet1"/>
        <w:ind w:left="284" w:hanging="284"/>
      </w:pPr>
      <w:r w:rsidRPr="002228E0">
        <w:t>subtract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(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_ex_ut()</w:t>
      </w:r>
      <w:r w:rsidRPr="002228E0">
        <w:t>)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values</w:t>
      </w:r>
      <w:r w:rsidR="00812341" w:rsidRPr="002228E0">
        <w:t>.</w:t>
      </w:r>
    </w:p>
    <w:p w14:paraId="0DD632B5" w14:textId="4999B999" w:rsidR="00BF3510" w:rsidRPr="002228E0" w:rsidRDefault="00BF3510" w:rsidP="00CC1B5C">
      <w:r w:rsidRPr="002228E0">
        <w:t>Output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="00747717" w:rsidRPr="002228E0">
        <w:t>of</w:t>
      </w:r>
      <w:r w:rsidR="00AF45A0">
        <w:t xml:space="preserve"> </w:t>
      </w:r>
      <w:r w:rsidR="00747717" w:rsidRPr="002228E0">
        <w:t>the</w:t>
      </w:r>
      <w:r w:rsidR="00AF45A0">
        <w:t xml:space="preserve"> </w:t>
      </w:r>
      <w:r w:rsidR="00747717" w:rsidRPr="002228E0">
        <w:t>house</w:t>
      </w:r>
      <w:r w:rsidR="00AF45A0">
        <w:t xml:space="preserve"> </w:t>
      </w:r>
      <w:r w:rsidR="00747717" w:rsidRPr="002228E0">
        <w:t>function</w:t>
      </w:r>
      <w:r w:rsidR="007F4896" w:rsidRPr="002228E0">
        <w:t>:</w:t>
      </w:r>
    </w:p>
    <w:p w14:paraId="6D6406F8" w14:textId="38ED3D46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element</w:t>
      </w:r>
      <w:r w:rsidR="00AF45A0">
        <w:t xml:space="preserve"> </w:t>
      </w:r>
      <w:r w:rsidRPr="002228E0">
        <w:rPr>
          <w:rStyle w:val="sourcecode"/>
          <w:b/>
          <w:bCs/>
        </w:rPr>
        <w:t>cusps[0]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twelve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follow</w:t>
      </w:r>
      <w:r w:rsidR="00AF45A0">
        <w:t xml:space="preserve"> </w:t>
      </w:r>
      <w:r w:rsidRPr="002228E0">
        <w:rPr>
          <w:rStyle w:val="sourcecode"/>
          <w:b/>
          <w:bCs/>
        </w:rPr>
        <w:t>in</w:t>
      </w:r>
      <w:r w:rsidR="00AF45A0">
        <w:rPr>
          <w:rStyle w:val="sourcecode"/>
          <w:b/>
          <w:bCs/>
        </w:rPr>
        <w:t xml:space="preserve"> </w:t>
      </w:r>
      <w:r w:rsidRPr="002228E0">
        <w:rPr>
          <w:rStyle w:val="sourcecode"/>
          <w:b/>
          <w:bCs/>
        </w:rPr>
        <w:t>cusps[1]</w:t>
      </w:r>
      <w:r w:rsidR="00AF45A0">
        <w:rPr>
          <w:rStyle w:val="sourcecode"/>
          <w:b/>
          <w:bCs/>
        </w:rPr>
        <w:t xml:space="preserve"> </w:t>
      </w:r>
      <w:r w:rsidRPr="002228E0">
        <w:rPr>
          <w:rStyle w:val="sourcecode"/>
          <w:b/>
          <w:bCs/>
        </w:rPr>
        <w:t>..</w:t>
      </w:r>
      <w:r w:rsidR="00AF45A0">
        <w:rPr>
          <w:rStyle w:val="sourcecode"/>
          <w:b/>
          <w:bCs/>
        </w:rPr>
        <w:t xml:space="preserve"> </w:t>
      </w:r>
      <w:r w:rsidRPr="002228E0">
        <w:rPr>
          <w:rStyle w:val="sourcecode"/>
          <w:b/>
          <w:bCs/>
        </w:rPr>
        <w:t>[12]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reason</w:t>
      </w:r>
      <w:r w:rsidR="00AF45A0">
        <w:t xml:space="preserve"> </w:t>
      </w:r>
      <w:r w:rsidRPr="002228E0">
        <w:t>being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arrays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begin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index</w:t>
      </w:r>
      <w:r w:rsidR="00AF45A0">
        <w:t xml:space="preserve"> </w:t>
      </w:r>
      <w:r w:rsidRPr="002228E0">
        <w:t>0.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indices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therefore:</w:t>
      </w:r>
    </w:p>
    <w:p w14:paraId="316C414B" w14:textId="55CBE4AE" w:rsidR="00BF3510" w:rsidRPr="002228E0" w:rsidRDefault="00BF3510" w:rsidP="00D8626F">
      <w:pPr>
        <w:ind w:left="567"/>
      </w:pPr>
      <w:bookmarkStart w:id="200" w:name="_Hlk477862529"/>
      <w:r w:rsidRPr="002228E0">
        <w:rPr>
          <w:rStyle w:val="sourcecode"/>
        </w:rPr>
        <w:t>cusps[0]</w:t>
      </w:r>
      <w:bookmarkEnd w:id="200"/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0</w:t>
      </w:r>
    </w:p>
    <w:p w14:paraId="2111B4FD" w14:textId="66E98007" w:rsidR="00BF3510" w:rsidRPr="002228E0" w:rsidRDefault="00BF3510" w:rsidP="00D8626F">
      <w:pPr>
        <w:ind w:left="567"/>
        <w:rPr>
          <w:rStyle w:val="sourcecode"/>
        </w:rPr>
      </w:pPr>
      <w:r w:rsidRPr="002228E0">
        <w:rPr>
          <w:rStyle w:val="sourcecode"/>
        </w:rPr>
        <w:t>cusps[1]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house</w:t>
      </w:r>
      <w:r w:rsidR="00AF45A0">
        <w:t xml:space="preserve"> </w:t>
      </w:r>
      <w:r w:rsidRPr="002228E0">
        <w:t>1</w:t>
      </w:r>
    </w:p>
    <w:p w14:paraId="3F59001D" w14:textId="57D54CAA" w:rsidR="00BF3510" w:rsidRPr="002228E0" w:rsidRDefault="00BF3510" w:rsidP="00D8626F">
      <w:pPr>
        <w:ind w:left="567"/>
        <w:rPr>
          <w:rStyle w:val="sourcecode"/>
        </w:rPr>
      </w:pPr>
      <w:r w:rsidRPr="002228E0">
        <w:rPr>
          <w:rStyle w:val="sourcecode"/>
        </w:rPr>
        <w:t>cusps[2]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house</w:t>
      </w:r>
      <w:r w:rsidR="00AF45A0">
        <w:t xml:space="preserve"> </w:t>
      </w:r>
      <w:r w:rsidRPr="002228E0">
        <w:t>2</w:t>
      </w:r>
    </w:p>
    <w:p w14:paraId="546626D6" w14:textId="77777777" w:rsidR="00283E02" w:rsidRPr="002228E0" w:rsidRDefault="00BF3510" w:rsidP="00CC1B5C">
      <w:r w:rsidRPr="002228E0">
        <w:t>etc.</w:t>
      </w:r>
    </w:p>
    <w:p w14:paraId="6DECB276" w14:textId="3486B4C4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rPr>
          <w:rStyle w:val="sourcecode"/>
          <w:b/>
          <w:bCs/>
        </w:rPr>
        <w:t>ascmc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values:</w:t>
      </w:r>
    </w:p>
    <w:p w14:paraId="2C874717" w14:textId="26CA28CC" w:rsidR="00BF3510" w:rsidRPr="002228E0" w:rsidRDefault="00BF3510" w:rsidP="00D8626F">
      <w:pPr>
        <w:ind w:left="567"/>
        <w:rPr>
          <w:rStyle w:val="sourcecode"/>
        </w:rPr>
      </w:pPr>
      <w:bookmarkStart w:id="201" w:name="_Hlk477862569"/>
      <w:r w:rsidRPr="002228E0">
        <w:rPr>
          <w:rStyle w:val="sourcecode"/>
        </w:rPr>
        <w:t>ascmc[0]</w:t>
      </w:r>
      <w:bookmarkEnd w:id="201"/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Ascendant</w:t>
      </w:r>
    </w:p>
    <w:p w14:paraId="5CBEF853" w14:textId="5EF88325" w:rsidR="00BF3510" w:rsidRPr="002228E0" w:rsidRDefault="00BF3510" w:rsidP="00D8626F">
      <w:pPr>
        <w:ind w:left="567"/>
      </w:pPr>
      <w:r w:rsidRPr="002228E0">
        <w:rPr>
          <w:rStyle w:val="sourcecode"/>
        </w:rPr>
        <w:t>ascmc[1]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MC</w:t>
      </w:r>
    </w:p>
    <w:p w14:paraId="2549601F" w14:textId="72B75857" w:rsidR="00BF3510" w:rsidRPr="002228E0" w:rsidRDefault="00BF3510" w:rsidP="00D8626F">
      <w:pPr>
        <w:ind w:left="567"/>
        <w:rPr>
          <w:rStyle w:val="sourcecode"/>
        </w:rPr>
      </w:pPr>
      <w:r w:rsidRPr="002228E0">
        <w:rPr>
          <w:rStyle w:val="sourcecode"/>
        </w:rPr>
        <w:t>ascmc[2]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ARMC</w:t>
      </w:r>
    </w:p>
    <w:p w14:paraId="0AF9422F" w14:textId="29EDDE79" w:rsidR="00BF3510" w:rsidRPr="002228E0" w:rsidRDefault="00BF3510" w:rsidP="00D8626F">
      <w:pPr>
        <w:ind w:left="567"/>
        <w:rPr>
          <w:rStyle w:val="sourcecode"/>
        </w:rPr>
      </w:pPr>
      <w:r w:rsidRPr="002228E0">
        <w:rPr>
          <w:rStyle w:val="sourcecode"/>
        </w:rPr>
        <w:t>ascmc[3]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Vertex</w:t>
      </w:r>
    </w:p>
    <w:p w14:paraId="176CAC0A" w14:textId="4C9766FD" w:rsidR="00BF3510" w:rsidRPr="002228E0" w:rsidRDefault="00BF3510" w:rsidP="00D8626F">
      <w:pPr>
        <w:ind w:left="567"/>
        <w:rPr>
          <w:rStyle w:val="sourcecode"/>
        </w:rPr>
      </w:pPr>
      <w:r w:rsidRPr="002228E0">
        <w:rPr>
          <w:rStyle w:val="sourcecode"/>
        </w:rPr>
        <w:t>ascmc[4]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"equatorial</w:t>
      </w:r>
      <w:r w:rsidR="00AF45A0">
        <w:t xml:space="preserve"> </w:t>
      </w:r>
      <w:r w:rsidRPr="002228E0">
        <w:t>ascendant"</w:t>
      </w:r>
    </w:p>
    <w:p w14:paraId="3F10C07E" w14:textId="713D0C01" w:rsidR="00BF3510" w:rsidRPr="002228E0" w:rsidRDefault="00BF3510" w:rsidP="00D8626F">
      <w:pPr>
        <w:ind w:left="567"/>
        <w:rPr>
          <w:rStyle w:val="sourcecode"/>
        </w:rPr>
      </w:pPr>
      <w:r w:rsidRPr="002228E0">
        <w:rPr>
          <w:rStyle w:val="sourcecode"/>
        </w:rPr>
        <w:t>ascmc[5]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"co-ascendant"</w:t>
      </w:r>
      <w:r w:rsidR="00AF45A0">
        <w:t xml:space="preserve"> </w:t>
      </w:r>
      <w:r w:rsidRPr="002228E0">
        <w:t>(Walter</w:t>
      </w:r>
      <w:r w:rsidR="00AF45A0">
        <w:t xml:space="preserve"> </w:t>
      </w:r>
      <w:r w:rsidRPr="002228E0">
        <w:t>Koch)</w:t>
      </w:r>
    </w:p>
    <w:p w14:paraId="00B578D8" w14:textId="42338275" w:rsidR="00BF3510" w:rsidRPr="002228E0" w:rsidRDefault="00BF3510" w:rsidP="00D8626F">
      <w:pPr>
        <w:ind w:left="567"/>
        <w:rPr>
          <w:rStyle w:val="sourcecode"/>
        </w:rPr>
      </w:pPr>
      <w:r w:rsidRPr="002228E0">
        <w:rPr>
          <w:rStyle w:val="sourcecode"/>
        </w:rPr>
        <w:t>ascmc[6]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"co-ascendant"</w:t>
      </w:r>
      <w:r w:rsidR="00AF45A0">
        <w:t xml:space="preserve"> </w:t>
      </w:r>
      <w:r w:rsidRPr="002228E0">
        <w:t>(Michael</w:t>
      </w:r>
      <w:r w:rsidR="00AF45A0">
        <w:t xml:space="preserve"> </w:t>
      </w:r>
      <w:r w:rsidRPr="002228E0">
        <w:t>Munkasey)</w:t>
      </w:r>
    </w:p>
    <w:p w14:paraId="4CE9AC7E" w14:textId="20B0126A" w:rsidR="00283E02" w:rsidRPr="002228E0" w:rsidRDefault="00BF3510" w:rsidP="00D8626F">
      <w:pPr>
        <w:ind w:left="567"/>
      </w:pPr>
      <w:r w:rsidRPr="002228E0">
        <w:rPr>
          <w:rStyle w:val="sourcecode"/>
        </w:rPr>
        <w:t>ascmc[7]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t>"polar</w:t>
      </w:r>
      <w:r w:rsidR="00AF45A0">
        <w:t xml:space="preserve"> </w:t>
      </w:r>
      <w:r w:rsidRPr="002228E0">
        <w:t>ascendant"</w:t>
      </w:r>
      <w:r w:rsidR="00AF45A0">
        <w:t xml:space="preserve"> </w:t>
      </w:r>
      <w:r w:rsidRPr="002228E0">
        <w:t>(M.</w:t>
      </w:r>
      <w:r w:rsidR="00AF45A0">
        <w:t xml:space="preserve"> </w:t>
      </w:r>
      <w:r w:rsidRPr="002228E0">
        <w:t>Munkasey)</w:t>
      </w:r>
    </w:p>
    <w:p w14:paraId="3B8B3631" w14:textId="573D5E45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defines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values:</w:t>
      </w:r>
    </w:p>
    <w:p w14:paraId="66AAC1A0" w14:textId="54BB03A8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SE_ASC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0</w:t>
      </w:r>
    </w:p>
    <w:p w14:paraId="3FD3106F" w14:textId="7489A7AD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SE_MC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1</w:t>
      </w:r>
    </w:p>
    <w:p w14:paraId="1F2A4F16" w14:textId="7921B812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SE_ARMC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2</w:t>
      </w:r>
    </w:p>
    <w:p w14:paraId="3528D3E3" w14:textId="09D46CA4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SE_VERTEX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3</w:t>
      </w:r>
    </w:p>
    <w:p w14:paraId="7A557D95" w14:textId="190079E5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SE_EQUASC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4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"equatorial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ascendant"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BFC054" w14:textId="6BC249E7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SE_COASC1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5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"co-ascendant"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(W.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Koch)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3423274" w14:textId="369CBAEB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SE_COASC2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6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"co-ascendant"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Munkasey)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96611C" w14:textId="6DA3D47D" w:rsidR="00BF3510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SE_POLASC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7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"polar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ascendant"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Munkasey)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D184843" w14:textId="6130D4BE" w:rsidR="00283E02" w:rsidRPr="002228E0" w:rsidRDefault="00BF3510" w:rsidP="00D8626F">
      <w:pPr>
        <w:tabs>
          <w:tab w:val="left" w:pos="2268"/>
        </w:tabs>
        <w:ind w:left="567"/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SE_NASCMC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8</w:t>
      </w:r>
    </w:p>
    <w:p w14:paraId="37990B0E" w14:textId="59D03988" w:rsidR="00283E02" w:rsidRPr="002228E0" w:rsidRDefault="00BF3510" w:rsidP="00CC1B5C">
      <w:r w:rsidRPr="002228E0">
        <w:rPr>
          <w:rStyle w:val="sourcecode"/>
          <w:b/>
          <w:bCs/>
        </w:rPr>
        <w:t>ascmc</w:t>
      </w:r>
      <w:r w:rsidR="00AF45A0">
        <w:rPr>
          <w:b/>
          <w:bCs/>
        </w:rPr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b/>
          <w:bCs/>
          <w:color w:val="FF0000"/>
        </w:rPr>
        <w:t>10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doubles</w:t>
      </w:r>
      <w:r w:rsidRPr="002228E0">
        <w:t>.</w:t>
      </w:r>
      <w:r w:rsidR="00AF45A0">
        <w:t xml:space="preserve"> </w:t>
      </w:r>
      <w:r w:rsidRPr="002228E0">
        <w:rPr>
          <w:rStyle w:val="sourcecode"/>
          <w:b/>
          <w:bCs/>
        </w:rPr>
        <w:t>ascmc[8...</w:t>
      </w:r>
      <w:r w:rsidR="00AF45A0">
        <w:rPr>
          <w:rStyle w:val="sourcecode"/>
          <w:b/>
          <w:bCs/>
        </w:rPr>
        <w:t xml:space="preserve"> </w:t>
      </w:r>
      <w:r w:rsidRPr="002228E0">
        <w:rPr>
          <w:rStyle w:val="sourcecode"/>
          <w:b/>
          <w:bCs/>
        </w:rPr>
        <w:t>9]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points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releases.</w:t>
      </w:r>
    </w:p>
    <w:p w14:paraId="0549F454" w14:textId="748A6B51" w:rsidR="00BF3510" w:rsidRPr="002228E0" w:rsidRDefault="004E392B" w:rsidP="00CC1B5C">
      <w:r w:rsidRPr="002228E0">
        <w:t>The</w:t>
      </w:r>
      <w:r w:rsidR="00AF45A0">
        <w:t xml:space="preserve"> </w:t>
      </w:r>
      <w:r w:rsidRPr="002228E0">
        <w:t>codes</w:t>
      </w:r>
      <w:r w:rsidR="00AF45A0">
        <w:t xml:space="preserve"> </w:t>
      </w:r>
      <w:r w:rsidR="00BC2FF6" w:rsidRPr="002228E0">
        <w:rPr>
          <w:rStyle w:val="sourcecode"/>
          <w:b/>
          <w:bCs/>
        </w:rPr>
        <w:t>hsys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most</w:t>
      </w:r>
      <w:r w:rsidR="00AF45A0">
        <w:t xml:space="preserve"> </w:t>
      </w:r>
      <w:r w:rsidRPr="002228E0">
        <w:t>important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</w:t>
      </w:r>
      <w:r w:rsidR="00AF45A0">
        <w:t xml:space="preserve"> </w:t>
      </w:r>
      <w:r w:rsidRPr="002228E0">
        <w:t>are:</w:t>
      </w:r>
    </w:p>
    <w:p w14:paraId="012EDEA3" w14:textId="3617215F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bookmarkStart w:id="202" w:name="_Hlk477862719"/>
      <w:r w:rsidRPr="002228E0">
        <w:rPr>
          <w:rStyle w:val="sourcecode"/>
        </w:rPr>
        <w:t>hsys</w:t>
      </w:r>
      <w:bookmarkEnd w:id="202"/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‘P’</w:t>
      </w:r>
      <w:r w:rsidRPr="002228E0">
        <w:rPr>
          <w:rStyle w:val="sourcecode"/>
        </w:rPr>
        <w:tab/>
        <w:t>Placidus</w:t>
      </w:r>
    </w:p>
    <w:p w14:paraId="7E1FB574" w14:textId="77777777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‘K’</w:t>
      </w:r>
      <w:r w:rsidRPr="002228E0">
        <w:rPr>
          <w:rStyle w:val="sourcecode"/>
        </w:rPr>
        <w:tab/>
        <w:t>Koch</w:t>
      </w:r>
    </w:p>
    <w:p w14:paraId="218123B9" w14:textId="77777777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‘O’</w:t>
      </w:r>
      <w:r w:rsidRPr="002228E0">
        <w:rPr>
          <w:rStyle w:val="sourcecode"/>
        </w:rPr>
        <w:tab/>
        <w:t>Porphyrius</w:t>
      </w:r>
    </w:p>
    <w:p w14:paraId="72442388" w14:textId="77777777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‘R’</w:t>
      </w:r>
      <w:r w:rsidRPr="002228E0">
        <w:rPr>
          <w:rStyle w:val="sourcecode"/>
        </w:rPr>
        <w:tab/>
        <w:t>Regiomontanus</w:t>
      </w:r>
    </w:p>
    <w:p w14:paraId="3B140281" w14:textId="77777777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‘C’</w:t>
      </w:r>
      <w:r w:rsidRPr="002228E0">
        <w:rPr>
          <w:rStyle w:val="sourcecode"/>
        </w:rPr>
        <w:tab/>
        <w:t>Campanus</w:t>
      </w:r>
    </w:p>
    <w:p w14:paraId="09B0F080" w14:textId="191AD179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‘A’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‘E’</w:t>
      </w:r>
      <w:r w:rsidRPr="002228E0">
        <w:rPr>
          <w:rStyle w:val="sourcecode"/>
        </w:rPr>
        <w:tab/>
        <w:t>Equal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(cusp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Ascendant)</w:t>
      </w:r>
    </w:p>
    <w:p w14:paraId="6407059C" w14:textId="7D6EC9C8" w:rsidR="00283E02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‘W’</w:t>
      </w:r>
      <w:r w:rsidRPr="002228E0">
        <w:rPr>
          <w:rStyle w:val="sourcecode"/>
        </w:rPr>
        <w:tab/>
        <w:t>Whole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</w:t>
      </w:r>
    </w:p>
    <w:p w14:paraId="7C6F2AD4" w14:textId="5443A339" w:rsidR="004E392B" w:rsidRPr="002228E0" w:rsidRDefault="004E392B" w:rsidP="00CC1B5C">
      <w:r w:rsidRPr="002228E0">
        <w:t>The</w:t>
      </w:r>
      <w:r w:rsidR="00AF45A0">
        <w:t xml:space="preserve"> </w:t>
      </w:r>
      <w:r w:rsidRPr="002228E0">
        <w:t>complete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</w:t>
      </w:r>
      <w:r w:rsidR="00AF45A0">
        <w:t xml:space="preserve"> </w:t>
      </w:r>
      <w:r w:rsidR="00BC2FF6" w:rsidRPr="002228E0">
        <w:t>in</w:t>
      </w:r>
      <w:r w:rsidR="00AF45A0">
        <w:t xml:space="preserve"> </w:t>
      </w:r>
      <w:r w:rsidRPr="002228E0">
        <w:t>alphabetical</w:t>
      </w:r>
      <w:r w:rsidR="00AF45A0">
        <w:t xml:space="preserve"> </w:t>
      </w:r>
      <w:r w:rsidR="00BC2FF6" w:rsidRPr="002228E0">
        <w:t>order</w:t>
      </w:r>
      <w:r w:rsidR="00AF45A0">
        <w:t xml:space="preserve"> </w:t>
      </w:r>
      <w:r w:rsidRPr="002228E0">
        <w:t>is:</w:t>
      </w:r>
    </w:p>
    <w:p w14:paraId="4FCAFC34" w14:textId="5858ABAE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143A8B" w:rsidRPr="002228E0">
        <w:rPr>
          <w:rStyle w:val="sourcecode"/>
        </w:rPr>
        <w:tab/>
      </w:r>
      <w:r w:rsidRPr="002228E0">
        <w:rPr>
          <w:rStyle w:val="sourcecode"/>
        </w:rPr>
        <w:t>‘B’</w:t>
      </w:r>
      <w:r w:rsidRPr="002228E0">
        <w:rPr>
          <w:rStyle w:val="sourcecode"/>
        </w:rPr>
        <w:tab/>
        <w:t>Alcabitus</w:t>
      </w:r>
    </w:p>
    <w:p w14:paraId="393A3407" w14:textId="29A2905C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‘Y’</w:t>
      </w:r>
      <w:r w:rsidRPr="002228E0">
        <w:rPr>
          <w:rStyle w:val="sourcecode"/>
        </w:rPr>
        <w:tab/>
        <w:t>APC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houses</w:t>
      </w:r>
    </w:p>
    <w:p w14:paraId="08EAC1EB" w14:textId="1DCF4399" w:rsidR="00BF3510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="00BF3510" w:rsidRPr="002228E0">
        <w:rPr>
          <w:rStyle w:val="sourcecode"/>
        </w:rPr>
        <w:t>‘X’</w:t>
      </w:r>
      <w:r w:rsidR="00BF3510" w:rsidRPr="002228E0">
        <w:rPr>
          <w:rStyle w:val="sourcecode"/>
        </w:rPr>
        <w:tab/>
      </w:r>
      <w:r w:rsidR="008B18C2" w:rsidRPr="002228E0">
        <w:rPr>
          <w:rStyle w:val="sourcecode"/>
        </w:rPr>
        <w:t>A</w:t>
      </w:r>
      <w:r w:rsidR="00BF3510" w:rsidRPr="002228E0">
        <w:rPr>
          <w:rStyle w:val="sourcecode"/>
        </w:rPr>
        <w:t>xial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rotation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="008B18C2" w:rsidRPr="002228E0">
        <w:rPr>
          <w:rStyle w:val="sourcecode"/>
        </w:rPr>
        <w:t>M</w:t>
      </w:r>
      <w:r w:rsidR="00BF3510" w:rsidRPr="002228E0">
        <w:rPr>
          <w:rStyle w:val="sourcecode"/>
        </w:rPr>
        <w:t>eridian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="008B18C2" w:rsidRPr="002228E0">
        <w:rPr>
          <w:rStyle w:val="sourcecode"/>
        </w:rPr>
        <w:t>Z</w:t>
      </w:r>
      <w:r w:rsidR="00BF3510" w:rsidRPr="002228E0">
        <w:rPr>
          <w:rStyle w:val="sourcecode"/>
        </w:rPr>
        <w:t>ariel</w:t>
      </w:r>
    </w:p>
    <w:p w14:paraId="311E11E3" w14:textId="7249C1C4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‘H’</w:t>
      </w:r>
      <w:r w:rsidRPr="002228E0">
        <w:rPr>
          <w:rStyle w:val="sourcecode"/>
        </w:rPr>
        <w:tab/>
      </w:r>
      <w:r w:rsidR="008B18C2" w:rsidRPr="002228E0">
        <w:rPr>
          <w:rStyle w:val="sourcecode"/>
        </w:rPr>
        <w:t>A</w:t>
      </w:r>
      <w:r w:rsidRPr="002228E0">
        <w:rPr>
          <w:rStyle w:val="sourcecode"/>
        </w:rPr>
        <w:t>zimuthal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</w:p>
    <w:p w14:paraId="69A1102C" w14:textId="77777777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‘C’</w:t>
      </w:r>
      <w:r w:rsidRPr="002228E0">
        <w:rPr>
          <w:rStyle w:val="sourcecode"/>
        </w:rPr>
        <w:tab/>
        <w:t>Campanus</w:t>
      </w:r>
    </w:p>
    <w:p w14:paraId="62F6589A" w14:textId="70AD42C9" w:rsidR="003E6A4B" w:rsidRPr="002228E0" w:rsidRDefault="003E6A4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‘F’</w:t>
      </w:r>
      <w:r w:rsidRPr="002228E0">
        <w:rPr>
          <w:rStyle w:val="sourcecode"/>
        </w:rPr>
        <w:tab/>
        <w:t>Carter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"Poli-Equatorial"</w:t>
      </w:r>
    </w:p>
    <w:p w14:paraId="1FB1E603" w14:textId="09C08F6C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‘A’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‘E’</w:t>
      </w:r>
      <w:r w:rsidRPr="002228E0">
        <w:rPr>
          <w:rStyle w:val="sourcecode"/>
        </w:rPr>
        <w:tab/>
        <w:t>Equal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(cusp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Ascendant)</w:t>
      </w:r>
    </w:p>
    <w:p w14:paraId="06D1C14F" w14:textId="689E0A69" w:rsidR="00493D09" w:rsidRPr="002228E0" w:rsidRDefault="00493D09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‘D’</w:t>
      </w:r>
      <w:r w:rsidRPr="002228E0">
        <w:rPr>
          <w:rStyle w:val="sourcecode"/>
        </w:rPr>
        <w:tab/>
        <w:t>Equal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(cusp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MC)</w:t>
      </w:r>
    </w:p>
    <w:p w14:paraId="37F19A5D" w14:textId="77777777" w:rsidR="00493D09" w:rsidRPr="002228E0" w:rsidRDefault="00493D09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‘N’</w:t>
      </w:r>
      <w:r w:rsidRPr="002228E0">
        <w:rPr>
          <w:rStyle w:val="sourcecode"/>
        </w:rPr>
        <w:tab/>
        <w:t>Equal/1=Aries</w:t>
      </w:r>
    </w:p>
    <w:p w14:paraId="4ABBB122" w14:textId="7C977448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‘G’</w:t>
      </w:r>
      <w:r w:rsidRPr="002228E0">
        <w:rPr>
          <w:rStyle w:val="sourcecode"/>
        </w:rPr>
        <w:tab/>
        <w:t>Gauquelin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sector</w:t>
      </w:r>
    </w:p>
    <w:p w14:paraId="1D874CE8" w14:textId="385DB6FC" w:rsidR="008B18C2" w:rsidRPr="002228E0" w:rsidRDefault="008B18C2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Goelzer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Krusinski</w:t>
      </w:r>
    </w:p>
    <w:p w14:paraId="6A9E14CE" w14:textId="675F757D" w:rsidR="00493D09" w:rsidRPr="002228E0" w:rsidRDefault="00493D09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Horizontal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</w:t>
      </w:r>
      <w:r w:rsidR="00143A8B" w:rsidRPr="002228E0">
        <w:rPr>
          <w:rStyle w:val="sourcecode"/>
        </w:rPr>
        <w:t>u</w:t>
      </w:r>
      <w:r w:rsidRPr="002228E0">
        <w:rPr>
          <w:rStyle w:val="sourcecode"/>
        </w:rPr>
        <w:t>t</w:t>
      </w:r>
      <w:r w:rsidR="00143A8B" w:rsidRPr="002228E0">
        <w:rPr>
          <w:rStyle w:val="sourcecode"/>
        </w:rPr>
        <w:t>h</w:t>
      </w:r>
      <w:r w:rsidRPr="002228E0">
        <w:rPr>
          <w:rStyle w:val="sourcecode"/>
        </w:rPr>
        <w:t>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</w:p>
    <w:p w14:paraId="4D910956" w14:textId="5F5AD93D" w:rsidR="00805018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="00805018" w:rsidRPr="002228E0">
        <w:rPr>
          <w:rStyle w:val="sourcecode"/>
        </w:rPr>
        <w:t>‘I’</w:t>
      </w:r>
      <w:r w:rsidR="00805018" w:rsidRPr="002228E0">
        <w:rPr>
          <w:rStyle w:val="sourcecode"/>
        </w:rPr>
        <w:tab/>
        <w:t>Sunshine</w:t>
      </w:r>
      <w:r w:rsidR="00AF45A0">
        <w:rPr>
          <w:rStyle w:val="sourcecode"/>
        </w:rPr>
        <w:t xml:space="preserve"> </w:t>
      </w:r>
      <w:r w:rsidR="00805018" w:rsidRPr="002228E0">
        <w:rPr>
          <w:rStyle w:val="sourcecode"/>
        </w:rPr>
        <w:t>(Makransky,</w:t>
      </w:r>
      <w:r w:rsidR="00AF45A0">
        <w:rPr>
          <w:rStyle w:val="sourcecode"/>
        </w:rPr>
        <w:t xml:space="preserve"> </w:t>
      </w:r>
      <w:r w:rsidR="00805018" w:rsidRPr="002228E0">
        <w:rPr>
          <w:rStyle w:val="sourcecode"/>
        </w:rPr>
        <w:t>solution</w:t>
      </w:r>
      <w:r w:rsidR="00AF45A0">
        <w:rPr>
          <w:rStyle w:val="sourcecode"/>
        </w:rPr>
        <w:t xml:space="preserve"> </w:t>
      </w:r>
      <w:r w:rsidR="00805018" w:rsidRPr="002228E0">
        <w:rPr>
          <w:rStyle w:val="sourcecode"/>
        </w:rPr>
        <w:t>Treindl)</w:t>
      </w:r>
    </w:p>
    <w:p w14:paraId="502014AA" w14:textId="60616EA6" w:rsidR="00805018" w:rsidRPr="002228E0" w:rsidRDefault="00805018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‘i’</w:t>
      </w:r>
      <w:r w:rsidRPr="002228E0">
        <w:rPr>
          <w:rStyle w:val="sourcecode"/>
        </w:rPr>
        <w:tab/>
        <w:t>Sunshine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(Makransky,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solution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Makransky)</w:t>
      </w:r>
    </w:p>
    <w:p w14:paraId="79C5913A" w14:textId="77777777" w:rsidR="00805018" w:rsidRPr="002228E0" w:rsidRDefault="00805018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‘K’</w:t>
      </w:r>
      <w:r w:rsidRPr="002228E0">
        <w:rPr>
          <w:rStyle w:val="sourcecode"/>
        </w:rPr>
        <w:tab/>
        <w:t>Koch</w:t>
      </w:r>
    </w:p>
    <w:p w14:paraId="2B614540" w14:textId="77777777" w:rsidR="004E392B" w:rsidRPr="002228E0" w:rsidRDefault="00805018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="004E392B" w:rsidRPr="002228E0">
        <w:rPr>
          <w:rStyle w:val="sourcecode"/>
        </w:rPr>
        <w:t>‘U’</w:t>
      </w:r>
      <w:r w:rsidR="004E392B" w:rsidRPr="002228E0">
        <w:rPr>
          <w:rStyle w:val="sourcecode"/>
        </w:rPr>
        <w:tab/>
        <w:t>Krusinski-Pisa</w:t>
      </w:r>
      <w:r w:rsidR="008B18C2" w:rsidRPr="002228E0">
        <w:rPr>
          <w:rStyle w:val="sourcecode"/>
        </w:rPr>
        <w:t>-Goelzer</w:t>
      </w:r>
    </w:p>
    <w:p w14:paraId="4DAA605F" w14:textId="402502E7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Meridian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="008B18C2"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axial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rotation</w:t>
      </w:r>
    </w:p>
    <w:p w14:paraId="1C3FF83A" w14:textId="77777777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‘M’</w:t>
      </w:r>
      <w:r w:rsidRPr="002228E0">
        <w:rPr>
          <w:rStyle w:val="sourcecode"/>
        </w:rPr>
        <w:tab/>
        <w:t>Morinus</w:t>
      </w:r>
    </w:p>
    <w:p w14:paraId="5D228922" w14:textId="7B6A20D4" w:rsidR="00493D09" w:rsidRPr="002228E0" w:rsidRDefault="00493D09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Neo-Porphyry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Pullen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SD</w:t>
      </w:r>
    </w:p>
    <w:p w14:paraId="10F3C2CF" w14:textId="0B8F613F" w:rsidR="008B18C2" w:rsidRPr="002228E0" w:rsidRDefault="008B18C2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Pisa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Krusinski</w:t>
      </w:r>
    </w:p>
    <w:p w14:paraId="7285306D" w14:textId="77777777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</w:t>
      </w:r>
      <w:r w:rsidR="00BC2FF6" w:rsidRPr="002228E0">
        <w:rPr>
          <w:rStyle w:val="sourcecode"/>
        </w:rPr>
        <w:t>P</w:t>
      </w:r>
      <w:r w:rsidRPr="002228E0">
        <w:rPr>
          <w:rStyle w:val="sourcecode"/>
        </w:rPr>
        <w:t>’</w:t>
      </w:r>
      <w:r w:rsidRPr="002228E0">
        <w:rPr>
          <w:rStyle w:val="sourcecode"/>
        </w:rPr>
        <w:tab/>
        <w:t>Placidus</w:t>
      </w:r>
    </w:p>
    <w:p w14:paraId="7A9FAC65" w14:textId="6975A463" w:rsidR="000752AE" w:rsidRPr="002228E0" w:rsidRDefault="000752AE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Poli-Equatorial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Carter</w:t>
      </w:r>
    </w:p>
    <w:p w14:paraId="5AA5A6FC" w14:textId="252AB01E" w:rsidR="00BF3510" w:rsidRPr="002228E0" w:rsidRDefault="00BF3510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‘T’</w:t>
      </w:r>
      <w:r w:rsidRPr="002228E0">
        <w:rPr>
          <w:rStyle w:val="sourcecode"/>
        </w:rPr>
        <w:tab/>
        <w:t>Polich/Page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(“topocentric”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system)</w:t>
      </w:r>
    </w:p>
    <w:p w14:paraId="2003FAF9" w14:textId="77777777" w:rsidR="004E52D3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‘O’</w:t>
      </w:r>
      <w:r w:rsidRPr="002228E0">
        <w:rPr>
          <w:rStyle w:val="sourcecode"/>
        </w:rPr>
        <w:tab/>
        <w:t>Porphyrius</w:t>
      </w:r>
    </w:p>
    <w:p w14:paraId="53BFEBBC" w14:textId="5A86C42C" w:rsidR="00493D09" w:rsidRPr="002228E0" w:rsidRDefault="00493D09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‘L’</w:t>
      </w:r>
      <w:r w:rsidRPr="002228E0">
        <w:rPr>
          <w:rStyle w:val="sourcecode"/>
        </w:rPr>
        <w:tab/>
        <w:t>Pullen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(sinusoidal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delta)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Neo-Porphyry</w:t>
      </w:r>
    </w:p>
    <w:p w14:paraId="04C37DDE" w14:textId="09DBF9AB" w:rsidR="003E6A4B" w:rsidRPr="002228E0" w:rsidRDefault="003E6A4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‘Q’</w:t>
      </w:r>
      <w:r w:rsidRPr="002228E0">
        <w:rPr>
          <w:rStyle w:val="sourcecode"/>
        </w:rPr>
        <w:tab/>
        <w:t>Pullen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(sinusoidal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ratio)</w:t>
      </w:r>
    </w:p>
    <w:p w14:paraId="5AC056B5" w14:textId="77777777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‘R’</w:t>
      </w:r>
      <w:r w:rsidRPr="002228E0">
        <w:rPr>
          <w:rStyle w:val="sourcecode"/>
        </w:rPr>
        <w:tab/>
        <w:t>Regiomontanus</w:t>
      </w:r>
    </w:p>
    <w:p w14:paraId="1FCB4C47" w14:textId="77777777" w:rsidR="003E6A4B" w:rsidRPr="002228E0" w:rsidRDefault="003E6A4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‘S’</w:t>
      </w:r>
      <w:r w:rsidRPr="002228E0">
        <w:rPr>
          <w:rStyle w:val="sourcecode"/>
        </w:rPr>
        <w:tab/>
        <w:t>Sripati</w:t>
      </w:r>
    </w:p>
    <w:p w14:paraId="5539F032" w14:textId="08AA08CD" w:rsidR="008B18C2" w:rsidRPr="002228E0" w:rsidRDefault="008B18C2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“Topocentric”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Polich/Page</w:t>
      </w:r>
    </w:p>
    <w:p w14:paraId="2AC0950B" w14:textId="3F528844" w:rsidR="004E392B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‘V’</w:t>
      </w:r>
      <w:r w:rsidRPr="002228E0">
        <w:rPr>
          <w:rStyle w:val="sourcecode"/>
        </w:rPr>
        <w:tab/>
        <w:t>Vehlow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(Asc.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middle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1)</w:t>
      </w:r>
    </w:p>
    <w:p w14:paraId="39228988" w14:textId="7BA9F63E" w:rsidR="00283E02" w:rsidRPr="002228E0" w:rsidRDefault="004E392B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  <w:t>‘W’</w:t>
      </w:r>
      <w:r w:rsidRPr="002228E0">
        <w:rPr>
          <w:rStyle w:val="sourcecode"/>
        </w:rPr>
        <w:tab/>
        <w:t>Whole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</w:t>
      </w:r>
    </w:p>
    <w:p w14:paraId="7D030BA2" w14:textId="569AC083" w:rsidR="00283E02" w:rsidRPr="002228E0" w:rsidRDefault="008B18C2" w:rsidP="0012530B">
      <w:pPr>
        <w:tabs>
          <w:tab w:val="left" w:pos="993"/>
          <w:tab w:val="left" w:pos="2268"/>
        </w:tabs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  <w:t>Zariel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="00493D09" w:rsidRPr="002228E0">
        <w:rPr>
          <w:rStyle w:val="sourcecode"/>
        </w:rPr>
        <w:t>A</w:t>
      </w:r>
      <w:r w:rsidRPr="002228E0">
        <w:rPr>
          <w:rStyle w:val="sourcecode"/>
        </w:rPr>
        <w:t>xial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</w:p>
    <w:p w14:paraId="78E22EE6" w14:textId="695B99C5" w:rsidR="00283E02" w:rsidRPr="002228E0" w:rsidRDefault="00BF3510" w:rsidP="00CC1B5C">
      <w:r w:rsidRPr="002228E0">
        <w:t>Placidus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Koch</w:t>
      </w:r>
      <w:r w:rsidR="00AF45A0">
        <w:t xml:space="preserve"> </w:t>
      </w:r>
      <w:bookmarkStart w:id="203" w:name="_Hlk477864194"/>
      <w:r w:rsidRPr="002228E0">
        <w:t>house</w:t>
      </w:r>
      <w:r w:rsidR="00AF45A0">
        <w:t xml:space="preserve"> </w:t>
      </w:r>
      <w:r w:rsidRPr="002228E0">
        <w:t>cusps</w:t>
      </w:r>
      <w:r w:rsidR="00AF45A0">
        <w:t xml:space="preserve"> </w:t>
      </w:r>
      <w:r w:rsidR="00C95860" w:rsidRPr="002228E0">
        <w:t>as</w:t>
      </w:r>
      <w:r w:rsidR="00AF45A0">
        <w:t xml:space="preserve"> </w:t>
      </w:r>
      <w:r w:rsidR="00C95860" w:rsidRPr="002228E0">
        <w:t>well</w:t>
      </w:r>
      <w:r w:rsidR="00AF45A0">
        <w:t xml:space="preserve"> </w:t>
      </w:r>
      <w:r w:rsidR="00C95860" w:rsidRPr="002228E0">
        <w:t>as</w:t>
      </w:r>
      <w:r w:rsidR="00AF45A0">
        <w:t xml:space="preserve"> </w:t>
      </w:r>
      <w:r w:rsidR="00C95860" w:rsidRPr="002228E0">
        <w:t>Gauquelin</w:t>
      </w:r>
      <w:r w:rsidR="00AF45A0">
        <w:t xml:space="preserve"> </w:t>
      </w:r>
      <w:r w:rsidR="00C95860" w:rsidRPr="002228E0">
        <w:t>sectors</w:t>
      </w:r>
      <w:r w:rsidR="00AF45A0">
        <w:t xml:space="preserve"> </w:t>
      </w:r>
      <w:r w:rsidRPr="002228E0">
        <w:rPr>
          <w:b/>
          <w:bCs/>
          <w:color w:val="FF0000"/>
        </w:rPr>
        <w:t>cannot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be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computed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beyond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the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polar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circle</w:t>
      </w:r>
      <w:bookmarkEnd w:id="203"/>
      <w:r w:rsidRPr="002228E0">
        <w:t>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cases,</w:t>
      </w:r>
      <w:r w:rsidR="00AF45A0">
        <w:rPr>
          <w:rStyle w:val="functions"/>
        </w:rPr>
        <w:t xml:space="preserve"> </w:t>
      </w:r>
      <w:r w:rsidRPr="002228E0">
        <w:rPr>
          <w:rStyle w:val="functions"/>
        </w:rPr>
        <w:t>swe_houses()</w:t>
      </w:r>
      <w:r w:rsidR="00AF45A0">
        <w:t xml:space="preserve"> </w:t>
      </w:r>
      <w:r w:rsidRPr="002228E0">
        <w:t>switches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Porphyry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(each</w:t>
      </w:r>
      <w:r w:rsidR="00AF45A0">
        <w:t xml:space="preserve"> </w:t>
      </w:r>
      <w:r w:rsidRPr="002228E0">
        <w:t>quadrant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divided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parts)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ERR.</w:t>
      </w:r>
      <w:r w:rsidR="00AF45A0">
        <w:t xml:space="preserve"> </w:t>
      </w:r>
      <w:r w:rsidR="00C95860" w:rsidRPr="002228E0">
        <w:t>In</w:t>
      </w:r>
      <w:r w:rsidR="00AF45A0">
        <w:t xml:space="preserve"> </w:t>
      </w:r>
      <w:r w:rsidR="00C95860" w:rsidRPr="002228E0">
        <w:t>addition,</w:t>
      </w:r>
      <w:r w:rsidR="00AF45A0">
        <w:t xml:space="preserve"> </w:t>
      </w:r>
      <w:r w:rsidR="00C95860" w:rsidRPr="002228E0">
        <w:t>Sunshine</w:t>
      </w:r>
      <w:r w:rsidR="00AF45A0">
        <w:t xml:space="preserve"> </w:t>
      </w:r>
      <w:r w:rsidR="00C95860" w:rsidRPr="002228E0">
        <w:t>houses</w:t>
      </w:r>
      <w:r w:rsidR="00AF45A0">
        <w:t xml:space="preserve"> </w:t>
      </w:r>
      <w:r w:rsidR="00C95860" w:rsidRPr="002228E0">
        <w:t>may</w:t>
      </w:r>
      <w:r w:rsidR="00AF45A0">
        <w:t xml:space="preserve"> </w:t>
      </w:r>
      <w:r w:rsidR="00C95860" w:rsidRPr="002228E0">
        <w:t>fail,</w:t>
      </w:r>
      <w:r w:rsidR="00AF45A0">
        <w:t xml:space="preserve"> </w:t>
      </w:r>
      <w:r w:rsidR="00C95860" w:rsidRPr="002228E0">
        <w:t>e.g.</w:t>
      </w:r>
      <w:r w:rsidR="00AF45A0">
        <w:t xml:space="preserve"> </w:t>
      </w:r>
      <w:r w:rsidR="00C95860" w:rsidRPr="002228E0">
        <w:t>when</w:t>
      </w:r>
      <w:r w:rsidR="00AF45A0">
        <w:t xml:space="preserve"> </w:t>
      </w:r>
      <w:r w:rsidR="00C95860" w:rsidRPr="002228E0">
        <w:t>required</w:t>
      </w:r>
      <w:r w:rsidR="00AF45A0">
        <w:t xml:space="preserve"> </w:t>
      </w:r>
      <w:r w:rsidR="00C95860" w:rsidRPr="002228E0">
        <w:t>for</w:t>
      </w:r>
      <w:r w:rsidR="00AF45A0">
        <w:t xml:space="preserve"> </w:t>
      </w:r>
      <w:r w:rsidR="00C95860" w:rsidRPr="002228E0">
        <w:t>a</w:t>
      </w:r>
      <w:r w:rsidR="00AF45A0">
        <w:t xml:space="preserve"> </w:t>
      </w:r>
      <w:r w:rsidR="00C95860" w:rsidRPr="002228E0">
        <w:t>date</w:t>
      </w:r>
      <w:r w:rsidR="00AF45A0">
        <w:t xml:space="preserve"> </w:t>
      </w:r>
      <w:r w:rsidR="00C95860" w:rsidRPr="002228E0">
        <w:t>which</w:t>
      </w:r>
      <w:r w:rsidR="00AF45A0">
        <w:t xml:space="preserve"> </w:t>
      </w:r>
      <w:r w:rsidR="00C95860" w:rsidRPr="002228E0">
        <w:t>is</w:t>
      </w:r>
      <w:r w:rsidR="00AF45A0">
        <w:t xml:space="preserve"> </w:t>
      </w:r>
      <w:r w:rsidR="00C95860" w:rsidRPr="002228E0">
        <w:t>outside</w:t>
      </w:r>
      <w:r w:rsidR="00AF45A0">
        <w:t xml:space="preserve"> </w:t>
      </w:r>
      <w:r w:rsidR="00C95860" w:rsidRPr="002228E0">
        <w:t>the</w:t>
      </w:r>
      <w:r w:rsidR="00AF45A0">
        <w:t xml:space="preserve"> </w:t>
      </w:r>
      <w:r w:rsidR="00C95860" w:rsidRPr="002228E0">
        <w:t>time</w:t>
      </w:r>
      <w:r w:rsidR="00AF45A0">
        <w:t xml:space="preserve"> </w:t>
      </w:r>
      <w:r w:rsidR="00C95860" w:rsidRPr="002228E0">
        <w:t>range</w:t>
      </w:r>
      <w:r w:rsidR="00AF45A0">
        <w:t xml:space="preserve"> </w:t>
      </w:r>
      <w:r w:rsidR="00C95860" w:rsidRPr="002228E0">
        <w:t>of</w:t>
      </w:r>
      <w:r w:rsidR="00AF45A0">
        <w:t xml:space="preserve"> </w:t>
      </w:r>
      <w:r w:rsidR="00C95860" w:rsidRPr="002228E0">
        <w:t>our</w:t>
      </w:r>
      <w:r w:rsidR="00AF45A0">
        <w:t xml:space="preserve"> </w:t>
      </w:r>
      <w:r w:rsidR="00C95860" w:rsidRPr="002228E0">
        <w:t>solar</w:t>
      </w:r>
      <w:r w:rsidR="00AF45A0">
        <w:t xml:space="preserve"> </w:t>
      </w:r>
      <w:r w:rsidR="00C95860" w:rsidRPr="002228E0">
        <w:t>ephemeris.</w:t>
      </w:r>
      <w:r w:rsidR="00AF45A0">
        <w:t xml:space="preserve"> </w:t>
      </w:r>
      <w:r w:rsidR="00C95860" w:rsidRPr="002228E0">
        <w:t>Here,</w:t>
      </w:r>
      <w:r w:rsidR="00AF45A0">
        <w:t xml:space="preserve"> </w:t>
      </w:r>
      <w:r w:rsidR="00C95860" w:rsidRPr="002228E0">
        <w:t>also,</w:t>
      </w:r>
      <w:r w:rsidR="00AF45A0">
        <w:t xml:space="preserve"> </w:t>
      </w:r>
      <w:r w:rsidR="00C95860" w:rsidRPr="002228E0">
        <w:t>Porphyry</w:t>
      </w:r>
      <w:r w:rsidR="00AF45A0">
        <w:t xml:space="preserve"> </w:t>
      </w:r>
      <w:r w:rsidR="00C95860" w:rsidRPr="002228E0">
        <w:t>houses</w:t>
      </w:r>
      <w:r w:rsidR="00AF45A0">
        <w:t xml:space="preserve"> </w:t>
      </w:r>
      <w:r w:rsidR="00C95860" w:rsidRPr="002228E0">
        <w:t>will</w:t>
      </w:r>
      <w:r w:rsidR="00AF45A0">
        <w:t xml:space="preserve"> </w:t>
      </w:r>
      <w:r w:rsidR="00C95860" w:rsidRPr="002228E0">
        <w:t>be</w:t>
      </w:r>
      <w:r w:rsidR="00AF45A0">
        <w:t xml:space="preserve"> </w:t>
      </w:r>
      <w:r w:rsidR="00C95860" w:rsidRPr="002228E0">
        <w:t>provided.</w:t>
      </w:r>
    </w:p>
    <w:p w14:paraId="182E20DF" w14:textId="6AD68632" w:rsidR="00283E02" w:rsidRPr="002228E0" w:rsidRDefault="00B15410" w:rsidP="00CC1B5C"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</w:t>
      </w:r>
      <w:r w:rsidR="00AF45A0">
        <w:t xml:space="preserve"> </w:t>
      </w:r>
      <w:r w:rsidRPr="002228E0">
        <w:t>codes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actually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sensitive.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moment,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still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lowercase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</w:t>
      </w:r>
      <w:r w:rsidR="00AF45A0">
        <w:t xml:space="preserve"> </w:t>
      </w:r>
      <w:r w:rsidRPr="002228E0">
        <w:t>codes,</w:t>
      </w:r>
      <w:r w:rsidR="00AF45A0">
        <w:t xml:space="preserve"> </w:t>
      </w:r>
      <w:r w:rsidR="00994CC8" w:rsidRPr="002228E0">
        <w:t>and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lowercase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="00994CC8" w:rsidRPr="002228E0">
        <w:t>given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="00994CC8" w:rsidRPr="002228E0">
        <w:t>be</w:t>
      </w:r>
      <w:r w:rsidR="00AF45A0">
        <w:t xml:space="preserve"> </w:t>
      </w:r>
      <w:r w:rsidRPr="002228E0">
        <w:t>convert</w:t>
      </w:r>
      <w:r w:rsidR="00994CC8" w:rsidRPr="002228E0">
        <w:t>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uppercase.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="00994CC8" w:rsidRPr="002228E0">
        <w:t>releases</w:t>
      </w:r>
      <w:r w:rsidRPr="002228E0">
        <w:t>,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codes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="00E13013"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cases,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uppercase</w:t>
      </w:r>
      <w:r w:rsidR="00AF45A0">
        <w:t xml:space="preserve"> </w:t>
      </w:r>
      <w:r w:rsidRPr="002228E0">
        <w:t>won’t</w:t>
      </w:r>
      <w:r w:rsidR="00AF45A0">
        <w:t xml:space="preserve"> </w:t>
      </w:r>
      <w:r w:rsidRPr="002228E0">
        <w:t>be</w:t>
      </w:r>
      <w:r w:rsidR="00AF45A0">
        <w:t xml:space="preserve"> </w:t>
      </w:r>
      <w:r w:rsidR="00E13013" w:rsidRPr="002228E0">
        <w:t>equivalent</w:t>
      </w:r>
      <w:r w:rsidR="00AF45A0">
        <w:t xml:space="preserve"> </w:t>
      </w:r>
      <w:r w:rsidRPr="002228E0">
        <w:t>anymore.</w:t>
      </w:r>
    </w:p>
    <w:p w14:paraId="3CAFD378" w14:textId="7734514E" w:rsidR="00283E02" w:rsidRPr="002228E0" w:rsidRDefault="00BF3510" w:rsidP="00CC1B5C">
      <w:r w:rsidRPr="002228E0">
        <w:t>The</w:t>
      </w:r>
      <w:r w:rsidR="00AF45A0">
        <w:t xml:space="preserve"> </w:t>
      </w:r>
      <w:bookmarkStart w:id="204" w:name="_Hlk477861184"/>
      <w:r w:rsidRPr="002228E0">
        <w:rPr>
          <w:b/>
          <w:bCs/>
        </w:rPr>
        <w:t>Vertex</w:t>
      </w:r>
      <w:bookmarkEnd w:id="204"/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located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precise</w:t>
      </w:r>
      <w:r w:rsidR="00AF45A0">
        <w:t xml:space="preserve"> </w:t>
      </w:r>
      <w:r w:rsidRPr="002228E0">
        <w:rPr>
          <w:rStyle w:val="FileName"/>
        </w:rPr>
        <w:t>western</w:t>
      </w:r>
      <w:r w:rsidR="00AF45A0">
        <w:t xml:space="preserve"> </w:t>
      </w:r>
      <w:r w:rsidRPr="002228E0">
        <w:t>direction.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opposition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b/>
          <w:bCs/>
        </w:rPr>
        <w:t>Vertex</w:t>
      </w:r>
      <w:r w:rsidR="00AF45A0">
        <w:rPr>
          <w:b/>
          <w:bCs/>
        </w:rPr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b/>
          <w:bCs/>
        </w:rPr>
        <w:t>Antivertex,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east</w:t>
      </w:r>
      <w:r w:rsidR="00AF45A0">
        <w:t xml:space="preserve"> </w:t>
      </w:r>
      <w:r w:rsidRPr="002228E0">
        <w:t>point.</w:t>
      </w:r>
    </w:p>
    <w:p w14:paraId="40506EDF" w14:textId="3B5A8301" w:rsidR="00F43810" w:rsidRPr="002228E0" w:rsidRDefault="00F43810" w:rsidP="00877D89">
      <w:pPr>
        <w:pStyle w:val="berschrift1"/>
      </w:pPr>
      <w:bookmarkStart w:id="205" w:name="_Toc71121215"/>
      <w:r w:rsidRPr="002228E0">
        <w:t>House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planet:</w:t>
      </w:r>
      <w:r w:rsidR="00AF45A0">
        <w:t xml:space="preserve"> </w:t>
      </w:r>
      <w:r w:rsidRPr="002228E0">
        <w:t>swe_house_pos()</w:t>
      </w:r>
      <w:bookmarkEnd w:id="205"/>
    </w:p>
    <w:p w14:paraId="68BA3767" w14:textId="581EE5AA" w:rsidR="00283E02" w:rsidRPr="002228E0" w:rsidRDefault="00F43810" w:rsidP="00CC1B5C"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rPr>
          <w:rStyle w:val="sourcecode"/>
        </w:rPr>
        <w:t>ARMC</w:t>
      </w:r>
      <w:r w:rsidRPr="002228E0">
        <w:t>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use</w:t>
      </w:r>
      <w:r w:rsidR="00583574" w:rsidRPr="002228E0">
        <w:t>:</w:t>
      </w:r>
    </w:p>
    <w:p w14:paraId="4AEC54D1" w14:textId="03EE0529" w:rsidR="00F43810" w:rsidRPr="002228E0" w:rsidRDefault="00F438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206" w:name="_Hlk477862955"/>
      <w:r w:rsidRPr="002228E0">
        <w:rPr>
          <w:rStyle w:val="functions"/>
        </w:rPr>
        <w:t>swe_house_pos</w:t>
      </w:r>
      <w:bookmarkEnd w:id="206"/>
      <w:r w:rsidR="00D07921" w:rsidRPr="002228E0">
        <w:rPr>
          <w:rStyle w:val="sourcecode"/>
        </w:rPr>
        <w:t>(</w:t>
      </w:r>
    </w:p>
    <w:p w14:paraId="677EAD11" w14:textId="5F91F83F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1C24889" w14:textId="4FF30669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5655DB4" w14:textId="5DD87988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CC88321" w14:textId="47548A65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PKRCAV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35B776E" w14:textId="7E2F9193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*xpin,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01AD46" w14:textId="1634AC0D" w:rsidR="00283E02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warning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6612901" w14:textId="2B27CDD0" w:rsidR="00283E02" w:rsidRPr="002228E0" w:rsidRDefault="00F43810" w:rsidP="00CC1B5C">
      <w:r w:rsidRPr="002228E0">
        <w:t>The</w:t>
      </w:r>
      <w:r w:rsidR="00AF45A0">
        <w:t xml:space="preserve"> </w:t>
      </w:r>
      <w:r w:rsidRPr="002228E0">
        <w:t>variables</w:t>
      </w:r>
      <w:r w:rsidR="00AF45A0">
        <w:rPr>
          <w:b/>
          <w:bCs/>
        </w:rPr>
        <w:t xml:space="preserve"> </w:t>
      </w:r>
      <w:r w:rsidRPr="002228E0">
        <w:rPr>
          <w:rStyle w:val="sourcecode"/>
          <w:b/>
          <w:bCs/>
        </w:rPr>
        <w:t>armc</w:t>
      </w:r>
      <w:r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  <w:b/>
          <w:bCs/>
        </w:rPr>
        <w:t>geolat</w:t>
      </w:r>
      <w:r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  <w:b/>
          <w:bCs/>
        </w:rPr>
        <w:t>eps</w:t>
      </w:r>
      <w:r w:rsidRPr="002228E0">
        <w:rPr>
          <w:b/>
          <w:bCs/>
        </w:rPr>
        <w:t>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  <w:b/>
          <w:bCs/>
        </w:rPr>
        <w:t>xpin[0]</w:t>
      </w:r>
      <w:r w:rsidR="00AF45A0">
        <w:rPr>
          <w:b/>
          <w:bCs/>
        </w:rPr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  <w:b/>
          <w:bCs/>
        </w:rPr>
        <w:t>xpin[1]</w:t>
      </w:r>
      <w:r w:rsidR="00AF45A0">
        <w:rPr>
          <w:i/>
          <w:iCs/>
        </w:rPr>
        <w:t xml:space="preserve"> </w:t>
      </w:r>
      <w:r w:rsidRPr="002228E0">
        <w:t>(ecliptic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planet)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degrees.</w:t>
      </w:r>
      <w:r w:rsidR="00AF45A0">
        <w:t xml:space="preserve"> </w:t>
      </w:r>
      <w:r w:rsidRPr="002228E0">
        <w:rPr>
          <w:rStyle w:val="sourcecode"/>
          <w:b/>
          <w:bCs/>
        </w:rPr>
        <w:t>serr</w:t>
      </w:r>
      <w:r w:rsidR="00AF45A0">
        <w:t xml:space="preserve"> </w:t>
      </w:r>
      <w:r w:rsidRPr="002228E0">
        <w:t>must,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usually,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character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256</w:t>
      </w:r>
      <w:r w:rsidR="00AF45A0">
        <w:t xml:space="preserve"> </w:t>
      </w:r>
      <w:r w:rsidRPr="002228E0">
        <w:t>byte.</w:t>
      </w:r>
    </w:p>
    <w:p w14:paraId="786EC548" w14:textId="2D16121E" w:rsidR="00283E02" w:rsidRPr="002228E0" w:rsidRDefault="00F43810" w:rsidP="00CC1B5C"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1.0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12.999999,</w:t>
      </w:r>
      <w:r w:rsidR="00AF45A0">
        <w:t xml:space="preserve"> </w:t>
      </w:r>
      <w:r w:rsidRPr="002228E0">
        <w:t>indicating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how</w:t>
      </w:r>
      <w:r w:rsidR="00AF45A0">
        <w:t xml:space="preserve"> </w:t>
      </w:r>
      <w:r w:rsidRPr="002228E0">
        <w:t>far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cusp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is.</w:t>
      </w:r>
    </w:p>
    <w:p w14:paraId="4C9344A8" w14:textId="4A168824" w:rsidR="00283E02" w:rsidRPr="002228E0" w:rsidRDefault="00F43810" w:rsidP="00CC1B5C">
      <w:r w:rsidRPr="002228E0">
        <w:t>With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‘G’</w:t>
      </w:r>
      <w:r w:rsidR="00AF45A0">
        <w:t xml:space="preserve"> </w:t>
      </w:r>
      <w:r w:rsidRPr="002228E0">
        <w:t>(Gauquelin</w:t>
      </w:r>
      <w:r w:rsidR="00AF45A0">
        <w:t xml:space="preserve"> </w:t>
      </w:r>
      <w:r w:rsidRPr="002228E0">
        <w:t>sectors),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1.0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36.9999999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returned.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that,</w:t>
      </w:r>
      <w:r w:rsidR="00AF45A0">
        <w:t xml:space="preserve"> </w:t>
      </w:r>
      <w:r w:rsidRPr="002228E0">
        <w:t>while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systems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counterclockwise</w:t>
      </w:r>
      <w:r w:rsidR="00AF45A0">
        <w:t xml:space="preserve"> </w:t>
      </w:r>
      <w:r w:rsidRPr="002228E0">
        <w:t>direction,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numbered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clockwise</w:t>
      </w:r>
      <w:r w:rsidR="00AF45A0">
        <w:t xml:space="preserve"> </w:t>
      </w:r>
      <w:r w:rsidRPr="002228E0">
        <w:t>direction.</w:t>
      </w:r>
    </w:p>
    <w:p w14:paraId="48BDB147" w14:textId="7E0F1568" w:rsidR="00F43810" w:rsidRPr="002228E0" w:rsidRDefault="00F43810" w:rsidP="00CC1B5C">
      <w:r w:rsidRPr="002228E0">
        <w:t>With</w:t>
      </w:r>
      <w:r w:rsidR="00AF45A0">
        <w:t xml:space="preserve"> </w:t>
      </w:r>
      <w:bookmarkStart w:id="207" w:name="_Hlk477864273"/>
      <w:r w:rsidRPr="002228E0">
        <w:rPr>
          <w:rStyle w:val="FileName"/>
        </w:rPr>
        <w:t>Koch</w:t>
      </w:r>
      <w:r w:rsidR="00AF45A0">
        <w:t xml:space="preserve"> </w:t>
      </w:r>
      <w:r w:rsidRPr="002228E0">
        <w:t>houses</w:t>
      </w:r>
      <w:bookmarkEnd w:id="207"/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rPr>
          <w:rStyle w:val="FileName"/>
        </w:rPr>
        <w:t>returns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0</w:t>
      </w:r>
      <w:r w:rsidRPr="002228E0">
        <w:t>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possible.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happens</w:t>
      </w:r>
      <w:r w:rsidR="00AF45A0">
        <w:t xml:space="preserve"> </w:t>
      </w:r>
      <w:r w:rsidRPr="002228E0">
        <w:t>most</w:t>
      </w:r>
      <w:r w:rsidR="00AF45A0">
        <w:t xml:space="preserve"> </w:t>
      </w:r>
      <w:r w:rsidRPr="002228E0">
        <w:t>often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polar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regions</w:t>
      </w:r>
      <w:r w:rsidRPr="002228E0">
        <w:t>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happen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latitudes</w:t>
      </w:r>
      <w:r w:rsidR="00AF45A0">
        <w:t xml:space="preserve"> </w:t>
      </w:r>
      <w:r w:rsidRPr="002228E0">
        <w:rPr>
          <w:b/>
          <w:bCs/>
          <w:color w:val="FF0000"/>
        </w:rPr>
        <w:t>below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66°33’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well,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declination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falls</w:t>
      </w:r>
      <w:r w:rsidR="00AF45A0">
        <w:t xml:space="preserve"> </w:t>
      </w:r>
      <w:r w:rsidRPr="002228E0">
        <w:t>within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circumpolar</w:t>
      </w:r>
      <w:r w:rsidR="00AF45A0">
        <w:t xml:space="preserve"> </w:t>
      </w:r>
      <w:r w:rsidRPr="002228E0">
        <w:t>sky.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circumpolar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(or</w:t>
      </w:r>
      <w:r w:rsidR="00AF45A0">
        <w:t xml:space="preserve"> </w:t>
      </w:r>
      <w:r w:rsidRPr="002228E0">
        <w:t>asteroids)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Koch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impossible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equator.</w:t>
      </w:r>
    </w:p>
    <w:p w14:paraId="3046DF3D" w14:textId="1B0DEAB0" w:rsidR="00F43810" w:rsidRPr="002228E0" w:rsidRDefault="00F43810" w:rsidP="00CC1B5C"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decide</w:t>
      </w:r>
      <w:r w:rsidR="00AF45A0">
        <w:t xml:space="preserve"> </w:t>
      </w:r>
      <w:r w:rsidRPr="002228E0">
        <w:t>how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deal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situation.</w:t>
      </w:r>
    </w:p>
    <w:p w14:paraId="29EEF6F6" w14:textId="452F53C1" w:rsidR="00283E02" w:rsidRPr="002228E0" w:rsidRDefault="00F43810" w:rsidP="00CC1B5C">
      <w:pPr>
        <w:rPr>
          <w:color w:val="000080"/>
        </w:rPr>
      </w:pP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horoscopes</w:t>
      </w:r>
      <w:r w:rsidR="00AF45A0">
        <w:t xml:space="preserve"> </w:t>
      </w:r>
      <w:r w:rsidRPr="002228E0">
        <w:t>(or</w:t>
      </w:r>
      <w:r w:rsidR="00AF45A0">
        <w:t xml:space="preserve"> </w:t>
      </w:r>
      <w:r w:rsidRPr="002228E0">
        <w:t>”mundane”</w:t>
      </w:r>
      <w:r w:rsidR="00AF45A0">
        <w:t xml:space="preserve"> </w:t>
      </w:r>
      <w:r w:rsidRPr="002228E0">
        <w:t>positions).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this,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transform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360</w:t>
      </w:r>
      <w:r w:rsidR="00AF45A0">
        <w:t xml:space="preserve"> </w:t>
      </w:r>
      <w:r w:rsidRPr="002228E0">
        <w:t>degrees.</w:t>
      </w:r>
      <w:r w:rsidR="00AF45A0">
        <w:t xml:space="preserve"> </w:t>
      </w:r>
      <w:r w:rsidRPr="002228E0">
        <w:t>Subtract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multiply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30,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sourcecode"/>
        </w:rPr>
        <w:t>mund_pos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(hpos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30</w:t>
      </w:r>
      <w:r w:rsidR="00EA22F6" w:rsidRPr="002228E0">
        <w:rPr>
          <w:color w:val="000080"/>
        </w:rPr>
        <w:t>.</w:t>
      </w:r>
    </w:p>
    <w:p w14:paraId="4F850000" w14:textId="4CB4F6DE" w:rsidR="00283E02" w:rsidRPr="002228E0" w:rsidRDefault="00F43810" w:rsidP="00CC1B5C">
      <w:r w:rsidRPr="002228E0">
        <w:t>You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realize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this,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Koch</w:t>
      </w:r>
      <w:r w:rsidR="00AF45A0">
        <w:t xml:space="preserve"> </w:t>
      </w:r>
      <w:r w:rsidRPr="002228E0">
        <w:t>houses,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agree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ones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get</w:t>
      </w:r>
      <w:r w:rsidR="00AF45A0">
        <w:t xml:space="preserve"> </w:t>
      </w:r>
      <w:r w:rsidRPr="002228E0">
        <w:t>applying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Huber</w:t>
      </w:r>
      <w:r w:rsidR="00AF45A0">
        <w:t xml:space="preserve"> </w:t>
      </w:r>
      <w:r w:rsidRPr="002228E0">
        <w:t>”hand</w:t>
      </w:r>
      <w:r w:rsidR="00AF45A0">
        <w:t xml:space="preserve"> </w:t>
      </w:r>
      <w:r w:rsidRPr="002228E0">
        <w:t>calculation”</w:t>
      </w:r>
      <w:r w:rsidR="00AF45A0">
        <w:t xml:space="preserve"> </w:t>
      </w:r>
      <w:r w:rsidRPr="002228E0">
        <w:t>method.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better</w:t>
      </w:r>
      <w:r w:rsidR="00AF45A0">
        <w:t xml:space="preserve"> </w:t>
      </w:r>
      <w:r w:rsidRPr="002228E0">
        <w:t>agreement,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rPr>
          <w:rStyle w:val="sourcecode"/>
          <w:b/>
          <w:bCs/>
        </w:rPr>
        <w:t>xpin[1]</w:t>
      </w:r>
      <w:r w:rsidR="00AF45A0">
        <w:rPr>
          <w:rStyle w:val="sourcecode"/>
          <w:b/>
          <w:bCs/>
        </w:rPr>
        <w:t xml:space="preserve"> </w:t>
      </w:r>
      <w:r w:rsidRPr="002228E0">
        <w:rPr>
          <w:rStyle w:val="sourcecode"/>
          <w:b/>
          <w:bCs/>
        </w:rPr>
        <w:t>=</w:t>
      </w:r>
      <w:r w:rsidR="00AF45A0">
        <w:rPr>
          <w:rStyle w:val="sourcecode"/>
          <w:b/>
          <w:bCs/>
        </w:rPr>
        <w:t xml:space="preserve"> </w:t>
      </w:r>
      <w:r w:rsidRPr="002228E0">
        <w:rPr>
          <w:rStyle w:val="sourcecode"/>
          <w:b/>
          <w:bCs/>
        </w:rPr>
        <w:t>0</w:t>
      </w:r>
      <w:r w:rsidRPr="002228E0">
        <w:t>.</w:t>
      </w:r>
      <w:r w:rsidR="00AF45A0">
        <w:t xml:space="preserve"> </w:t>
      </w:r>
      <w:r w:rsidRPr="002228E0">
        <w:t>Remaining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fact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Huber’s</w:t>
      </w:r>
      <w:r w:rsidR="00AF45A0">
        <w:t xml:space="preserve"> </w:t>
      </w:r>
      <w:r w:rsidRPr="002228E0">
        <w:t>hand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simplification,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geometrically</w:t>
      </w:r>
      <w:r w:rsidR="00AF45A0">
        <w:t xml:space="preserve"> </w:t>
      </w:r>
      <w:r w:rsidRPr="002228E0">
        <w:t>accurate.</w:t>
      </w:r>
    </w:p>
    <w:p w14:paraId="3C5DE887" w14:textId="20853D47" w:rsidR="004E52D3" w:rsidRPr="002228E0" w:rsidRDefault="00F43810" w:rsidP="00CC1B5C">
      <w:r w:rsidRPr="002228E0">
        <w:t>Currently,</w:t>
      </w:r>
      <w:r w:rsidR="00AF45A0">
        <w:t xml:space="preserve"> </w:t>
      </w:r>
      <w:r w:rsidRPr="002228E0">
        <w:t>geometrically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methods:</w:t>
      </w:r>
    </w:p>
    <w:p w14:paraId="79AE456D" w14:textId="0696635E" w:rsidR="00283E02" w:rsidRPr="002228E0" w:rsidRDefault="00F43810" w:rsidP="000E4E82">
      <w:pPr>
        <w:tabs>
          <w:tab w:val="left" w:pos="2127"/>
          <w:tab w:val="left" w:pos="4111"/>
          <w:tab w:val="left" w:pos="6237"/>
          <w:tab w:val="left" w:pos="8505"/>
        </w:tabs>
        <w:rPr>
          <w:rStyle w:val="sourcecode"/>
        </w:rPr>
      </w:pPr>
      <w:r w:rsidRPr="002228E0">
        <w:rPr>
          <w:rStyle w:val="sourcecode"/>
        </w:rPr>
        <w:t>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Placidus,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K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Koch,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Campanus,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Regiomontanus,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Krusinski,</w:t>
      </w:r>
    </w:p>
    <w:p w14:paraId="2DAA6441" w14:textId="0829C565" w:rsidR="004E52D3" w:rsidRPr="002228E0" w:rsidRDefault="00F43810" w:rsidP="000E4E82">
      <w:pPr>
        <w:tabs>
          <w:tab w:val="left" w:pos="2127"/>
          <w:tab w:val="left" w:pos="4111"/>
          <w:tab w:val="left" w:pos="6237"/>
          <w:tab w:val="left" w:pos="8505"/>
        </w:tabs>
        <w:rPr>
          <w:rStyle w:val="sourcecode"/>
        </w:rPr>
      </w:pPr>
      <w:r w:rsidRPr="002228E0">
        <w:rPr>
          <w:rStyle w:val="sourcecode"/>
        </w:rPr>
        <w:t>A/E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Equal,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V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Vehlow,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Whole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Signs,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Equal/MC,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Equal/Zodiac,</w:t>
      </w:r>
    </w:p>
    <w:p w14:paraId="7CD4DC9D" w14:textId="6F6E985C" w:rsidR="004E52D3" w:rsidRPr="002228E0" w:rsidRDefault="00F43810" w:rsidP="000E4E82">
      <w:pPr>
        <w:tabs>
          <w:tab w:val="left" w:pos="2127"/>
          <w:tab w:val="left" w:pos="4111"/>
          <w:tab w:val="left" w:pos="6237"/>
          <w:tab w:val="left" w:pos="8505"/>
        </w:tabs>
        <w:rPr>
          <w:rStyle w:val="sourcecode"/>
        </w:rPr>
      </w:pPr>
      <w:r w:rsidRPr="002228E0">
        <w:rPr>
          <w:rStyle w:val="sourcecode"/>
        </w:rPr>
        <w:t>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Porphyry,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B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Alcabitius,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Meridian,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Carter,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Morinus,</w:t>
      </w:r>
    </w:p>
    <w:p w14:paraId="0D206C6C" w14:textId="67E4DBED" w:rsidR="00283E02" w:rsidRPr="002228E0" w:rsidRDefault="00F43810" w:rsidP="000E4E82">
      <w:pPr>
        <w:tabs>
          <w:tab w:val="left" w:pos="2127"/>
          <w:tab w:val="left" w:pos="4111"/>
          <w:tab w:val="left" w:pos="6237"/>
          <w:tab w:val="left" w:pos="8505"/>
        </w:tabs>
        <w:rPr>
          <w:rStyle w:val="sourcecode"/>
        </w:rPr>
      </w:pPr>
      <w:r w:rsidRPr="002228E0">
        <w:rPr>
          <w:rStyle w:val="sourcecode"/>
        </w:rPr>
        <w:t>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Polich/Page,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Horizon,</w:t>
      </w:r>
      <w:r w:rsidR="000E4E82" w:rsidRPr="002228E0">
        <w:rPr>
          <w:rStyle w:val="sourcecode"/>
        </w:rPr>
        <w:tab/>
      </w:r>
      <w:r w:rsidRPr="002228E0">
        <w:rPr>
          <w:rStyle w:val="sourcecode"/>
        </w:rPr>
        <w:t>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Gauquelin.</w:t>
      </w:r>
    </w:p>
    <w:p w14:paraId="2FEC289A" w14:textId="2105F14A" w:rsidR="004E52D3" w:rsidRPr="002228E0" w:rsidRDefault="00F43810" w:rsidP="00CC1B5C">
      <w:r w:rsidRPr="002228E0">
        <w:t>A</w:t>
      </w:r>
      <w:r w:rsidR="00AF45A0">
        <w:t xml:space="preserve"> </w:t>
      </w:r>
      <w:r w:rsidRPr="002228E0">
        <w:t>simplified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(distance_from_cusp</w:t>
      </w:r>
      <w:r w:rsidR="00AF45A0">
        <w:t xml:space="preserve"> </w:t>
      </w:r>
      <w:r w:rsidRPr="002228E0">
        <w:t>/</w:t>
      </w:r>
      <w:r w:rsidR="00AF45A0">
        <w:t xml:space="preserve"> </w:t>
      </w:r>
      <w:r w:rsidRPr="002228E0">
        <w:t>house_size)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currently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methods:</w:t>
      </w:r>
    </w:p>
    <w:p w14:paraId="11DE6CB9" w14:textId="21322A70" w:rsidR="00283E02" w:rsidRPr="002228E0" w:rsidRDefault="00F43810" w:rsidP="00D109AC">
      <w:pPr>
        <w:tabs>
          <w:tab w:val="left" w:pos="2127"/>
          <w:tab w:val="left" w:pos="4111"/>
          <w:tab w:val="left" w:pos="6237"/>
          <w:tab w:val="left" w:pos="8505"/>
        </w:tabs>
        <w:rPr>
          <w:rStyle w:val="sourcecode"/>
        </w:rPr>
      </w:pPr>
      <w:r w:rsidRPr="002228E0">
        <w:rPr>
          <w:rStyle w:val="sourcecode"/>
        </w:rPr>
        <w:t>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houses,</w:t>
      </w:r>
      <w:r w:rsidR="00D109AC" w:rsidRPr="002228E0">
        <w:rPr>
          <w:rStyle w:val="sourcecode"/>
        </w:rPr>
        <w:tab/>
      </w:r>
      <w:r w:rsidRPr="002228E0">
        <w:rPr>
          <w:rStyle w:val="sourcecode"/>
        </w:rPr>
        <w:t>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Pullen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SD,</w:t>
      </w:r>
      <w:r w:rsidR="00D109AC" w:rsidRPr="002228E0">
        <w:rPr>
          <w:rStyle w:val="sourcecode"/>
        </w:rPr>
        <w:tab/>
      </w:r>
      <w:r w:rsidRPr="002228E0">
        <w:rPr>
          <w:rStyle w:val="sourcecode"/>
        </w:rPr>
        <w:t>Q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Pullen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SR,</w:t>
      </w:r>
      <w:r w:rsidR="00D109AC" w:rsidRPr="002228E0">
        <w:rPr>
          <w:rStyle w:val="sourcecode"/>
        </w:rPr>
        <w:tab/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Sunshine,</w:t>
      </w:r>
      <w:r w:rsidR="00D109AC" w:rsidRPr="002228E0">
        <w:rPr>
          <w:rStyle w:val="sourcecode"/>
        </w:rPr>
        <w:tab/>
      </w:r>
      <w:r w:rsidRPr="002228E0">
        <w:rPr>
          <w:rStyle w:val="sourcecode"/>
        </w:rPr>
        <w:t>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Sripati.</w:t>
      </w:r>
    </w:p>
    <w:p w14:paraId="1CFDA158" w14:textId="600A812C" w:rsidR="00F43810" w:rsidRPr="002228E0" w:rsidRDefault="00F438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rPr>
          <w:rStyle w:val="FileName"/>
        </w:rPr>
        <w:t>TROPICAL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in</w:t>
      </w:r>
      <w:r w:rsidR="00AF45A0">
        <w:rPr>
          <w:b/>
          <w:bCs/>
        </w:rPr>
        <w:t xml:space="preserve"> </w:t>
      </w:r>
      <w:r w:rsidRPr="002228E0">
        <w:rPr>
          <w:rStyle w:val="sourcecode"/>
        </w:rPr>
        <w:t>xpin</w:t>
      </w:r>
      <w:r w:rsidRPr="002228E0">
        <w:t>.</w:t>
      </w:r>
      <w:r w:rsidR="00AF45A0">
        <w:t xml:space="preserve"> </w:t>
      </w:r>
      <w:r w:rsidRPr="002228E0">
        <w:rPr>
          <w:rStyle w:val="FileName"/>
        </w:rPr>
        <w:t>SIDEREAL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ones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cases:</w:t>
      </w:r>
    </w:p>
    <w:p w14:paraId="49235FEB" w14:textId="0B7AE01A" w:rsidR="00F43810" w:rsidRPr="002228E0" w:rsidRDefault="00F43810" w:rsidP="00946347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method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sid_pos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trop_pos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Pr="002228E0">
        <w:t>).</w:t>
      </w:r>
      <w:r w:rsidR="00AF45A0">
        <w:t xml:space="preserve"> </w:t>
      </w:r>
      <w:r w:rsidRPr="002228E0">
        <w:t>Here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swe_house_pos()</w:t>
      </w:r>
      <w:r w:rsidR="00AF45A0">
        <w:rPr>
          <w:rStyle w:val="functions"/>
        </w:rPr>
        <w:t xml:space="preserve"> </w:t>
      </w:r>
      <w:r w:rsidRPr="002228E0">
        <w:t>works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systems.</w:t>
      </w:r>
    </w:p>
    <w:p w14:paraId="6D23A7FD" w14:textId="6F68D9F4" w:rsidR="00283E02" w:rsidRPr="002228E0" w:rsidRDefault="00F43810" w:rsidP="00946347">
      <w:pPr>
        <w:pStyle w:val="ListBullet1"/>
        <w:ind w:left="284" w:hanging="284"/>
      </w:pP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non-traditional</w:t>
      </w:r>
      <w:r w:rsidR="00AF45A0">
        <w:t xml:space="preserve"> </w:t>
      </w:r>
      <w:r w:rsidRPr="002228E0">
        <w:t>method</w:t>
      </w:r>
      <w:r w:rsidR="00AF45A0">
        <w:t xml:space="preserve"> </w:t>
      </w:r>
      <w:r w:rsidRPr="002228E0">
        <w:t>(projection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rotation</w:t>
      </w:r>
      <w:r w:rsidR="00AF45A0">
        <w:t xml:space="preserve"> </w:t>
      </w:r>
      <w:r w:rsidRPr="002228E0">
        <w:t>plane)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definition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depend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FileName"/>
        </w:rPr>
        <w:t>Campanus,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Regiomontanus,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Placidus,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Azimuth</w:t>
      </w:r>
      <w:r w:rsidR="00AF45A0">
        <w:t xml:space="preserve"> </w:t>
      </w:r>
      <w:r w:rsidRPr="002228E0">
        <w:t>houses</w:t>
      </w:r>
      <w:r w:rsidRPr="002228E0">
        <w:rPr>
          <w:rStyle w:val="FileName"/>
        </w:rPr>
        <w:t>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axial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rotation</w:t>
      </w:r>
      <w:r w:rsidR="00AF45A0">
        <w:t xml:space="preserve"> </w:t>
      </w:r>
      <w:r w:rsidRPr="002228E0">
        <w:t>houses.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="00094CD8" w:rsidRPr="002228E0">
        <w:rPr>
          <w:b/>
          <w:bCs/>
          <w:color w:val="FF0000"/>
        </w:rPr>
        <w:t>not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case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FileName"/>
        </w:rPr>
        <w:t>equal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houses,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Porphyry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and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Koch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houses</w:t>
      </w:r>
      <w:r w:rsidRPr="002228E0">
        <w:t>.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Porphyry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own.</w:t>
      </w:r>
      <w:r w:rsidR="00AF45A0">
        <w:t xml:space="preserve"> </w:t>
      </w:r>
      <w:bookmarkStart w:id="208" w:name="_Hlk477864373"/>
      <w:r w:rsidRPr="002228E0">
        <w:rPr>
          <w:b/>
          <w:bCs/>
          <w:color w:val="FF0000"/>
        </w:rPr>
        <w:t>We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recommend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to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avoid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Koch</w:t>
      </w:r>
      <w:bookmarkEnd w:id="208"/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here.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Koch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make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sense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algorithms.</w:t>
      </w:r>
    </w:p>
    <w:p w14:paraId="0BF08B27" w14:textId="21ED44C5" w:rsidR="00283E02" w:rsidRPr="002228E0" w:rsidRDefault="00F43810" w:rsidP="00877D89">
      <w:pPr>
        <w:pStyle w:val="berschrift2"/>
      </w:pPr>
      <w:bookmarkStart w:id="209" w:name="_Toc71121216"/>
      <w:r w:rsidRPr="002228E0">
        <w:t>Calculating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swe_house_pos()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swe_gauquelin_sector()</w:t>
      </w:r>
      <w:bookmarkEnd w:id="209"/>
    </w:p>
    <w:p w14:paraId="2616FC8F" w14:textId="1CADD240" w:rsidR="00F43810" w:rsidRPr="002228E0" w:rsidRDefault="00F43810" w:rsidP="00CC1B5C">
      <w:r w:rsidRPr="002228E0">
        <w:t>For</w:t>
      </w:r>
      <w:r w:rsidR="00AF45A0">
        <w:t xml:space="preserve"> </w:t>
      </w:r>
      <w:r w:rsidRPr="002228E0">
        <w:t>general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sectors,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chapter</w:t>
      </w:r>
      <w:r w:rsidR="00AF45A0">
        <w:t xml:space="preserve"> </w:t>
      </w:r>
      <w:r w:rsidRPr="002228E0">
        <w:t>6.5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swisseph.doc</w:t>
      </w:r>
      <w:r w:rsidRPr="002228E0">
        <w:t>.</w:t>
      </w:r>
    </w:p>
    <w:p w14:paraId="5AE3C5ED" w14:textId="0DB72042" w:rsidR="00F43810" w:rsidRPr="002228E0" w:rsidRDefault="00F43810" w:rsidP="00CC1B5C"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sectors:</w:t>
      </w:r>
    </w:p>
    <w:p w14:paraId="6F2CF5FA" w14:textId="4CC4D799" w:rsidR="00283E02" w:rsidRPr="002228E0" w:rsidRDefault="00F43810" w:rsidP="00946347">
      <w:pPr>
        <w:pStyle w:val="ListBullet1"/>
        <w:ind w:left="284" w:hanging="284"/>
      </w:pPr>
      <w:r w:rsidRPr="002228E0">
        <w:rPr>
          <w:rStyle w:val="functions"/>
        </w:rPr>
        <w:t>swe_house_pos</w:t>
      </w:r>
      <w:r w:rsidRPr="002228E0">
        <w:t>.</w:t>
      </w:r>
      <w:r w:rsidR="00AF45A0">
        <w:t xml:space="preserve"> </w:t>
      </w:r>
      <w:r w:rsidRPr="002228E0">
        <w:t>Full</w:t>
      </w:r>
      <w:r w:rsidR="00AF45A0">
        <w:t xml:space="preserve"> </w:t>
      </w:r>
      <w:r w:rsidRPr="002228E0">
        <w:t>details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presented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previous</w:t>
      </w:r>
      <w:r w:rsidR="00AF45A0">
        <w:t xml:space="preserve"> </w:t>
      </w:r>
      <w:r w:rsidRPr="002228E0">
        <w:t>section.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hsys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'G'</w:t>
      </w:r>
      <w:r w:rsidR="00AF45A0">
        <w:t xml:space="preserve"> </w:t>
      </w:r>
      <w:r w:rsidRPr="002228E0">
        <w:t>(Gauquelin</w:t>
      </w:r>
      <w:r w:rsidR="00AF45A0">
        <w:t xml:space="preserve"> </w:t>
      </w:r>
      <w:r w:rsidRPr="002228E0">
        <w:t>sectors).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1.0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36.9999999.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numbered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clockwise</w:t>
      </w:r>
      <w:r w:rsidR="00AF45A0">
        <w:t xml:space="preserve"> </w:t>
      </w:r>
      <w:r w:rsidRPr="002228E0">
        <w:t>direction,</w:t>
      </w:r>
      <w:r w:rsidR="00AF45A0">
        <w:t xml:space="preserve"> </w:t>
      </w:r>
      <w:r w:rsidRPr="002228E0">
        <w:t>unlike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systems.</w:t>
      </w:r>
    </w:p>
    <w:p w14:paraId="2AE572B4" w14:textId="697C6041" w:rsidR="00F43810" w:rsidRPr="002228E0" w:rsidRDefault="00F43810" w:rsidP="00946347">
      <w:pPr>
        <w:pStyle w:val="ListBullet1"/>
        <w:ind w:left="284" w:hanging="284"/>
      </w:pPr>
      <w:r w:rsidRPr="002228E0">
        <w:rPr>
          <w:rStyle w:val="functions"/>
        </w:rPr>
        <w:t>swe_gauquelin_sector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detailed</w:t>
      </w:r>
      <w:r w:rsidR="00AF45A0">
        <w:t xml:space="preserve"> </w:t>
      </w:r>
      <w:r w:rsidRPr="002228E0">
        <w:t>below.</w:t>
      </w:r>
    </w:p>
    <w:p w14:paraId="3F6E3909" w14:textId="26A52E2E" w:rsidR="00F43810" w:rsidRPr="002228E0" w:rsidRDefault="00F43810" w:rsidP="00CC1B5C"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swe_gauquelin_sector()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declared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028ED95A" w14:textId="78F5DBC0" w:rsidR="00F43810" w:rsidRPr="002228E0" w:rsidRDefault="00F438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swe_gauquelin_sector</w:t>
      </w:r>
      <w:r w:rsidRPr="002228E0">
        <w:rPr>
          <w:rStyle w:val="sourcecode"/>
        </w:rPr>
        <w:t>(</w:t>
      </w:r>
    </w:p>
    <w:p w14:paraId="3D350552" w14:textId="685BCE36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D019E2"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19FA67" w14:textId="409088C3" w:rsidR="00283E02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</w:p>
    <w:p w14:paraId="1DA80335" w14:textId="328B2154" w:rsidR="00F43810" w:rsidRPr="002228E0" w:rsidRDefault="001C0459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242E7B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ignored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following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parameter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(starname)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242E7B"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="00F43810" w:rsidRPr="002228E0">
        <w:rPr>
          <w:rStyle w:val="sourcecode"/>
        </w:rPr>
        <w:t>*/</w:t>
      </w:r>
    </w:p>
    <w:p w14:paraId="518FCE29" w14:textId="5B9829EE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4E4E6CB" w14:textId="7D1CF08B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SEFLG_TOPOCTR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76C2CD" w14:textId="3BC5A3E2" w:rsidR="00283E02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imeth,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</w:p>
    <w:p w14:paraId="631C1022" w14:textId="1C0BFC60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rise/set,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rise/set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6A3C423" w14:textId="3C5B3E2B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three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</w:p>
    <w:p w14:paraId="13A8601D" w14:textId="73BDA38F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7BF381" w14:textId="79D5D858" w:rsidR="00283E02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useful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3;</w:t>
      </w:r>
    </w:p>
    <w:p w14:paraId="573973D4" w14:textId="3FDBEDCA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default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1013.25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used*/</w:t>
      </w:r>
    </w:p>
    <w:p w14:paraId="521D6F4B" w14:textId="72BA62B4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useful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E4383EF" w14:textId="31D98248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*dgsect,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C649F8" w:rsidRPr="002228E0">
        <w:rPr>
          <w:rStyle w:val="sourcecode"/>
        </w:rPr>
        <w:t>G</w:t>
      </w:r>
      <w:r w:rsidRPr="002228E0">
        <w:rPr>
          <w:rStyle w:val="sourcecode"/>
        </w:rPr>
        <w:t>auquelin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sector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F29530D" w14:textId="67B2758E" w:rsidR="00F43810" w:rsidRPr="002228E0" w:rsidRDefault="00F43810" w:rsidP="00946347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F63CA6D" w14:textId="5537FE9F" w:rsidR="00F43810" w:rsidRPr="002228E0" w:rsidRDefault="00F438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OK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ERR</w:t>
      </w:r>
      <w:r w:rsidR="00AF45A0">
        <w:t xml:space="preserve"> </w:t>
      </w:r>
      <w:r w:rsidRPr="002228E0">
        <w:t>(-1).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cases,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example</w:t>
      </w:r>
      <w:r w:rsidR="00AF45A0">
        <w:t xml:space="preserve"> </w:t>
      </w:r>
      <w:r w:rsidRPr="002228E0">
        <w:t>circumpolar</w:t>
      </w:r>
      <w:r w:rsidR="00AF45A0">
        <w:t xml:space="preserve"> </w:t>
      </w:r>
      <w:r w:rsidRPr="002228E0">
        <w:t>bodies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imeth=2</w:t>
      </w:r>
      <w:r w:rsidRPr="002228E0">
        <w:t>.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SE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message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written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serr.</w:t>
      </w:r>
      <w:r w:rsidR="00AF45A0">
        <w:t xml:space="preserve"> </w:t>
      </w:r>
      <w:r w:rsidRPr="002228E0">
        <w:t>dgsect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obtain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1.0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36.9999999.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numbered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clockwise</w:t>
      </w:r>
      <w:r w:rsidR="00AF45A0">
        <w:t xml:space="preserve"> </w:t>
      </w:r>
      <w:r w:rsidRPr="002228E0">
        <w:t>direction.</w:t>
      </w:r>
    </w:p>
    <w:p w14:paraId="725993FB" w14:textId="7DFF3653" w:rsidR="00F43810" w:rsidRPr="002228E0" w:rsidRDefault="00F43810" w:rsidP="00CC1B5C"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six</w:t>
      </w:r>
      <w:r w:rsidR="00AF45A0">
        <w:t xml:space="preserve"> </w:t>
      </w:r>
      <w:r w:rsidRPr="002228E0">
        <w:t>methods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computing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planet:</w:t>
      </w:r>
    </w:p>
    <w:p w14:paraId="718F02F6" w14:textId="4DB5C708" w:rsidR="004E52D3" w:rsidRPr="002228E0" w:rsidRDefault="00F43810" w:rsidP="00DE5833">
      <w:pPr>
        <w:pStyle w:val="listnumbered"/>
        <w:numPr>
          <w:ilvl w:val="0"/>
          <w:numId w:val="14"/>
        </w:numPr>
        <w:ind w:left="284" w:hanging="284"/>
      </w:pP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latitude:</w:t>
      </w:r>
    </w:p>
    <w:p w14:paraId="16717E19" w14:textId="198773B1" w:rsidR="00283E02" w:rsidRPr="002228E0" w:rsidRDefault="00F43810" w:rsidP="00CC1B5C"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ways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doing</w:t>
      </w:r>
      <w:r w:rsidR="00AF45A0">
        <w:t xml:space="preserve"> </w:t>
      </w:r>
      <w:r w:rsidRPr="002228E0">
        <w:t>this:</w:t>
      </w:r>
    </w:p>
    <w:p w14:paraId="1AFF39C2" w14:textId="5B2391E1" w:rsidR="00F43810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swe_house_pos()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'G',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xpin[0]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xpin[1]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latitude.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1.0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36.9999999.</w:t>
      </w:r>
    </w:p>
    <w:p w14:paraId="4C57958D" w14:textId="7B9CBAB8" w:rsidR="00F43810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swe_gauquelin_sector()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Pr="002228E0">
        <w:t>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less</w:t>
      </w:r>
      <w:r w:rsidR="00AF45A0">
        <w:t xml:space="preserve"> </w:t>
      </w:r>
      <w:r w:rsidRPr="002228E0">
        <w:t>efficient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swe_house_pos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recalculates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t>swe_house_pos()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before.</w:t>
      </w:r>
    </w:p>
    <w:p w14:paraId="57112667" w14:textId="011C8AFA" w:rsidR="004E52D3" w:rsidRPr="002228E0" w:rsidRDefault="00F43810" w:rsidP="00DE5833">
      <w:pPr>
        <w:pStyle w:val="listnumbered"/>
        <w:numPr>
          <w:ilvl w:val="0"/>
          <w:numId w:val="14"/>
        </w:numPr>
        <w:ind w:left="284" w:hanging="284"/>
      </w:pP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longitudes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latitudes:</w:t>
      </w:r>
    </w:p>
    <w:p w14:paraId="47FB11A3" w14:textId="0BF30AA8" w:rsidR="00283E02" w:rsidRPr="002228E0" w:rsidRDefault="00F43810" w:rsidP="00CC1B5C"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ways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doing</w:t>
      </w:r>
      <w:r w:rsidR="00AF45A0">
        <w:t xml:space="preserve"> </w:t>
      </w:r>
      <w:r w:rsidRPr="002228E0">
        <w:t>this:</w:t>
      </w:r>
    </w:p>
    <w:p w14:paraId="05E07A5A" w14:textId="5896BF8F" w:rsidR="00283E02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swe_house_pos()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hsys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'G',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xpin[0]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</w:t>
      </w:r>
      <w:r w:rsidRPr="002228E0">
        <w:t>.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xpin[1]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Pr="002228E0">
        <w:t>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1.0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36.9999999.</w:t>
      </w:r>
    </w:p>
    <w:p w14:paraId="0FC283E6" w14:textId="0ADFA592" w:rsidR="00283E02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swe_gauquelin_sector()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Pr="002228E0">
        <w:t>.</w:t>
      </w:r>
      <w:r w:rsidR="00AF45A0">
        <w:t xml:space="preserve"> </w:t>
      </w:r>
      <w:r w:rsidRPr="002228E0">
        <w:t>Again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less</w:t>
      </w:r>
      <w:r w:rsidR="00AF45A0">
        <w:t xml:space="preserve"> </w:t>
      </w:r>
      <w:r w:rsidRPr="002228E0">
        <w:t>efficient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rPr>
          <w:rStyle w:val="functions"/>
        </w:rPr>
        <w:t>swe_house_pos</w:t>
      </w:r>
      <w:r w:rsidRPr="002228E0">
        <w:t>.</w:t>
      </w:r>
    </w:p>
    <w:p w14:paraId="344AC0AF" w14:textId="0B47464D" w:rsidR="004E52D3" w:rsidRPr="002228E0" w:rsidRDefault="00F43810" w:rsidP="00DE5833">
      <w:pPr>
        <w:pStyle w:val="listnumbered"/>
        <w:numPr>
          <w:ilvl w:val="0"/>
          <w:numId w:val="14"/>
        </w:numPr>
        <w:ind w:left="284" w:hanging="284"/>
      </w:pP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planets.</w:t>
      </w:r>
    </w:p>
    <w:p w14:paraId="32CEC0E8" w14:textId="3EB15920" w:rsidR="00F43810" w:rsidRPr="002228E0" w:rsidRDefault="00F43810" w:rsidP="00CC1B5C">
      <w:r w:rsidRPr="002228E0">
        <w:t>The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used:</w:t>
      </w:r>
    </w:p>
    <w:p w14:paraId="40CB5B20" w14:textId="23E355B0" w:rsidR="00283E02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swe_gauquelin_sector()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Pr="002228E0">
        <w:t>.</w:t>
      </w:r>
    </w:p>
    <w:p w14:paraId="5473A21B" w14:textId="7EB20638" w:rsidR="00283E02" w:rsidRPr="002228E0" w:rsidRDefault="00F43810" w:rsidP="00DE5833">
      <w:pPr>
        <w:pStyle w:val="listnumbered"/>
        <w:numPr>
          <w:ilvl w:val="0"/>
          <w:numId w:val="14"/>
        </w:numPr>
        <w:ind w:left="284" w:hanging="284"/>
      </w:pP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taking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account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refraction.</w:t>
      </w:r>
    </w:p>
    <w:p w14:paraId="731ECA96" w14:textId="6D758B60" w:rsidR="00F43810" w:rsidRPr="002228E0" w:rsidRDefault="00F43810" w:rsidP="00CC1B5C">
      <w:r w:rsidRPr="002228E0">
        <w:t>The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used:</w:t>
      </w:r>
    </w:p>
    <w:p w14:paraId="7F4EC217" w14:textId="3AD22196" w:rsidR="00283E02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swe_gauquelin_sector()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Pr="002228E0">
        <w:t>.</w:t>
      </w:r>
    </w:p>
    <w:p w14:paraId="0B78F840" w14:textId="65E5BBCD" w:rsidR="004E52D3" w:rsidRPr="002228E0" w:rsidRDefault="00F43810" w:rsidP="00DE5833">
      <w:pPr>
        <w:pStyle w:val="listnumbered"/>
        <w:numPr>
          <w:ilvl w:val="0"/>
          <w:numId w:val="14"/>
        </w:numPr>
        <w:ind w:left="284" w:hanging="284"/>
      </w:pP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planets.</w:t>
      </w:r>
    </w:p>
    <w:p w14:paraId="3AD86786" w14:textId="3CD234C1" w:rsidR="00F43810" w:rsidRPr="002228E0" w:rsidRDefault="00F43810" w:rsidP="00CC1B5C">
      <w:r w:rsidRPr="002228E0">
        <w:t>The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edge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used:</w:t>
      </w:r>
    </w:p>
    <w:p w14:paraId="1B0842F8" w14:textId="1A0A9DE5" w:rsidR="00283E02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swe_gauquelin_sector()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</w:t>
      </w:r>
      <w:r w:rsidRPr="002228E0">
        <w:t>.</w:t>
      </w:r>
    </w:p>
    <w:p w14:paraId="26FDDBEB" w14:textId="473E75DE" w:rsidR="004E52D3" w:rsidRPr="002228E0" w:rsidRDefault="00F43810" w:rsidP="00DE5833">
      <w:pPr>
        <w:pStyle w:val="listnumbered"/>
        <w:numPr>
          <w:ilvl w:val="0"/>
          <w:numId w:val="14"/>
        </w:numPr>
        <w:ind w:left="284" w:hanging="284"/>
      </w:pP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taking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account</w:t>
      </w:r>
      <w:r w:rsidR="00AF45A0">
        <w:t xml:space="preserve"> </w:t>
      </w:r>
      <w:r w:rsidRPr="002228E0">
        <w:t>atmospheric</w:t>
      </w:r>
      <w:r w:rsidR="00AF45A0">
        <w:t xml:space="preserve"> </w:t>
      </w:r>
      <w:r w:rsidRPr="002228E0">
        <w:t>refraction.</w:t>
      </w:r>
    </w:p>
    <w:p w14:paraId="73EA8635" w14:textId="214E7DF5" w:rsidR="00F43810" w:rsidRPr="002228E0" w:rsidRDefault="00F43810" w:rsidP="00CC1B5C">
      <w:r w:rsidRPr="002228E0">
        <w:t>The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edge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used:</w:t>
      </w:r>
    </w:p>
    <w:p w14:paraId="072B962B" w14:textId="3BEBD619" w:rsidR="00283E02" w:rsidRPr="002228E0" w:rsidRDefault="00F43810" w:rsidP="007A7947">
      <w:pPr>
        <w:pStyle w:val="ListBullet1"/>
        <w:ind w:left="284" w:hanging="284"/>
      </w:pPr>
      <w:r w:rsidRPr="002228E0">
        <w:t>Call</w:t>
      </w:r>
      <w:r w:rsidR="00AF45A0">
        <w:t xml:space="preserve"> </w:t>
      </w:r>
      <w:r w:rsidRPr="002228E0">
        <w:rPr>
          <w:rStyle w:val="functions"/>
        </w:rPr>
        <w:t>swe_gauquelin_sector()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</w:t>
      </w:r>
      <w:r w:rsidRPr="002228E0">
        <w:t>.</w:t>
      </w:r>
    </w:p>
    <w:p w14:paraId="2E2CAD4A" w14:textId="55B05106" w:rsidR="00BF3510" w:rsidRPr="002228E0" w:rsidRDefault="00BF3510" w:rsidP="00877D89">
      <w:pPr>
        <w:pStyle w:val="berschrift1"/>
      </w:pPr>
      <w:bookmarkStart w:id="210" w:name="_Toc71121217"/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swe_sidtime()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swe_sidtime0()</w:t>
      </w:r>
      <w:bookmarkEnd w:id="210"/>
    </w:p>
    <w:p w14:paraId="0300B62B" w14:textId="61BE0B6D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rPr>
          <w:rStyle w:val="FileName"/>
        </w:rPr>
        <w:t>sidereal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time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inside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functions"/>
        </w:rPr>
        <w:t>houses()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via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variable</w:t>
      </w:r>
      <w:r w:rsidR="00AF45A0">
        <w:t xml:space="preserve"> </w:t>
      </w:r>
      <w:bookmarkStart w:id="211" w:name="_Hlk477864589"/>
      <w:r w:rsidRPr="002228E0">
        <w:rPr>
          <w:rStyle w:val="sourcecode"/>
        </w:rPr>
        <w:t>armc</w:t>
      </w:r>
      <w:bookmarkEnd w:id="211"/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measures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get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hours,</w:t>
      </w:r>
      <w:r w:rsidR="00AF45A0">
        <w:t xml:space="preserve"> </w:t>
      </w:r>
      <w:r w:rsidRPr="002228E0">
        <w:t>divide</w:t>
      </w:r>
      <w:r w:rsidR="00AF45A0">
        <w:t xml:space="preserve"> </w:t>
      </w:r>
      <w:r w:rsidRPr="002228E0">
        <w:rPr>
          <w:rStyle w:val="sourcecode"/>
        </w:rPr>
        <w:t>armc</w:t>
      </w:r>
      <w:r w:rsidR="00AF45A0">
        <w:rPr>
          <w:b/>
          <w:bCs/>
        </w:rPr>
        <w:t xml:space="preserve"> </w:t>
      </w:r>
      <w:r w:rsidRPr="002228E0">
        <w:t>by</w:t>
      </w:r>
      <w:r w:rsidR="00AF45A0">
        <w:t xml:space="preserve"> </w:t>
      </w:r>
      <w:r w:rsidRPr="002228E0">
        <w:t>15.</w:t>
      </w:r>
    </w:p>
    <w:p w14:paraId="4D5951A2" w14:textId="02E47572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separately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calculation,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available.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t>obliquity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call,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internally.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FileName"/>
        </w:rPr>
        <w:t>Greenwich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Meridian</w:t>
      </w:r>
      <w:r w:rsidRPr="002228E0">
        <w:t>,</w:t>
      </w:r>
      <w:r w:rsidR="00AF45A0">
        <w:t xml:space="preserve"> </w:t>
      </w:r>
      <w:r w:rsidRPr="002228E0">
        <w:t>measured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hours.</w:t>
      </w:r>
    </w:p>
    <w:p w14:paraId="769D8EAA" w14:textId="1D180E7E" w:rsidR="00095806" w:rsidRPr="002228E0" w:rsidRDefault="00BF3510" w:rsidP="00667634">
      <w:pPr>
        <w:tabs>
          <w:tab w:val="left" w:pos="4536"/>
        </w:tabs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212" w:name="_Hlk477864660"/>
      <w:r w:rsidRPr="002228E0">
        <w:rPr>
          <w:rStyle w:val="functions"/>
        </w:rPr>
        <w:t>swe_sidtime</w:t>
      </w:r>
      <w:bookmarkEnd w:id="212"/>
      <w:r w:rsidRPr="002228E0">
        <w:rPr>
          <w:rStyle w:val="sourcecode"/>
        </w:rPr>
        <w:t>(</w:t>
      </w:r>
    </w:p>
    <w:p w14:paraId="1577064C" w14:textId="64597C45" w:rsidR="00BF3510" w:rsidRPr="002228E0" w:rsidRDefault="00BF3510" w:rsidP="0009580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tjd_ut);</w:t>
      </w:r>
      <w:r w:rsidR="00095806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23952E0" w14:textId="427362F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213" w:name="_Hlk477864667"/>
      <w:r w:rsidRPr="002228E0">
        <w:rPr>
          <w:rStyle w:val="functions"/>
        </w:rPr>
        <w:t>swe_sidtime0</w:t>
      </w:r>
      <w:bookmarkEnd w:id="213"/>
      <w:r w:rsidRPr="002228E0">
        <w:rPr>
          <w:rStyle w:val="sourcecode"/>
        </w:rPr>
        <w:t>(</w:t>
      </w:r>
    </w:p>
    <w:p w14:paraId="3C2D16DE" w14:textId="6847DCB5" w:rsidR="00BF3510" w:rsidRPr="002228E0" w:rsidRDefault="00BF3510" w:rsidP="0009580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8D32508" w14:textId="07710B88" w:rsidR="00BF3510" w:rsidRPr="002228E0" w:rsidRDefault="00BF3510" w:rsidP="0009580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406A57" w14:textId="562623A1" w:rsidR="00BF3510" w:rsidRPr="002228E0" w:rsidRDefault="00BF3510" w:rsidP="0009580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D3C5B8F" w14:textId="6B188A03" w:rsidR="00BF3510" w:rsidRPr="002228E0" w:rsidRDefault="00BF3510" w:rsidP="00877D89">
      <w:pPr>
        <w:pStyle w:val="berschrift1"/>
      </w:pPr>
      <w:bookmarkStart w:id="214" w:name="_Toc71121218"/>
      <w:r w:rsidRPr="002228E0">
        <w:t>Summary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functions</w:t>
      </w:r>
      <w:bookmarkEnd w:id="214"/>
    </w:p>
    <w:p w14:paraId="5F912928" w14:textId="5C62D558" w:rsidR="00BF3510" w:rsidRPr="002228E0" w:rsidRDefault="00BF3510" w:rsidP="00877D89">
      <w:pPr>
        <w:pStyle w:val="berschrift2"/>
      </w:pPr>
      <w:bookmarkStart w:id="215" w:name="_Toc71121219"/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stars</w:t>
      </w:r>
      <w:bookmarkEnd w:id="215"/>
    </w:p>
    <w:p w14:paraId="5EE4C3D0" w14:textId="7D6AC2B5" w:rsidR="00283E02" w:rsidRPr="002228E0" w:rsidRDefault="00BF3510" w:rsidP="001555B8">
      <w:pPr>
        <w:pStyle w:val="berschrift3"/>
      </w:pPr>
      <w:bookmarkStart w:id="216" w:name="_Toc71121220"/>
      <w:r w:rsidRPr="002228E0">
        <w:t>Planets,</w:t>
      </w:r>
      <w:r w:rsidR="00AF45A0">
        <w:t xml:space="preserve"> </w:t>
      </w:r>
      <w:r w:rsidRPr="002228E0">
        <w:t>moon,</w:t>
      </w:r>
      <w:r w:rsidR="00AF45A0">
        <w:t xml:space="preserve"> </w:t>
      </w:r>
      <w:r w:rsidRPr="002228E0">
        <w:t>asteroids,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nodes,</w:t>
      </w:r>
      <w:r w:rsidR="00AF45A0">
        <w:t xml:space="preserve"> </w:t>
      </w:r>
      <w:r w:rsidRPr="002228E0">
        <w:t>apogees,</w:t>
      </w:r>
      <w:r w:rsidR="00AF45A0">
        <w:t xml:space="preserve"> </w:t>
      </w:r>
      <w:r w:rsidRPr="002228E0">
        <w:t>fictitious</w:t>
      </w:r>
      <w:r w:rsidR="00AF45A0">
        <w:t xml:space="preserve"> </w:t>
      </w:r>
      <w:r w:rsidRPr="002228E0">
        <w:t>bodies</w:t>
      </w:r>
      <w:bookmarkEnd w:id="216"/>
    </w:p>
    <w:p w14:paraId="694DF42C" w14:textId="5BF08033" w:rsidR="00E949B6" w:rsidRPr="002228E0" w:rsidRDefault="00E949B6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</w:p>
    <w:p w14:paraId="0938EC11" w14:textId="3F52373F" w:rsidR="00BF3510" w:rsidRPr="002228E0" w:rsidRDefault="00E7575F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functions"/>
        </w:rPr>
        <w:t>swe_calc_ut</w:t>
      </w:r>
      <w:r w:rsidR="00BF3510" w:rsidRPr="002228E0">
        <w:rPr>
          <w:rStyle w:val="sourcecode"/>
        </w:rPr>
        <w:t>(</w:t>
      </w:r>
    </w:p>
    <w:p w14:paraId="67C4F20F" w14:textId="0877C17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98717E6" w14:textId="73F2D511" w:rsidR="00BF3510" w:rsidRPr="002228E0" w:rsidRDefault="007667A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="00BF3510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1EAC7BFE" w14:textId="6A50C9DE" w:rsidR="004E52D3" w:rsidRPr="002228E0" w:rsidRDefault="007667A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="00BF3510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5A1D83E8" w14:textId="52FE99A0" w:rsidR="00BF3510" w:rsidRPr="002228E0" w:rsidRDefault="00BF3510" w:rsidP="007667A0">
      <w:pPr>
        <w:tabs>
          <w:tab w:val="left" w:pos="2835"/>
        </w:tabs>
        <w:ind w:left="2832" w:hanging="2265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*xx,</w:t>
      </w:r>
      <w:r w:rsidR="0021556A" w:rsidRPr="002228E0">
        <w:rPr>
          <w:rStyle w:val="sourcecode"/>
        </w:rPr>
        <w:tab/>
      </w:r>
      <w:r w:rsidR="007667A0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distance,</w:t>
      </w:r>
      <w:r w:rsidR="00AF45A0">
        <w:rPr>
          <w:rStyle w:val="sourcecode"/>
        </w:rPr>
        <w:t xml:space="preserve"> </w:t>
      </w:r>
      <w:r w:rsidR="007667A0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95A43CF" w14:textId="1C63EE35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256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430E7D" w14:textId="305C2ED3" w:rsidR="00E949B6" w:rsidRPr="002228E0" w:rsidRDefault="00E949B6" w:rsidP="00E949B6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</w:t>
      </w:r>
    </w:p>
    <w:p w14:paraId="56E81E96" w14:textId="6A7EFFB0" w:rsidR="00BF3510" w:rsidRPr="002228E0" w:rsidRDefault="00E7575F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functions"/>
        </w:rPr>
        <w:t>swe_calc</w:t>
      </w:r>
      <w:r w:rsidR="00BF3510" w:rsidRPr="002228E0">
        <w:rPr>
          <w:rStyle w:val="sourcecode"/>
        </w:rPr>
        <w:t>(</w:t>
      </w:r>
    </w:p>
    <w:p w14:paraId="21EA37C9" w14:textId="23A2894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16AE4F3" w14:textId="3B79567A" w:rsidR="00BF3510" w:rsidRPr="002228E0" w:rsidRDefault="007667A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="00BF3510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6CDE0A54" w14:textId="2FE92FBB" w:rsidR="00BF3510" w:rsidRPr="002228E0" w:rsidRDefault="007667A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="00BF3510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1D3F205E" w14:textId="417B54E5" w:rsidR="00BF3510" w:rsidRPr="002228E0" w:rsidRDefault="00BF3510" w:rsidP="007667A0">
      <w:pPr>
        <w:tabs>
          <w:tab w:val="left" w:pos="2835"/>
        </w:tabs>
        <w:ind w:left="2832" w:hanging="2265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*xx,</w:t>
      </w:r>
      <w:r w:rsidRPr="002228E0">
        <w:rPr>
          <w:rStyle w:val="sourcecode"/>
        </w:rPr>
        <w:tab/>
      </w:r>
      <w:r w:rsidR="007667A0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distance,</w:t>
      </w:r>
      <w:r w:rsidR="00AF45A0">
        <w:rPr>
          <w:rStyle w:val="sourcecode"/>
        </w:rPr>
        <w:t xml:space="preserve"> </w:t>
      </w:r>
      <w:r w:rsidR="007667A0" w:rsidRPr="002228E0">
        <w:rPr>
          <w:rStyle w:val="sourcecode"/>
        </w:rPr>
        <w:t>*</w:t>
      </w:r>
      <w:r w:rsidRPr="002228E0">
        <w:rPr>
          <w:rStyle w:val="sourcecode"/>
        </w:rPr>
        <w:t>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9C986B3" w14:textId="508B00F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256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9A9E02C" w14:textId="79DEAAE0" w:rsidR="00E949B6" w:rsidRPr="002228E0" w:rsidRDefault="00E949B6" w:rsidP="00E949B6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planetocentric,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</w:t>
      </w:r>
    </w:p>
    <w:p w14:paraId="412C2212" w14:textId="4C95F5C6" w:rsidR="00086117" w:rsidRPr="002228E0" w:rsidRDefault="00E7575F" w:rsidP="00086117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086117" w:rsidRPr="002228E0">
        <w:rPr>
          <w:rStyle w:val="functions"/>
        </w:rPr>
        <w:t>swe_calc_pctr</w:t>
      </w:r>
      <w:r w:rsidR="00086117" w:rsidRPr="002228E0">
        <w:rPr>
          <w:rStyle w:val="sourcecode"/>
        </w:rPr>
        <w:t>(</w:t>
      </w:r>
    </w:p>
    <w:p w14:paraId="5523D61E" w14:textId="19D4A959" w:rsidR="00086117" w:rsidRPr="002228E0" w:rsidRDefault="00086117" w:rsidP="0008611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="00AF45A0">
        <w:rPr>
          <w:rStyle w:val="sourcecode"/>
        </w:rPr>
        <w:t xml:space="preserve">    </w:t>
      </w:r>
      <w:r w:rsidR="008A73C8" w:rsidRPr="002228E0">
        <w:rPr>
          <w:rStyle w:val="sourcecode"/>
        </w:rPr>
        <w:tab/>
      </w:r>
      <w:r w:rsidR="008A73C8" w:rsidRPr="002228E0">
        <w:rPr>
          <w:rStyle w:val="sourcecode"/>
        </w:rPr>
        <w:tab/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</w:t>
      </w:r>
    </w:p>
    <w:p w14:paraId="5ADA24F9" w14:textId="3AF2EC07" w:rsidR="00086117" w:rsidRPr="002228E0" w:rsidRDefault="00086117" w:rsidP="0008611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ab/>
      </w:r>
      <w:r w:rsidR="008A73C8" w:rsidRPr="002228E0">
        <w:rPr>
          <w:rStyle w:val="sourcecode"/>
        </w:rPr>
        <w:tab/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</w:p>
    <w:p w14:paraId="7DC949C2" w14:textId="4B058C25" w:rsidR="00086117" w:rsidRPr="002228E0" w:rsidRDefault="00086117" w:rsidP="0008611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iplctr,</w:t>
      </w:r>
      <w:r w:rsidR="00AF45A0">
        <w:rPr>
          <w:rStyle w:val="sourcecode"/>
        </w:rPr>
        <w:t xml:space="preserve">  </w:t>
      </w:r>
      <w:r w:rsidR="008A73C8" w:rsidRPr="002228E0">
        <w:rPr>
          <w:rStyle w:val="sourcecode"/>
        </w:rPr>
        <w:tab/>
      </w:r>
      <w:r w:rsidR="008A73C8" w:rsidRPr="002228E0">
        <w:rPr>
          <w:rStyle w:val="sourcecode"/>
        </w:rPr>
        <w:tab/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</w:p>
    <w:p w14:paraId="2E1F877F" w14:textId="1B784E44" w:rsidR="00086117" w:rsidRPr="002228E0" w:rsidRDefault="00086117" w:rsidP="0008611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ab/>
      </w:r>
      <w:r w:rsidR="000C6026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bits,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*/</w:t>
      </w:r>
    </w:p>
    <w:p w14:paraId="0A9DDBE5" w14:textId="615022E3" w:rsidR="00086117" w:rsidRPr="002228E0" w:rsidRDefault="00086117" w:rsidP="0008611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*xxret,</w:t>
      </w:r>
      <w:r w:rsidR="00AF45A0">
        <w:rPr>
          <w:rStyle w:val="sourcecode"/>
        </w:rPr>
        <w:t xml:space="preserve"> </w:t>
      </w:r>
    </w:p>
    <w:p w14:paraId="6509A1FA" w14:textId="5FD87157" w:rsidR="00086117" w:rsidRPr="002228E0" w:rsidRDefault="00086117" w:rsidP="00086117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15D2A8D7" w14:textId="4DB9279F" w:rsidR="00E949B6" w:rsidRPr="002228E0" w:rsidRDefault="00E949B6" w:rsidP="00E949B6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aspides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</w:p>
    <w:p w14:paraId="7E6EA885" w14:textId="3B075557" w:rsidR="00E26B11" w:rsidRPr="002228E0" w:rsidRDefault="00E26B11" w:rsidP="00E26B11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swe_nod_aps_ut</w:t>
      </w:r>
      <w:r w:rsidRPr="002228E0">
        <w:rPr>
          <w:rStyle w:val="sourcecode"/>
        </w:rPr>
        <w:t>(</w:t>
      </w:r>
    </w:p>
    <w:p w14:paraId="7643EEF3" w14:textId="6F15A9E8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732CB34" w14:textId="4D6B58BB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2AA4528" w14:textId="676475BA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92C035F" w14:textId="4A8F9DBF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8A73C8" w:rsidRPr="002228E0">
        <w:rPr>
          <w:rStyle w:val="sourcecode"/>
        </w:rPr>
        <w:tab/>
      </w:r>
      <w:r w:rsidR="008A73C8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method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SE_NODBIT_...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(see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docu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above)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*/</w:t>
      </w:r>
    </w:p>
    <w:p w14:paraId="688A264E" w14:textId="30C670AD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*xnasc,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ascending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node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16EC7387" w14:textId="4FF157A0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*xndsc,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descending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node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0818B8D2" w14:textId="45DEC1DB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*xperi,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perihelion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3776FB4C" w14:textId="0380CACD" w:rsidR="00E26B11" w:rsidRPr="002228E0" w:rsidRDefault="00E26B11" w:rsidP="008A73C8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*xaphe,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aphelion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6A93767D" w14:textId="7578E7B3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1EC23BA7" w14:textId="38E249CC" w:rsidR="00E949B6" w:rsidRPr="002228E0" w:rsidRDefault="00E949B6" w:rsidP="00E949B6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aspides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</w:t>
      </w:r>
    </w:p>
    <w:p w14:paraId="30B91A83" w14:textId="19AEEB61" w:rsidR="00E26B11" w:rsidRPr="002228E0" w:rsidRDefault="00E26B11" w:rsidP="00E26B11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swe_nod_aps</w:t>
      </w:r>
      <w:r w:rsidRPr="002228E0">
        <w:rPr>
          <w:rStyle w:val="sourcecode"/>
        </w:rPr>
        <w:t>(</w:t>
      </w:r>
    </w:p>
    <w:p w14:paraId="483AD514" w14:textId="1608655C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40D30AB" w14:textId="594B8F95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910BFC6" w14:textId="38F09CD3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299FCD9" w14:textId="04B4AC6B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8A73C8" w:rsidRPr="002228E0">
        <w:rPr>
          <w:rStyle w:val="sourcecode"/>
        </w:rPr>
        <w:tab/>
      </w:r>
      <w:r w:rsidR="008A73C8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method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SE_NODBIT_...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(see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docu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above)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*/</w:t>
      </w:r>
    </w:p>
    <w:p w14:paraId="1885FC95" w14:textId="5E01ABD1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*xnasc,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ascending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node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67379B65" w14:textId="42643F59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*xndsc</w:t>
      </w:r>
      <w:r w:rsidR="008A73C8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descending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node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5B516587" w14:textId="0F0AADD7" w:rsidR="00E26B11" w:rsidRPr="002228E0" w:rsidRDefault="00E26B11" w:rsidP="008A73C8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*xperi,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perihelion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5CB0E533" w14:textId="39EAADE1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*xaphe,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values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aphelion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(cf.</w:t>
      </w:r>
      <w:r w:rsidR="00AF45A0">
        <w:rPr>
          <w:rStyle w:val="sourcecode"/>
        </w:rPr>
        <w:t xml:space="preserve"> </w:t>
      </w:r>
      <w:r w:rsidR="008A73C8" w:rsidRPr="002228E0">
        <w:rPr>
          <w:rStyle w:val="sourcecode"/>
        </w:rPr>
        <w:t>swe_calc()*/</w:t>
      </w:r>
    </w:p>
    <w:p w14:paraId="0955CAB8" w14:textId="2F58666D" w:rsidR="00E26B11" w:rsidRPr="002228E0" w:rsidRDefault="00E26B11" w:rsidP="00E26B11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6E98B12D" w14:textId="77777777" w:rsidR="00086117" w:rsidRPr="002228E0" w:rsidRDefault="00086117" w:rsidP="00086117">
      <w:pPr>
        <w:tabs>
          <w:tab w:val="left" w:pos="2835"/>
        </w:tabs>
        <w:rPr>
          <w:rStyle w:val="sourcecode"/>
        </w:rPr>
      </w:pPr>
    </w:p>
    <w:p w14:paraId="63413E9E" w14:textId="51BE5680" w:rsidR="00BF3510" w:rsidRPr="002228E0" w:rsidRDefault="00BF3510" w:rsidP="001555B8">
      <w:pPr>
        <w:pStyle w:val="berschrift3"/>
      </w:pPr>
      <w:bookmarkStart w:id="217" w:name="_Toc71121221"/>
      <w:r w:rsidRPr="002228E0">
        <w:t>Fixed</w:t>
      </w:r>
      <w:r w:rsidR="00AF45A0">
        <w:t xml:space="preserve"> </w:t>
      </w:r>
      <w:r w:rsidRPr="002228E0">
        <w:t>stars</w:t>
      </w:r>
      <w:bookmarkEnd w:id="217"/>
    </w:p>
    <w:p w14:paraId="1C41BE1D" w14:textId="411F72C3" w:rsidR="001D40FE" w:rsidRPr="002228E0" w:rsidRDefault="001D40FE" w:rsidP="001D40F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faster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many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</w:t>
      </w:r>
    </w:p>
    <w:p w14:paraId="10635056" w14:textId="2068C034" w:rsidR="00B96F5B" w:rsidRPr="002228E0" w:rsidRDefault="00B96F5B" w:rsidP="00B96F5B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swe_fixstar2_ut</w:t>
      </w:r>
      <w:r w:rsidRPr="002228E0">
        <w:rPr>
          <w:rStyle w:val="sourcecode"/>
        </w:rPr>
        <w:t>(</w:t>
      </w:r>
    </w:p>
    <w:p w14:paraId="4D0DB7CD" w14:textId="277D4B71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2511508" w14:textId="30A910DD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BA09A6B" w14:textId="3F72EF69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B50AB6C" w14:textId="38910A54" w:rsidR="00B96F5B" w:rsidRPr="002228E0" w:rsidRDefault="00B96F5B" w:rsidP="00B96F5B">
      <w:pPr>
        <w:tabs>
          <w:tab w:val="left" w:pos="2835"/>
        </w:tabs>
        <w:ind w:left="2832" w:hanging="2265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0CD430C" w14:textId="39E63731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256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9A3B254" w14:textId="1652A422" w:rsidR="001D40FE" w:rsidRPr="002228E0" w:rsidRDefault="001D40FE" w:rsidP="001D40F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faster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many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</w:t>
      </w:r>
    </w:p>
    <w:p w14:paraId="3D920418" w14:textId="7ECCAADE" w:rsidR="00B96F5B" w:rsidRPr="002228E0" w:rsidRDefault="00B96F5B" w:rsidP="00B96F5B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swe_fixstar2</w:t>
      </w:r>
      <w:r w:rsidRPr="002228E0">
        <w:rPr>
          <w:rStyle w:val="sourcecode"/>
        </w:rPr>
        <w:t>(</w:t>
      </w:r>
    </w:p>
    <w:p w14:paraId="25B3D34E" w14:textId="7EC7577F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EBE0EDB" w14:textId="0DDEC8BA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C4CD840" w14:textId="55BB47CC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B10F049" w14:textId="05AE56C7" w:rsidR="00B96F5B" w:rsidRPr="002228E0" w:rsidRDefault="00B96F5B" w:rsidP="00B96F5B">
      <w:pPr>
        <w:tabs>
          <w:tab w:val="left" w:pos="2835"/>
        </w:tabs>
        <w:ind w:left="2832" w:hanging="2265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3DEDC9D" w14:textId="09B66187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256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D8DFF8C" w14:textId="23A03AAC" w:rsidR="001D40FE" w:rsidRPr="002228E0" w:rsidRDefault="001D40FE" w:rsidP="001D40F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faster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single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</w:t>
      </w:r>
    </w:p>
    <w:p w14:paraId="5DA426CE" w14:textId="39E07599" w:rsidR="00B96F5B" w:rsidRPr="002228E0" w:rsidRDefault="00B96F5B" w:rsidP="00B96F5B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swe_fixstar_ut</w:t>
      </w:r>
      <w:r w:rsidRPr="002228E0">
        <w:rPr>
          <w:rStyle w:val="sourcecode"/>
        </w:rPr>
        <w:t>(</w:t>
      </w:r>
    </w:p>
    <w:p w14:paraId="7D719ECC" w14:textId="49344B8E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AE602E1" w14:textId="524A447C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093480" w14:textId="7C36D52D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2FE645" w14:textId="505B9BE3" w:rsidR="00B96F5B" w:rsidRPr="002228E0" w:rsidRDefault="00B96F5B" w:rsidP="00B96F5B">
      <w:pPr>
        <w:tabs>
          <w:tab w:val="left" w:pos="2835"/>
        </w:tabs>
        <w:ind w:left="2832" w:hanging="2265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1A1C1C0" w14:textId="482A3517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256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C1883D3" w14:textId="5333D58E" w:rsidR="001D40FE" w:rsidRPr="002228E0" w:rsidRDefault="001D40FE" w:rsidP="001D40F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faster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single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calculated</w:t>
      </w:r>
    </w:p>
    <w:p w14:paraId="6592D709" w14:textId="0E2235D2" w:rsidR="00B96F5B" w:rsidRPr="002228E0" w:rsidRDefault="00B96F5B" w:rsidP="00B96F5B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</w:t>
      </w:r>
      <w:r w:rsidRPr="002228E0">
        <w:rPr>
          <w:rStyle w:val="sourcecode"/>
        </w:rPr>
        <w:t>(</w:t>
      </w:r>
    </w:p>
    <w:p w14:paraId="4D5070E0" w14:textId="6DAA87DE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2071DD7" w14:textId="0F02AB37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6107A21" w14:textId="0B5861E4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12A003B" w14:textId="712392FB" w:rsidR="00B96F5B" w:rsidRPr="002228E0" w:rsidRDefault="00B96F5B" w:rsidP="00B96F5B">
      <w:pPr>
        <w:tabs>
          <w:tab w:val="left" w:pos="2835"/>
        </w:tabs>
        <w:ind w:left="2832" w:hanging="2265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*xx,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357B2C6" w14:textId="6CCC85AD" w:rsidR="00B96F5B" w:rsidRPr="002228E0" w:rsidRDefault="00B96F5B" w:rsidP="00B96F5B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256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bytes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6F3B9C5" w14:textId="156DAE56" w:rsidR="00B96F5B" w:rsidRPr="002228E0" w:rsidRDefault="00B96F5B" w:rsidP="00B96F5B">
      <w:pPr>
        <w:tabs>
          <w:tab w:val="left" w:pos="2835"/>
        </w:tabs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</w:p>
    <w:p w14:paraId="4DBF20F4" w14:textId="5D2C0D72" w:rsidR="00B96F5B" w:rsidRPr="002228E0" w:rsidRDefault="00B96F5B" w:rsidP="00B96F5B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swe_fixstar2_mag</w:t>
      </w:r>
      <w:r w:rsidRPr="002228E0">
        <w:rPr>
          <w:rStyle w:val="sourcecode"/>
        </w:rPr>
        <w:t>(</w:t>
      </w:r>
    </w:p>
    <w:p w14:paraId="38600383" w14:textId="4AD2A6EB" w:rsidR="00B96F5B" w:rsidRPr="002228E0" w:rsidRDefault="00B96F5B" w:rsidP="00B96F5B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</w:p>
    <w:p w14:paraId="56738E62" w14:textId="3AEF78B4" w:rsidR="00B96F5B" w:rsidRPr="002228E0" w:rsidRDefault="00B96F5B" w:rsidP="00B96F5B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mag,</w:t>
      </w:r>
    </w:p>
    <w:p w14:paraId="2A2A1E9E" w14:textId="7D373430" w:rsidR="00B96F5B" w:rsidRPr="002228E0" w:rsidRDefault="00B96F5B" w:rsidP="00B96F5B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7C06EC03" w14:textId="4B4CAB0E" w:rsidR="00B96F5B" w:rsidRPr="002228E0" w:rsidRDefault="00B96F5B" w:rsidP="00B96F5B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swe_fixstar_mag</w:t>
      </w:r>
      <w:r w:rsidRPr="002228E0">
        <w:rPr>
          <w:rStyle w:val="sourcecode"/>
        </w:rPr>
        <w:t>(</w:t>
      </w:r>
    </w:p>
    <w:p w14:paraId="30991B23" w14:textId="7421381B" w:rsidR="00B96F5B" w:rsidRPr="002228E0" w:rsidRDefault="00B96F5B" w:rsidP="00B96F5B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*star,</w:t>
      </w:r>
    </w:p>
    <w:p w14:paraId="7CB2E4DA" w14:textId="72CD0BC5" w:rsidR="00B96F5B" w:rsidRPr="002228E0" w:rsidRDefault="00B96F5B" w:rsidP="00B96F5B">
      <w:pPr>
        <w:ind w:firstLine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mag,</w:t>
      </w:r>
    </w:p>
    <w:p w14:paraId="760288E9" w14:textId="01327A02" w:rsidR="00B96F5B" w:rsidRPr="002228E0" w:rsidRDefault="00B96F5B" w:rsidP="00B96F5B">
      <w:pPr>
        <w:ind w:firstLine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</w:p>
    <w:p w14:paraId="51704FE9" w14:textId="77777777" w:rsidR="00B96F5B" w:rsidRPr="002228E0" w:rsidRDefault="00B96F5B" w:rsidP="00B96F5B">
      <w:pPr>
        <w:tabs>
          <w:tab w:val="left" w:pos="2835"/>
        </w:tabs>
        <w:rPr>
          <w:rStyle w:val="sourcecode"/>
        </w:rPr>
      </w:pPr>
    </w:p>
    <w:p w14:paraId="2F9F43F6" w14:textId="0D216F97" w:rsidR="00BF3510" w:rsidRPr="002228E0" w:rsidRDefault="00BF3510" w:rsidP="001555B8">
      <w:pPr>
        <w:pStyle w:val="berschrift3"/>
      </w:pPr>
      <w:bookmarkStart w:id="218" w:name="_Toc71121222"/>
      <w:r w:rsidRPr="002228E0">
        <w:t>Set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computation</w:t>
      </w:r>
      <w:bookmarkEnd w:id="218"/>
    </w:p>
    <w:p w14:paraId="0BFF11BB" w14:textId="639CC7B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swe_set_topo</w:t>
      </w:r>
      <w:r w:rsidRPr="002228E0">
        <w:rPr>
          <w:rStyle w:val="sourcecode"/>
        </w:rPr>
        <w:t>(</w:t>
      </w:r>
    </w:p>
    <w:p w14:paraId="5357F2D9" w14:textId="4667106C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00C4658" w14:textId="31823EF9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</w:p>
    <w:p w14:paraId="21F3A42B" w14:textId="03C86CA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D0A7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1AEDC563" w14:textId="25C4B95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D0A7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2EBA308C" w14:textId="6247B43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D0A7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37E52C93" w14:textId="6EF8DF96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BD0A73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DEBC257" w14:textId="25653BD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8B73A1" w14:textId="01675A7E" w:rsidR="00BF3510" w:rsidRPr="002228E0" w:rsidRDefault="00BF3510" w:rsidP="001555B8">
      <w:pPr>
        <w:pStyle w:val="berschrift3"/>
      </w:pPr>
      <w:bookmarkStart w:id="219" w:name="_Toc71121223"/>
      <w:r w:rsidRPr="002228E0">
        <w:t>Set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="000C6026" w:rsidRPr="002228E0">
        <w:t>and</w:t>
      </w:r>
      <w:r w:rsidR="00AF45A0">
        <w:t xml:space="preserve"> </w:t>
      </w:r>
      <w:r w:rsidR="000C6026" w:rsidRPr="002228E0">
        <w:t>get</w:t>
      </w:r>
      <w:r w:rsidR="00AF45A0">
        <w:t xml:space="preserve"> </w:t>
      </w:r>
      <w:r w:rsidR="000C6026" w:rsidRPr="002228E0">
        <w:t>ayanamsha</w:t>
      </w:r>
      <w:r w:rsidR="00AF45A0">
        <w:t xml:space="preserve"> </w:t>
      </w:r>
      <w:r w:rsidR="000C6026" w:rsidRPr="002228E0">
        <w:t>values</w:t>
      </w:r>
      <w:bookmarkEnd w:id="219"/>
    </w:p>
    <w:p w14:paraId="68DF89E1" w14:textId="5C2DA69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swe_set_sid_mode</w:t>
      </w:r>
      <w:r w:rsidRPr="002228E0">
        <w:rPr>
          <w:rStyle w:val="sourcecode"/>
        </w:rPr>
        <w:t>(</w:t>
      </w:r>
    </w:p>
    <w:p w14:paraId="62B964E3" w14:textId="0DA4DC3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sid_mode,</w:t>
      </w:r>
    </w:p>
    <w:p w14:paraId="7D6044BC" w14:textId="028E408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t0,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epoch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139CC31" w14:textId="566FECD7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ayan_t0);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initial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15B6338" w14:textId="096BF14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calculates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given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UT.</w:t>
      </w:r>
    </w:p>
    <w:p w14:paraId="39FA3914" w14:textId="112F650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(-1)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F6C9705" w14:textId="33AEC86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_ex_ut</w:t>
      </w:r>
      <w:r w:rsidRPr="002228E0">
        <w:rPr>
          <w:rStyle w:val="sourcecode"/>
        </w:rPr>
        <w:t>(</w:t>
      </w:r>
    </w:p>
    <w:p w14:paraId="13EA8418" w14:textId="5355CA55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6DA4810" w14:textId="5BF7AEA9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ephe_flag,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SEFLG_MOSEPH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F0B6242" w14:textId="58A1A020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*daya,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75706B"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2C54CA8" w14:textId="3E4C1B46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warning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1A71DE" w14:textId="6E2DC50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calculates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given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ET/TT.</w:t>
      </w:r>
    </w:p>
    <w:p w14:paraId="2F8F2B44" w14:textId="0B37ED0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(-1)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27B8C79" w14:textId="6382DC9A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_ex</w:t>
      </w:r>
      <w:r w:rsidRPr="002228E0">
        <w:rPr>
          <w:rStyle w:val="sourcecode"/>
        </w:rPr>
        <w:t>(</w:t>
      </w:r>
    </w:p>
    <w:p w14:paraId="78C8BD58" w14:textId="339872F0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ET/TT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14CC6F" w14:textId="42E66CEA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ephe_flag,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SEFLG_MOSEPH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0F394B7" w14:textId="3BFA42BF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*daya,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75706B"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B9D1AE0" w14:textId="74CA1617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="00BF566D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warning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(pointer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51D00E1" w14:textId="594EB92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0C6026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old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function,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better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swe_get_ayanamsa_ex_ut()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4B79B2B" w14:textId="3E7BB1CA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functions"/>
        </w:rPr>
        <w:t>_ut</w:t>
      </w:r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tjd_ut);</w:t>
      </w:r>
    </w:p>
    <w:p w14:paraId="22C89BE3" w14:textId="59499CB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="00FE0B96" w:rsidRPr="002228E0">
        <w:rPr>
          <w:rStyle w:val="sourcecode"/>
        </w:rPr>
        <w:t>ayanamsha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ET/TT</w:t>
      </w:r>
      <w:r w:rsidR="000C6026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old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function,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better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="000C6026" w:rsidRPr="002228E0">
        <w:rPr>
          <w:rStyle w:val="sourcecode"/>
        </w:rPr>
        <w:t>swe_get_ayanamsa_ex()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5111016" w14:textId="42CD9D1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="00341D2D" w:rsidRPr="002228E0">
        <w:rPr>
          <w:rStyle w:val="functions"/>
        </w:rPr>
        <w:t>swe_get_ayanamsa</w:t>
      </w:r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tjd_et);</w:t>
      </w:r>
    </w:p>
    <w:p w14:paraId="0B432EBB" w14:textId="26904589" w:rsidR="00E23CFA" w:rsidRPr="002228E0" w:rsidRDefault="00E23CFA" w:rsidP="00CC1B5C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ayanamsha</w:t>
      </w:r>
    </w:p>
    <w:p w14:paraId="7C6C3C2B" w14:textId="51F9722A" w:rsidR="00E23CFA" w:rsidRPr="002228E0" w:rsidRDefault="00E23CFA" w:rsidP="00E23CFA">
      <w:pPr>
        <w:rPr>
          <w:rStyle w:val="sourcecode"/>
        </w:rPr>
      </w:pPr>
      <w:r w:rsidRPr="002228E0">
        <w:rPr>
          <w:rStyle w:val="sourcecode"/>
        </w:rPr>
        <w:t>const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Pr="002228E0">
        <w:rPr>
          <w:rStyle w:val="functions"/>
        </w:rPr>
        <w:t>swe_get_ayanamsa_name</w:t>
      </w:r>
      <w:r w:rsidRPr="002228E0">
        <w:rPr>
          <w:rStyle w:val="sourcecode"/>
        </w:rPr>
        <w:t>(int32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isidmode)</w:t>
      </w:r>
    </w:p>
    <w:p w14:paraId="6997D220" w14:textId="77777777" w:rsidR="00E23CFA" w:rsidRPr="002228E0" w:rsidRDefault="00E23CFA" w:rsidP="00CC1B5C">
      <w:pPr>
        <w:rPr>
          <w:rStyle w:val="sourcecode"/>
        </w:rPr>
      </w:pPr>
    </w:p>
    <w:p w14:paraId="7AA2CD71" w14:textId="61AD1F60" w:rsidR="00BF3510" w:rsidRPr="002228E0" w:rsidRDefault="00BF3510" w:rsidP="00877D89">
      <w:pPr>
        <w:pStyle w:val="berschrift2"/>
      </w:pPr>
      <w:bookmarkStart w:id="220" w:name="_Toc71121224"/>
      <w:r w:rsidRPr="002228E0">
        <w:t>Eclipses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phenomena</w:t>
      </w:r>
      <w:bookmarkEnd w:id="220"/>
    </w:p>
    <w:p w14:paraId="52B063C2" w14:textId="64196754" w:rsidR="00BF3510" w:rsidRPr="002228E0" w:rsidRDefault="00BF3510" w:rsidP="001555B8">
      <w:pPr>
        <w:pStyle w:val="berschrift3"/>
      </w:pPr>
      <w:bookmarkStart w:id="221" w:name="_Toc71121225"/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bookmarkEnd w:id="221"/>
    </w:p>
    <w:p w14:paraId="53EFDF1E" w14:textId="0B18A44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swe_sol_eclipse_when_loc</w:t>
      </w:r>
      <w:r w:rsidRPr="002228E0">
        <w:rPr>
          <w:rStyle w:val="sourcecode"/>
        </w:rPr>
        <w:t>(</w:t>
      </w:r>
    </w:p>
    <w:p w14:paraId="344F7357" w14:textId="614C409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708AA98" w14:textId="2DCC906C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28568D4" w14:textId="0CA9D9E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3135E29" w14:textId="56DF938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910403B" w14:textId="5274228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7F7D0281" w14:textId="1E01E5B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9D5FE6E" w14:textId="30C24BF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18EADA3" w14:textId="7C44059C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9A7FA70" w14:textId="157E587A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3F8BAE" w14:textId="7BAA360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CDE68C0" w14:textId="0D5216E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B658616" w14:textId="13F979CA" w:rsidR="00BF3510" w:rsidRPr="002228E0" w:rsidRDefault="00BF3510" w:rsidP="001555B8">
      <w:pPr>
        <w:pStyle w:val="berschrift3"/>
      </w:pPr>
      <w:bookmarkStart w:id="222" w:name="_Toc71121226"/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globally</w:t>
      </w:r>
      <w:bookmarkEnd w:id="222"/>
    </w:p>
    <w:p w14:paraId="70D5C90A" w14:textId="344F255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swe_sol_eclipse_when_glob</w:t>
      </w:r>
      <w:r w:rsidRPr="002228E0">
        <w:rPr>
          <w:rStyle w:val="sourcecode"/>
        </w:rPr>
        <w:t>(</w:t>
      </w:r>
    </w:p>
    <w:p w14:paraId="548E76AC" w14:textId="751F769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86B9001" w14:textId="60E6E9CA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180694D" w14:textId="4DB56EEB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654A163" w14:textId="7F8F64B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7C03AD1" w14:textId="08F0DF7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49D3452" w14:textId="29F2DC56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DED2A2B" w14:textId="40762B1A" w:rsidR="00BF3510" w:rsidRPr="002228E0" w:rsidRDefault="00BF3510" w:rsidP="001555B8">
      <w:pPr>
        <w:pStyle w:val="berschrift3"/>
      </w:pPr>
      <w:bookmarkStart w:id="223" w:name="_Toc71121227"/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attributes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tjd,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long.,</w:t>
      </w:r>
      <w:r w:rsidR="00AF45A0">
        <w:t xml:space="preserve"> </w:t>
      </w:r>
      <w:r w:rsidRPr="002228E0">
        <w:t>latit.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height</w:t>
      </w:r>
      <w:bookmarkEnd w:id="223"/>
    </w:p>
    <w:p w14:paraId="0E77A18B" w14:textId="2420DB0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swe_sol_eclipse_how</w:t>
      </w:r>
      <w:r w:rsidRPr="002228E0">
        <w:rPr>
          <w:rStyle w:val="sourcecode"/>
        </w:rPr>
        <w:t>(</w:t>
      </w:r>
    </w:p>
    <w:p w14:paraId="1E7D16F5" w14:textId="4B574F9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FE67717" w14:textId="420485D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7738F24" w14:textId="3204EB4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7470D20" w14:textId="25403C5B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BCF758A" w14:textId="7B34EC1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510EDA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60DD2525" w14:textId="5582D68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1EE6D994" w14:textId="0665623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935D424" w14:textId="7C6C130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1182698" w14:textId="0226CB8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8D73ED" w14:textId="1447AAE8" w:rsidR="00BF3510" w:rsidRPr="002228E0" w:rsidRDefault="00BF3510" w:rsidP="001555B8">
      <w:pPr>
        <w:pStyle w:val="berschrift3"/>
      </w:pPr>
      <w:bookmarkStart w:id="224" w:name="_Toc71121228"/>
      <w:r w:rsidRPr="002228E0">
        <w:t>Find</w:t>
      </w:r>
      <w:r w:rsidR="00AF45A0">
        <w:t xml:space="preserve"> </w:t>
      </w:r>
      <w:r w:rsidRPr="002228E0">
        <w:t>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central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central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non-central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maximal</w:t>
      </w:r>
      <w:bookmarkEnd w:id="224"/>
    </w:p>
    <w:p w14:paraId="0BA53BB8" w14:textId="74BED94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swe_sol_eclipse_where</w:t>
      </w:r>
      <w:r w:rsidRPr="002228E0">
        <w:rPr>
          <w:rStyle w:val="sourcecode"/>
        </w:rPr>
        <w:t>(</w:t>
      </w:r>
    </w:p>
    <w:p w14:paraId="5CF0B58B" w14:textId="01CC237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9717C13" w14:textId="2D6435EA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1B1B1EE" w14:textId="122FDA9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903C6D0" w14:textId="7366124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0EEDABF" w14:textId="6A22359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164AD2A4" w14:textId="679FBD6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4F7F9DCB" w14:textId="2650C1A2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DD541C5" w14:textId="287C653A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9491848" w14:textId="7B5B6780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435436A" w14:textId="77777777" w:rsidR="00283E02" w:rsidRPr="002228E0" w:rsidRDefault="00BF3510" w:rsidP="00E84CCD">
      <w:r w:rsidRPr="002228E0">
        <w:t>or</w:t>
      </w:r>
    </w:p>
    <w:p w14:paraId="3A6841BA" w14:textId="69E6127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swe_lun_occult_where</w:t>
      </w:r>
      <w:r w:rsidRPr="002228E0">
        <w:rPr>
          <w:rStyle w:val="sourcecode"/>
        </w:rPr>
        <w:t>(</w:t>
      </w:r>
    </w:p>
    <w:p w14:paraId="4CAE5F1A" w14:textId="0566B73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8833CD0" w14:textId="26D7B88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C0E5A2" w14:textId="45FF4F7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””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364B2C" w14:textId="0630B5E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9EEB03A" w14:textId="735219DC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</w:t>
      </w:r>
    </w:p>
    <w:p w14:paraId="14EB615D" w14:textId="3C39F2D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2502DA6B" w14:textId="689E95B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79820619" w14:textId="7102DA1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0C30D503" w14:textId="1C60117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68852B" w14:textId="2DEA015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CC99B7C" w14:textId="5EE3BAE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D5ECE39" w14:textId="527CBD45" w:rsidR="00BF3510" w:rsidRPr="002228E0" w:rsidRDefault="00BF3510" w:rsidP="001555B8">
      <w:pPr>
        <w:pStyle w:val="berschrift3"/>
      </w:pPr>
      <w:bookmarkStart w:id="225" w:name="_Toc71121229"/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bookmarkEnd w:id="225"/>
    </w:p>
    <w:p w14:paraId="091A2306" w14:textId="1F323C40" w:rsidR="00283E02" w:rsidRPr="002228E0" w:rsidRDefault="00BF3510" w:rsidP="00E84CCD">
      <w:r w:rsidRPr="002228E0">
        <w:t>(can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eclipses</w:t>
      </w:r>
      <w:r w:rsidR="007F40B2" w:rsidRPr="002228E0">
        <w:t>)</w:t>
      </w:r>
    </w:p>
    <w:p w14:paraId="4ABE4724" w14:textId="1E223F6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swe_lun_occult_when_loc</w:t>
      </w:r>
      <w:r w:rsidRPr="002228E0">
        <w:rPr>
          <w:rStyle w:val="sourcecode"/>
        </w:rPr>
        <w:t>(</w:t>
      </w:r>
    </w:p>
    <w:p w14:paraId="00BBFF22" w14:textId="706C9AD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3760AA" w14:textId="42A8D64B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2844522" w14:textId="5EF20C4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””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75CF375" w14:textId="3277748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3F49BA1" w14:textId="01437CFD" w:rsidR="00E84CCD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</w:p>
    <w:p w14:paraId="3A035E4F" w14:textId="700A1807" w:rsidR="00BF3510" w:rsidRPr="002228E0" w:rsidRDefault="00E84CCD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positive,</w:t>
      </w:r>
    </w:p>
    <w:p w14:paraId="2E45C8FA" w14:textId="35AC3862" w:rsidR="00E84CCD" w:rsidRPr="002228E0" w:rsidRDefault="00E84CCD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negative,</w:t>
      </w:r>
    </w:p>
    <w:p w14:paraId="463BF536" w14:textId="32FF1CAC" w:rsidR="00BF3510" w:rsidRPr="002228E0" w:rsidRDefault="00E84CCD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positive,</w:t>
      </w:r>
    </w:p>
    <w:p w14:paraId="053B0305" w14:textId="1BBDC42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E84CCD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3EF8798" w14:textId="578CD102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731B593" w14:textId="2EC54F2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90F9CB3" w14:textId="155461F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FB3FC4" w14:textId="5DA9AB5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FCA19A4" w14:textId="00976BC8" w:rsidR="00BF3510" w:rsidRPr="002228E0" w:rsidRDefault="00BF3510" w:rsidP="001555B8">
      <w:pPr>
        <w:pStyle w:val="berschrift3"/>
      </w:pPr>
      <w:bookmarkStart w:id="226" w:name="_Toc71121230"/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globally</w:t>
      </w:r>
      <w:bookmarkEnd w:id="226"/>
    </w:p>
    <w:p w14:paraId="0746A7CF" w14:textId="0E430428" w:rsidR="00283E02" w:rsidRPr="002228E0" w:rsidRDefault="00BF3510" w:rsidP="00417550">
      <w:r w:rsidRPr="002228E0">
        <w:t>(can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eclipses</w:t>
      </w:r>
      <w:r w:rsidR="007F40B2" w:rsidRPr="002228E0">
        <w:t>)</w:t>
      </w:r>
    </w:p>
    <w:p w14:paraId="3CA07429" w14:textId="6287CD5C" w:rsidR="00CD2033" w:rsidRPr="002228E0" w:rsidRDefault="00CD2033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swe_lun_occult_when_glob</w:t>
      </w:r>
      <w:r w:rsidRPr="002228E0">
        <w:rPr>
          <w:rStyle w:val="sourcecode"/>
        </w:rPr>
        <w:t>(</w:t>
      </w:r>
    </w:p>
    <w:p w14:paraId="72951911" w14:textId="554DA2E4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CEF88A6" w14:textId="66E70AC0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C5A42A9" w14:textId="583F6DCA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starname,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””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DBC3EFC" w14:textId="3C146FD9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9C9317A" w14:textId="663EEBC3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7BC653" w14:textId="756BA139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574300C" w14:textId="7E545FEC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642AA8" w14:textId="1CB3F0A0" w:rsidR="00CD2033" w:rsidRPr="002228E0" w:rsidRDefault="00CD2033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EC530E4" w14:textId="21DA5E1A" w:rsidR="00BF3510" w:rsidRPr="002228E0" w:rsidRDefault="00BF3510" w:rsidP="001555B8">
      <w:pPr>
        <w:pStyle w:val="berschrift3"/>
      </w:pPr>
      <w:bookmarkStart w:id="227" w:name="_Toc71121231"/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observable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</w:t>
      </w:r>
      <w:bookmarkEnd w:id="227"/>
    </w:p>
    <w:p w14:paraId="4DF18E11" w14:textId="6A30C1E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swe_lun_eclipse_when_loc</w:t>
      </w:r>
      <w:r w:rsidRPr="002228E0">
        <w:rPr>
          <w:rStyle w:val="sourcecode"/>
        </w:rPr>
        <w:t>(</w:t>
      </w:r>
    </w:p>
    <w:p w14:paraId="46E409F4" w14:textId="436E58E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5E9F12" w14:textId="1233B8C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A094FAE" w14:textId="66FA6377" w:rsidR="0041755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</w:p>
    <w:p w14:paraId="22428D65" w14:textId="26ECB453" w:rsidR="00BF3510" w:rsidRPr="002228E0" w:rsidRDefault="0041755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positive,</w:t>
      </w:r>
    </w:p>
    <w:p w14:paraId="6E372498" w14:textId="62F34B76" w:rsidR="0041755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417550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5483D14E" w14:textId="3E76641B" w:rsidR="00BF3510" w:rsidRPr="002228E0" w:rsidRDefault="0041755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positive,</w:t>
      </w:r>
    </w:p>
    <w:p w14:paraId="6001815D" w14:textId="4B105F5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417550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4CCB96F" w14:textId="52D8A38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F29956" w14:textId="3F14387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1F1530D" w14:textId="7FE9351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20C1F9E" w14:textId="1BF673FA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25E104" w14:textId="37CCD046" w:rsidR="00BF3510" w:rsidRPr="002228E0" w:rsidRDefault="00BF3510" w:rsidP="001555B8">
      <w:pPr>
        <w:pStyle w:val="berschrift3"/>
      </w:pPr>
      <w:bookmarkStart w:id="228" w:name="_Toc71121232"/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eclipse,</w:t>
      </w:r>
      <w:r w:rsidR="00AF45A0">
        <w:t xml:space="preserve"> </w:t>
      </w:r>
      <w:r w:rsidRPr="002228E0">
        <w:t>global</w:t>
      </w:r>
      <w:r w:rsidR="00AF45A0">
        <w:t xml:space="preserve"> </w:t>
      </w:r>
      <w:r w:rsidRPr="002228E0">
        <w:t>function</w:t>
      </w:r>
      <w:bookmarkEnd w:id="228"/>
    </w:p>
    <w:p w14:paraId="66363084" w14:textId="2116E16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swe_lun_eclipse_when</w:t>
      </w:r>
      <w:r w:rsidRPr="002228E0">
        <w:rPr>
          <w:rStyle w:val="sourcecode"/>
        </w:rPr>
        <w:t>(</w:t>
      </w:r>
    </w:p>
    <w:p w14:paraId="47F01E88" w14:textId="4321293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tjd_start,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1D0146E" w14:textId="448719E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6ACB5AD" w14:textId="68FD487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ifltype,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SE_ECL_TOTAL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AC26F09" w14:textId="259F9BD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02A8729" w14:textId="4B793DC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backward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A8FF008" w14:textId="01CF6ADE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EF84F53" w14:textId="37740FFA" w:rsidR="00BF3510" w:rsidRPr="002228E0" w:rsidRDefault="00BF3510" w:rsidP="001555B8">
      <w:pPr>
        <w:pStyle w:val="berschrift3"/>
      </w:pPr>
      <w:bookmarkStart w:id="229" w:name="_Toc71121233"/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attributes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time</w:t>
      </w:r>
      <w:bookmarkEnd w:id="229"/>
    </w:p>
    <w:p w14:paraId="17082B73" w14:textId="479CAEE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swe_lun_eclipse_how</w:t>
      </w:r>
      <w:r w:rsidRPr="002228E0">
        <w:rPr>
          <w:rStyle w:val="sourcecode"/>
        </w:rPr>
        <w:t>(</w:t>
      </w:r>
    </w:p>
    <w:p w14:paraId="2F779DD7" w14:textId="4C19D91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AEF0A63" w14:textId="58047EF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F6E442A" w14:textId="3BF576F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geopos,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439F50C" w14:textId="7063CC6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6914D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5E7A9584" w14:textId="71734FB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6914D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1FC6BFB9" w14:textId="337D281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6914D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26B5DCB9" w14:textId="7C17899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6914D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9E167BF" w14:textId="6358E6E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55C940" w14:textId="45166FC8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116854D" w14:textId="3BE06665" w:rsidR="00BF3510" w:rsidRPr="002228E0" w:rsidRDefault="00BF3510" w:rsidP="001555B8">
      <w:pPr>
        <w:pStyle w:val="berschrift3"/>
      </w:pPr>
      <w:bookmarkStart w:id="230" w:name="_Toc71121234"/>
      <w:r w:rsidRPr="002228E0">
        <w:t>Compute</w:t>
      </w:r>
      <w:r w:rsidR="00AF45A0">
        <w:t xml:space="preserve"> </w:t>
      </w:r>
      <w:r w:rsidRPr="002228E0">
        <w:t>risings,</w:t>
      </w:r>
      <w:r w:rsidR="00AF45A0">
        <w:t xml:space="preserve"> </w:t>
      </w:r>
      <w:r w:rsidRPr="002228E0">
        <w:t>settings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transits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body</w:t>
      </w:r>
      <w:bookmarkEnd w:id="230"/>
    </w:p>
    <w:p w14:paraId="1804A7C7" w14:textId="5D0E7D3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swe_rise_trans</w:t>
      </w:r>
      <w:r w:rsidRPr="002228E0">
        <w:rPr>
          <w:rStyle w:val="sourcecode"/>
        </w:rPr>
        <w:t>(</w:t>
      </w:r>
    </w:p>
    <w:p w14:paraId="05A537BE" w14:textId="0D1BE75B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after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E581B36" w14:textId="3D5EC08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518C063" w14:textId="4253C55A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*starname,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1993A4F" w14:textId="16F623E2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E5E9FDA" w14:textId="1C5FFB63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rsmi,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integer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specifying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meridian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F2715AE" w14:textId="7345F21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three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977A9D8" w14:textId="046D54A9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mbar/hPa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EBBCA69" w14:textId="1670230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5512399" w14:textId="0F7DCD9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(double)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4CF4507" w14:textId="0FE5F5EA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E97E9F8" w14:textId="1D25AD0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swe_rise_trans_true_hor</w:t>
      </w:r>
      <w:r w:rsidRPr="002228E0">
        <w:rPr>
          <w:rStyle w:val="sourcecode"/>
        </w:rPr>
        <w:t>(</w:t>
      </w:r>
    </w:p>
    <w:p w14:paraId="54F7B36C" w14:textId="74735CE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after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AB1877" w14:textId="4F99FBD6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7D66C16" w14:textId="1A67E466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*starname,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7FD868C" w14:textId="4DC13269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1F7AAE" w14:textId="23B379F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rsmi,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integer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specifying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meridian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wanted.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6B24C8A" w14:textId="710E1DD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three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</w:p>
    <w:p w14:paraId="012F101F" w14:textId="214101CB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58A1B67" w14:textId="7F2C03C6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mbar/hPa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E4A035B" w14:textId="58F15F5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86F7D3B" w14:textId="315A1EEB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horhgt,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sets*/</w:t>
      </w:r>
    </w:p>
    <w:p w14:paraId="0823F958" w14:textId="366F19E8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(double)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72169F0" w14:textId="5FF3F335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01F244F" w14:textId="65A7CBA8" w:rsidR="00E346A6" w:rsidRPr="002228E0" w:rsidRDefault="00E346A6" w:rsidP="00E346A6">
      <w:pPr>
        <w:tabs>
          <w:tab w:val="left" w:pos="2835"/>
        </w:tabs>
        <w:rPr>
          <w:rStyle w:val="sourcecode"/>
        </w:rPr>
      </w:pPr>
    </w:p>
    <w:p w14:paraId="634BC152" w14:textId="463F8B9B" w:rsidR="00E346A6" w:rsidRPr="002228E0" w:rsidRDefault="00E346A6" w:rsidP="00E346A6">
      <w:pPr>
        <w:pStyle w:val="berschrift3"/>
      </w:pPr>
      <w:bookmarkStart w:id="231" w:name="_Toc71121235"/>
      <w:r w:rsidRPr="002228E0">
        <w:t>Compute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</w:t>
      </w:r>
      <w:r w:rsidR="00AF45A0">
        <w:t xml:space="preserve"> </w:t>
      </w:r>
      <w:r w:rsidR="00E61442" w:rsidRPr="002228E0">
        <w:t>and</w:t>
      </w:r>
      <w:r w:rsidR="00AF45A0">
        <w:t xml:space="preserve"> </w:t>
      </w:r>
      <w:r w:rsidR="00E61442" w:rsidRPr="002228E0">
        <w:t>related</w:t>
      </w:r>
      <w:r w:rsidR="00AF45A0">
        <w:t xml:space="preserve"> </w:t>
      </w:r>
      <w:r w:rsidR="00E61442" w:rsidRPr="002228E0">
        <w:t>phenomena</w:t>
      </w:r>
      <w:bookmarkEnd w:id="231"/>
    </w:p>
    <w:p w14:paraId="3E2AECED" w14:textId="0B5B3D26" w:rsidR="00E346A6" w:rsidRPr="002228E0" w:rsidRDefault="00E346A6" w:rsidP="00E346A6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</w:t>
      </w:r>
      <w:r w:rsidRPr="002228E0">
        <w:rPr>
          <w:rStyle w:val="sourcecode"/>
        </w:rPr>
        <w:t>(</w:t>
      </w:r>
    </w:p>
    <w:p w14:paraId="0FD02421" w14:textId="110390BB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tjdstart,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heliacal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F06CC45" w14:textId="1E1610B2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*dgeo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2D75B72" w14:textId="566F6FD9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*datm,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ADBD8DE" w14:textId="5B1B18BE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*dobs,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description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F1B75D1" w14:textId="1606D1B5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*objectname,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B83DA78" w14:textId="79213834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event_type,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C611E0F" w14:textId="173CA08C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bitmap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4CB17F0" w14:textId="2F237E26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result: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least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which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moment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E624101" w14:textId="403D62AB" w:rsidR="00E346A6" w:rsidRPr="002228E0" w:rsidRDefault="00E346A6" w:rsidP="00E346A6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2E1CCE8" w14:textId="3F73C0BE" w:rsidR="00DB589E" w:rsidRPr="002228E0" w:rsidRDefault="00DB589E" w:rsidP="00DB589E">
      <w:pPr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heliacal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risings/settings</w:t>
      </w:r>
    </w:p>
    <w:p w14:paraId="55F9031D" w14:textId="23D02502" w:rsidR="00DB589E" w:rsidRPr="002228E0" w:rsidRDefault="00DB589E" w:rsidP="00DB589E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swe_heliacal_pheno_ut</w:t>
      </w:r>
      <w:r w:rsidRPr="002228E0">
        <w:rPr>
          <w:rStyle w:val="sourcecode"/>
        </w:rPr>
        <w:t>(</w:t>
      </w:r>
    </w:p>
    <w:p w14:paraId="4CF94FF8" w14:textId="33C68942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7DAE2B" w14:textId="23282034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*dgeo,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78F6FA0" w14:textId="294F1146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*datm,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4BA3C52" w14:textId="69B70E8B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*dobs,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description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7A8DE8B" w14:textId="40E28995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*objectname,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46E62A5" w14:textId="2CC9F42E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event_type,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9CB4037" w14:textId="1081373B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bitmap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56B4383" w14:textId="3EBDD32D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*darr,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F09E802" w14:textId="504F8458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0F90AFE" w14:textId="51D23D50" w:rsidR="00E61442" w:rsidRPr="002228E0" w:rsidRDefault="00E61442" w:rsidP="00E61442">
      <w:pPr>
        <w:tabs>
          <w:tab w:val="left" w:pos="2835"/>
        </w:tabs>
        <w:rPr>
          <w:rStyle w:val="sourcecode"/>
        </w:rPr>
      </w:pP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limit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visibility</w:t>
      </w:r>
    </w:p>
    <w:p w14:paraId="227ADF33" w14:textId="198A444F" w:rsidR="00E61442" w:rsidRPr="002228E0" w:rsidRDefault="00E61442" w:rsidP="00E61442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swe_vis_limit_mag</w:t>
      </w:r>
      <w:r w:rsidRPr="002228E0">
        <w:rPr>
          <w:rStyle w:val="sourcecode"/>
        </w:rPr>
        <w:t>(</w:t>
      </w:r>
    </w:p>
    <w:p w14:paraId="5ED171C8" w14:textId="22C4FAAD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406DFB9" w14:textId="0AD267B3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*dgeo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C17C6C" w14:textId="5A3DFF35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*datm,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7CF0843" w14:textId="0C88CAE9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*dobs,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description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C7CC1B1" w14:textId="1516C656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*objectname,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91F647C" w14:textId="10327507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bitmap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5EEA4C" w14:textId="2E1E59CB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result: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magnitude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required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visible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4F4C31" w14:textId="4C7F58D2" w:rsidR="00E61442" w:rsidRPr="002228E0" w:rsidRDefault="00E61442" w:rsidP="00E61442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65E75DA" w14:textId="493A91F2" w:rsidR="00DB589E" w:rsidRPr="002228E0" w:rsidRDefault="00DB589E" w:rsidP="00DB589E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swe_heliacal_pheno_ut</w:t>
      </w:r>
      <w:r w:rsidRPr="002228E0">
        <w:rPr>
          <w:rStyle w:val="sourcecode"/>
        </w:rPr>
        <w:t>(</w:t>
      </w:r>
    </w:p>
    <w:p w14:paraId="40DBE298" w14:textId="46780021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E90B61D" w14:textId="0D84415D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*dgeo,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0A748A9" w14:textId="550A8A4D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*datm,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conditions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C9B31DE" w14:textId="1CB47A04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*dobs,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description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8D4ED82" w14:textId="6D17D176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*objectname,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fixed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BA88898" w14:textId="585DD8EA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event_type,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event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type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swe_heliacal_ut())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B8CE625" w14:textId="6997FE45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helflag,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calculation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bitmap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(details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under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swe_heliacal_ut()</w:t>
      </w:r>
      <w:r w:rsidRPr="002228E0">
        <w:rPr>
          <w:rStyle w:val="sourcecode"/>
        </w:rPr>
        <w:t>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765D263" w14:textId="3316F2E3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*darr,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50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844FB99" w14:textId="7229B97C" w:rsidR="00DB589E" w:rsidRPr="002228E0" w:rsidRDefault="00DB589E" w:rsidP="00DB589E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13CD8AD" w14:textId="77777777" w:rsidR="00E346A6" w:rsidRPr="002228E0" w:rsidRDefault="00E346A6" w:rsidP="00E346A6">
      <w:pPr>
        <w:tabs>
          <w:tab w:val="left" w:pos="2835"/>
        </w:tabs>
        <w:rPr>
          <w:rStyle w:val="sourcecode"/>
        </w:rPr>
      </w:pPr>
    </w:p>
    <w:p w14:paraId="07EA10E4" w14:textId="791AAF60" w:rsidR="00BF3510" w:rsidRPr="002228E0" w:rsidRDefault="00BF3510" w:rsidP="001555B8">
      <w:pPr>
        <w:pStyle w:val="berschrift3"/>
      </w:pPr>
      <w:bookmarkStart w:id="232" w:name="_Toc71121236"/>
      <w:r w:rsidRPr="002228E0">
        <w:t>Compute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phenomena</w:t>
      </w:r>
      <w:bookmarkEnd w:id="232"/>
    </w:p>
    <w:p w14:paraId="3996BDD1" w14:textId="60DD250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swe_pheno_ut</w:t>
      </w:r>
      <w:r w:rsidRPr="002228E0">
        <w:rPr>
          <w:rStyle w:val="sourcecode"/>
        </w:rPr>
        <w:t>(</w:t>
      </w:r>
    </w:p>
    <w:p w14:paraId="66FCBD3C" w14:textId="5C98D2B9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F49D7D" w14:textId="7BAD50E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B4A6D19" w14:textId="7C2F5629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14823C2" w14:textId="347B6CE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790B4DA" w14:textId="285CB15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576CDD5" w14:textId="20C454C7" w:rsidR="00BF3510" w:rsidRPr="002228E0" w:rsidRDefault="00BF3510" w:rsidP="007A35C7">
      <w:pPr>
        <w:tabs>
          <w:tab w:val="left" w:pos="3119"/>
        </w:tabs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swe_pheno</w:t>
      </w:r>
      <w:r w:rsidRPr="002228E0">
        <w:rPr>
          <w:rStyle w:val="sourcecode"/>
        </w:rPr>
        <w:t>(</w:t>
      </w:r>
    </w:p>
    <w:p w14:paraId="69C35EE2" w14:textId="1BD56719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71C03B5" w14:textId="6E7B16D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8C6F70B" w14:textId="572545F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40034FD" w14:textId="552E9C0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*attr,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6FDBF80" w14:textId="684AD6BE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E726E07" w14:textId="33328D0B" w:rsidR="00534B11" w:rsidRPr="002228E0" w:rsidRDefault="00534B11" w:rsidP="00534B11">
      <w:pPr>
        <w:pStyle w:val="berschrift3"/>
        <w:rPr>
          <w:rStyle w:val="sourcecode"/>
          <w:rFonts w:ascii="Segoe UI" w:hAnsi="Segoe UI"/>
          <w:color w:val="4472C4"/>
        </w:rPr>
      </w:pPr>
      <w:bookmarkStart w:id="233" w:name="_Toc71121237"/>
      <w:r w:rsidRPr="002228E0">
        <w:t>Compute</w:t>
      </w:r>
      <w:r w:rsidR="00AF45A0">
        <w:t xml:space="preserve"> </w:t>
      </w:r>
      <w:r w:rsidRPr="002228E0">
        <w:t>azimuth/altitude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equator</w:t>
      </w:r>
      <w:bookmarkEnd w:id="233"/>
    </w:p>
    <w:p w14:paraId="7FA8796C" w14:textId="150909C6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swe_azalt</w:t>
      </w:r>
      <w:r w:rsidRPr="002228E0">
        <w:rPr>
          <w:rStyle w:val="sourcecode"/>
        </w:rPr>
        <w:t>(</w:t>
      </w:r>
    </w:p>
    <w:p w14:paraId="7D472209" w14:textId="65A7E8E8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F1B293" w14:textId="159F29FC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SE_ECL2HOR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SE_EQU2HOR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F5C7C41" w14:textId="16CD341F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A17B510" w14:textId="498D9904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(hPa)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A89EC6B" w14:textId="27FEE26F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3FBB42" w14:textId="1C48A934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*xin,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body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depending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FFFAC84" w14:textId="0B5A0AE3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*xaz);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azimuth,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6276AE9" w14:textId="15B2228D" w:rsidR="00534B11" w:rsidRPr="002228E0" w:rsidRDefault="00534B11" w:rsidP="00534B11">
      <w:pPr>
        <w:pStyle w:val="berschrift3"/>
        <w:rPr>
          <w:rStyle w:val="sourcecode"/>
          <w:rFonts w:ascii="Segoe UI" w:hAnsi="Segoe UI"/>
          <w:color w:val="4472C4"/>
        </w:rPr>
      </w:pPr>
      <w:bookmarkStart w:id="234" w:name="_Toc71121238"/>
      <w:r w:rsidRPr="002228E0">
        <w:t>Compute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equatorial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azimuth/altitude</w:t>
      </w:r>
      <w:bookmarkEnd w:id="234"/>
    </w:p>
    <w:p w14:paraId="1E8A201E" w14:textId="0201E466" w:rsidR="004E52D3" w:rsidRPr="002228E0" w:rsidRDefault="00BF3510" w:rsidP="00FC77E4">
      <w:pPr>
        <w:tabs>
          <w:tab w:val="left" w:pos="3119"/>
        </w:tabs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swe_azalt_rev</w:t>
      </w:r>
      <w:r w:rsidRPr="002228E0">
        <w:rPr>
          <w:rStyle w:val="sourcecode"/>
        </w:rPr>
        <w:t>(</w:t>
      </w:r>
    </w:p>
    <w:p w14:paraId="33FEE269" w14:textId="306144A2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</w:p>
    <w:p w14:paraId="5440A2DF" w14:textId="092FFA56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SE_HOR2ECL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SE_HOR2EQU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EB51EDA" w14:textId="572E8ECF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56D62DF" w14:textId="3D50C70C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*xin,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azimuth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076B80A" w14:textId="3D395F3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*xout);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equatorial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depending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1217C34" w14:textId="111B420E" w:rsidR="00534B11" w:rsidRPr="002228E0" w:rsidRDefault="00534B11" w:rsidP="00534B11">
      <w:pPr>
        <w:pStyle w:val="berschrift3"/>
        <w:rPr>
          <w:rStyle w:val="sourcecode"/>
          <w:rFonts w:ascii="Segoe UI" w:hAnsi="Segoe UI"/>
          <w:color w:val="4472C4"/>
        </w:rPr>
      </w:pPr>
      <w:bookmarkStart w:id="235" w:name="_Toc71121239"/>
      <w:r w:rsidRPr="002228E0">
        <w:t>Compute</w:t>
      </w:r>
      <w:r w:rsidR="00AF45A0">
        <w:t xml:space="preserve"> </w:t>
      </w:r>
      <w:r w:rsidRPr="002228E0">
        <w:t>refracted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reverse</w:t>
      </w:r>
      <w:bookmarkEnd w:id="235"/>
    </w:p>
    <w:p w14:paraId="057F25DD" w14:textId="2A6DF09F" w:rsidR="00BF3510" w:rsidRPr="002228E0" w:rsidRDefault="00BF3510" w:rsidP="00FC77E4">
      <w:pPr>
        <w:tabs>
          <w:tab w:val="left" w:pos="3119"/>
        </w:tabs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swe_refrac</w:t>
      </w:r>
      <w:r w:rsidRPr="002228E0">
        <w:rPr>
          <w:rStyle w:val="sourcecode"/>
        </w:rPr>
        <w:t>(</w:t>
      </w:r>
    </w:p>
    <w:p w14:paraId="79DC34AC" w14:textId="6FC0BB7E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inalt,</w:t>
      </w:r>
    </w:p>
    <w:p w14:paraId="0FDD9CD4" w14:textId="2230F10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(hPa)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3D62BAF" w14:textId="6E6C4E6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A56BB09" w14:textId="50159D96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SE_TRUE_TO_APP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SE_APP_TO_TRUE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C3FA5F4" w14:textId="3202AC9E" w:rsidR="00163F80" w:rsidRPr="002228E0" w:rsidRDefault="00163F80" w:rsidP="00163F80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swe_refrac_extended</w:t>
      </w:r>
      <w:r w:rsidRPr="002228E0">
        <w:rPr>
          <w:rStyle w:val="sourcecode"/>
        </w:rPr>
        <w:t>(</w:t>
      </w:r>
    </w:p>
    <w:p w14:paraId="40CE63DF" w14:textId="43BF28DC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inalt,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object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geometric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geometric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perpendicular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gravity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DA40DF" w14:textId="443B4770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geoalt,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above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level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7F78333" w14:textId="2C3A133E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(hPa)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D7133B6" w14:textId="20887A49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lapse_rate,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(dattemp/dgeoalt)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[°K/m]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AD9B472" w14:textId="6AA61878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CEC3F78" w14:textId="7F8F5AFB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calc_flag,</w:t>
      </w:r>
      <w:r w:rsidR="00203BB5"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="00203BB5"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="00203BB5" w:rsidRPr="002228E0">
        <w:rPr>
          <w:rStyle w:val="sourcecode"/>
        </w:rPr>
        <w:t>SE_TRUE_TO_APP</w:t>
      </w:r>
      <w:r w:rsidR="00AF45A0">
        <w:rPr>
          <w:rStyle w:val="sourcecode"/>
        </w:rPr>
        <w:t xml:space="preserve"> </w:t>
      </w:r>
      <w:r w:rsidR="00203BB5"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="00203BB5" w:rsidRPr="002228E0">
        <w:rPr>
          <w:rStyle w:val="sourcecode"/>
        </w:rPr>
        <w:t>SE_APP_TO_TRUE</w:t>
      </w:r>
      <w:r w:rsidR="00AF45A0">
        <w:rPr>
          <w:rStyle w:val="sourcecode"/>
        </w:rPr>
        <w:t xml:space="preserve"> </w:t>
      </w:r>
      <w:r w:rsidR="00203BB5" w:rsidRPr="002228E0">
        <w:rPr>
          <w:rStyle w:val="sourcecode"/>
        </w:rPr>
        <w:t>*/</w:t>
      </w:r>
    </w:p>
    <w:p w14:paraId="0E4BD86E" w14:textId="31A1E10F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4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declare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!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EBAB4ED" w14:textId="13713B0A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possible;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</w:p>
    <w:p w14:paraId="2BBBAE15" w14:textId="597978D3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altitude,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possible;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otherwise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</w:t>
      </w:r>
    </w:p>
    <w:p w14:paraId="5A122821" w14:textId="3DA0B5B2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dret[2]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refraction</w:t>
      </w:r>
    </w:p>
    <w:p w14:paraId="059A654A" w14:textId="05E425EB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dret[3]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horizon</w:t>
      </w:r>
    </w:p>
    <w:p w14:paraId="0F2C7F8F" w14:textId="76051713" w:rsidR="00163F80" w:rsidRPr="002228E0" w:rsidRDefault="00163F80" w:rsidP="00163F8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either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SE_TRUE_TO_APP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SE_APP_TO_TRUE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E1A5CD7" w14:textId="77777777" w:rsidR="00163F80" w:rsidRPr="002228E0" w:rsidRDefault="00163F80" w:rsidP="00163F80">
      <w:pPr>
        <w:tabs>
          <w:tab w:val="left" w:pos="2835"/>
        </w:tabs>
        <w:rPr>
          <w:rStyle w:val="sourcecode"/>
        </w:rPr>
      </w:pPr>
    </w:p>
    <w:p w14:paraId="782B010B" w14:textId="712CBAFF" w:rsidR="005D6BB7" w:rsidRPr="002228E0" w:rsidRDefault="005D6BB7" w:rsidP="005D6BB7">
      <w:pPr>
        <w:pStyle w:val="berschrift3"/>
      </w:pPr>
      <w:bookmarkStart w:id="236" w:name="_Toc71121240"/>
      <w:r w:rsidRPr="002228E0">
        <w:t>Compute</w:t>
      </w:r>
      <w:r w:rsidR="00AF45A0">
        <w:t xml:space="preserve"> </w:t>
      </w:r>
      <w:r w:rsidRPr="002228E0">
        <w:t>Kepler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asteroid</w:t>
      </w:r>
      <w:bookmarkEnd w:id="236"/>
    </w:p>
    <w:p w14:paraId="3B77BF4A" w14:textId="0810A60D" w:rsidR="005D6BB7" w:rsidRPr="002228E0" w:rsidRDefault="005D6BB7" w:rsidP="005D6BB7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swe_get_orbital_elements</w:t>
      </w:r>
      <w:r w:rsidRPr="002228E0">
        <w:rPr>
          <w:rStyle w:val="sourcecode"/>
        </w:rPr>
        <w:t>(</w:t>
      </w:r>
    </w:p>
    <w:p w14:paraId="7BF25ECF" w14:textId="31E96884" w:rsidR="005D6BB7" w:rsidRPr="002228E0" w:rsidRDefault="005D6BB7" w:rsidP="005D6BB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ab/>
      </w:r>
      <w:r w:rsidR="00A920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TT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(Julian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number)</w:t>
      </w:r>
    </w:p>
    <w:p w14:paraId="1C2C1EBE" w14:textId="1EB3DCE5" w:rsidR="005D6BB7" w:rsidRPr="002228E0" w:rsidRDefault="005D6BB7" w:rsidP="005D6BB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92079" w:rsidRPr="002228E0">
        <w:rPr>
          <w:rStyle w:val="sourcecode"/>
        </w:rPr>
        <w:tab/>
      </w:r>
      <w:r w:rsidR="00A92079" w:rsidRPr="002228E0">
        <w:rPr>
          <w:rStyle w:val="sourcecode"/>
        </w:rPr>
        <w:tab/>
      </w:r>
      <w:r w:rsidR="00A920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number</w:t>
      </w:r>
    </w:p>
    <w:p w14:paraId="63A41618" w14:textId="2F5363E8" w:rsidR="005D6BB7" w:rsidRPr="002228E0" w:rsidRDefault="005D6BB7" w:rsidP="005D6BB7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92079" w:rsidRPr="002228E0">
        <w:rPr>
          <w:rStyle w:val="sourcecode"/>
        </w:rPr>
        <w:tab/>
      </w:r>
      <w:r w:rsidR="00A920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bits,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detailed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docu</w:t>
      </w:r>
    </w:p>
    <w:p w14:paraId="28F083F7" w14:textId="74DF58B8" w:rsidR="005D6BB7" w:rsidRPr="002228E0" w:rsidRDefault="005D6BB7" w:rsidP="005D6BB7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*dret,</w:t>
      </w:r>
      <w:r w:rsidR="00A92079" w:rsidRPr="002228E0">
        <w:rPr>
          <w:rStyle w:val="sourcecode"/>
        </w:rPr>
        <w:tab/>
      </w:r>
      <w:r w:rsidR="00A920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values,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detailed</w:t>
      </w:r>
      <w:r w:rsidR="00AF45A0">
        <w:rPr>
          <w:rStyle w:val="sourcecode"/>
        </w:rPr>
        <w:t xml:space="preserve"> </w:t>
      </w:r>
      <w:r w:rsidR="00A92079" w:rsidRPr="002228E0">
        <w:rPr>
          <w:rStyle w:val="sourcecode"/>
        </w:rPr>
        <w:t>docu</w:t>
      </w:r>
    </w:p>
    <w:p w14:paraId="2E036E21" w14:textId="4A8284AE" w:rsidR="005D6BB7" w:rsidRPr="002228E0" w:rsidRDefault="005D6BB7" w:rsidP="005D6BB7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04C27A84" w14:textId="03375939" w:rsidR="00791D54" w:rsidRPr="002228E0" w:rsidRDefault="00791D54" w:rsidP="00791D54">
      <w:pPr>
        <w:rPr>
          <w:rStyle w:val="sourcecode"/>
        </w:rPr>
      </w:pPr>
    </w:p>
    <w:p w14:paraId="4B4639B0" w14:textId="4BFDA980" w:rsidR="00791D54" w:rsidRPr="002228E0" w:rsidRDefault="00791D54" w:rsidP="00791D54">
      <w:pPr>
        <w:pStyle w:val="berschrift3"/>
      </w:pPr>
      <w:bookmarkStart w:id="237" w:name="_Toc71121241"/>
      <w:r w:rsidRPr="002228E0">
        <w:t>Compute</w:t>
      </w:r>
      <w:r w:rsidR="00AF45A0">
        <w:t xml:space="preserve"> </w:t>
      </w:r>
      <w:r w:rsidRPr="002228E0">
        <w:t>maximum/minimum/current</w:t>
      </w:r>
      <w:r w:rsidR="00AF45A0">
        <w:t xml:space="preserve"> </w:t>
      </w:r>
      <w:r w:rsidRPr="002228E0">
        <w:t>distance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asteroid</w:t>
      </w:r>
      <w:bookmarkEnd w:id="237"/>
    </w:p>
    <w:p w14:paraId="4C7A40A5" w14:textId="4AC4CCCB" w:rsidR="00791D54" w:rsidRPr="002228E0" w:rsidRDefault="00791D54" w:rsidP="00791D54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swe_orbit_max_min_true_distance</w:t>
      </w:r>
      <w:r w:rsidRPr="002228E0">
        <w:rPr>
          <w:rStyle w:val="sourcecode"/>
        </w:rPr>
        <w:t>(</w:t>
      </w:r>
    </w:p>
    <w:p w14:paraId="090ED5A8" w14:textId="775BF569" w:rsidR="00791D54" w:rsidRPr="002228E0" w:rsidRDefault="00791D54" w:rsidP="00791D54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="00C82179" w:rsidRPr="002228E0">
        <w:rPr>
          <w:rStyle w:val="sourcecode"/>
        </w:rPr>
        <w:tab/>
      </w:r>
      <w:r w:rsidR="00C821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input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TT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(Julian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number)</w:t>
      </w:r>
    </w:p>
    <w:p w14:paraId="19274E19" w14:textId="2F100B23" w:rsidR="00791D54" w:rsidRPr="002228E0" w:rsidRDefault="00791D54" w:rsidP="00791D54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C82179" w:rsidRPr="002228E0">
        <w:rPr>
          <w:rStyle w:val="sourcecode"/>
        </w:rPr>
        <w:tab/>
      </w:r>
      <w:r w:rsidR="00C82179" w:rsidRPr="002228E0">
        <w:rPr>
          <w:rStyle w:val="sourcecode"/>
        </w:rPr>
        <w:tab/>
      </w:r>
      <w:r w:rsidR="00C821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number</w:t>
      </w:r>
    </w:p>
    <w:p w14:paraId="13EBD42D" w14:textId="15B5F936" w:rsidR="00791D54" w:rsidRPr="002228E0" w:rsidRDefault="00791D54" w:rsidP="00791D54">
      <w:pPr>
        <w:ind w:firstLine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C82179" w:rsidRPr="002228E0">
        <w:rPr>
          <w:rStyle w:val="sourcecode"/>
        </w:rPr>
        <w:tab/>
      </w:r>
      <w:r w:rsidR="00C821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bits,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detailed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docu</w:t>
      </w:r>
    </w:p>
    <w:p w14:paraId="59377393" w14:textId="21355A64" w:rsidR="00791D54" w:rsidRPr="002228E0" w:rsidRDefault="00791D54" w:rsidP="00791D54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*dmax,</w:t>
      </w:r>
      <w:r w:rsidR="00C82179" w:rsidRPr="002228E0">
        <w:rPr>
          <w:rStyle w:val="sourcecode"/>
        </w:rPr>
        <w:tab/>
      </w:r>
      <w:r w:rsidR="00C821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2661ED"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="002661ED" w:rsidRPr="002228E0">
        <w:rPr>
          <w:rStyle w:val="sourcecode"/>
        </w:rPr>
        <w:t>value: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maximum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based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osculating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elements</w:t>
      </w:r>
    </w:p>
    <w:p w14:paraId="3F59B534" w14:textId="712405FC" w:rsidR="00791D54" w:rsidRPr="002228E0" w:rsidRDefault="00791D54" w:rsidP="00C82179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*dmin,</w:t>
      </w:r>
      <w:r w:rsidR="00C82179" w:rsidRPr="002228E0">
        <w:rPr>
          <w:rStyle w:val="sourcecode"/>
        </w:rPr>
        <w:tab/>
      </w:r>
      <w:r w:rsidR="00C821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2661ED"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="002661ED" w:rsidRPr="002228E0">
        <w:rPr>
          <w:rStyle w:val="sourcecode"/>
        </w:rPr>
        <w:t>value: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minimum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based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on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osculating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elements</w:t>
      </w:r>
    </w:p>
    <w:p w14:paraId="6F896DD2" w14:textId="78F375FE" w:rsidR="00791D54" w:rsidRPr="002228E0" w:rsidRDefault="00791D54" w:rsidP="00791D54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*dtrue,</w:t>
      </w:r>
      <w:r w:rsidR="00C82179" w:rsidRPr="002228E0">
        <w:rPr>
          <w:rStyle w:val="sourcecode"/>
        </w:rPr>
        <w:tab/>
      </w:r>
      <w:r w:rsidR="00C82179" w:rsidRPr="002228E0">
        <w:rPr>
          <w:rStyle w:val="sourcecode"/>
        </w:rPr>
        <w:tab/>
        <w:t>//</w:t>
      </w:r>
      <w:r w:rsidR="00AF45A0">
        <w:rPr>
          <w:rStyle w:val="sourcecode"/>
        </w:rPr>
        <w:t xml:space="preserve"> </w:t>
      </w:r>
      <w:r w:rsidR="002661ED"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="002661ED" w:rsidRPr="002228E0">
        <w:rPr>
          <w:rStyle w:val="sourcecode"/>
        </w:rPr>
        <w:t>value: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current</w:t>
      </w:r>
      <w:r w:rsidR="00AF45A0">
        <w:rPr>
          <w:rStyle w:val="sourcecode"/>
        </w:rPr>
        <w:t xml:space="preserve"> </w:t>
      </w:r>
      <w:r w:rsidR="00C82179" w:rsidRPr="002228E0">
        <w:rPr>
          <w:rStyle w:val="sourcecode"/>
        </w:rPr>
        <w:t>distance</w:t>
      </w:r>
    </w:p>
    <w:p w14:paraId="0646FAA4" w14:textId="0D636BCD" w:rsidR="00791D54" w:rsidRPr="002228E0" w:rsidRDefault="00791D54" w:rsidP="00791D54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7D66943A" w14:textId="77777777" w:rsidR="00791D54" w:rsidRPr="002228E0" w:rsidRDefault="00791D54" w:rsidP="00791D54">
      <w:pPr>
        <w:rPr>
          <w:rStyle w:val="sourcecode"/>
        </w:rPr>
      </w:pPr>
    </w:p>
    <w:p w14:paraId="6D0F8C2F" w14:textId="77777777" w:rsidR="005D6BB7" w:rsidRPr="002228E0" w:rsidRDefault="005D6BB7" w:rsidP="005D6BB7">
      <w:pPr>
        <w:tabs>
          <w:tab w:val="left" w:pos="2835"/>
        </w:tabs>
        <w:rPr>
          <w:rStyle w:val="sourcecode"/>
        </w:rPr>
      </w:pPr>
    </w:p>
    <w:p w14:paraId="3C51EF4F" w14:textId="7CBBAC67" w:rsidR="00BF3510" w:rsidRPr="002228E0" w:rsidRDefault="00BF3510" w:rsidP="00877D89">
      <w:pPr>
        <w:pStyle w:val="berschrift2"/>
      </w:pPr>
      <w:bookmarkStart w:id="238" w:name="_Toc71121242"/>
      <w:r w:rsidRPr="002228E0">
        <w:t>Date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conversion</w:t>
      </w:r>
      <w:bookmarkEnd w:id="238"/>
    </w:p>
    <w:p w14:paraId="2E567587" w14:textId="2BB0C3EA" w:rsidR="00283E02" w:rsidRPr="002228E0" w:rsidRDefault="00BF3510" w:rsidP="001555B8">
      <w:pPr>
        <w:pStyle w:val="berschrift3"/>
      </w:pPr>
      <w:bookmarkStart w:id="239" w:name="_Toc71121243"/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bookmarkEnd w:id="239"/>
    </w:p>
    <w:p w14:paraId="45E78EFD" w14:textId="2626194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swe_deltat_ex(UT)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F655CAB" w14:textId="158C750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swe_deltat_ex</w:t>
      </w:r>
      <w:r w:rsidRPr="002228E0">
        <w:rPr>
          <w:rStyle w:val="sourcecode"/>
        </w:rPr>
        <w:t>(</w:t>
      </w:r>
    </w:p>
    <w:p w14:paraId="4EA10761" w14:textId="58082275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="00793FF4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ET/TT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2A4E65D" w14:textId="1B682E29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ephe_flag,</w:t>
      </w:r>
      <w:r w:rsidR="00793FF4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SEFLG_SWIEPH,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SEFLG_JPLEPH,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SEFLG_MOSEPH)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B263442" w14:textId="68FBC53C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="00793FF4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warning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3AFA3D6" w14:textId="0CDEC25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older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42D3D1B" w14:textId="633A289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(ET)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Universal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swe_deltat(UT)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8E1205" w14:textId="43144819" w:rsidR="00793FF4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</w:t>
      </w:r>
      <w:r w:rsidRPr="002228E0">
        <w:rPr>
          <w:rStyle w:val="sourcecode"/>
        </w:rPr>
        <w:t>(</w:t>
      </w:r>
    </w:p>
    <w:p w14:paraId="03562229" w14:textId="4406E1F5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tjd);</w:t>
      </w:r>
    </w:p>
    <w:p w14:paraId="1A69384B" w14:textId="1A26307F" w:rsidR="00BF3510" w:rsidRPr="002228E0" w:rsidRDefault="00BF3510" w:rsidP="001555B8">
      <w:pPr>
        <w:pStyle w:val="berschrift3"/>
      </w:pPr>
      <w:bookmarkStart w:id="240" w:name="_Toc71121244"/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year,</w:t>
      </w:r>
      <w:r w:rsidR="00AF45A0">
        <w:t xml:space="preserve"> </w:t>
      </w:r>
      <w:r w:rsidRPr="002228E0">
        <w:t>month,</w:t>
      </w:r>
      <w:r w:rsidR="00AF45A0">
        <w:t xml:space="preserve"> </w:t>
      </w:r>
      <w:r w:rsidRPr="002228E0">
        <w:t>day,</w:t>
      </w:r>
      <w:r w:rsidR="00AF45A0">
        <w:t xml:space="preserve"> </w:t>
      </w:r>
      <w:r w:rsidRPr="002228E0">
        <w:t>hour,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check</w:t>
      </w:r>
      <w:r w:rsidR="00AF45A0">
        <w:t xml:space="preserve"> </w:t>
      </w:r>
      <w:r w:rsidRPr="002228E0">
        <w:t>whether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legal</w:t>
      </w:r>
      <w:bookmarkEnd w:id="240"/>
    </w:p>
    <w:p w14:paraId="51A14DF7" w14:textId="4B8B732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value: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OK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438E9D4" w14:textId="69BC566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swe_date_conversion</w:t>
      </w:r>
      <w:r w:rsidRPr="002228E0">
        <w:rPr>
          <w:rStyle w:val="sourcecode"/>
        </w:rPr>
        <w:t>(</w:t>
      </w:r>
    </w:p>
    <w:p w14:paraId="066F2F7A" w14:textId="76B54889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27D1D68" w14:textId="6EF9C27A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(decimal,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4DE0090" w14:textId="265A50C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‘g’[regorian]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|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’j’[ulian]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3C86FCE" w14:textId="3F662B32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*tjd);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B75DD00" w14:textId="3ED4223B" w:rsidR="00BF3510" w:rsidRPr="002228E0" w:rsidRDefault="00BF3510" w:rsidP="001555B8">
      <w:pPr>
        <w:pStyle w:val="berschrift3"/>
      </w:pPr>
      <w:bookmarkStart w:id="241" w:name="_Toc71121245"/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year,</w:t>
      </w:r>
      <w:r w:rsidR="00AF45A0">
        <w:t xml:space="preserve"> </w:t>
      </w:r>
      <w:r w:rsidRPr="002228E0">
        <w:t>month,</w:t>
      </w:r>
      <w:r w:rsidR="00AF45A0">
        <w:t xml:space="preserve"> </w:t>
      </w:r>
      <w:r w:rsidRPr="002228E0">
        <w:t>day,</w:t>
      </w:r>
      <w:r w:rsidR="00AF45A0">
        <w:t xml:space="preserve"> </w:t>
      </w:r>
      <w:r w:rsidRPr="002228E0">
        <w:t>hour</w:t>
      </w:r>
      <w:bookmarkEnd w:id="241"/>
    </w:p>
    <w:p w14:paraId="43ABEE17" w14:textId="791CD79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swe_julday</w:t>
      </w:r>
      <w:r w:rsidRPr="002228E0">
        <w:rPr>
          <w:rStyle w:val="sourcecode"/>
        </w:rPr>
        <w:t>(</w:t>
      </w:r>
    </w:p>
    <w:p w14:paraId="35D9BED3" w14:textId="6C2C2EDD" w:rsidR="00793FF4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</w:p>
    <w:p w14:paraId="7D7A6FA7" w14:textId="2CD8EC56" w:rsidR="00793FF4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</w:p>
    <w:p w14:paraId="5D1A530D" w14:textId="32D49108" w:rsidR="00793FF4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</w:p>
    <w:p w14:paraId="55F0FD74" w14:textId="0919076E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</w:p>
    <w:p w14:paraId="19381BEB" w14:textId="57B4CF41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893B282" w14:textId="49EF47CD" w:rsidR="00BF3510" w:rsidRPr="002228E0" w:rsidRDefault="00BF3510" w:rsidP="001555B8">
      <w:pPr>
        <w:pStyle w:val="berschrift3"/>
      </w:pPr>
      <w:bookmarkStart w:id="242" w:name="_Toc71121246"/>
      <w:r w:rsidRPr="002228E0">
        <w:t>Year,</w:t>
      </w:r>
      <w:r w:rsidR="00AF45A0">
        <w:t xml:space="preserve"> </w:t>
      </w:r>
      <w:r w:rsidRPr="002228E0">
        <w:t>month,</w:t>
      </w:r>
      <w:r w:rsidR="00AF45A0">
        <w:t xml:space="preserve"> </w:t>
      </w:r>
      <w:r w:rsidRPr="002228E0">
        <w:t>day,</w:t>
      </w:r>
      <w:r w:rsidR="00AF45A0">
        <w:t xml:space="preserve"> </w:t>
      </w:r>
      <w:r w:rsidRPr="002228E0">
        <w:t>hour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</w:t>
      </w:r>
      <w:bookmarkEnd w:id="242"/>
    </w:p>
    <w:p w14:paraId="7533D82D" w14:textId="239DF1F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swe_revjul</w:t>
      </w:r>
      <w:r w:rsidRPr="002228E0">
        <w:rPr>
          <w:rStyle w:val="sourcecode"/>
        </w:rPr>
        <w:t>(</w:t>
      </w:r>
    </w:p>
    <w:p w14:paraId="60F923F7" w14:textId="307A6C4C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0E5B10B" w14:textId="6DA6469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6C5C592" w14:textId="224EF294" w:rsidR="00283E02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*year,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target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392BF6" w14:textId="6B4C5581" w:rsidR="00793FF4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*month,</w:t>
      </w:r>
    </w:p>
    <w:p w14:paraId="78583F80" w14:textId="42DD6CCF" w:rsidR="00793FF4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*day,</w:t>
      </w:r>
    </w:p>
    <w:p w14:paraId="6C89081C" w14:textId="08638F2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*hour);</w:t>
      </w:r>
    </w:p>
    <w:p w14:paraId="600908B1" w14:textId="70E2F81B" w:rsidR="00283E02" w:rsidRPr="002228E0" w:rsidRDefault="00BF3510" w:rsidP="001555B8">
      <w:pPr>
        <w:pStyle w:val="berschrift3"/>
      </w:pPr>
      <w:bookmarkStart w:id="243" w:name="_Toc71121247"/>
      <w:r w:rsidRPr="002228E0">
        <w:t>Local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time</w:t>
      </w:r>
      <w:bookmarkEnd w:id="243"/>
    </w:p>
    <w:p w14:paraId="559F4524" w14:textId="12AD27B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transform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</w:p>
    <w:p w14:paraId="5A2C63EC" w14:textId="674C5D9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</w:p>
    <w:p w14:paraId="74023983" w14:textId="0150284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...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</w:p>
    <w:p w14:paraId="14653C32" w14:textId="0297364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offset</w:t>
      </w:r>
    </w:p>
    <w:p w14:paraId="0AC30955" w14:textId="624944C0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</w:p>
    <w:p w14:paraId="7749BA12" w14:textId="697D465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iyear_out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...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dsec_out</w:t>
      </w:r>
    </w:p>
    <w:p w14:paraId="62744D95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22D12F83" w14:textId="08BA122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zones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Greenwich,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positive.</w:t>
      </w:r>
    </w:p>
    <w:p w14:paraId="4E187B06" w14:textId="314C93DE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zones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Greenwich,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negative.</w:t>
      </w:r>
    </w:p>
    <w:p w14:paraId="1C346521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</w:p>
    <w:p w14:paraId="21187590" w14:textId="3F55A4F4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+d_timezone.</w:t>
      </w:r>
    </w:p>
    <w:p w14:paraId="4262CF3B" w14:textId="002433F3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-d_timezone.</w:t>
      </w:r>
    </w:p>
    <w:p w14:paraId="63B4F3EE" w14:textId="7777777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2FFEE813" w14:textId="27098CD1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swe_utc_timezone</w:t>
      </w:r>
      <w:r w:rsidRPr="002228E0">
        <w:rPr>
          <w:rStyle w:val="sourcecode"/>
        </w:rPr>
        <w:t>(</w:t>
      </w:r>
    </w:p>
    <w:p w14:paraId="6119E8FB" w14:textId="73B2A013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iday,</w:t>
      </w:r>
    </w:p>
    <w:p w14:paraId="3A0BDB59" w14:textId="6BEBD3CB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dsec,</w:t>
      </w:r>
    </w:p>
    <w:p w14:paraId="73EAA9F7" w14:textId="2B08DCA8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d_timezone,</w:t>
      </w:r>
    </w:p>
    <w:p w14:paraId="0C875142" w14:textId="427E4C44" w:rsidR="004E52D3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*iyear_out,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*imonth_out,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*iday_out,</w:t>
      </w:r>
    </w:p>
    <w:p w14:paraId="3E451370" w14:textId="73E883E2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*ihour_out,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*imin_out,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*dsec_out)</w:t>
      </w:r>
      <w:r w:rsidR="00793FF4" w:rsidRPr="002228E0">
        <w:rPr>
          <w:rStyle w:val="sourcecode"/>
        </w:rPr>
        <w:t>;</w:t>
      </w:r>
    </w:p>
    <w:p w14:paraId="7B078DF2" w14:textId="6BBFF8AB" w:rsidR="00283E02" w:rsidRPr="002228E0" w:rsidRDefault="00BF3510" w:rsidP="001555B8">
      <w:pPr>
        <w:pStyle w:val="berschrift3"/>
      </w:pPr>
      <w:bookmarkStart w:id="244" w:name="_Toc71121248"/>
      <w:r w:rsidRPr="002228E0">
        <w:t>UTC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jd</w:t>
      </w:r>
      <w:r w:rsidR="00AF45A0">
        <w:t xml:space="preserve"> </w:t>
      </w:r>
      <w:r w:rsidRPr="002228E0">
        <w:t>(TT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UT1)</w:t>
      </w:r>
      <w:bookmarkEnd w:id="244"/>
    </w:p>
    <w:p w14:paraId="6BDD6A15" w14:textId="4948A7A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(wall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clock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flag.</w:t>
      </w:r>
    </w:p>
    <w:p w14:paraId="283B9A7F" w14:textId="7F83185F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</w:t>
      </w:r>
    </w:p>
    <w:p w14:paraId="11A2BF26" w14:textId="73099F2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error)</w:t>
      </w:r>
    </w:p>
    <w:p w14:paraId="2B8BD372" w14:textId="206EFF5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OK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ERR.</w:t>
      </w:r>
    </w:p>
    <w:p w14:paraId="2E3B908F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*/</w:t>
      </w:r>
    </w:p>
    <w:p w14:paraId="3E25971D" w14:textId="5413978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swe_utc_to_jd</w:t>
      </w:r>
      <w:r w:rsidRPr="002228E0">
        <w:rPr>
          <w:rStyle w:val="sourcecode"/>
        </w:rPr>
        <w:t>(</w:t>
      </w:r>
    </w:p>
    <w:p w14:paraId="43231338" w14:textId="3C9CEF84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iday,</w:t>
      </w:r>
    </w:p>
    <w:p w14:paraId="33A52376" w14:textId="376B8C79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dsec,</w:t>
      </w:r>
      <w:r w:rsidR="00793FF4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793FF4" w:rsidRPr="002228E0">
        <w:rPr>
          <w:rStyle w:val="sourcecode"/>
        </w:rPr>
        <w:t>NOTE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14E30B8" w14:textId="47A061B6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gregflag,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FAFEE4B" w14:textId="0F66CEAF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dret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two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</w:p>
    <w:p w14:paraId="6B5578DA" w14:textId="5EE8493A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dret[0]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</w:p>
    <w:p w14:paraId="490A3995" w14:textId="09EDE1B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dret[1]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84FE2AC" w14:textId="426BEF3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serr</w:t>
      </w:r>
      <w:r w:rsidR="00202FCF" w:rsidRPr="002228E0">
        <w:rPr>
          <w:rStyle w:val="sourcecode"/>
        </w:rPr>
        <w:t>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BB79649" w14:textId="55CC83A2" w:rsidR="00283E02" w:rsidRPr="002228E0" w:rsidRDefault="00BF3510" w:rsidP="001555B8">
      <w:pPr>
        <w:pStyle w:val="berschrift3"/>
      </w:pPr>
      <w:bookmarkStart w:id="245" w:name="_Toc71121249"/>
      <w:r w:rsidRPr="002228E0">
        <w:t>TT</w:t>
      </w:r>
      <w:r w:rsidR="00AF45A0">
        <w:t xml:space="preserve"> </w:t>
      </w:r>
      <w:r w:rsidRPr="002228E0">
        <w:t>(ET1)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UTC</w:t>
      </w:r>
      <w:bookmarkEnd w:id="245"/>
    </w:p>
    <w:p w14:paraId="6D0D3207" w14:textId="003D62F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</w:p>
    <w:p w14:paraId="2E4529A2" w14:textId="744ABE1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E5B05B1" w14:textId="4C2EDAA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swe_jdet_to_utc</w:t>
      </w:r>
      <w:r w:rsidRPr="002228E0">
        <w:rPr>
          <w:rStyle w:val="sourcecode"/>
        </w:rPr>
        <w:t>(</w:t>
      </w:r>
    </w:p>
    <w:p w14:paraId="74F628F8" w14:textId="12FB4A47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28EB1D9" w14:textId="37CFB02A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gregflag,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749A022" w14:textId="7E0F11B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*iday,</w:t>
      </w:r>
    </w:p>
    <w:p w14:paraId="3E910B13" w14:textId="60F2E920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*dsec</w:t>
      </w:r>
      <w:r w:rsidR="00202FCF" w:rsidRPr="002228E0">
        <w:rPr>
          <w:rStyle w:val="sourcecode"/>
        </w:rPr>
        <w:t>);</w:t>
      </w:r>
      <w:r w:rsidR="00202FCF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202FCF" w:rsidRPr="002228E0">
        <w:rPr>
          <w:rStyle w:val="sourcecode"/>
        </w:rPr>
        <w:t>NOTE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D629FC2" w14:textId="17495D58" w:rsidR="00BF3510" w:rsidRPr="002228E0" w:rsidRDefault="00BF3510" w:rsidP="001555B8">
      <w:pPr>
        <w:pStyle w:val="berschrift3"/>
      </w:pPr>
      <w:bookmarkStart w:id="246" w:name="_Toc71121250"/>
      <w:r w:rsidRPr="002228E0">
        <w:t>UTC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TT</w:t>
      </w:r>
      <w:r w:rsidR="00AF45A0">
        <w:t xml:space="preserve"> </w:t>
      </w:r>
      <w:r w:rsidRPr="002228E0">
        <w:t>(ET1)</w:t>
      </w:r>
      <w:bookmarkEnd w:id="246"/>
    </w:p>
    <w:p w14:paraId="2B97B6BC" w14:textId="769FC039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(UT1),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</w:p>
    <w:p w14:paraId="764A1B4B" w14:textId="459CDE6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405F3A6" w14:textId="450F1CF0" w:rsidR="00BF3510" w:rsidRPr="002228E0" w:rsidRDefault="00BF3510" w:rsidP="00202FCF">
      <w:pPr>
        <w:tabs>
          <w:tab w:val="left" w:pos="3969"/>
        </w:tabs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swe_jdut1_to_utc</w:t>
      </w:r>
      <w:r w:rsidRPr="002228E0">
        <w:rPr>
          <w:rStyle w:val="sourcecode"/>
        </w:rPr>
        <w:t>(</w:t>
      </w:r>
    </w:p>
    <w:p w14:paraId="4360F442" w14:textId="7EB508D1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(TT)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987505B" w14:textId="5128B63E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gregflag,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Gregorian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calendar: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7229EBB" w14:textId="0C6668ED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*iyear,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*imonth,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*iday,</w:t>
      </w:r>
    </w:p>
    <w:p w14:paraId="66304685" w14:textId="3F13519B" w:rsidR="00BF3510" w:rsidRPr="002228E0" w:rsidRDefault="00BF3510" w:rsidP="007C3F58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*ihour,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*dsec</w:t>
      </w:r>
      <w:r w:rsidR="00202FCF" w:rsidRPr="002228E0">
        <w:rPr>
          <w:rStyle w:val="sourcecode"/>
        </w:rPr>
        <w:t>)</w:t>
      </w:r>
      <w:r w:rsidR="00D07921" w:rsidRPr="002228E0">
        <w:rPr>
          <w:rStyle w:val="sourcecode"/>
        </w:rPr>
        <w:t>;</w:t>
      </w:r>
      <w:r w:rsidR="00202FCF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202FCF" w:rsidRPr="002228E0">
        <w:rPr>
          <w:rStyle w:val="sourcecode"/>
        </w:rPr>
        <w:t>NOTE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50E4D4E" w14:textId="405DEB50" w:rsidR="00BF3510" w:rsidRPr="002228E0" w:rsidRDefault="00BF3510" w:rsidP="001555B8">
      <w:pPr>
        <w:pStyle w:val="berschrift3"/>
      </w:pPr>
      <w:bookmarkStart w:id="247" w:name="_Toc71121251"/>
      <w:r w:rsidRPr="002228E0">
        <w:t>Get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swe_deltat()</w:t>
      </w:r>
      <w:bookmarkEnd w:id="247"/>
    </w:p>
    <w:p w14:paraId="70B8A63D" w14:textId="1C4EA8AB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swe_get_tid_acc</w:t>
      </w:r>
      <w:r w:rsidRPr="002228E0">
        <w:rPr>
          <w:rStyle w:val="sourcecode"/>
        </w:rPr>
        <w:t>(void);</w:t>
      </w:r>
    </w:p>
    <w:p w14:paraId="76CE6A7E" w14:textId="3F23FD1C" w:rsidR="00BF3510" w:rsidRPr="002228E0" w:rsidRDefault="00BF3510" w:rsidP="001555B8">
      <w:pPr>
        <w:pStyle w:val="berschrift3"/>
      </w:pPr>
      <w:bookmarkStart w:id="248" w:name="_Toc71121252"/>
      <w:r w:rsidRPr="002228E0">
        <w:t>Set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swe_deltat()</w:t>
      </w:r>
      <w:bookmarkEnd w:id="248"/>
    </w:p>
    <w:p w14:paraId="67D8592F" w14:textId="631D69CE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swe_set_tid_acc</w:t>
      </w:r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t_acc);</w:t>
      </w:r>
    </w:p>
    <w:p w14:paraId="71E25230" w14:textId="0D58F137" w:rsidR="00BF3510" w:rsidRPr="002228E0" w:rsidRDefault="00BF3510" w:rsidP="001555B8">
      <w:pPr>
        <w:pStyle w:val="berschrift3"/>
      </w:pPr>
      <w:bookmarkStart w:id="249" w:name="_Toc71121253"/>
      <w:r w:rsidRPr="002228E0">
        <w:t>Equation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time</w:t>
      </w:r>
      <w:bookmarkEnd w:id="249"/>
    </w:p>
    <w:p w14:paraId="1277EDC8" w14:textId="34E77FE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difference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between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time.</w:t>
      </w:r>
    </w:p>
    <w:p w14:paraId="1DE9CC54" w14:textId="40EBB41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LMT.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D506E9C" w14:textId="221178CC" w:rsidR="00292F6A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swe_time_equ</w:t>
      </w:r>
      <w:r w:rsidRPr="002228E0">
        <w:rPr>
          <w:rStyle w:val="sourcecode"/>
        </w:rPr>
        <w:t>(</w:t>
      </w:r>
    </w:p>
    <w:p w14:paraId="01B02414" w14:textId="178D4572" w:rsidR="00292F6A" w:rsidRPr="002228E0" w:rsidRDefault="00BF3510" w:rsidP="00292F6A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tjd_et,</w:t>
      </w:r>
    </w:p>
    <w:p w14:paraId="5D64B8BA" w14:textId="278F5A5A" w:rsidR="00292F6A" w:rsidRPr="002228E0" w:rsidRDefault="00BF3510" w:rsidP="00292F6A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*e,</w:t>
      </w:r>
    </w:p>
    <w:p w14:paraId="7C0FB0E1" w14:textId="6614B159" w:rsidR="00283E02" w:rsidRPr="002228E0" w:rsidRDefault="00BF3510" w:rsidP="00292F6A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01019B82" w14:textId="1A8EE42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(LMT)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(LAT)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5B76FC4" w14:textId="0BB67DA9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tjd_lmt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59478C1E" w14:textId="40CA9F7A" w:rsidR="000E1AC7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</w:p>
    <w:p w14:paraId="28D73F01" w14:textId="786F47E9" w:rsidR="00BF3510" w:rsidRPr="002228E0" w:rsidRDefault="000E1AC7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longitudes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positive,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ones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6498D69D" w14:textId="491DCBF0" w:rsidR="00292F6A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swe_lmt_to_lat</w:t>
      </w:r>
      <w:r w:rsidRPr="002228E0">
        <w:rPr>
          <w:rStyle w:val="sourcecode"/>
        </w:rPr>
        <w:t>(</w:t>
      </w:r>
    </w:p>
    <w:p w14:paraId="566E294A" w14:textId="19F5ECFB" w:rsidR="00292F6A" w:rsidRPr="002228E0" w:rsidRDefault="00BF3510" w:rsidP="00292F6A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tjd_lmt,</w:t>
      </w:r>
    </w:p>
    <w:p w14:paraId="5B32D712" w14:textId="7BD007D8" w:rsidR="00292F6A" w:rsidRPr="002228E0" w:rsidRDefault="00BF3510" w:rsidP="00292F6A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</w:p>
    <w:p w14:paraId="4871A98D" w14:textId="3B529A71" w:rsidR="00292F6A" w:rsidRPr="002228E0" w:rsidRDefault="00BF3510" w:rsidP="00292F6A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*tjd_lat,</w:t>
      </w:r>
    </w:p>
    <w:p w14:paraId="4B826229" w14:textId="54B6A016" w:rsidR="00283E02" w:rsidRPr="002228E0" w:rsidRDefault="00BF3510" w:rsidP="00292F6A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63FC93DD" w14:textId="0E1D2F35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Apparent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(LAT)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Local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(LMT)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BC15E5F" w14:textId="338653A4" w:rsidR="00292F6A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swe_lat_to_lmt</w:t>
      </w:r>
      <w:r w:rsidRPr="002228E0">
        <w:rPr>
          <w:rStyle w:val="sourcecode"/>
        </w:rPr>
        <w:t>(</w:t>
      </w:r>
    </w:p>
    <w:p w14:paraId="744E6196" w14:textId="11C168A2" w:rsidR="00292F6A" w:rsidRPr="002228E0" w:rsidRDefault="00BF3510" w:rsidP="00034150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tjd_lat,</w:t>
      </w:r>
    </w:p>
    <w:p w14:paraId="7E02BA17" w14:textId="496349E0" w:rsidR="00292F6A" w:rsidRPr="002228E0" w:rsidRDefault="00BF3510" w:rsidP="00034150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</w:p>
    <w:p w14:paraId="49A9F546" w14:textId="407C8D5C" w:rsidR="00292F6A" w:rsidRPr="002228E0" w:rsidRDefault="00BF3510" w:rsidP="00034150">
      <w:pPr>
        <w:ind w:firstLine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*tjd_lmt,</w:t>
      </w:r>
    </w:p>
    <w:p w14:paraId="18334E15" w14:textId="3301BAA5" w:rsidR="00283E02" w:rsidRPr="002228E0" w:rsidRDefault="00BF3510" w:rsidP="00034150">
      <w:pPr>
        <w:ind w:firstLine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</w:p>
    <w:p w14:paraId="03473255" w14:textId="78EED408" w:rsidR="00BF3510" w:rsidRPr="002228E0" w:rsidRDefault="00BF3510" w:rsidP="00877D89">
      <w:pPr>
        <w:pStyle w:val="berschrift2"/>
      </w:pPr>
      <w:bookmarkStart w:id="250" w:name="_Toc71121254"/>
      <w:r w:rsidRPr="002228E0">
        <w:t>Initialization,</w:t>
      </w:r>
      <w:r w:rsidR="00AF45A0">
        <w:t xml:space="preserve"> </w:t>
      </w:r>
      <w:r w:rsidRPr="002228E0">
        <w:t>setup,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closing</w:t>
      </w:r>
      <w:r w:rsidR="00AF45A0">
        <w:t xml:space="preserve"> </w:t>
      </w:r>
      <w:r w:rsidRPr="002228E0">
        <w:t>functions</w:t>
      </w:r>
      <w:bookmarkEnd w:id="250"/>
    </w:p>
    <w:p w14:paraId="5D628AEB" w14:textId="6B7220E6" w:rsidR="00BF3510" w:rsidRPr="002228E0" w:rsidRDefault="00BF3510" w:rsidP="001555B8">
      <w:pPr>
        <w:pStyle w:val="berschrift3"/>
      </w:pPr>
      <w:bookmarkStart w:id="251" w:name="_Toc71121255"/>
      <w:r w:rsidRPr="002228E0">
        <w:t>Set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bookmarkEnd w:id="251"/>
    </w:p>
    <w:p w14:paraId="28784160" w14:textId="42E4B59D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swe_set_ephe_path</w:t>
      </w:r>
      <w:r w:rsidRPr="002228E0">
        <w:rPr>
          <w:rStyle w:val="sourcecode"/>
        </w:rPr>
        <w:t>(char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*path);</w:t>
      </w:r>
    </w:p>
    <w:p w14:paraId="2870CEDA" w14:textId="6983CAB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ABC45E8" w14:textId="17DA931E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swe_set_jpl_file</w:t>
      </w:r>
      <w:r w:rsidRPr="002228E0">
        <w:rPr>
          <w:rStyle w:val="sourcecode"/>
        </w:rPr>
        <w:t>(char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*fname);</w:t>
      </w:r>
    </w:p>
    <w:p w14:paraId="73D29E69" w14:textId="52030D6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close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21406C5" w14:textId="07892F9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swe_close</w:t>
      </w:r>
      <w:r w:rsidRPr="002228E0">
        <w:rPr>
          <w:rStyle w:val="sourcecode"/>
        </w:rPr>
        <w:t>(void);</w:t>
      </w:r>
    </w:p>
    <w:p w14:paraId="0554B1AD" w14:textId="5A5E787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your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Swiss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D30E1F0" w14:textId="6EFBFA7C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Pr="002228E0">
        <w:rPr>
          <w:rStyle w:val="functions"/>
        </w:rPr>
        <w:t>swe_version</w:t>
      </w:r>
      <w:r w:rsidRPr="002228E0">
        <w:rPr>
          <w:rStyle w:val="sourcecode"/>
        </w:rPr>
        <w:t>(char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*svers);</w:t>
      </w:r>
    </w:p>
    <w:p w14:paraId="77586E7B" w14:textId="6E50CECD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svers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variable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sufficient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(255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6934AAA" w14:textId="097654FB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library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executable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BA4177A" w14:textId="3C7D78A2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Pr="002228E0">
        <w:rPr>
          <w:rStyle w:val="functions"/>
        </w:rPr>
        <w:t>swe_get_library_path</w:t>
      </w:r>
      <w:r w:rsidRPr="002228E0">
        <w:rPr>
          <w:rStyle w:val="sourcecode"/>
        </w:rPr>
        <w:t>(char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*spath);</w:t>
      </w:r>
    </w:p>
    <w:p w14:paraId="5125743E" w14:textId="6F7D6B2F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spath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variable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sufficient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library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(255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2C3BC9F" w14:textId="6BB3583D" w:rsidR="00BD6E65" w:rsidRPr="002228E0" w:rsidRDefault="00BD6E65" w:rsidP="00CC1B5C">
      <w:pPr>
        <w:rPr>
          <w:rStyle w:val="sourcecode"/>
        </w:rPr>
      </w:pPr>
      <w:r w:rsidRPr="002228E0">
        <w:rPr>
          <w:rStyle w:val="sourcecode"/>
        </w:rPr>
        <w:t>/</w:t>
      </w:r>
      <w:r w:rsidR="009365AB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file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after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swe_calc()</w:t>
      </w:r>
      <w:r w:rsidR="00AF45A0">
        <w:rPr>
          <w:rStyle w:val="sourcecode"/>
        </w:rPr>
        <w:t xml:space="preserve"> </w:t>
      </w:r>
      <w:r w:rsidR="009365AB" w:rsidRPr="002228E0">
        <w:rPr>
          <w:rStyle w:val="sourcecode"/>
        </w:rPr>
        <w:t>*/</w:t>
      </w:r>
    </w:p>
    <w:p w14:paraId="16648FF6" w14:textId="3937EA0E" w:rsidR="00BD6E65" w:rsidRPr="002228E0" w:rsidRDefault="00BD6E65" w:rsidP="00BD6E65">
      <w:pPr>
        <w:rPr>
          <w:rStyle w:val="sourcecode"/>
        </w:rPr>
      </w:pPr>
      <w:r w:rsidRPr="002228E0">
        <w:rPr>
          <w:rStyle w:val="sourcecode"/>
        </w:rPr>
        <w:t>const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*CALL_CONV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swe_get_current_file_data(</w:t>
      </w:r>
    </w:p>
    <w:p w14:paraId="2AF38259" w14:textId="7EE6E4D9" w:rsidR="00BD6E65" w:rsidRPr="002228E0" w:rsidRDefault="00AF45A0" w:rsidP="00BD6E65">
      <w:pPr>
        <w:rPr>
          <w:rStyle w:val="sourcecode"/>
        </w:rPr>
      </w:pPr>
      <w:r>
        <w:rPr>
          <w:rStyle w:val="sourcecode"/>
        </w:rPr>
        <w:t xml:space="preserve">  </w:t>
      </w:r>
      <w:r w:rsidR="00BD6E65" w:rsidRPr="002228E0">
        <w:rPr>
          <w:rStyle w:val="sourcecode"/>
        </w:rPr>
        <w:t>int</w:t>
      </w:r>
      <w:r>
        <w:rPr>
          <w:rStyle w:val="sourcecode"/>
        </w:rPr>
        <w:t xml:space="preserve"> </w:t>
      </w:r>
      <w:r w:rsidR="00BD6E65" w:rsidRPr="002228E0">
        <w:rPr>
          <w:rStyle w:val="sourcecode"/>
        </w:rPr>
        <w:t>ifno,</w:t>
      </w:r>
      <w:r>
        <w:rPr>
          <w:rStyle w:val="sourcecode"/>
        </w:rPr>
        <w:t xml:space="preserve"> </w:t>
      </w:r>
    </w:p>
    <w:p w14:paraId="5ADC49BA" w14:textId="7DDB41F3" w:rsidR="00BD6E65" w:rsidRPr="002228E0" w:rsidRDefault="00AF45A0" w:rsidP="00BD6E65">
      <w:pPr>
        <w:rPr>
          <w:rStyle w:val="sourcecode"/>
        </w:rPr>
      </w:pPr>
      <w:r>
        <w:rPr>
          <w:rStyle w:val="sourcecode"/>
        </w:rPr>
        <w:t xml:space="preserve">  </w:t>
      </w:r>
      <w:r w:rsidR="00BD6E65" w:rsidRPr="002228E0">
        <w:rPr>
          <w:rStyle w:val="sourcecode"/>
        </w:rPr>
        <w:t>double</w:t>
      </w:r>
      <w:r>
        <w:rPr>
          <w:rStyle w:val="sourcecode"/>
        </w:rPr>
        <w:t xml:space="preserve"> </w:t>
      </w:r>
      <w:r w:rsidR="00BD6E65" w:rsidRPr="002228E0">
        <w:rPr>
          <w:rStyle w:val="sourcecode"/>
        </w:rPr>
        <w:t>*tfstart,</w:t>
      </w:r>
      <w:r>
        <w:rPr>
          <w:rStyle w:val="sourcecode"/>
        </w:rPr>
        <w:t xml:space="preserve"> </w:t>
      </w:r>
    </w:p>
    <w:p w14:paraId="500543A7" w14:textId="3E10B024" w:rsidR="00BD6E65" w:rsidRPr="002228E0" w:rsidRDefault="00AF45A0" w:rsidP="00BD6E65">
      <w:pPr>
        <w:rPr>
          <w:rStyle w:val="sourcecode"/>
        </w:rPr>
      </w:pPr>
      <w:r>
        <w:rPr>
          <w:rStyle w:val="sourcecode"/>
        </w:rPr>
        <w:t xml:space="preserve">  </w:t>
      </w:r>
      <w:r w:rsidR="00BD6E65" w:rsidRPr="002228E0">
        <w:rPr>
          <w:rStyle w:val="sourcecode"/>
        </w:rPr>
        <w:t>double</w:t>
      </w:r>
      <w:r>
        <w:rPr>
          <w:rStyle w:val="sourcecode"/>
        </w:rPr>
        <w:t xml:space="preserve"> </w:t>
      </w:r>
      <w:r w:rsidR="00BD6E65" w:rsidRPr="002228E0">
        <w:rPr>
          <w:rStyle w:val="sourcecode"/>
        </w:rPr>
        <w:t>*tfend,</w:t>
      </w:r>
      <w:r>
        <w:rPr>
          <w:rStyle w:val="sourcecode"/>
        </w:rPr>
        <w:t xml:space="preserve"> </w:t>
      </w:r>
    </w:p>
    <w:p w14:paraId="75014AC3" w14:textId="31D6F9AD" w:rsidR="00BD6E65" w:rsidRPr="002228E0" w:rsidRDefault="00AF45A0" w:rsidP="00BD6E65">
      <w:pPr>
        <w:rPr>
          <w:rStyle w:val="sourcecode"/>
        </w:rPr>
      </w:pPr>
      <w:r>
        <w:rPr>
          <w:rStyle w:val="sourcecode"/>
        </w:rPr>
        <w:t xml:space="preserve">  </w:t>
      </w:r>
      <w:r w:rsidR="00BD6E65" w:rsidRPr="002228E0">
        <w:rPr>
          <w:rStyle w:val="sourcecode"/>
        </w:rPr>
        <w:t>int</w:t>
      </w:r>
      <w:r>
        <w:rPr>
          <w:rStyle w:val="sourcecode"/>
        </w:rPr>
        <w:t xml:space="preserve"> </w:t>
      </w:r>
      <w:r w:rsidR="00BD6E65" w:rsidRPr="002228E0">
        <w:rPr>
          <w:rStyle w:val="sourcecode"/>
        </w:rPr>
        <w:t>*denum);</w:t>
      </w:r>
    </w:p>
    <w:p w14:paraId="47FEE72B" w14:textId="77777777" w:rsidR="00BD6E65" w:rsidRPr="002228E0" w:rsidRDefault="00BD6E65" w:rsidP="00CC1B5C">
      <w:pPr>
        <w:rPr>
          <w:rStyle w:val="sourcecode"/>
        </w:rPr>
      </w:pPr>
    </w:p>
    <w:p w14:paraId="24E94EF5" w14:textId="5796083D" w:rsidR="00BF3510" w:rsidRPr="002228E0" w:rsidRDefault="00BF3510" w:rsidP="00877D89">
      <w:pPr>
        <w:pStyle w:val="berschrift2"/>
      </w:pPr>
      <w:bookmarkStart w:id="252" w:name="_Toc71121256"/>
      <w:r w:rsidRPr="002228E0">
        <w:t>House</w:t>
      </w:r>
      <w:r w:rsidR="00AF45A0">
        <w:t xml:space="preserve"> </w:t>
      </w:r>
      <w:r w:rsidRPr="002228E0">
        <w:t>calculation</w:t>
      </w:r>
      <w:bookmarkEnd w:id="252"/>
    </w:p>
    <w:p w14:paraId="2586DE14" w14:textId="121C8889" w:rsidR="00BF3510" w:rsidRPr="002228E0" w:rsidRDefault="00BF3510" w:rsidP="001555B8">
      <w:pPr>
        <w:pStyle w:val="berschrift3"/>
      </w:pPr>
      <w:bookmarkStart w:id="253" w:name="_Toc71121257"/>
      <w:r w:rsidRPr="002228E0">
        <w:t>Sidereal</w:t>
      </w:r>
      <w:r w:rsidR="00AF45A0">
        <w:t xml:space="preserve"> </w:t>
      </w:r>
      <w:r w:rsidRPr="002228E0">
        <w:t>time</w:t>
      </w:r>
      <w:bookmarkEnd w:id="253"/>
    </w:p>
    <w:p w14:paraId="42026D46" w14:textId="7862D7DE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swe_sidtime</w:t>
      </w:r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tjd_ut);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226DF42" w14:textId="3E1CBA8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swe_sidtime0</w:t>
      </w:r>
      <w:r w:rsidRPr="002228E0">
        <w:rPr>
          <w:rStyle w:val="sourcecode"/>
        </w:rPr>
        <w:t>(</w:t>
      </w:r>
    </w:p>
    <w:p w14:paraId="584FD618" w14:textId="66312A63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9D53EF3" w14:textId="45FCDABF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4DC96CA" w14:textId="651D4398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nutation,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D91AB29" w14:textId="3A8051FB" w:rsidR="00283E02" w:rsidRPr="002228E0" w:rsidRDefault="00BF3510" w:rsidP="001555B8">
      <w:pPr>
        <w:pStyle w:val="berschrift3"/>
      </w:pPr>
      <w:bookmarkStart w:id="254" w:name="_Toc71121258"/>
      <w:r w:rsidRPr="002228E0">
        <w:t>Name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</w:t>
      </w:r>
      <w:bookmarkEnd w:id="254"/>
    </w:p>
    <w:p w14:paraId="48600D53" w14:textId="48095FA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swe_house_name</w:t>
      </w:r>
      <w:r w:rsidRPr="002228E0">
        <w:rPr>
          <w:rStyle w:val="sourcecode"/>
        </w:rPr>
        <w:t>(</w:t>
      </w:r>
    </w:p>
    <w:p w14:paraId="27EC034B" w14:textId="07A14736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</w:t>
      </w:r>
      <w:r w:rsidR="0006536C" w:rsidRPr="002228E0">
        <w:rPr>
          <w:rStyle w:val="sourcecode"/>
        </w:rPr>
        <w:t>);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ascii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PKORCAEVXHTBG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4471B6E" w14:textId="389074F8" w:rsidR="00BF3510" w:rsidRPr="002228E0" w:rsidRDefault="00BF3510" w:rsidP="001555B8">
      <w:pPr>
        <w:pStyle w:val="berschrift3"/>
      </w:pPr>
      <w:bookmarkStart w:id="255" w:name="_Toc71121259"/>
      <w:r w:rsidRPr="002228E0">
        <w:t>House</w:t>
      </w:r>
      <w:r w:rsidR="00AF45A0">
        <w:t xml:space="preserve"> </w:t>
      </w:r>
      <w:r w:rsidRPr="002228E0">
        <w:t>cusps,</w:t>
      </w:r>
      <w:r w:rsidR="00AF45A0">
        <w:t xml:space="preserve"> </w:t>
      </w:r>
      <w:r w:rsidRPr="002228E0">
        <w:t>ascendant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MC</w:t>
      </w:r>
      <w:bookmarkEnd w:id="255"/>
    </w:p>
    <w:p w14:paraId="56F413DD" w14:textId="06285A0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swe_houses</w:t>
      </w:r>
      <w:r w:rsidRPr="002228E0">
        <w:rPr>
          <w:rStyle w:val="sourcecode"/>
        </w:rPr>
        <w:t>(</w:t>
      </w:r>
    </w:p>
    <w:p w14:paraId="6CAAFB5F" w14:textId="616464DB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67A4F8A" w14:textId="69F7AB26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D4A4DDA" w14:textId="5CD1F854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470D5E" w:rsidRPr="002228E0">
        <w:rPr>
          <w:rStyle w:val="sourcecode"/>
        </w:rPr>
        <w:t>,</w:t>
      </w:r>
    </w:p>
    <w:p w14:paraId="3699939D" w14:textId="58601806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06536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3CC0CBB2" w14:textId="6AB61482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06536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4B534773" w14:textId="3AEF485A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06536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54E8F42C" w14:textId="31C97322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06536C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7EC1D52" w14:textId="47A6D32F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PKRCAV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82D8465" w14:textId="7F4D4127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cusps,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53CD39B" w14:textId="712C3C67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ascmc);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98ED500" w14:textId="76010AD3" w:rsidR="00BF3510" w:rsidRPr="002228E0" w:rsidRDefault="00BF3510" w:rsidP="001B74C3">
      <w:pPr>
        <w:pStyle w:val="berschrift3"/>
        <w:widowControl/>
      </w:pPr>
      <w:bookmarkStart w:id="256" w:name="_Toc71121260"/>
      <w:r w:rsidRPr="002228E0">
        <w:t>Extended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function;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tropical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positions</w:t>
      </w:r>
      <w:bookmarkEnd w:id="256"/>
    </w:p>
    <w:p w14:paraId="178E25DD" w14:textId="6CF6B9F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swe_houses_ex</w:t>
      </w:r>
      <w:r w:rsidRPr="002228E0">
        <w:rPr>
          <w:rStyle w:val="sourcecode"/>
        </w:rPr>
        <w:t>(</w:t>
      </w:r>
    </w:p>
    <w:p w14:paraId="434F3FFD" w14:textId="554CD915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256A94C" w14:textId="5F1B84AC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SEFLG_RADIANS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1A9A106" w14:textId="170DE16D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39349E8" w14:textId="57CBA488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04872440" w14:textId="1982106F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4F864BFE" w14:textId="14434353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6E1E3792" w14:textId="05A2CA65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1846D640" w14:textId="0A6668EC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096129D" w14:textId="761AF52C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PKRCAV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855082C" w14:textId="71376744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cusps,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12752A2" w14:textId="543ABD5D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ascmc);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8D33EAD" w14:textId="6EE1C6DE" w:rsidR="00B71CC1" w:rsidRPr="002228E0" w:rsidRDefault="00B71CC1" w:rsidP="00B71CC1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swe_houses_ex2</w:t>
      </w:r>
      <w:r w:rsidRPr="002228E0">
        <w:rPr>
          <w:rStyle w:val="sourcecode"/>
        </w:rPr>
        <w:t>(</w:t>
      </w:r>
    </w:p>
    <w:p w14:paraId="5B18779F" w14:textId="5F6BF202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4B1E381" w14:textId="33F223FE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SEFLG_SIDEREAL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SEFLG_RADIANS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SEFLG_NONUT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71B669" w14:textId="1E2BF1AD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06FBF38" w14:textId="07C5D146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geolon,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0A07C8D3" w14:textId="5063CAF0" w:rsidR="00B71CC1" w:rsidRPr="002228E0" w:rsidRDefault="00B71CC1" w:rsidP="00B71CC1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67AFF555" w14:textId="278E20DF" w:rsidR="00B71CC1" w:rsidRPr="002228E0" w:rsidRDefault="00B71CC1" w:rsidP="00B71CC1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64639DEF" w14:textId="03D0C6B2" w:rsidR="00B71CC1" w:rsidRPr="002228E0" w:rsidRDefault="00B71CC1" w:rsidP="00B71CC1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5CAED4C8" w14:textId="0DA6D273" w:rsidR="00B71CC1" w:rsidRPr="002228E0" w:rsidRDefault="00B71CC1" w:rsidP="00B71CC1">
      <w:pPr>
        <w:tabs>
          <w:tab w:val="left" w:pos="2552"/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A25D945" w14:textId="757FB68B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one-letter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sensitive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(list,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90CF306" w14:textId="3A06BBC4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0D4078B" w14:textId="697359BD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1323B95" w14:textId="64EE4C4B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*cusp_speed,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like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cusps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F24A609" w14:textId="74756429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*ascmc_speed,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like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C02781D" w14:textId="7CAE266A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</w:r>
    </w:p>
    <w:p w14:paraId="5C99D1BD" w14:textId="105D980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swe_houses_armc</w:t>
      </w:r>
      <w:r w:rsidRPr="002228E0">
        <w:rPr>
          <w:rStyle w:val="sourcecode"/>
        </w:rPr>
        <w:t>(</w:t>
      </w:r>
    </w:p>
    <w:p w14:paraId="1410250B" w14:textId="17D8BC64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A69CCB8" w14:textId="73F1FADC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7DF91BF" w14:textId="423FCEEE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6E74399" w14:textId="1AD1B7C0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PKRCAV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1191E0B" w14:textId="57493B12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BA2878E" w14:textId="542B0247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5EB7220" w14:textId="440CACEE" w:rsidR="00B71CC1" w:rsidRPr="002228E0" w:rsidRDefault="00B71CC1" w:rsidP="00B71CC1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swe_houses_armc_ex2</w:t>
      </w:r>
      <w:r w:rsidRPr="002228E0">
        <w:rPr>
          <w:rStyle w:val="sourcecode"/>
        </w:rPr>
        <w:t>(</w:t>
      </w:r>
    </w:p>
    <w:p w14:paraId="74861229" w14:textId="747E2EC5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73953F" w14:textId="31145C55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B317086" w14:textId="3916656C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2B687F8" w14:textId="0B797DAC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Pr="002228E0">
        <w:rPr>
          <w:rStyle w:val="sourcecode"/>
        </w:rPr>
        <w:tab/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ascii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documented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F8AECEA" w14:textId="6F06FEC2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*cusps,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37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FAFB336" w14:textId="423C79BF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explained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further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below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27AEF2B" w14:textId="112B5EE1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*cusp_speed,</w:t>
      </w:r>
    </w:p>
    <w:p w14:paraId="31360237" w14:textId="032C5B4A" w:rsidR="00B71CC1" w:rsidRPr="002228E0" w:rsidRDefault="00B71CC1" w:rsidP="00B71CC1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*ascmc_speed,</w:t>
      </w:r>
    </w:p>
    <w:p w14:paraId="210ED06A" w14:textId="1E4FDDFE" w:rsidR="00B71CC1" w:rsidRPr="002228E0" w:rsidRDefault="00B71CC1" w:rsidP="00B71CC1">
      <w:pPr>
        <w:tabs>
          <w:tab w:val="left" w:pos="2835"/>
        </w:tabs>
        <w:ind w:left="567"/>
        <w:rPr>
          <w:rFonts w:ascii="Consolas" w:hAnsi="Consolas"/>
          <w:color w:val="C45911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*serr):</w:t>
      </w:r>
    </w:p>
    <w:p w14:paraId="45371A38" w14:textId="591588EA" w:rsidR="00BF3510" w:rsidRPr="002228E0" w:rsidRDefault="00BF3510" w:rsidP="001555B8">
      <w:pPr>
        <w:pStyle w:val="berschrift3"/>
      </w:pPr>
      <w:bookmarkStart w:id="257" w:name="_Toc71121261"/>
      <w:r w:rsidRPr="002228E0">
        <w:t>Get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celestial</w:t>
      </w:r>
      <w:r w:rsidR="00AF45A0">
        <w:t xml:space="preserve"> </w:t>
      </w:r>
      <w:r w:rsidRPr="002228E0">
        <w:t>point</w:t>
      </w:r>
      <w:bookmarkEnd w:id="257"/>
    </w:p>
    <w:p w14:paraId="6DF5A2B1" w14:textId="42CB922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swe_house_pos</w:t>
      </w:r>
      <w:r w:rsidRPr="002228E0">
        <w:rPr>
          <w:rStyle w:val="sourcecode"/>
        </w:rPr>
        <w:t>(</w:t>
      </w:r>
    </w:p>
    <w:p w14:paraId="036F6407" w14:textId="661B55A7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35D209B" w14:textId="0D2872BF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</w:p>
    <w:p w14:paraId="06B8BFC4" w14:textId="0F763733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eastern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78A1736E" w14:textId="2B26EC14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western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negative,</w:t>
      </w:r>
    </w:p>
    <w:p w14:paraId="64D629C3" w14:textId="78781F6A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northern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positive,</w:t>
      </w:r>
    </w:p>
    <w:p w14:paraId="070CFFC6" w14:textId="092CE4BD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</w:r>
      <w:r w:rsidR="00A17719"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southern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negative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8BD11EB" w14:textId="3AC864CF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86526AF" w14:textId="63EBB9F0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house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letters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PKRCAV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B89D7E6" w14:textId="4F91A6AA" w:rsidR="004E52D3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*xpin,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22C619C" w14:textId="3FE6C6F3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area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warning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BA942FC" w14:textId="785FF33F" w:rsidR="00283E02" w:rsidRPr="002228E0" w:rsidRDefault="00BF3510" w:rsidP="001555B8">
      <w:pPr>
        <w:pStyle w:val="berschrift3"/>
      </w:pPr>
      <w:bookmarkStart w:id="258" w:name="_Toc71121262"/>
      <w:r w:rsidRPr="002228E0">
        <w:t>Get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body</w:t>
      </w:r>
      <w:bookmarkEnd w:id="258"/>
    </w:p>
    <w:p w14:paraId="277BA8EC" w14:textId="6CCE1D31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swe_gauquelin_sector</w:t>
      </w:r>
      <w:r w:rsidRPr="002228E0">
        <w:rPr>
          <w:rStyle w:val="sourcecode"/>
        </w:rPr>
        <w:t>(</w:t>
      </w:r>
    </w:p>
    <w:p w14:paraId="4E0C3B60" w14:textId="32E6FCB3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tjd_ut,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search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after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(UT)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64EC351" w14:textId="77EBBC6E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A7D46A" w14:textId="3BCCA88F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*starname,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F8CC61D" w14:textId="5405E18E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ephemeris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SEFLG_TOPOCTR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993E0B" w14:textId="442F6E04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imeth,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method: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without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</w:p>
    <w:p w14:paraId="4FEE2168" w14:textId="7783EB84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rise/set,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from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rise/set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D8484D2" w14:textId="471094A7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*geopos,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three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containing</w:t>
      </w:r>
    </w:p>
    <w:p w14:paraId="5FE857A9" w14:textId="12FE412B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geograph.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height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observer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F77D378" w14:textId="051F6783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atpress,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pressure,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useful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3;</w:t>
      </w:r>
    </w:p>
    <w:p w14:paraId="62F8A411" w14:textId="65C2C648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ab/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default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1013.25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mbar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used*/</w:t>
      </w:r>
    </w:p>
    <w:p w14:paraId="77BB1B94" w14:textId="67E33FE4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attemp,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atmospheric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temperature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Celsius,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only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useful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imeth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01E032F" w14:textId="4EB2562C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*dgsect,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="00C649F8" w:rsidRPr="002228E0">
        <w:rPr>
          <w:rStyle w:val="sourcecode"/>
        </w:rPr>
        <w:t>G</w:t>
      </w:r>
      <w:r w:rsidRPr="002228E0">
        <w:rPr>
          <w:rStyle w:val="sourcecode"/>
        </w:rPr>
        <w:t>auquelin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sector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A6D1D2E" w14:textId="1D5C6E08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return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message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7055842" w14:textId="5CC3C562" w:rsidR="00BF3510" w:rsidRPr="002228E0" w:rsidRDefault="00BF3510" w:rsidP="00877D89">
      <w:pPr>
        <w:pStyle w:val="berschrift2"/>
      </w:pPr>
      <w:bookmarkStart w:id="259" w:name="_Toc71121263"/>
      <w:r w:rsidRPr="002228E0">
        <w:t>Auxiliary</w:t>
      </w:r>
      <w:r w:rsidR="00AF45A0">
        <w:t xml:space="preserve"> </w:t>
      </w:r>
      <w:r w:rsidRPr="002228E0">
        <w:t>functions</w:t>
      </w:r>
      <w:bookmarkEnd w:id="259"/>
    </w:p>
    <w:p w14:paraId="3317C135" w14:textId="773262BD" w:rsidR="00BF3510" w:rsidRPr="002228E0" w:rsidRDefault="00940B94" w:rsidP="001555B8">
      <w:pPr>
        <w:pStyle w:val="berschrift3"/>
      </w:pPr>
      <w:bookmarkStart w:id="260" w:name="_Toc71121264"/>
      <w:r w:rsidRPr="002228E0">
        <w:t>swe_cotrans():</w:t>
      </w:r>
      <w:r w:rsidR="00AF45A0">
        <w:t xml:space="preserve"> </w:t>
      </w:r>
      <w:r w:rsidR="00D07921" w:rsidRPr="002228E0">
        <w:t>coordinate</w:t>
      </w:r>
      <w:r w:rsidR="00AF45A0">
        <w:t xml:space="preserve"> </w:t>
      </w:r>
      <w:r w:rsidR="00BF3510" w:rsidRPr="002228E0">
        <w:t>transformation,</w:t>
      </w:r>
      <w:r w:rsidR="00AF45A0">
        <w:t xml:space="preserve"> </w:t>
      </w:r>
      <w:r w:rsidR="00BF3510" w:rsidRPr="002228E0">
        <w:t>from</w:t>
      </w:r>
      <w:r w:rsidR="00AF45A0">
        <w:t xml:space="preserve"> </w:t>
      </w:r>
      <w:r w:rsidR="00BF3510" w:rsidRPr="002228E0">
        <w:t>ecliptic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equator</w:t>
      </w:r>
      <w:r w:rsidR="00AF45A0">
        <w:t xml:space="preserve"> </w:t>
      </w:r>
      <w:r w:rsidR="00BF3510" w:rsidRPr="002228E0">
        <w:t>or</w:t>
      </w:r>
      <w:r w:rsidR="00AF45A0">
        <w:t xml:space="preserve"> </w:t>
      </w:r>
      <w:r w:rsidR="00BF3510" w:rsidRPr="002228E0">
        <w:t>vice-versa</w:t>
      </w:r>
      <w:bookmarkEnd w:id="260"/>
    </w:p>
    <w:p w14:paraId="315BD0F1" w14:textId="6DAD7228" w:rsidR="00283E02" w:rsidRPr="002228E0" w:rsidRDefault="00A17719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equator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ecliptic</w:t>
      </w:r>
      <w:r w:rsidR="00BF3510" w:rsidRPr="002228E0">
        <w:rPr>
          <w:rStyle w:val="sourcecode"/>
        </w:rPr>
        <w:tab/>
        <w:t>: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eps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positive</w:t>
      </w:r>
    </w:p>
    <w:p w14:paraId="2A6B7A5B" w14:textId="0BC3319B" w:rsidR="00D11C38" w:rsidRPr="002228E0" w:rsidRDefault="00A17719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equator</w:t>
      </w:r>
      <w:r w:rsidR="0021556A" w:rsidRPr="002228E0">
        <w:rPr>
          <w:rStyle w:val="sourcecode"/>
        </w:rPr>
        <w:tab/>
      </w:r>
      <w:r w:rsidR="00BF3510"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eps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negative</w:t>
      </w:r>
    </w:p>
    <w:p w14:paraId="7841AF80" w14:textId="57899354" w:rsidR="00283E02" w:rsidRPr="002228E0" w:rsidRDefault="00D11C38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eps,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latitude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A17719" w:rsidRPr="002228E0">
        <w:rPr>
          <w:rStyle w:val="sourcecode"/>
        </w:rPr>
        <w:t>positive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degrees!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0AF6B56B" w14:textId="36D9495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261" w:name="_Hlk478111295"/>
      <w:r w:rsidRPr="002228E0">
        <w:rPr>
          <w:rStyle w:val="functions"/>
        </w:rPr>
        <w:t>swe_cotrans</w:t>
      </w:r>
      <w:bookmarkEnd w:id="261"/>
      <w:r w:rsidRPr="002228E0">
        <w:rPr>
          <w:rStyle w:val="sourcecode"/>
        </w:rPr>
        <w:t>(</w:t>
      </w:r>
    </w:p>
    <w:p w14:paraId="359A7D59" w14:textId="3627AB6E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*xpo,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converted;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distance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remains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unchanged,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1.00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2C79102" w14:textId="4D282D5C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3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Result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conversion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D12ACC1" w14:textId="60C4F0D9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07A3658" w14:textId="0E3D2CB4" w:rsidR="00BF3510" w:rsidRPr="002228E0" w:rsidRDefault="00940B94" w:rsidP="001555B8">
      <w:pPr>
        <w:pStyle w:val="berschrift3"/>
      </w:pPr>
      <w:bookmarkStart w:id="262" w:name="_Toc71121265"/>
      <w:r w:rsidRPr="002228E0">
        <w:t>swe_cotrans_sp():</w:t>
      </w:r>
      <w:r w:rsidR="00AF45A0">
        <w:t xml:space="preserve"> </w:t>
      </w:r>
      <w:r w:rsidR="00D07921" w:rsidRPr="002228E0">
        <w:t>coordinate</w:t>
      </w:r>
      <w:r w:rsidR="00AF45A0">
        <w:t xml:space="preserve"> </w:t>
      </w:r>
      <w:r w:rsidR="00BF3510" w:rsidRPr="002228E0">
        <w:t>transformation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position</w:t>
      </w:r>
      <w:r w:rsidR="00AF45A0">
        <w:t xml:space="preserve"> </w:t>
      </w:r>
      <w:r w:rsidR="00BF3510" w:rsidRPr="002228E0">
        <w:t>and</w:t>
      </w:r>
      <w:r w:rsidR="00AF45A0">
        <w:t xml:space="preserve"> </w:t>
      </w:r>
      <w:r w:rsidR="00BF3510" w:rsidRPr="002228E0">
        <w:t>speed,</w:t>
      </w:r>
      <w:r w:rsidR="00AF45A0">
        <w:t xml:space="preserve"> </w:t>
      </w:r>
      <w:r w:rsidR="00BF3510" w:rsidRPr="002228E0">
        <w:t>from</w:t>
      </w:r>
      <w:r w:rsidR="00AF45A0">
        <w:t xml:space="preserve"> </w:t>
      </w:r>
      <w:r w:rsidR="00BF3510" w:rsidRPr="002228E0">
        <w:t>ecliptic</w:t>
      </w:r>
      <w:r w:rsidR="00AF45A0">
        <w:t xml:space="preserve"> </w:t>
      </w:r>
      <w:r w:rsidR="00BF3510" w:rsidRPr="002228E0">
        <w:t>to</w:t>
      </w:r>
      <w:r w:rsidR="00AF45A0">
        <w:t xml:space="preserve"> </w:t>
      </w:r>
      <w:r w:rsidR="00BF3510" w:rsidRPr="002228E0">
        <w:t>equator</w:t>
      </w:r>
      <w:r w:rsidR="00AF45A0">
        <w:t xml:space="preserve"> </w:t>
      </w:r>
      <w:r w:rsidR="00BF3510" w:rsidRPr="002228E0">
        <w:t>or</w:t>
      </w:r>
      <w:r w:rsidR="00AF45A0">
        <w:t xml:space="preserve"> </w:t>
      </w:r>
      <w:r w:rsidR="00BF3510" w:rsidRPr="002228E0">
        <w:t>vice-versa</w:t>
      </w:r>
      <w:bookmarkEnd w:id="262"/>
    </w:p>
    <w:p w14:paraId="3B838A5D" w14:textId="6AF9950B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equator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positive</w:t>
      </w:r>
    </w:p>
    <w:p w14:paraId="405FD4B2" w14:textId="6B4D251C" w:rsidR="00283E02" w:rsidRPr="002228E0" w:rsidRDefault="00D11C38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-&gt;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equator</w:t>
      </w:r>
      <w:r w:rsidR="0021556A" w:rsidRPr="002228E0">
        <w:rPr>
          <w:rStyle w:val="sourcecode"/>
        </w:rPr>
        <w:tab/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eps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must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negative</w:t>
      </w:r>
    </w:p>
    <w:p w14:paraId="376F925F" w14:textId="36F3904A" w:rsidR="00BF3510" w:rsidRPr="002228E0" w:rsidRDefault="00D11C38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eps,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speeds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long.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lat.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are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degrees!</w:t>
      </w:r>
      <w:r w:rsidR="00AF45A0">
        <w:rPr>
          <w:rStyle w:val="sourcecode"/>
        </w:rPr>
        <w:t xml:space="preserve"> </w:t>
      </w:r>
      <w:r w:rsidR="00BF3510" w:rsidRPr="002228E0">
        <w:rPr>
          <w:rStyle w:val="sourcecode"/>
        </w:rPr>
        <w:t>*/</w:t>
      </w:r>
    </w:p>
    <w:p w14:paraId="4E4F1AF5" w14:textId="6793A48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bookmarkStart w:id="263" w:name="_Hlk478111388"/>
      <w:r w:rsidRPr="002228E0">
        <w:rPr>
          <w:rStyle w:val="functions"/>
        </w:rPr>
        <w:t>swe_cotrans_sp</w:t>
      </w:r>
      <w:bookmarkEnd w:id="263"/>
      <w:r w:rsidRPr="002228E0">
        <w:rPr>
          <w:rStyle w:val="sourcecode"/>
        </w:rPr>
        <w:t>(</w:t>
      </w:r>
    </w:p>
    <w:p w14:paraId="4BC9F7AE" w14:textId="14E37E94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*xpo,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long.,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dist.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E2F9D6A" w14:textId="0A160E6E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*xpn,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position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speed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new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coordinate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system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3B69EC3" w14:textId="3CB25F6E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obliquity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FF55B9C" w14:textId="0E9B37FC" w:rsidR="00BF3510" w:rsidRPr="002228E0" w:rsidRDefault="00940B94" w:rsidP="001555B8">
      <w:pPr>
        <w:pStyle w:val="berschrift3"/>
      </w:pPr>
      <w:bookmarkStart w:id="264" w:name="_Toc71121266"/>
      <w:r w:rsidRPr="002228E0">
        <w:t>swe_get_planet_name():</w:t>
      </w:r>
      <w:r w:rsidR="00AF45A0">
        <w:t xml:space="preserve"> </w:t>
      </w:r>
      <w:r w:rsidR="00D07921" w:rsidRPr="002228E0">
        <w:t>get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name</w:t>
      </w:r>
      <w:r w:rsidR="00AF45A0">
        <w:t xml:space="preserve"> </w:t>
      </w:r>
      <w:r w:rsidR="00BF3510" w:rsidRPr="002228E0">
        <w:t>of</w:t>
      </w:r>
      <w:r w:rsidR="00AF45A0">
        <w:t xml:space="preserve"> </w:t>
      </w:r>
      <w:r w:rsidR="00BF3510" w:rsidRPr="002228E0">
        <w:t>a</w:t>
      </w:r>
      <w:r w:rsidR="00AF45A0">
        <w:t xml:space="preserve"> </w:t>
      </w:r>
      <w:r w:rsidR="00BF3510" w:rsidRPr="002228E0">
        <w:t>planet</w:t>
      </w:r>
      <w:bookmarkEnd w:id="264"/>
    </w:p>
    <w:p w14:paraId="72C82F0F" w14:textId="598EEE7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swe_get_planet_name</w:t>
      </w:r>
      <w:r w:rsidRPr="002228E0">
        <w:rPr>
          <w:rStyle w:val="sourcecode"/>
        </w:rPr>
        <w:t>(</w:t>
      </w:r>
    </w:p>
    <w:p w14:paraId="04C245EB" w14:textId="30DA05AE" w:rsidR="00BF3510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2C00F867" w14:textId="13BF7F57" w:rsidR="00283E02" w:rsidRPr="002228E0" w:rsidRDefault="00BF3510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plan_name);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address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least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3C464B74" w14:textId="5D59A08B" w:rsidR="004C1F6E" w:rsidRPr="002228E0" w:rsidRDefault="00940B94" w:rsidP="001555B8">
      <w:pPr>
        <w:pStyle w:val="berschrift3"/>
      </w:pPr>
      <w:bookmarkStart w:id="265" w:name="_Toc71121267"/>
      <w:r w:rsidRPr="002228E0">
        <w:t>swe_degnorm():</w:t>
      </w:r>
      <w:r w:rsidR="00AF45A0">
        <w:t xml:space="preserve"> </w:t>
      </w:r>
      <w:r w:rsidR="00C649F8" w:rsidRPr="002228E0">
        <w:t>normalize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="006E56AB" w:rsidRPr="002228E0">
        <w:t>to</w:t>
      </w:r>
      <w:r w:rsidR="00AF45A0">
        <w:t xml:space="preserve"> </w:t>
      </w:r>
      <w:r w:rsidR="006E56AB" w:rsidRPr="002228E0">
        <w:t>the</w:t>
      </w:r>
      <w:r w:rsidR="00AF45A0">
        <w:t xml:space="preserve"> </w:t>
      </w:r>
      <w:r w:rsidR="006E56AB" w:rsidRPr="002228E0">
        <w:t>range</w:t>
      </w:r>
      <w:r w:rsidR="00AF45A0">
        <w:t xml:space="preserve"> </w:t>
      </w:r>
      <w:r w:rsidR="006E56AB" w:rsidRPr="002228E0">
        <w:t>0</w:t>
      </w:r>
      <w:r w:rsidR="00AF45A0">
        <w:t xml:space="preserve"> </w:t>
      </w:r>
      <w:r w:rsidR="006E56AB" w:rsidRPr="002228E0">
        <w:t>...</w:t>
      </w:r>
      <w:r w:rsidR="00AF45A0">
        <w:t xml:space="preserve"> </w:t>
      </w:r>
      <w:r w:rsidR="006E56AB" w:rsidRPr="002228E0">
        <w:t>360</w:t>
      </w:r>
      <w:bookmarkEnd w:id="265"/>
    </w:p>
    <w:p w14:paraId="6FC97848" w14:textId="3413C7B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266" w:name="_Hlk478111399"/>
      <w:r w:rsidRPr="002228E0">
        <w:rPr>
          <w:rStyle w:val="functions"/>
        </w:rPr>
        <w:t>swe_degnorm</w:t>
      </w:r>
      <w:bookmarkEnd w:id="266"/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x);</w:t>
      </w:r>
    </w:p>
    <w:p w14:paraId="1F184583" w14:textId="032AC5AB" w:rsidR="00940B94" w:rsidRPr="002228E0" w:rsidRDefault="00940B94" w:rsidP="001555B8">
      <w:pPr>
        <w:pStyle w:val="berschrift3"/>
      </w:pPr>
      <w:bookmarkStart w:id="267" w:name="_Toc71121268"/>
      <w:r w:rsidRPr="002228E0">
        <w:t>swe_radnorm():</w:t>
      </w:r>
      <w:r w:rsidR="00AF45A0">
        <w:t xml:space="preserve"> </w:t>
      </w:r>
      <w:r w:rsidR="00C649F8" w:rsidRPr="002228E0">
        <w:t>normalize</w:t>
      </w:r>
      <w:r w:rsidR="00AF45A0">
        <w:t xml:space="preserve"> </w:t>
      </w:r>
      <w:r w:rsidRPr="002228E0">
        <w:t>radians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...</w:t>
      </w:r>
      <w:r w:rsidR="00AF45A0">
        <w:t xml:space="preserve"> </w:t>
      </w:r>
      <w:r w:rsidRPr="002228E0">
        <w:t>2</w:t>
      </w:r>
      <w:r w:rsidR="00AF45A0">
        <w:t xml:space="preserve"> </w:t>
      </w:r>
      <w:r w:rsidRPr="002228E0">
        <w:t>PI</w:t>
      </w:r>
      <w:bookmarkEnd w:id="267"/>
    </w:p>
    <w:p w14:paraId="012F870A" w14:textId="35A17607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swe_radnorm</w:t>
      </w:r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x);</w:t>
      </w:r>
    </w:p>
    <w:p w14:paraId="175C32F2" w14:textId="10E08003" w:rsidR="00940B94" w:rsidRPr="002228E0" w:rsidRDefault="00940B94" w:rsidP="001555B8">
      <w:pPr>
        <w:pStyle w:val="berschrift3"/>
      </w:pPr>
      <w:bookmarkStart w:id="268" w:name="_Toc71121269"/>
      <w:r w:rsidRPr="002228E0">
        <w:t>swe_split_deg():</w:t>
      </w:r>
      <w:r w:rsidR="00AF45A0">
        <w:t xml:space="preserve"> </w:t>
      </w:r>
      <w:r w:rsidRPr="002228E0">
        <w:t>split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sign</w:t>
      </w:r>
      <w:r w:rsidR="009F7E53" w:rsidRPr="002228E0">
        <w:t>/nakshatra</w:t>
      </w:r>
      <w:r w:rsidRPr="002228E0">
        <w:t>,</w:t>
      </w:r>
      <w:r w:rsidR="00AF45A0">
        <w:t xml:space="preserve"> </w:t>
      </w:r>
      <w:r w:rsidRPr="002228E0">
        <w:t>degrees,</w:t>
      </w:r>
      <w:r w:rsidR="00AF45A0">
        <w:t xml:space="preserve"> </w:t>
      </w:r>
      <w:r w:rsidRPr="002228E0">
        <w:t>minutes,</w:t>
      </w:r>
      <w:r w:rsidR="00AF45A0">
        <w:t xml:space="preserve"> </w:t>
      </w:r>
      <w:r w:rsidRPr="002228E0">
        <w:t>seconds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arc</w:t>
      </w:r>
      <w:bookmarkEnd w:id="268"/>
    </w:p>
    <w:p w14:paraId="471B3D1D" w14:textId="5F4942BF" w:rsidR="00283E02" w:rsidRPr="002228E0" w:rsidRDefault="00940B94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takes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decimal</w:t>
      </w:r>
      <w:r w:rsidR="00AF45A0">
        <w:t xml:space="preserve"> </w:t>
      </w:r>
      <w:r w:rsidRPr="002228E0">
        <w:t>degree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="009F7E53" w:rsidRPr="002228E0">
        <w:t>sign</w:t>
      </w:r>
      <w:r w:rsidR="00AF45A0">
        <w:t xml:space="preserve"> </w:t>
      </w:r>
      <w:r w:rsidR="009F7E53" w:rsidRPr="002228E0">
        <w:t>or</w:t>
      </w:r>
      <w:r w:rsidR="00AF45A0">
        <w:t xml:space="preserve"> </w:t>
      </w:r>
      <w:r w:rsidR="009F7E53" w:rsidRPr="002228E0">
        <w:t>nakshatra,</w:t>
      </w:r>
      <w:r w:rsidR="00AF45A0">
        <w:t xml:space="preserve"> </w:t>
      </w:r>
      <w:r w:rsidR="009F7E53" w:rsidRPr="002228E0">
        <w:t>degree,</w:t>
      </w:r>
      <w:r w:rsidR="00AF45A0">
        <w:t xml:space="preserve"> </w:t>
      </w:r>
      <w:r w:rsidR="009F7E53" w:rsidRPr="002228E0">
        <w:t>minutes,</w:t>
      </w:r>
      <w:r w:rsidR="00AF45A0">
        <w:t xml:space="preserve"> </w:t>
      </w:r>
      <w:r w:rsidR="009F7E53" w:rsidRPr="002228E0">
        <w:t>seconds</w:t>
      </w:r>
      <w:r w:rsidR="00AF45A0">
        <w:t xml:space="preserve"> </w:t>
      </w:r>
      <w:r w:rsidR="009F7E53" w:rsidRPr="002228E0">
        <w:t>and</w:t>
      </w:r>
      <w:r w:rsidR="00AF45A0">
        <w:t xml:space="preserve"> </w:t>
      </w:r>
      <w:r w:rsidR="009F7E53" w:rsidRPr="002228E0">
        <w:t>fraction</w:t>
      </w:r>
      <w:r w:rsidR="00AF45A0">
        <w:t xml:space="preserve"> </w:t>
      </w:r>
      <w:r w:rsidR="009F7E53" w:rsidRPr="002228E0">
        <w:t>of</w:t>
      </w:r>
      <w:r w:rsidR="00AF45A0">
        <w:t xml:space="preserve"> </w:t>
      </w:r>
      <w:r w:rsidR="009F7E53" w:rsidRPr="002228E0">
        <w:t>second.</w:t>
      </w:r>
      <w:r w:rsidR="00AF45A0">
        <w:t xml:space="preserve"> </w:t>
      </w:r>
      <w:r w:rsidR="009F7E53" w:rsidRPr="002228E0">
        <w:t>It</w:t>
      </w:r>
      <w:r w:rsidR="00AF45A0">
        <w:t xml:space="preserve"> </w:t>
      </w:r>
      <w:r w:rsidR="009F7E53" w:rsidRPr="002228E0">
        <w:t>can</w:t>
      </w:r>
      <w:r w:rsidR="00AF45A0">
        <w:t xml:space="preserve"> </w:t>
      </w:r>
      <w:r w:rsidR="009F7E53" w:rsidRPr="002228E0">
        <w:t>also</w:t>
      </w:r>
      <w:r w:rsidR="00AF45A0">
        <w:t xml:space="preserve"> </w:t>
      </w:r>
      <w:r w:rsidR="009F7E53" w:rsidRPr="002228E0">
        <w:t>round</w:t>
      </w:r>
      <w:r w:rsidR="00AF45A0">
        <w:t xml:space="preserve"> </w:t>
      </w:r>
      <w:r w:rsidR="009F7E53" w:rsidRPr="002228E0">
        <w:t>to</w:t>
      </w:r>
      <w:r w:rsidR="00AF45A0">
        <w:t xml:space="preserve"> </w:t>
      </w:r>
      <w:r w:rsidR="009F7E53" w:rsidRPr="002228E0">
        <w:t>seconds,</w:t>
      </w:r>
      <w:r w:rsidR="00AF45A0">
        <w:t xml:space="preserve"> </w:t>
      </w:r>
      <w:r w:rsidR="009F7E53" w:rsidRPr="002228E0">
        <w:t>minutes,</w:t>
      </w:r>
      <w:r w:rsidR="00AF45A0">
        <w:t xml:space="preserve"> </w:t>
      </w:r>
      <w:r w:rsidR="009F7E53" w:rsidRPr="002228E0">
        <w:t>degrees.</w:t>
      </w:r>
      <w:r w:rsidR="00AF45A0">
        <w:t xml:space="preserve"> </w:t>
      </w:r>
      <w:r w:rsidR="009F7E53" w:rsidRPr="002228E0">
        <w:t>For</w:t>
      </w:r>
      <w:r w:rsidR="00AF45A0">
        <w:t xml:space="preserve"> </w:t>
      </w:r>
      <w:r w:rsidR="009F7E53" w:rsidRPr="002228E0">
        <w:t>more</w:t>
      </w:r>
      <w:r w:rsidR="00AF45A0">
        <w:t xml:space="preserve"> </w:t>
      </w:r>
      <w:r w:rsidR="009F7E53" w:rsidRPr="002228E0">
        <w:t>details</w:t>
      </w:r>
      <w:r w:rsidR="00AF45A0">
        <w:t xml:space="preserve"> </w:t>
      </w:r>
      <w:r w:rsidR="009F7E53" w:rsidRPr="002228E0">
        <w:t>see</w:t>
      </w:r>
      <w:r w:rsidR="00AF45A0">
        <w:t xml:space="preserve"> </w:t>
      </w:r>
      <w:r w:rsidR="009F7E53" w:rsidRPr="002228E0">
        <w:t>the</w:t>
      </w:r>
      <w:r w:rsidR="00AF45A0">
        <w:t xml:space="preserve"> </w:t>
      </w:r>
      <w:r w:rsidR="009F7E53" w:rsidRPr="002228E0">
        <w:t>specifications</w:t>
      </w:r>
      <w:r w:rsidR="00AF45A0">
        <w:t xml:space="preserve"> </w:t>
      </w:r>
      <w:r w:rsidR="009F7E53" w:rsidRPr="002228E0">
        <w:t>below.</w:t>
      </w:r>
    </w:p>
    <w:p w14:paraId="7B0466A6" w14:textId="44CE7014" w:rsidR="00E76CA1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swe_split_deg</w:t>
      </w:r>
      <w:r w:rsidRPr="002228E0">
        <w:rPr>
          <w:rStyle w:val="sourcecode"/>
        </w:rPr>
        <w:t>(</w:t>
      </w:r>
    </w:p>
    <w:p w14:paraId="72E2E00B" w14:textId="4A4171CC" w:rsidR="00E76CA1" w:rsidRPr="002228E0" w:rsidRDefault="00940B94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ddeg,</w:t>
      </w:r>
    </w:p>
    <w:p w14:paraId="04B9FC03" w14:textId="59686B48" w:rsidR="00E76CA1" w:rsidRPr="002228E0" w:rsidRDefault="00940B94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roundflag,</w:t>
      </w:r>
    </w:p>
    <w:p w14:paraId="6E05B5DC" w14:textId="18826DEF" w:rsidR="00E76CA1" w:rsidRPr="002228E0" w:rsidRDefault="00940B94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*ideg,</w:t>
      </w:r>
    </w:p>
    <w:p w14:paraId="6C1EB0A8" w14:textId="0DF6E4B4" w:rsidR="00E76CA1" w:rsidRPr="002228E0" w:rsidRDefault="00940B94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*imin,</w:t>
      </w:r>
    </w:p>
    <w:p w14:paraId="706C010F" w14:textId="37EA5830" w:rsidR="00E76CA1" w:rsidRPr="002228E0" w:rsidRDefault="00940B94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*isec,</w:t>
      </w:r>
    </w:p>
    <w:p w14:paraId="7A71892B" w14:textId="7CBC2F2D" w:rsidR="00E76CA1" w:rsidRPr="002228E0" w:rsidRDefault="00940B94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*dsecfr,</w:t>
      </w:r>
    </w:p>
    <w:p w14:paraId="70A82609" w14:textId="505D2FBA" w:rsidR="00283E02" w:rsidRPr="002228E0" w:rsidRDefault="00940B94" w:rsidP="00034150">
      <w:pPr>
        <w:tabs>
          <w:tab w:val="left" w:pos="2835"/>
        </w:tabs>
        <w:ind w:left="567"/>
        <w:rPr>
          <w:rStyle w:val="sourcecode"/>
        </w:rPr>
      </w:pPr>
      <w:r w:rsidRPr="002228E0">
        <w:rPr>
          <w:rStyle w:val="sourcecode"/>
        </w:rPr>
        <w:t>int32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*isgn);</w:t>
      </w:r>
    </w:p>
    <w:p w14:paraId="7DC82B5D" w14:textId="6D143885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splitting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(zod.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sign,)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</w:p>
    <w:p w14:paraId="033497FC" w14:textId="30E8AD6A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input:</w:t>
      </w:r>
    </w:p>
    <w:p w14:paraId="13B74224" w14:textId="582A9280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ddeg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decimal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ecliptic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longitude</w:t>
      </w:r>
    </w:p>
    <w:p w14:paraId="78711D45" w14:textId="229C2440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default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there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rounding.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</w:t>
      </w:r>
    </w:p>
    <w:p w14:paraId="267CC7C5" w14:textId="094C6F79" w:rsidR="00940B94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required,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the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following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set:</w:t>
      </w:r>
    </w:p>
    <w:p w14:paraId="1C089308" w14:textId="6BE2A721" w:rsidR="00940B94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SE_SPLIT_DEG_ROUND_SEC</w:t>
      </w:r>
      <w:r w:rsidR="00E76CA1" w:rsidRPr="002228E0">
        <w:rPr>
          <w:rStyle w:val="sourcecode"/>
        </w:rPr>
        <w:tab/>
      </w:r>
      <w:r w:rsidRPr="002228E0">
        <w:rPr>
          <w:rStyle w:val="sourcecode"/>
        </w:rPr>
        <w:t>1</w:t>
      </w:r>
    </w:p>
    <w:p w14:paraId="0FFD51CE" w14:textId="4255D596" w:rsidR="00940B94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SE_SPLIT_DEG_ROUND_MIN</w:t>
      </w:r>
      <w:r w:rsidR="00E76CA1" w:rsidRPr="002228E0">
        <w:rPr>
          <w:rStyle w:val="sourcecode"/>
        </w:rPr>
        <w:tab/>
      </w:r>
      <w:r w:rsidRPr="002228E0">
        <w:rPr>
          <w:rStyle w:val="sourcecode"/>
        </w:rPr>
        <w:t>2</w:t>
      </w:r>
    </w:p>
    <w:p w14:paraId="043812A6" w14:textId="63A3C82D" w:rsidR="00940B94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SE_SPLIT_DEG_ROUND_DEG</w:t>
      </w:r>
      <w:r w:rsidR="00E76CA1" w:rsidRPr="002228E0">
        <w:rPr>
          <w:rStyle w:val="sourcecode"/>
        </w:rPr>
        <w:tab/>
      </w:r>
      <w:r w:rsidRPr="002228E0">
        <w:rPr>
          <w:rStyle w:val="sourcecode"/>
        </w:rPr>
        <w:t>4</w:t>
      </w:r>
    </w:p>
    <w:p w14:paraId="7630105E" w14:textId="1F4AAF84" w:rsidR="00940B94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SE_SPLIT_DEG_ZODIACAL</w:t>
      </w:r>
      <w:r w:rsidR="00E76CA1" w:rsidRPr="002228E0">
        <w:rPr>
          <w:rStyle w:val="sourcecode"/>
        </w:rPr>
        <w:tab/>
      </w:r>
      <w:r w:rsidR="004C37B2" w:rsidRPr="002228E0">
        <w:rPr>
          <w:rStyle w:val="sourcecode"/>
        </w:rPr>
        <w:tab/>
      </w:r>
      <w:r w:rsidRPr="002228E0">
        <w:rPr>
          <w:rStyle w:val="sourcecode"/>
        </w:rPr>
        <w:t>8</w:t>
      </w:r>
      <w:r w:rsidR="00E541CD" w:rsidRPr="002228E0">
        <w:rPr>
          <w:rStyle w:val="sourcecode"/>
        </w:rPr>
        <w:tab/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split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zodiac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signs</w:t>
      </w:r>
    </w:p>
    <w:p w14:paraId="2CF0CA7B" w14:textId="4383F3E6" w:rsidR="00940B94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SE_SPLIT_DEG_NAKSHATRA</w:t>
      </w:r>
      <w:r w:rsidR="00E76CA1" w:rsidRPr="002228E0">
        <w:rPr>
          <w:rStyle w:val="sourcecode"/>
        </w:rPr>
        <w:tab/>
      </w:r>
      <w:r w:rsidRPr="002228E0">
        <w:rPr>
          <w:rStyle w:val="sourcecode"/>
        </w:rPr>
        <w:t>1024</w:t>
      </w:r>
      <w:r w:rsidR="00AF45A0">
        <w:rPr>
          <w:rStyle w:val="sourcecode"/>
        </w:rPr>
        <w:t xml:space="preserve"> </w:t>
      </w:r>
      <w:r w:rsidR="00E541CD" w:rsidRPr="002228E0">
        <w:rPr>
          <w:rStyle w:val="sourcecode"/>
        </w:rPr>
        <w:tab/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split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nakshatras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</w:p>
    <w:p w14:paraId="2C948C8E" w14:textId="7FD1AE37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SE_SPLIT_DEG_KEEP_SIGN</w:t>
      </w:r>
      <w:r w:rsidR="00E76CA1" w:rsidRPr="002228E0">
        <w:rPr>
          <w:rStyle w:val="sourcecode"/>
        </w:rPr>
        <w:tab/>
      </w:r>
      <w:r w:rsidRPr="002228E0">
        <w:rPr>
          <w:rStyle w:val="sourcecode"/>
        </w:rPr>
        <w:t>16</w:t>
      </w:r>
      <w:r w:rsidR="00E541CD" w:rsidRPr="002228E0">
        <w:rPr>
          <w:rStyle w:val="sourcecode"/>
        </w:rPr>
        <w:tab/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don't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next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zodiac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</w:t>
      </w:r>
      <w:r w:rsidR="005879E7" w:rsidRPr="002228E0">
        <w:rPr>
          <w:rStyle w:val="sourcecode"/>
        </w:rPr>
        <w:t>/nakshatra</w:t>
      </w:r>
      <w:r w:rsidRPr="002228E0">
        <w:rPr>
          <w:rStyle w:val="sourcecode"/>
        </w:rPr>
        <w:t>,</w:t>
      </w:r>
    </w:p>
    <w:p w14:paraId="59E0DC15" w14:textId="65EF28B3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29.9999998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rounded</w:t>
      </w:r>
    </w:p>
    <w:p w14:paraId="2267E9D2" w14:textId="32EA54D2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29°59'59"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29°59'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29°)</w:t>
      </w:r>
    </w:p>
    <w:p w14:paraId="0781EF1D" w14:textId="397C108D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next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nakshatra:</w:t>
      </w:r>
    </w:p>
    <w:p w14:paraId="1EBEEC80" w14:textId="750C56EC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13.3333332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rounded</w:t>
      </w:r>
    </w:p>
    <w:p w14:paraId="1D83B07C" w14:textId="11F06425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13°19'59"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13°19'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13°)</w:t>
      </w:r>
    </w:p>
    <w:p w14:paraId="6016518C" w14:textId="4FC084F1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#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SE_SPLIT_DEG_KEEP_DEG</w:t>
      </w:r>
      <w:r w:rsidR="004834E8" w:rsidRPr="002228E0">
        <w:rPr>
          <w:rStyle w:val="sourcecode"/>
        </w:rPr>
        <w:tab/>
      </w:r>
      <w:r w:rsidR="00350F20" w:rsidRPr="002228E0">
        <w:rPr>
          <w:rStyle w:val="sourcecode"/>
        </w:rPr>
        <w:tab/>
      </w:r>
      <w:r w:rsidRPr="002228E0">
        <w:rPr>
          <w:rStyle w:val="sourcecode"/>
        </w:rPr>
        <w:t>32</w:t>
      </w:r>
      <w:r w:rsidR="00E541CD" w:rsidRPr="002228E0">
        <w:rPr>
          <w:rStyle w:val="sourcecode"/>
        </w:rPr>
        <w:tab/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don't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next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</w:t>
      </w:r>
    </w:p>
    <w:p w14:paraId="53435328" w14:textId="51884EC0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e.g.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10.9999999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will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rounded</w:t>
      </w:r>
    </w:p>
    <w:p w14:paraId="58DA0391" w14:textId="6D6020B5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10d59'59"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(or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10d59'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10d)</w:t>
      </w:r>
    </w:p>
    <w:p w14:paraId="3EC7A9F1" w14:textId="24C893B7" w:rsidR="004E52D3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output:</w:t>
      </w:r>
    </w:p>
    <w:p w14:paraId="0CCF5B58" w14:textId="1BC65445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ideg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degrees,</w:t>
      </w:r>
    </w:p>
    <w:p w14:paraId="09EFFBD0" w14:textId="6B69EA1A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imin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minutes,</w:t>
      </w:r>
    </w:p>
    <w:p w14:paraId="569C20EB" w14:textId="18A01C79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seconds,</w:t>
      </w:r>
    </w:p>
    <w:p w14:paraId="3EA7C6B7" w14:textId="1844D670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dsecfr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fraction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seconds</w:t>
      </w:r>
    </w:p>
    <w:p w14:paraId="457F312C" w14:textId="40B42AE7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isgn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zodiac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number;</w:t>
      </w:r>
    </w:p>
    <w:p w14:paraId="3B8E44E5" w14:textId="328547B6" w:rsidR="00283E02" w:rsidRPr="002228E0" w:rsidRDefault="00940B94" w:rsidP="00CC1B5C">
      <w:pPr>
        <w:rPr>
          <w:rStyle w:val="sourcecode"/>
        </w:rPr>
      </w:pP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+/-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sign</w:t>
      </w:r>
    </w:p>
    <w:p w14:paraId="5BF5CBD9" w14:textId="13AD98D3" w:rsidR="00BF3510" w:rsidRPr="002228E0" w:rsidRDefault="00BF3510" w:rsidP="00877D89">
      <w:pPr>
        <w:pStyle w:val="berschrift2"/>
      </w:pPr>
      <w:bookmarkStart w:id="269" w:name="_Toc71121270"/>
      <w:r w:rsidRPr="002228E0">
        <w:t>Other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useful</w:t>
      </w:r>
      <w:bookmarkEnd w:id="269"/>
    </w:p>
    <w:p w14:paraId="7F9A28AF" w14:textId="7113D837" w:rsidR="00BF3510" w:rsidRPr="002228E0" w:rsidRDefault="00BF3510" w:rsidP="00CC1B5C">
      <w:r w:rsidRPr="002228E0">
        <w:rPr>
          <w:rStyle w:val="FileName"/>
        </w:rPr>
        <w:t>PLACALC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predecessor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rStyle w:val="sourcecode"/>
        </w:rPr>
        <w:t>SWISSEPH</w:t>
      </w:r>
      <w:r w:rsidRPr="002228E0">
        <w:t>,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included</w:t>
      </w:r>
      <w:r w:rsidR="00AF45A0">
        <w:t xml:space="preserve"> </w:t>
      </w:r>
      <w:r w:rsidRPr="002228E0">
        <w:t>several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anymore.</w:t>
      </w:r>
      <w:r w:rsidR="00AF45A0">
        <w:t xml:space="preserve"> </w:t>
      </w:r>
      <w:r w:rsidRPr="002228E0">
        <w:t>Nevertheless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include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again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DLL,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users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taken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over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applications.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gave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consistent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SWISSEPH</w:t>
      </w:r>
      <w:r w:rsidRPr="002228E0">
        <w:t>.</w:t>
      </w:r>
    </w:p>
    <w:p w14:paraId="5817AE25" w14:textId="4577E49B" w:rsidR="00BF3510" w:rsidRPr="002228E0" w:rsidRDefault="00BF3510" w:rsidP="00CC1B5C">
      <w:r w:rsidRPr="002228E0">
        <w:rPr>
          <w:rStyle w:val="FileName"/>
        </w:rPr>
        <w:t>PLACALC</w:t>
      </w:r>
      <w:r w:rsidR="00AF45A0">
        <w:rPr>
          <w:rStyle w:val="FileName"/>
        </w:rPr>
        <w:t xml:space="preserve"> </w:t>
      </w:r>
      <w:r w:rsidRPr="002228E0">
        <w:t>used</w:t>
      </w:r>
      <w:r w:rsidR="00AF45A0">
        <w:t xml:space="preserve"> </w:t>
      </w:r>
      <w:r w:rsidRPr="002228E0">
        <w:t>angular</w:t>
      </w:r>
      <w:r w:rsidR="00AF45A0">
        <w:t xml:space="preserve"> </w:t>
      </w:r>
      <w:r w:rsidRPr="002228E0">
        <w:t>measurements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centiseconds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lot;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centisecond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rPr>
          <w:b/>
          <w:bCs/>
        </w:rPr>
        <w:t>1/100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rPr>
          <w:rStyle w:val="FileName"/>
        </w:rPr>
        <w:t>arc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second</w:t>
      </w:r>
      <w:r w:rsidRPr="002228E0">
        <w:t>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type</w:t>
      </w:r>
      <w:r w:rsidR="00AF45A0">
        <w:t xml:space="preserve"> </w:t>
      </w:r>
      <w:r w:rsidRPr="002228E0">
        <w:rPr>
          <w:rStyle w:val="FileName"/>
        </w:rPr>
        <w:t>CSEC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FileName"/>
        </w:rPr>
        <w:t>centisec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32-bit</w:t>
      </w:r>
      <w:r w:rsidR="00AF45A0">
        <w:t xml:space="preserve"> </w:t>
      </w:r>
      <w:r w:rsidRPr="002228E0">
        <w:t>integer.</w:t>
      </w:r>
      <w:r w:rsidR="00AF45A0">
        <w:t xml:space="preserve"> </w:t>
      </w:r>
      <w:r w:rsidRPr="002228E0">
        <w:rPr>
          <w:rStyle w:val="FileName"/>
        </w:rPr>
        <w:t>CSEC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integer</w:t>
      </w:r>
      <w:r w:rsidR="00AF45A0">
        <w:t xml:space="preserve"> </w:t>
      </w:r>
      <w:r w:rsidRPr="002228E0">
        <w:t>variables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considerably</w:t>
      </w:r>
      <w:r w:rsidR="00AF45A0">
        <w:t xml:space="preserve"> </w:t>
      </w:r>
      <w:r w:rsidRPr="002228E0">
        <w:t>faster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floating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most</w:t>
      </w:r>
      <w:r w:rsidR="00AF45A0">
        <w:t xml:space="preserve"> </w:t>
      </w:r>
      <w:r w:rsidRPr="002228E0">
        <w:t>CPUs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1988,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PLACALC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written.</w:t>
      </w:r>
    </w:p>
    <w:p w14:paraId="1F80A2ED" w14:textId="001E46C6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dropped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centiseconds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double</w:t>
      </w:r>
      <w:r w:rsidR="00AF45A0">
        <w:t xml:space="preserve"> </w:t>
      </w:r>
      <w:r w:rsidRPr="002228E0">
        <w:t>(64-bit</w:t>
      </w:r>
      <w:r w:rsidR="00AF45A0">
        <w:t xml:space="preserve"> </w:t>
      </w:r>
      <w:r w:rsidRPr="002228E0">
        <w:t>floating</w:t>
      </w:r>
      <w:r w:rsidR="00AF45A0">
        <w:t xml:space="preserve"> </w:t>
      </w:r>
      <w:r w:rsidRPr="002228E0">
        <w:t>point)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angular</w:t>
      </w:r>
      <w:r w:rsidR="00AF45A0">
        <w:t xml:space="preserve"> </w:t>
      </w:r>
      <w:r w:rsidRPr="002228E0">
        <w:t>measurements.</w:t>
      </w:r>
    </w:p>
    <w:p w14:paraId="24F71DA4" w14:textId="6BC350D8" w:rsidR="00283E02" w:rsidRPr="002228E0" w:rsidRDefault="00BF3510" w:rsidP="001555B8">
      <w:pPr>
        <w:pStyle w:val="berschrift3"/>
      </w:pPr>
      <w:bookmarkStart w:id="270" w:name="_Toc71121271"/>
      <w:r w:rsidRPr="002228E0">
        <w:t>Normalize</w:t>
      </w:r>
      <w:r w:rsidR="00AF45A0">
        <w:t xml:space="preserve"> </w:t>
      </w:r>
      <w:r w:rsidRPr="002228E0">
        <w:t>argument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interval</w:t>
      </w:r>
      <w:r w:rsidR="00AF45A0">
        <w:t xml:space="preserve"> </w:t>
      </w:r>
      <w:r w:rsidRPr="002228E0">
        <w:t>[0..DEG360]</w:t>
      </w:r>
      <w:bookmarkEnd w:id="270"/>
    </w:p>
    <w:p w14:paraId="3738D141" w14:textId="289A9C23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csnorm()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9C078B1" w14:textId="79BF26EA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centisec</w:t>
      </w:r>
      <w:r w:rsidR="00AF45A0">
        <w:rPr>
          <w:rStyle w:val="sourcecode"/>
        </w:rPr>
        <w:t xml:space="preserve"> </w:t>
      </w:r>
      <w:bookmarkStart w:id="271" w:name="_Hlk478111710"/>
      <w:r w:rsidRPr="002228E0">
        <w:rPr>
          <w:rStyle w:val="functions"/>
        </w:rPr>
        <w:t>swe_csnorm</w:t>
      </w:r>
      <w:bookmarkEnd w:id="271"/>
      <w:r w:rsidRPr="002228E0">
        <w:rPr>
          <w:rStyle w:val="sourcecode"/>
        </w:rPr>
        <w:t>(centisec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p);</w:t>
      </w:r>
    </w:p>
    <w:p w14:paraId="07E2DC1F" w14:textId="64828332" w:rsidR="00283E02" w:rsidRPr="002228E0" w:rsidRDefault="00BF3510" w:rsidP="001555B8">
      <w:pPr>
        <w:pStyle w:val="berschrift3"/>
      </w:pPr>
      <w:bookmarkStart w:id="272" w:name="_Toc71121272"/>
      <w:r w:rsidRPr="002228E0">
        <w:t>Distance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centisecs</w:t>
      </w:r>
      <w:r w:rsidR="00AF45A0">
        <w:t xml:space="preserve"> </w:t>
      </w:r>
      <w:r w:rsidRPr="002228E0">
        <w:t>p1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p2</w:t>
      </w:r>
      <w:r w:rsidR="00AF45A0">
        <w:t xml:space="preserve"> </w:t>
      </w:r>
      <w:r w:rsidRPr="002228E0">
        <w:t>normalized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[0..360]</w:t>
      </w:r>
      <w:bookmarkEnd w:id="272"/>
    </w:p>
    <w:p w14:paraId="25233F1F" w14:textId="457F197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difcsn()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4394208" w14:textId="5F1701A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centisec</w:t>
      </w:r>
      <w:r w:rsidR="00AF45A0">
        <w:rPr>
          <w:rStyle w:val="sourcecode"/>
        </w:rPr>
        <w:t xml:space="preserve"> </w:t>
      </w:r>
      <w:bookmarkStart w:id="273" w:name="_Hlk478111870"/>
      <w:r w:rsidRPr="002228E0">
        <w:rPr>
          <w:rStyle w:val="functions"/>
        </w:rPr>
        <w:t>swe_difcsn</w:t>
      </w:r>
      <w:bookmarkEnd w:id="273"/>
      <w:r w:rsidRPr="002228E0">
        <w:rPr>
          <w:rStyle w:val="sourcecode"/>
        </w:rPr>
        <w:t>(centisec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centisec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p2);</w:t>
      </w:r>
    </w:p>
    <w:p w14:paraId="33A70878" w14:textId="3AE33FCA" w:rsidR="00BF3510" w:rsidRPr="002228E0" w:rsidRDefault="00BF3510" w:rsidP="001555B8">
      <w:pPr>
        <w:pStyle w:val="berschrift3"/>
      </w:pPr>
      <w:bookmarkStart w:id="274" w:name="_Toc71121273"/>
      <w:r w:rsidRPr="002228E0">
        <w:t>Distance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</w:t>
      </w:r>
      <w:bookmarkEnd w:id="274"/>
    </w:p>
    <w:p w14:paraId="29FCBC16" w14:textId="4B9A9BA8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difdegn()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FC85F53" w14:textId="3A61630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275" w:name="_Hlk478111884"/>
      <w:r w:rsidRPr="002228E0">
        <w:rPr>
          <w:rStyle w:val="functions"/>
        </w:rPr>
        <w:t>swe_difdegn</w:t>
      </w:r>
      <w:bookmarkEnd w:id="275"/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p2);</w:t>
      </w:r>
    </w:p>
    <w:p w14:paraId="24FDC9FF" w14:textId="04D24590" w:rsidR="00283E02" w:rsidRPr="002228E0" w:rsidRDefault="00BF3510" w:rsidP="001555B8">
      <w:pPr>
        <w:pStyle w:val="berschrift3"/>
      </w:pPr>
      <w:bookmarkStart w:id="276" w:name="_Toc71121274"/>
      <w:r w:rsidRPr="002228E0">
        <w:t>Distance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centisecs</w:t>
      </w:r>
      <w:r w:rsidR="00AF45A0">
        <w:t xml:space="preserve"> </w:t>
      </w:r>
      <w:r w:rsidRPr="002228E0">
        <w:t>p1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p2</w:t>
      </w:r>
      <w:r w:rsidR="00AF45A0">
        <w:t xml:space="preserve"> </w:t>
      </w:r>
      <w:r w:rsidRPr="002228E0">
        <w:t>normalized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[-180..180]</w:t>
      </w:r>
      <w:bookmarkEnd w:id="276"/>
    </w:p>
    <w:p w14:paraId="373B031F" w14:textId="5F72025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difcs2n()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6DF37AAD" w14:textId="5ED8ED50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centisec</w:t>
      </w:r>
      <w:r w:rsidR="00AF45A0">
        <w:rPr>
          <w:rStyle w:val="sourcecode"/>
        </w:rPr>
        <w:t xml:space="preserve"> </w:t>
      </w:r>
      <w:bookmarkStart w:id="277" w:name="_Hlk478111918"/>
      <w:r w:rsidRPr="002228E0">
        <w:rPr>
          <w:rStyle w:val="functions"/>
        </w:rPr>
        <w:t>swe_difcs2n</w:t>
      </w:r>
      <w:bookmarkEnd w:id="277"/>
      <w:r w:rsidRPr="002228E0">
        <w:rPr>
          <w:rStyle w:val="sourcecode"/>
        </w:rPr>
        <w:t>(centisec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centisec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p2);</w:t>
      </w:r>
    </w:p>
    <w:p w14:paraId="30B62474" w14:textId="7885C11E" w:rsidR="00BF3510" w:rsidRPr="002228E0" w:rsidRDefault="00BF3510" w:rsidP="001555B8">
      <w:pPr>
        <w:pStyle w:val="berschrift3"/>
      </w:pPr>
      <w:bookmarkStart w:id="278" w:name="_Toc71121275"/>
      <w:r w:rsidRPr="002228E0">
        <w:t>Distance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</w:t>
      </w:r>
      <w:bookmarkEnd w:id="278"/>
    </w:p>
    <w:p w14:paraId="56A1354E" w14:textId="261D7979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difdeg2n()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186CFE6" w14:textId="766D7EB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bookmarkStart w:id="279" w:name="_Hlk478111928"/>
      <w:r w:rsidRPr="002228E0">
        <w:rPr>
          <w:rStyle w:val="functions"/>
        </w:rPr>
        <w:t>swe_difdeg2n</w:t>
      </w:r>
      <w:bookmarkEnd w:id="279"/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p1,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p2);</w:t>
      </w:r>
    </w:p>
    <w:p w14:paraId="2BE266E0" w14:textId="6BB5C6D7" w:rsidR="00283E02" w:rsidRPr="002228E0" w:rsidRDefault="00BF3510" w:rsidP="001555B8">
      <w:pPr>
        <w:pStyle w:val="berschrift3"/>
      </w:pPr>
      <w:bookmarkStart w:id="280" w:name="_Toc71121276"/>
      <w:r w:rsidRPr="002228E0">
        <w:t>Round</w:t>
      </w:r>
      <w:r w:rsidR="00AF45A0">
        <w:t xml:space="preserve"> </w:t>
      </w:r>
      <w:r w:rsidRPr="002228E0">
        <w:t>second,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29.5959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down</w:t>
      </w:r>
      <w:bookmarkEnd w:id="280"/>
    </w:p>
    <w:p w14:paraId="27915B52" w14:textId="203BACF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roundsec()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E6923C2" w14:textId="5CC89D9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centisec</w:t>
      </w:r>
      <w:r w:rsidR="00AF45A0">
        <w:rPr>
          <w:rStyle w:val="sourcecode"/>
        </w:rPr>
        <w:t xml:space="preserve"> </w:t>
      </w:r>
      <w:bookmarkStart w:id="281" w:name="_Hlk478111937"/>
      <w:r w:rsidRPr="002228E0">
        <w:rPr>
          <w:rStyle w:val="functions"/>
        </w:rPr>
        <w:t>swe_csroundsec</w:t>
      </w:r>
      <w:bookmarkEnd w:id="281"/>
      <w:r w:rsidRPr="002228E0">
        <w:rPr>
          <w:rStyle w:val="sourcecode"/>
        </w:rPr>
        <w:t>(centisec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x);</w:t>
      </w:r>
    </w:p>
    <w:p w14:paraId="728D85D4" w14:textId="5C35B08C" w:rsidR="00283E02" w:rsidRPr="002228E0" w:rsidRDefault="00BF3510" w:rsidP="001555B8">
      <w:pPr>
        <w:pStyle w:val="berschrift3"/>
      </w:pPr>
      <w:bookmarkStart w:id="282" w:name="_Toc71121277"/>
      <w:r w:rsidRPr="002228E0">
        <w:t>Double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long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rounding,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overflow</w:t>
      </w:r>
      <w:r w:rsidR="00AF45A0">
        <w:t xml:space="preserve"> </w:t>
      </w:r>
      <w:r w:rsidRPr="002228E0">
        <w:t>check</w:t>
      </w:r>
      <w:bookmarkEnd w:id="282"/>
    </w:p>
    <w:p w14:paraId="3A540EFD" w14:textId="0D1AA04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d2l()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5CFD09C" w14:textId="7051C9B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long</w:t>
      </w:r>
      <w:r w:rsidR="00AF45A0">
        <w:rPr>
          <w:rStyle w:val="sourcecode"/>
        </w:rPr>
        <w:t xml:space="preserve"> </w:t>
      </w:r>
      <w:bookmarkStart w:id="283" w:name="_Hlk478111943"/>
      <w:r w:rsidRPr="002228E0">
        <w:rPr>
          <w:rStyle w:val="functions"/>
        </w:rPr>
        <w:t>swe_d2l</w:t>
      </w:r>
      <w:bookmarkEnd w:id="283"/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x);</w:t>
      </w:r>
    </w:p>
    <w:p w14:paraId="5082BC33" w14:textId="37649BE9" w:rsidR="00283E02" w:rsidRPr="002228E0" w:rsidRDefault="00BF3510" w:rsidP="001555B8">
      <w:pPr>
        <w:pStyle w:val="berschrift3"/>
      </w:pPr>
      <w:bookmarkStart w:id="284" w:name="_Toc71121278"/>
      <w:r w:rsidRPr="002228E0">
        <w:t>Day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week</w:t>
      </w:r>
      <w:bookmarkEnd w:id="284"/>
    </w:p>
    <w:p w14:paraId="427ACDF7" w14:textId="3259EDC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Monday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...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Sunday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6</w:t>
      </w:r>
      <w:r w:rsidR="00740FEE" w:rsidRPr="002228E0">
        <w:rPr>
          <w:rStyle w:val="sourcecode"/>
        </w:rPr>
        <w:t>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day_of_week()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7C3C439C" w14:textId="26B6F814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bookmarkStart w:id="285" w:name="_Hlk478111951"/>
      <w:r w:rsidRPr="002228E0">
        <w:rPr>
          <w:rStyle w:val="functions"/>
        </w:rPr>
        <w:t>swe_day_of_week</w:t>
      </w:r>
      <w:bookmarkEnd w:id="285"/>
      <w:r w:rsidRPr="002228E0">
        <w:rPr>
          <w:rStyle w:val="sourcecode"/>
        </w:rPr>
        <w:t>(double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jd);</w:t>
      </w:r>
    </w:p>
    <w:p w14:paraId="2EFAB16F" w14:textId="6C1579A7" w:rsidR="00BF3510" w:rsidRPr="002228E0" w:rsidRDefault="00BF3510" w:rsidP="001555B8">
      <w:pPr>
        <w:pStyle w:val="berschrift3"/>
      </w:pPr>
      <w:bookmarkStart w:id="286" w:name="_Toc71121279"/>
      <w:r w:rsidRPr="002228E0">
        <w:t>Centiseconds</w:t>
      </w:r>
      <w:r w:rsidR="00AF45A0">
        <w:t xml:space="preserve"> </w:t>
      </w:r>
      <w:r w:rsidRPr="002228E0">
        <w:t>-&gt;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string</w:t>
      </w:r>
      <w:bookmarkEnd w:id="286"/>
    </w:p>
    <w:p w14:paraId="6275A93E" w14:textId="77C4FD2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TimeString()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56EA9905" w14:textId="1BA56812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bookmarkStart w:id="287" w:name="_Hlk478112061"/>
      <w:r w:rsidRPr="002228E0">
        <w:rPr>
          <w:rStyle w:val="functions"/>
        </w:rPr>
        <w:t>swe_cs2timestr</w:t>
      </w:r>
      <w:bookmarkEnd w:id="287"/>
      <w:r w:rsidRPr="002228E0">
        <w:rPr>
          <w:rStyle w:val="sourcecode"/>
        </w:rPr>
        <w:t>(CSEC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sep,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AS_BOOL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suppressZero,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*a);</w:t>
      </w:r>
    </w:p>
    <w:p w14:paraId="00FD4B6F" w14:textId="7E181D9C" w:rsidR="00BF3510" w:rsidRPr="002228E0" w:rsidRDefault="00BF3510" w:rsidP="001555B8">
      <w:pPr>
        <w:pStyle w:val="berschrift3"/>
      </w:pPr>
      <w:bookmarkStart w:id="288" w:name="_Toc71121280"/>
      <w:r w:rsidRPr="002228E0">
        <w:t>Centiseconds</w:t>
      </w:r>
      <w:r w:rsidR="00AF45A0">
        <w:t xml:space="preserve"> </w:t>
      </w:r>
      <w:r w:rsidRPr="002228E0">
        <w:t>-&gt;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string</w:t>
      </w:r>
      <w:bookmarkEnd w:id="288"/>
    </w:p>
    <w:p w14:paraId="1043830C" w14:textId="5654CD65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LonLatString()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09070CCD" w14:textId="5A43987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bookmarkStart w:id="289" w:name="_Hlk478112074"/>
      <w:r w:rsidRPr="002228E0">
        <w:rPr>
          <w:rStyle w:val="functions"/>
        </w:rPr>
        <w:t>swe_cs2lonlatstr</w:t>
      </w:r>
      <w:bookmarkEnd w:id="289"/>
      <w:r w:rsidRPr="002228E0">
        <w:rPr>
          <w:rStyle w:val="sourcecode"/>
        </w:rPr>
        <w:t>(CSEC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pchar,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mchar,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*s);</w:t>
      </w:r>
    </w:p>
    <w:p w14:paraId="6E82BE3E" w14:textId="54B1B623" w:rsidR="00BF3510" w:rsidRPr="002228E0" w:rsidRDefault="00BF3510" w:rsidP="001555B8">
      <w:pPr>
        <w:pStyle w:val="berschrift3"/>
      </w:pPr>
      <w:bookmarkStart w:id="290" w:name="_Toc71121281"/>
      <w:r w:rsidRPr="002228E0">
        <w:t>Centiseconds</w:t>
      </w:r>
      <w:r w:rsidR="00AF45A0">
        <w:t xml:space="preserve"> </w:t>
      </w:r>
      <w:r w:rsidRPr="002228E0">
        <w:t>-&gt;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Pr="002228E0">
        <w:t>string</w:t>
      </w:r>
      <w:bookmarkEnd w:id="290"/>
    </w:p>
    <w:p w14:paraId="28C947B3" w14:textId="5B03E4D3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former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DegreeString()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4CD060F0" w14:textId="6A494E3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</w:t>
      </w:r>
      <w:r w:rsidR="00AF45A0">
        <w:rPr>
          <w:rStyle w:val="sourcecode"/>
        </w:rPr>
        <w:t xml:space="preserve"> </w:t>
      </w:r>
      <w:bookmarkStart w:id="291" w:name="_Hlk478112081"/>
      <w:r w:rsidRPr="002228E0">
        <w:rPr>
          <w:rStyle w:val="functions"/>
        </w:rPr>
        <w:t>swe_cs2degstr</w:t>
      </w:r>
      <w:bookmarkEnd w:id="291"/>
      <w:r w:rsidRPr="002228E0">
        <w:rPr>
          <w:rStyle w:val="sourcecode"/>
        </w:rPr>
        <w:t>(CSEC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*a);</w:t>
      </w:r>
    </w:p>
    <w:p w14:paraId="7123B8E4" w14:textId="5716FDDD" w:rsidR="00BF3510" w:rsidRPr="002228E0" w:rsidRDefault="00BF3510" w:rsidP="00877D89">
      <w:pPr>
        <w:pStyle w:val="berschrift1"/>
      </w:pPr>
      <w:bookmarkStart w:id="292" w:name="_Toc71121282"/>
      <w:r w:rsidRPr="002228E0">
        <w:t>The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DLLs</w:t>
      </w:r>
      <w:bookmarkEnd w:id="292"/>
    </w:p>
    <w:p w14:paraId="0278FDA4" w14:textId="7A6917A0" w:rsidR="00283E02" w:rsidRPr="002228E0" w:rsidRDefault="00BF3510" w:rsidP="004834E8">
      <w:pPr>
        <w:tabs>
          <w:tab w:val="left" w:pos="3119"/>
        </w:tabs>
        <w:rPr>
          <w:rStyle w:val="FileName"/>
        </w:rPr>
      </w:pP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32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DLL: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swedll32.dll</w:t>
      </w:r>
    </w:p>
    <w:p w14:paraId="76A724F6" w14:textId="09AA6E77" w:rsidR="00283E02" w:rsidRPr="002228E0" w:rsidRDefault="00BF3510" w:rsidP="00CC1B5C"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rPr>
          <w:rStyle w:val="FileName"/>
        </w:rPr>
        <w:t>swetest.c</w:t>
      </w:r>
      <w:r w:rsidR="00AF45A0">
        <w:rPr>
          <w:i/>
          <w:iCs/>
        </w:rPr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ileName"/>
        </w:rPr>
        <w:t>swewin.c</w:t>
      </w:r>
      <w:r w:rsidR="00AF45A0">
        <w:rPr>
          <w:i/>
          <w:iCs/>
        </w:rPr>
        <w:t xml:space="preserve"> </w:t>
      </w:r>
      <w:r w:rsidRPr="002228E0">
        <w:t>as</w:t>
      </w:r>
      <w:r w:rsidR="00AF45A0">
        <w:t xml:space="preserve"> </w:t>
      </w:r>
      <w:r w:rsidR="00C649F8" w:rsidRPr="002228E0">
        <w:t>examples.</w:t>
      </w:r>
      <w:r w:rsidR="00AF45A0">
        <w:t xml:space="preserve"> </w:t>
      </w:r>
      <w:r w:rsidR="00C649F8" w:rsidRPr="002228E0">
        <w:t>To</w:t>
      </w:r>
      <w:r w:rsidR="00AF45A0">
        <w:t xml:space="preserve"> </w:t>
      </w:r>
      <w:r w:rsidRPr="002228E0">
        <w:t>compile</w:t>
      </w:r>
      <w:r w:rsidR="00AF45A0">
        <w:t xml:space="preserve"> </w:t>
      </w:r>
      <w:r w:rsidRPr="002228E0">
        <w:rPr>
          <w:rStyle w:val="FileName"/>
        </w:rPr>
        <w:t>swetest</w:t>
      </w:r>
      <w:r w:rsidR="00AF45A0">
        <w:rPr>
          <w:i/>
          <w:iCs/>
        </w:rPr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FileName"/>
        </w:rPr>
        <w:t>swewin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rPr>
          <w:rStyle w:val="FileName"/>
        </w:rPr>
        <w:t>DLL</w:t>
      </w:r>
      <w:r w:rsidRPr="002228E0">
        <w:t>:</w:t>
      </w:r>
    </w:p>
    <w:p w14:paraId="0541EDE7" w14:textId="525D9B14" w:rsidR="00BF3510" w:rsidRPr="002228E0" w:rsidRDefault="00BF3510" w:rsidP="00DE5833">
      <w:pPr>
        <w:pStyle w:val="listnumbered"/>
        <w:numPr>
          <w:ilvl w:val="0"/>
          <w:numId w:val="15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compiler</w:t>
      </w:r>
      <w:r w:rsidR="00AF45A0">
        <w:t xml:space="preserve"> </w:t>
      </w:r>
      <w:r w:rsidRPr="002228E0">
        <w:t>needs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files:</w:t>
      </w:r>
    </w:p>
    <w:p w14:paraId="4D507D20" w14:textId="38D9ABCC" w:rsidR="00BF3510" w:rsidRPr="002228E0" w:rsidRDefault="00BF3510" w:rsidP="004B4F9F">
      <w:pPr>
        <w:ind w:left="284"/>
        <w:rPr>
          <w:rStyle w:val="FileName"/>
        </w:rPr>
      </w:pPr>
      <w:r w:rsidRPr="002228E0">
        <w:rPr>
          <w:rStyle w:val="FileName"/>
        </w:rPr>
        <w:t>swetest.c</w:t>
      </w:r>
      <w:r w:rsidR="00AF45A0">
        <w:rPr>
          <w:i/>
          <w:iCs/>
        </w:rPr>
        <w:t xml:space="preserve"> </w:t>
      </w:r>
      <w:r w:rsidRPr="002228E0">
        <w:t>or</w:t>
      </w:r>
      <w:r w:rsidR="00AF45A0">
        <w:rPr>
          <w:i/>
          <w:iCs/>
        </w:rPr>
        <w:t xml:space="preserve"> </w:t>
      </w:r>
      <w:r w:rsidRPr="002228E0">
        <w:rPr>
          <w:rStyle w:val="FileName"/>
        </w:rPr>
        <w:t>swewin.c</w:t>
      </w:r>
    </w:p>
    <w:p w14:paraId="23DD1609" w14:textId="77777777" w:rsidR="00BF3510" w:rsidRPr="002228E0" w:rsidRDefault="00BF3510" w:rsidP="004B4F9F">
      <w:pPr>
        <w:ind w:left="284"/>
        <w:rPr>
          <w:rStyle w:val="FileName"/>
        </w:rPr>
      </w:pPr>
      <w:r w:rsidRPr="002228E0">
        <w:rPr>
          <w:rStyle w:val="FileName"/>
        </w:rPr>
        <w:t>swedll32.dll</w:t>
      </w:r>
    </w:p>
    <w:p w14:paraId="73A30FD6" w14:textId="31C2954E" w:rsidR="00BF3510" w:rsidRPr="002228E0" w:rsidRDefault="00BF3510" w:rsidP="004B4F9F">
      <w:pPr>
        <w:ind w:left="284"/>
      </w:pPr>
      <w:r w:rsidRPr="002228E0">
        <w:rPr>
          <w:rStyle w:val="FileName"/>
        </w:rPr>
        <w:t>swedll32.lib</w:t>
      </w:r>
      <w:r w:rsidRPr="002228E0">
        <w:tab/>
        <w:t>(if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choose</w:t>
      </w:r>
      <w:r w:rsidR="00AF45A0">
        <w:t xml:space="preserve"> </w:t>
      </w:r>
      <w:r w:rsidRPr="002228E0">
        <w:t>implicit</w:t>
      </w:r>
      <w:r w:rsidR="00AF45A0">
        <w:t xml:space="preserve"> </w:t>
      </w:r>
      <w:r w:rsidRPr="002228E0">
        <w:t>linking)</w:t>
      </w:r>
    </w:p>
    <w:p w14:paraId="51A38A43" w14:textId="77777777" w:rsidR="00BF3510" w:rsidRPr="002228E0" w:rsidRDefault="00BF3510" w:rsidP="004B4F9F">
      <w:pPr>
        <w:ind w:left="284"/>
        <w:rPr>
          <w:rStyle w:val="FileName"/>
        </w:rPr>
      </w:pPr>
      <w:r w:rsidRPr="002228E0">
        <w:rPr>
          <w:rStyle w:val="FileName"/>
        </w:rPr>
        <w:t>swephexp.h</w:t>
      </w:r>
    </w:p>
    <w:p w14:paraId="09FC208F" w14:textId="77777777" w:rsidR="00BF3510" w:rsidRPr="002228E0" w:rsidRDefault="00BF3510" w:rsidP="004B4F9F">
      <w:pPr>
        <w:ind w:left="284"/>
        <w:rPr>
          <w:rStyle w:val="FileName"/>
        </w:rPr>
      </w:pPr>
      <w:r w:rsidRPr="002228E0">
        <w:rPr>
          <w:rStyle w:val="FileName"/>
        </w:rPr>
        <w:t>swedll.h</w:t>
      </w:r>
    </w:p>
    <w:p w14:paraId="2879B6DD" w14:textId="77777777" w:rsidR="00283E02" w:rsidRPr="002228E0" w:rsidRDefault="00BF3510" w:rsidP="004B4F9F">
      <w:pPr>
        <w:ind w:left="284"/>
        <w:rPr>
          <w:rStyle w:val="FileName"/>
        </w:rPr>
      </w:pPr>
      <w:r w:rsidRPr="002228E0">
        <w:rPr>
          <w:rStyle w:val="FileName"/>
        </w:rPr>
        <w:t>sweodef.h</w:t>
      </w:r>
    </w:p>
    <w:p w14:paraId="6068F681" w14:textId="14E9513B" w:rsidR="00BF3510" w:rsidRPr="002228E0" w:rsidRDefault="00BF3510" w:rsidP="00DE5833">
      <w:pPr>
        <w:pStyle w:val="listnumbered"/>
        <w:numPr>
          <w:ilvl w:val="0"/>
          <w:numId w:val="15"/>
        </w:numPr>
        <w:ind w:left="284" w:hanging="284"/>
      </w:pPr>
      <w:r w:rsidRPr="002228E0">
        <w:t>Define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macros</w:t>
      </w:r>
      <w:r w:rsidR="00AF45A0">
        <w:t xml:space="preserve"> </w:t>
      </w:r>
      <w:r w:rsidRPr="002228E0">
        <w:t>(-d):</w:t>
      </w:r>
    </w:p>
    <w:p w14:paraId="35C591E0" w14:textId="77777777" w:rsidR="00BF3510" w:rsidRPr="002228E0" w:rsidRDefault="00BF3510" w:rsidP="004B4F9F">
      <w:pPr>
        <w:ind w:firstLine="284"/>
        <w:rPr>
          <w:rStyle w:val="sourcecode"/>
        </w:rPr>
      </w:pPr>
      <w:r w:rsidRPr="002228E0">
        <w:rPr>
          <w:rStyle w:val="sourcecode"/>
        </w:rPr>
        <w:t>USE_DLL</w:t>
      </w:r>
    </w:p>
    <w:p w14:paraId="7779FE23" w14:textId="48E17BDB" w:rsidR="00283E02" w:rsidRPr="002228E0" w:rsidRDefault="00BF3510" w:rsidP="00DE5833">
      <w:pPr>
        <w:pStyle w:val="listnumbered"/>
        <w:numPr>
          <w:ilvl w:val="0"/>
          <w:numId w:val="15"/>
        </w:numPr>
        <w:ind w:left="284" w:hanging="284"/>
      </w:pPr>
      <w:r w:rsidRPr="002228E0">
        <w:t>Build</w:t>
      </w:r>
      <w:r w:rsidR="00AF45A0">
        <w:t xml:space="preserve"> </w:t>
      </w:r>
      <w:r w:rsidRPr="002228E0">
        <w:rPr>
          <w:rStyle w:val="FileName"/>
        </w:rPr>
        <w:t>swetest.exe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rPr>
          <w:rStyle w:val="FileName"/>
        </w:rPr>
        <w:t>swetest.c</w:t>
      </w:r>
      <w:r w:rsidR="00AF45A0">
        <w:rPr>
          <w:i/>
          <w:iCs/>
        </w:rPr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ileName"/>
        </w:rPr>
        <w:t>swedll32.lib</w:t>
      </w:r>
      <w:r w:rsidR="00AF45A0">
        <w:rPr>
          <w:rStyle w:val="FileName"/>
        </w:rPr>
        <w:t xml:space="preserve"> </w:t>
      </w:r>
      <w:r w:rsidR="00F76CBF" w:rsidRPr="002228E0">
        <w:t>or</w:t>
      </w:r>
      <w:r w:rsidR="00AF45A0">
        <w:t xml:space="preserve"> </w:t>
      </w:r>
      <w:r w:rsidR="00F76CBF" w:rsidRPr="002228E0">
        <w:rPr>
          <w:rStyle w:val="FileName"/>
        </w:rPr>
        <w:t>swedll64.lib</w:t>
      </w:r>
      <w:r w:rsidR="00AF45A0">
        <w:t xml:space="preserve"> </w:t>
      </w:r>
      <w:r w:rsidR="00F76CBF" w:rsidRPr="002228E0">
        <w:t>(depending</w:t>
      </w:r>
      <w:r w:rsidR="00AF45A0">
        <w:t xml:space="preserve"> </w:t>
      </w:r>
      <w:r w:rsidR="00F76CBF" w:rsidRPr="002228E0">
        <w:t>on</w:t>
      </w:r>
      <w:r w:rsidR="00AF45A0">
        <w:t xml:space="preserve"> </w:t>
      </w:r>
      <w:r w:rsidR="00F76CBF" w:rsidRPr="002228E0">
        <w:t>the</w:t>
      </w:r>
      <w:r w:rsidR="00AF45A0">
        <w:t xml:space="preserve"> </w:t>
      </w:r>
      <w:r w:rsidR="00F76CBF" w:rsidRPr="002228E0">
        <w:t>32-bit</w:t>
      </w:r>
      <w:r w:rsidR="00AF45A0">
        <w:t xml:space="preserve"> </w:t>
      </w:r>
      <w:r w:rsidR="00F76CBF" w:rsidRPr="002228E0">
        <w:t>or</w:t>
      </w:r>
      <w:r w:rsidR="00AF45A0">
        <w:t xml:space="preserve"> </w:t>
      </w:r>
      <w:r w:rsidR="00F76CBF" w:rsidRPr="002228E0">
        <w:t>64-bit</w:t>
      </w:r>
      <w:r w:rsidR="00AF45A0">
        <w:t xml:space="preserve"> </w:t>
      </w:r>
      <w:r w:rsidR="00F76CBF" w:rsidRPr="002228E0">
        <w:t>architecture</w:t>
      </w:r>
      <w:r w:rsidR="00AF45A0">
        <w:t xml:space="preserve"> </w:t>
      </w:r>
      <w:r w:rsidR="00F76CBF" w:rsidRPr="002228E0">
        <w:t>of</w:t>
      </w:r>
      <w:r w:rsidR="00AF45A0">
        <w:t xml:space="preserve"> </w:t>
      </w:r>
      <w:r w:rsidR="00F76CBF" w:rsidRPr="002228E0">
        <w:t>your</w:t>
      </w:r>
      <w:r w:rsidR="00AF45A0">
        <w:t xml:space="preserve"> </w:t>
      </w:r>
      <w:r w:rsidR="00F76CBF" w:rsidRPr="002228E0">
        <w:t>system)</w:t>
      </w:r>
      <w:r w:rsidRPr="002228E0">
        <w:t>.</w:t>
      </w:r>
    </w:p>
    <w:p w14:paraId="1E1774A9" w14:textId="232AE57A" w:rsidR="00BF3510" w:rsidRPr="002228E0" w:rsidRDefault="00BF3510" w:rsidP="00CC1B5C">
      <w:pPr>
        <w:rPr>
          <w:rStyle w:val="FileName"/>
        </w:rPr>
      </w:pPr>
      <w:r w:rsidRPr="002228E0">
        <w:t>Build</w:t>
      </w:r>
      <w:r w:rsidR="00AF45A0">
        <w:t xml:space="preserve"> </w:t>
      </w:r>
      <w:r w:rsidRPr="002228E0">
        <w:rPr>
          <w:rStyle w:val="FileName"/>
        </w:rPr>
        <w:t>swewin.exe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rPr>
          <w:rStyle w:val="FileName"/>
        </w:rPr>
        <w:t>swewin.c</w:t>
      </w:r>
      <w:r w:rsidRPr="002228E0">
        <w:t>,</w:t>
      </w:r>
      <w:r w:rsidR="00AF45A0">
        <w:rPr>
          <w:i/>
          <w:iCs/>
        </w:rPr>
        <w:t xml:space="preserve"> </w:t>
      </w:r>
      <w:r w:rsidRPr="002228E0">
        <w:rPr>
          <w:rStyle w:val="FileName"/>
        </w:rPr>
        <w:t>swewin.rc</w:t>
      </w:r>
      <w:r w:rsidRPr="002228E0">
        <w:t>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ileName"/>
        </w:rPr>
        <w:t>swedll32.lib</w:t>
      </w:r>
      <w:r w:rsidR="00AF45A0">
        <w:t xml:space="preserve"> </w:t>
      </w:r>
      <w:r w:rsidR="00F76CBF" w:rsidRPr="002228E0">
        <w:t>or</w:t>
      </w:r>
      <w:r w:rsidR="00AF45A0">
        <w:t xml:space="preserve"> </w:t>
      </w:r>
      <w:r w:rsidR="00F76CBF" w:rsidRPr="002228E0">
        <w:rPr>
          <w:rStyle w:val="FileName"/>
        </w:rPr>
        <w:t>swedll64.lib.</w:t>
      </w:r>
    </w:p>
    <w:p w14:paraId="04E33943" w14:textId="6DDD49EF" w:rsidR="00BF3510" w:rsidRPr="002228E0" w:rsidRDefault="00BF3510" w:rsidP="00CC1B5C">
      <w:r w:rsidRPr="002228E0">
        <w:t>We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build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test</w:t>
      </w:r>
      <w:r w:rsidR="00AF45A0">
        <w:t xml:space="preserve"> </w:t>
      </w:r>
      <w:r w:rsidRPr="002228E0">
        <w:t>samples.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adjust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environment.</w:t>
      </w:r>
    </w:p>
    <w:p w14:paraId="1C1865DB" w14:textId="53330E2F" w:rsidR="00283E02" w:rsidRPr="002228E0" w:rsidRDefault="00BF3510" w:rsidP="00CC1B5C">
      <w:r w:rsidRPr="002228E0">
        <w:t>We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worked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FileName"/>
        </w:rPr>
        <w:t>Microsoft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Visual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C++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5.0</w:t>
      </w:r>
      <w:r w:rsidR="00AF45A0">
        <w:t xml:space="preserve"> </w:t>
      </w:r>
      <w:r w:rsidRPr="002228E0">
        <w:t>(32-bit).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DLLs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built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Microsoft</w:t>
      </w:r>
      <w:r w:rsidR="00AF45A0">
        <w:t xml:space="preserve"> </w:t>
      </w:r>
      <w:r w:rsidRPr="002228E0">
        <w:t>compilers.</w:t>
      </w:r>
    </w:p>
    <w:p w14:paraId="076E55D9" w14:textId="77777777" w:rsidR="002D4919" w:rsidRPr="002228E0" w:rsidRDefault="002D4919" w:rsidP="00CC1B5C"/>
    <w:p w14:paraId="466A977E" w14:textId="77FEF33D" w:rsidR="00283E02" w:rsidRPr="002228E0" w:rsidRDefault="00BF3510" w:rsidP="00877D89">
      <w:pPr>
        <w:pStyle w:val="berschrift1"/>
      </w:pPr>
      <w:bookmarkStart w:id="293" w:name="_Toc71121283"/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Basic</w:t>
      </w:r>
      <w:r w:rsidR="00AF45A0">
        <w:t xml:space="preserve"> </w:t>
      </w:r>
      <w:r w:rsidRPr="002228E0">
        <w:t>5.0</w:t>
      </w:r>
      <w:bookmarkEnd w:id="293"/>
    </w:p>
    <w:p w14:paraId="024285AF" w14:textId="06C88084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32-bit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exported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'decorated</w:t>
      </w:r>
      <w:r w:rsidR="00AF45A0">
        <w:t xml:space="preserve"> </w:t>
      </w:r>
      <w:r w:rsidRPr="002228E0">
        <w:t>names'.</w:t>
      </w:r>
      <w:r w:rsidR="00AF45A0">
        <w:t xml:space="preserve"> </w:t>
      </w:r>
      <w:r w:rsidRPr="002228E0">
        <w:t>Each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underscore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name,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suffix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form</w:t>
      </w:r>
      <w:r w:rsidR="00AF45A0">
        <w:t xml:space="preserve"> </w:t>
      </w:r>
      <w:r w:rsidRPr="002228E0">
        <w:rPr>
          <w:rStyle w:val="sourcecode"/>
        </w:rPr>
        <w:t>@xx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rPr>
          <w:rStyle w:val="sourcecode"/>
        </w:rPr>
        <w:t>xx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stack</w:t>
      </w:r>
      <w:r w:rsidR="00AF45A0">
        <w:t xml:space="preserve"> </w:t>
      </w:r>
      <w:r w:rsidRPr="002228E0">
        <w:t>bytes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call.</w:t>
      </w:r>
    </w:p>
    <w:p w14:paraId="4D0F33EF" w14:textId="4EAED5CC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Basic</w:t>
      </w:r>
      <w:r w:rsidR="00AF45A0">
        <w:t xml:space="preserve"> </w:t>
      </w:r>
      <w:r w:rsidRPr="002228E0">
        <w:t>declarations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important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\sweph\vb\swedecl.txt</w:t>
      </w:r>
      <w:r w:rsidR="00AF45A0">
        <w:rPr>
          <w:rStyle w:val="FileName"/>
        </w:rPr>
        <w:t xml:space="preserve"> </w:t>
      </w:r>
      <w:r w:rsidRPr="002228E0">
        <w:t>and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inserted</w:t>
      </w:r>
      <w:r w:rsidR="00AF45A0">
        <w:t xml:space="preserve"> </w:t>
      </w:r>
      <w:r w:rsidRPr="002228E0">
        <w:t>directly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program.</w:t>
      </w:r>
    </w:p>
    <w:p w14:paraId="5B483BDB" w14:textId="233AAE23" w:rsidR="00283E02" w:rsidRPr="002228E0" w:rsidRDefault="00BF3510" w:rsidP="00CC1B5C">
      <w:r w:rsidRPr="002228E0">
        <w:t>A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rPr>
          <w:rStyle w:val="FileName"/>
        </w:rPr>
        <w:t>vbsweph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included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distribution,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rPr>
          <w:rStyle w:val="FileName"/>
        </w:rPr>
        <w:t>\sweph\vb</w:t>
      </w:r>
      <w:r w:rsidRPr="002228E0">
        <w:t>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run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sample,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swedll32.dll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copied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installed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directory.</w:t>
      </w:r>
    </w:p>
    <w:p w14:paraId="7D2D1DD7" w14:textId="189F0279" w:rsidR="00BF3510" w:rsidRPr="002228E0" w:rsidRDefault="00BF3510" w:rsidP="00CC1B5C">
      <w:r w:rsidRPr="002228E0">
        <w:t>DLL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returning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string:</w:t>
      </w:r>
    </w:p>
    <w:p w14:paraId="46DEC6C7" w14:textId="383EB396" w:rsidR="00BF3510" w:rsidRPr="002228E0" w:rsidRDefault="00BF3510" w:rsidP="00CC1B5C">
      <w:r w:rsidRPr="002228E0">
        <w:t>Some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string,</w:t>
      </w:r>
      <w:r w:rsidR="00AF45A0">
        <w:t xml:space="preserve"> </w:t>
      </w:r>
      <w:r w:rsidRPr="002228E0">
        <w:t>e.g.</w:t>
      </w:r>
    </w:p>
    <w:p w14:paraId="6B7C9BEE" w14:textId="5E19B9A7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char*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swe_get_planet_name</w:t>
      </w:r>
      <w:r w:rsidRPr="002228E0">
        <w:rPr>
          <w:rStyle w:val="sourcecode"/>
        </w:rPr>
        <w:t>(int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*plname)</w:t>
      </w:r>
    </w:p>
    <w:p w14:paraId="2676D8EC" w14:textId="270C20F9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copies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pointer</w:t>
      </w:r>
      <w:r w:rsidR="00AF45A0">
        <w:t xml:space="preserve"> </w:t>
      </w:r>
      <w:r w:rsidRPr="002228E0">
        <w:rPr>
          <w:rStyle w:val="sourcecode"/>
        </w:rPr>
        <w:t>plname</w:t>
      </w:r>
      <w:r w:rsidRPr="002228E0">
        <w:rPr>
          <w:color w:val="000080"/>
        </w:rPr>
        <w:t>;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sufficient</w:t>
      </w:r>
      <w:r w:rsidR="00AF45A0">
        <w:t xml:space="preserve"> </w:t>
      </w:r>
      <w:r w:rsidRPr="002228E0">
        <w:t>space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fits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it.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usual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programming,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copies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area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pointer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area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value.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directly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print</w:t>
      </w:r>
      <w:r w:rsidR="00AF45A0">
        <w:t xml:space="preserve"> </w:t>
      </w:r>
      <w:r w:rsidRPr="002228E0">
        <w:t>statement.</w:t>
      </w:r>
    </w:p>
    <w:p w14:paraId="386C9918" w14:textId="4731FFA9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problems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type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function:</w:t>
      </w:r>
    </w:p>
    <w:p w14:paraId="393A12DF" w14:textId="7A7D17B3" w:rsidR="000A3980" w:rsidRPr="002228E0" w:rsidRDefault="00BF3510" w:rsidP="00DE5833">
      <w:pPr>
        <w:pStyle w:val="listnumbered"/>
        <w:numPr>
          <w:ilvl w:val="0"/>
          <w:numId w:val="16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plname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initialized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sufficient</w:t>
      </w:r>
      <w:r w:rsidR="00AF45A0">
        <w:t xml:space="preserve"> </w:t>
      </w:r>
      <w:r w:rsidRPr="002228E0">
        <w:t>length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call;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content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matter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overwritten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function.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type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</w:p>
    <w:p w14:paraId="03F2D719" w14:textId="4322ECC3" w:rsidR="00156ACE" w:rsidRPr="002228E0" w:rsidRDefault="00BF3510" w:rsidP="00156ACE">
      <w:pPr>
        <w:ind w:firstLine="426"/>
        <w:rPr>
          <w:rStyle w:val="sourcecode"/>
        </w:rPr>
      </w:pPr>
      <w:r w:rsidRPr="002228E0">
        <w:rPr>
          <w:rStyle w:val="sourcecode"/>
        </w:rPr>
        <w:t>ByVal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String.</w:t>
      </w:r>
    </w:p>
    <w:p w14:paraId="163284A5" w14:textId="13108632" w:rsidR="00BF3510" w:rsidRPr="002228E0" w:rsidRDefault="00BF3510" w:rsidP="00DE5833">
      <w:pPr>
        <w:pStyle w:val="listnumbered"/>
        <w:numPr>
          <w:ilvl w:val="0"/>
          <w:numId w:val="16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terminated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NULL</w:t>
      </w:r>
      <w:r w:rsidR="00AF45A0">
        <w:t xml:space="preserve"> </w:t>
      </w:r>
      <w:r w:rsidRPr="002228E0">
        <w:t>character.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searched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length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accordingly.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demonstrates</w:t>
      </w:r>
      <w:r w:rsidR="00AF45A0">
        <w:t xml:space="preserve"> </w:t>
      </w:r>
      <w:r w:rsidRPr="002228E0">
        <w:t>how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done:</w:t>
      </w:r>
    </w:p>
    <w:p w14:paraId="2B176803" w14:textId="12FA693C" w:rsidR="000A398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Private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set_strlen</w:t>
      </w:r>
      <w:r w:rsidRPr="002228E0">
        <w:rPr>
          <w:rStyle w:val="sourcecode"/>
        </w:rPr>
        <w:t>(c$)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Pr="002228E0">
        <w:rPr>
          <w:rStyle w:val="sourcecode"/>
        </w:rPr>
        <w:br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InStr(c$,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Chr$(0))</w:t>
      </w:r>
      <w:r w:rsidRPr="002228E0">
        <w:rPr>
          <w:rStyle w:val="sourcecode"/>
        </w:rPr>
        <w:br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c$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Left(c$,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1)</w:t>
      </w:r>
      <w:r w:rsidRPr="002228E0">
        <w:rPr>
          <w:rStyle w:val="sourcecode"/>
        </w:rPr>
        <w:br/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set_strlen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c$</w:t>
      </w:r>
      <w:r w:rsidRPr="002228E0">
        <w:rPr>
          <w:rStyle w:val="sourcecode"/>
        </w:rPr>
        <w:br/>
        <w:t>End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Function</w:t>
      </w:r>
      <w:r w:rsidRPr="002228E0">
        <w:rPr>
          <w:rStyle w:val="sourcecode"/>
        </w:rPr>
        <w:br/>
        <w:t>plname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String(20,0)</w:t>
      </w:r>
      <w:r w:rsidRPr="002228E0">
        <w:rPr>
          <w:rStyle w:val="sourcecode"/>
        </w:rPr>
        <w:tab/>
        <w:t>‘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initialize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to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length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20</w:t>
      </w:r>
      <w:r w:rsidRPr="002228E0">
        <w:rPr>
          <w:rStyle w:val="sourcecode"/>
        </w:rPr>
        <w:br/>
      </w:r>
      <w:r w:rsidRPr="002228E0">
        <w:rPr>
          <w:rStyle w:val="functions"/>
        </w:rPr>
        <w:t>swe_get_planet_name</w:t>
      </w:r>
      <w:r w:rsidRPr="002228E0">
        <w:rPr>
          <w:rStyle w:val="sourcecode"/>
        </w:rPr>
        <w:t>(SE_SUN,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plname)</w:t>
      </w:r>
      <w:r w:rsidRPr="002228E0">
        <w:rPr>
          <w:rStyle w:val="sourcecode"/>
        </w:rPr>
        <w:br/>
        <w:t>plname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set_strlen</w:t>
      </w:r>
      <w:r w:rsidRPr="002228E0">
        <w:rPr>
          <w:rStyle w:val="sourcecode"/>
        </w:rPr>
        <w:t>(plname)</w:t>
      </w:r>
    </w:p>
    <w:p w14:paraId="3BFE0C2A" w14:textId="54CBCC32" w:rsidR="000A3980" w:rsidRPr="002228E0" w:rsidRDefault="00BF3510" w:rsidP="00DE5833">
      <w:pPr>
        <w:pStyle w:val="listnumbered"/>
        <w:numPr>
          <w:ilvl w:val="0"/>
          <w:numId w:val="16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itself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pointer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character.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cannot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pointer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type.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VB,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declared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type</w:t>
      </w:r>
      <w:r w:rsidR="00AF45A0">
        <w:t xml:space="preserve"> </w:t>
      </w:r>
      <w:r w:rsidRPr="002228E0">
        <w:t>”As</w:t>
      </w:r>
      <w:r w:rsidR="00AF45A0">
        <w:t xml:space="preserve"> </w:t>
      </w:r>
      <w:r w:rsidRPr="002228E0">
        <w:t>long”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ignored,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declared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Sub.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chosen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declare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‚Sub‘,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automatically</w:t>
      </w:r>
      <w:r w:rsidR="00AF45A0">
        <w:t xml:space="preserve"> </w:t>
      </w:r>
      <w:r w:rsidRPr="002228E0">
        <w:t>ignores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0A3980" w:rsidRPr="002228E0">
        <w:t>.</w:t>
      </w:r>
    </w:p>
    <w:p w14:paraId="1C256F44" w14:textId="149CEA5C" w:rsidR="00283E02" w:rsidRPr="002228E0" w:rsidRDefault="00BF3510" w:rsidP="004B4F9F">
      <w:pPr>
        <w:rPr>
          <w:rStyle w:val="sourcecode"/>
        </w:rPr>
      </w:pPr>
      <w:r w:rsidRPr="002228E0">
        <w:t>Declare</w:t>
      </w:r>
      <w:r w:rsidR="00AF45A0">
        <w:t xml:space="preserve"> </w:t>
      </w:r>
      <w:r w:rsidRPr="002228E0">
        <w:rPr>
          <w:rStyle w:val="sourcecode"/>
        </w:rPr>
        <w:t>Sub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swe_get_planet_name</w:t>
      </w:r>
      <w:r w:rsidRPr="002228E0">
        <w:rPr>
          <w:rStyle w:val="sourcecode"/>
        </w:rPr>
        <w:t>(ByVal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ByVal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String)</w:t>
      </w:r>
      <w:r w:rsidR="000A3980" w:rsidRPr="002228E0">
        <w:t>.</w:t>
      </w:r>
    </w:p>
    <w:p w14:paraId="632A4C88" w14:textId="6D6E828E" w:rsidR="00BF3510" w:rsidRPr="002228E0" w:rsidRDefault="00BF3510" w:rsidP="00877D89">
      <w:pPr>
        <w:pStyle w:val="berschrift1"/>
      </w:pPr>
      <w:bookmarkStart w:id="294" w:name="_Toc71121284"/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Borland</w:t>
      </w:r>
      <w:r w:rsidR="00AF45A0">
        <w:t xml:space="preserve"> </w:t>
      </w:r>
      <w:r w:rsidRPr="002228E0">
        <w:t>Delphi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C++</w:t>
      </w:r>
      <w:r w:rsidR="00AF45A0">
        <w:t xml:space="preserve"> </w:t>
      </w:r>
      <w:r w:rsidRPr="002228E0">
        <w:t>Builder</w:t>
      </w:r>
      <w:bookmarkEnd w:id="294"/>
    </w:p>
    <w:p w14:paraId="68C6EC86" w14:textId="1D9CD656" w:rsidR="00283E02" w:rsidRPr="002228E0" w:rsidRDefault="00BF3510" w:rsidP="00877D89">
      <w:pPr>
        <w:pStyle w:val="berschrift2"/>
      </w:pPr>
      <w:bookmarkStart w:id="295" w:name="_Toc71121285"/>
      <w:r w:rsidRPr="002228E0">
        <w:t>Delphi</w:t>
      </w:r>
      <w:r w:rsidR="00AF45A0">
        <w:t xml:space="preserve"> </w:t>
      </w:r>
      <w:r w:rsidRPr="002228E0">
        <w:t>2.0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higher</w:t>
      </w:r>
      <w:r w:rsidR="00AF45A0">
        <w:t xml:space="preserve"> </w:t>
      </w:r>
      <w:r w:rsidRPr="002228E0">
        <w:t>(32-bit)</w:t>
      </w:r>
      <w:bookmarkEnd w:id="295"/>
    </w:p>
    <w:p w14:paraId="326CB8D5" w14:textId="68BC448B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section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contributed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rPr>
          <w:rStyle w:val="FileName"/>
        </w:rPr>
        <w:t>Markus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Fabian,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Bern,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Switzerland</w:t>
      </w:r>
      <w:r w:rsidRPr="002228E0">
        <w:t>.</w:t>
      </w:r>
    </w:p>
    <w:p w14:paraId="0FFB894A" w14:textId="6E2571F8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Delphi</w:t>
      </w:r>
      <w:r w:rsidR="00AF45A0">
        <w:t xml:space="preserve"> </w:t>
      </w:r>
      <w:r w:rsidRPr="002228E0">
        <w:t>2.0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declaration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swe_calc()</w:t>
      </w:r>
      <w:r w:rsidR="00AF45A0">
        <w:t xml:space="preserve"> </w:t>
      </w:r>
      <w:r w:rsidRPr="002228E0">
        <w:t>looks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this:</w:t>
      </w:r>
    </w:p>
    <w:p w14:paraId="3FCEA16B" w14:textId="18521B90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xx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Array[0..5]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of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double;</w:t>
      </w:r>
    </w:p>
    <w:p w14:paraId="75134EEC" w14:textId="6A5DE03B" w:rsidR="00415F29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function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</w:t>
      </w:r>
    </w:p>
    <w:p w14:paraId="00C7B7C3" w14:textId="6766E0A0" w:rsidR="004E52D3" w:rsidRPr="002228E0" w:rsidRDefault="00BF3510" w:rsidP="00415F29">
      <w:pPr>
        <w:ind w:firstLine="567"/>
        <w:rPr>
          <w:rStyle w:val="sourcecode"/>
        </w:rPr>
      </w:pPr>
      <w:r w:rsidRPr="002228E0">
        <w:rPr>
          <w:rStyle w:val="sourcecode"/>
        </w:rPr>
        <w:t>tjd: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Julian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day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08E1696B" w14:textId="043E6386" w:rsidR="004E52D3" w:rsidRPr="002228E0" w:rsidRDefault="00BF3510" w:rsidP="00415F29">
      <w:pPr>
        <w:ind w:firstLine="567"/>
        <w:rPr>
          <w:rStyle w:val="sourcecode"/>
        </w:rPr>
      </w:pPr>
      <w:r w:rsidRPr="002228E0">
        <w:rPr>
          <w:rStyle w:val="sourcecode"/>
        </w:rPr>
        <w:t>ipl: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Integer;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planet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number</w:t>
      </w:r>
    </w:p>
    <w:p w14:paraId="4A95DC7A" w14:textId="70AEFCBE" w:rsidR="004E52D3" w:rsidRPr="002228E0" w:rsidRDefault="00BF3510" w:rsidP="00415F29">
      <w:pPr>
        <w:ind w:firstLine="567"/>
        <w:rPr>
          <w:rStyle w:val="sourcecode"/>
        </w:rPr>
      </w:pPr>
      <w:r w:rsidRPr="002228E0">
        <w:rPr>
          <w:rStyle w:val="sourcecode"/>
        </w:rPr>
        <w:t>iflag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Longint;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bits</w:t>
      </w:r>
    </w:p>
    <w:p w14:paraId="723818E9" w14:textId="57A9010F" w:rsidR="004E52D3" w:rsidRPr="002228E0" w:rsidRDefault="00BF3510" w:rsidP="00415F29">
      <w:pPr>
        <w:ind w:firstLine="567"/>
        <w:rPr>
          <w:rStyle w:val="sourcecode"/>
        </w:rPr>
      </w:pPr>
      <w:r w:rsidRPr="002228E0">
        <w:rPr>
          <w:rStyle w:val="sourcecode"/>
        </w:rPr>
        <w:t>var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xx[0]: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double;</w:t>
      </w:r>
    </w:p>
    <w:p w14:paraId="6D208A0B" w14:textId="3183E8AE" w:rsidR="004E52D3" w:rsidRPr="002228E0" w:rsidRDefault="00BF3510" w:rsidP="00415F29">
      <w:pPr>
        <w:ind w:firstLine="567"/>
        <w:rPr>
          <w:rStyle w:val="sourcecode"/>
        </w:rPr>
      </w:pPr>
      <w:r w:rsidRPr="002228E0">
        <w:rPr>
          <w:rStyle w:val="sourcecode"/>
        </w:rPr>
        <w:t>sErr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//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Error-String;</w:t>
      </w:r>
    </w:p>
    <w:p w14:paraId="145CBB50" w14:textId="36FF06FA" w:rsidR="00283E02" w:rsidRPr="002228E0" w:rsidRDefault="00BF3510" w:rsidP="00415F29">
      <w:pPr>
        <w:ind w:firstLine="567"/>
        <w:rPr>
          <w:rStyle w:val="sourcecode"/>
        </w:rPr>
      </w:pPr>
      <w:r w:rsidRPr="002228E0">
        <w:rPr>
          <w:rStyle w:val="sourcecode"/>
        </w:rPr>
        <w:t>):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Longint;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stdcall;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far;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external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'swedll32.dll'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Name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'_swe_calc@24';</w:t>
      </w:r>
    </w:p>
    <w:p w14:paraId="448AB485" w14:textId="60AB5AFB" w:rsidR="00BF3510" w:rsidRPr="002228E0" w:rsidRDefault="00BF3510" w:rsidP="00CC1B5C">
      <w:r w:rsidRPr="002228E0">
        <w:t>A</w:t>
      </w:r>
      <w:r w:rsidR="00AF45A0">
        <w:t xml:space="preserve"> </w:t>
      </w:r>
      <w:r w:rsidRPr="002228E0">
        <w:t>nearly</w:t>
      </w:r>
      <w:r w:rsidR="00AF45A0">
        <w:t xml:space="preserve"> </w:t>
      </w:r>
      <w:r w:rsidRPr="002228E0">
        <w:t>complete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declarations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\sweph\delphi2\swe_d32.pas</w:t>
      </w:r>
      <w:r w:rsidRPr="002228E0">
        <w:t>.</w:t>
      </w:r>
    </w:p>
    <w:p w14:paraId="183C1E99" w14:textId="53A1D1D4" w:rsidR="00BF3510" w:rsidRPr="002228E0" w:rsidRDefault="00BF3510" w:rsidP="00CC1B5C">
      <w:r w:rsidRPr="002228E0">
        <w:t>A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Delphi</w:t>
      </w:r>
      <w:r w:rsidR="00AF45A0">
        <w:t xml:space="preserve"> </w:t>
      </w:r>
      <w:r w:rsidRPr="002228E0">
        <w:t>2.0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included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(starting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rPr>
          <w:b/>
          <w:bCs/>
        </w:rPr>
        <w:t>1.25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June</w:t>
      </w:r>
      <w:r w:rsidR="00AF45A0">
        <w:t xml:space="preserve"> </w:t>
      </w:r>
      <w:r w:rsidRPr="002228E0">
        <w:t>1998).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exist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sample.</w:t>
      </w:r>
    </w:p>
    <w:p w14:paraId="556E839C" w14:textId="0485AED3" w:rsidR="00BF3510" w:rsidRPr="002228E0" w:rsidRDefault="00BF3510" w:rsidP="00877D89">
      <w:pPr>
        <w:pStyle w:val="berschrift2"/>
      </w:pPr>
      <w:bookmarkStart w:id="296" w:name="_Toc71121286"/>
      <w:r w:rsidRPr="002228E0">
        <w:t>Borland</w:t>
      </w:r>
      <w:r w:rsidR="00AF45A0">
        <w:t xml:space="preserve"> </w:t>
      </w:r>
      <w:r w:rsidRPr="002228E0">
        <w:t>C++</w:t>
      </w:r>
      <w:r w:rsidR="00AF45A0">
        <w:t xml:space="preserve"> </w:t>
      </w:r>
      <w:r w:rsidRPr="002228E0">
        <w:t>Builder</w:t>
      </w:r>
      <w:bookmarkEnd w:id="296"/>
    </w:p>
    <w:p w14:paraId="0BBBE213" w14:textId="423E66B8" w:rsidR="00283E02" w:rsidRPr="002228E0" w:rsidRDefault="00BF3510" w:rsidP="00CC1B5C">
      <w:r w:rsidRPr="002228E0">
        <w:rPr>
          <w:rStyle w:val="FileName"/>
        </w:rPr>
        <w:t>Borland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C++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Builder</w:t>
      </w:r>
      <w:r w:rsidR="00AF45A0">
        <w:t xml:space="preserve"> </w:t>
      </w:r>
      <w:r w:rsidRPr="002228E0">
        <w:t>(BCB)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understand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Microsoft</w:t>
      </w:r>
      <w:r w:rsidR="00AF45A0">
        <w:t xml:space="preserve"> </w:t>
      </w:r>
      <w:r w:rsidRPr="002228E0">
        <w:t>format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library</w:t>
      </w:r>
      <w:r w:rsidR="00AF45A0">
        <w:t xml:space="preserve"> </w:t>
      </w:r>
      <w:r w:rsidRPr="002228E0">
        <w:t>file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SWEDLL32.LIB</w:t>
      </w:r>
      <w:r w:rsidRPr="002228E0">
        <w:t>;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reports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OMF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BCB</w:t>
      </w:r>
      <w:r w:rsidR="00AF45A0">
        <w:t xml:space="preserve"> </w:t>
      </w:r>
      <w:r w:rsidRPr="002228E0">
        <w:t>project.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create</w:t>
      </w:r>
      <w:r w:rsidR="00AF45A0">
        <w:t xml:space="preserve"> </w:t>
      </w:r>
      <w:r w:rsidRPr="002228E0">
        <w:t>his/her</w:t>
      </w:r>
      <w:r w:rsidR="00AF45A0">
        <w:t xml:space="preserve"> </w:t>
      </w:r>
      <w:r w:rsidRPr="002228E0">
        <w:t>own</w:t>
      </w:r>
      <w:r w:rsidR="00AF45A0">
        <w:t xml:space="preserve"> </w:t>
      </w:r>
      <w:r w:rsidRPr="002228E0">
        <w:t>LIB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BCB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utility</w:t>
      </w:r>
      <w:r w:rsidR="00AF45A0">
        <w:t xml:space="preserve"> </w:t>
      </w:r>
      <w:r w:rsidRPr="002228E0">
        <w:t>IMPLIB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part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BCB.</w:t>
      </w:r>
    </w:p>
    <w:p w14:paraId="41DCA3AE" w14:textId="2A458BCD" w:rsidR="00BF3510" w:rsidRPr="002228E0" w:rsidRDefault="00BF3510" w:rsidP="00CC1B5C"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command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create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special</w:t>
      </w:r>
      <w:r w:rsidR="00AF45A0">
        <w:t xml:space="preserve"> </w:t>
      </w:r>
      <w:r w:rsidRPr="002228E0">
        <w:t>lib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directory:</w:t>
      </w:r>
    </w:p>
    <w:p w14:paraId="48802D91" w14:textId="3BC8653F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IMPLIB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–f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–c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swe32bor.lib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\sweph\bin\swedll32.dll</w:t>
      </w:r>
    </w:p>
    <w:p w14:paraId="7860E7F8" w14:textId="5D89D8D9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C++</w:t>
      </w:r>
      <w:r w:rsidR="00AF45A0">
        <w:t xml:space="preserve"> </w:t>
      </w:r>
      <w:r w:rsidRPr="002228E0">
        <w:t>Builder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settings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made:</w:t>
      </w:r>
    </w:p>
    <w:p w14:paraId="38AFFC32" w14:textId="41A9F8B6" w:rsidR="00BF3510" w:rsidRPr="002228E0" w:rsidRDefault="00BF3510" w:rsidP="00133439">
      <w:pPr>
        <w:pStyle w:val="ListBullet1"/>
        <w:ind w:left="284" w:hanging="284"/>
      </w:pPr>
      <w:r w:rsidRPr="002228E0">
        <w:t>Menu</w:t>
      </w:r>
      <w:r w:rsidR="00AF45A0">
        <w:t xml:space="preserve"> </w:t>
      </w:r>
      <w:r w:rsidRPr="002228E0">
        <w:rPr>
          <w:rStyle w:val="FileName"/>
        </w:rPr>
        <w:t>Options-&gt;Projects-&gt;Directories/Conditionals</w:t>
      </w:r>
      <w:r w:rsidRPr="002228E0">
        <w:t>: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conditional</w:t>
      </w:r>
      <w:r w:rsidR="00AF45A0">
        <w:t xml:space="preserve"> </w:t>
      </w:r>
      <w:r w:rsidRPr="002228E0">
        <w:t>define</w:t>
      </w:r>
      <w:r w:rsidR="00AF45A0">
        <w:rPr>
          <w:color w:val="000080"/>
        </w:rPr>
        <w:t xml:space="preserve"> </w:t>
      </w:r>
      <w:r w:rsidRPr="002228E0">
        <w:rPr>
          <w:rStyle w:val="sourcecode"/>
        </w:rPr>
        <w:t>USE_DLL</w:t>
      </w:r>
      <w:r w:rsidR="000A3980" w:rsidRPr="002228E0">
        <w:rPr>
          <w:color w:val="000080"/>
        </w:rPr>
        <w:t>;</w:t>
      </w:r>
    </w:p>
    <w:p w14:paraId="526AE19B" w14:textId="41147F79" w:rsidR="00BF3510" w:rsidRPr="002228E0" w:rsidRDefault="00BF3510" w:rsidP="00133439">
      <w:pPr>
        <w:pStyle w:val="ListBullet1"/>
        <w:ind w:left="284" w:hanging="284"/>
      </w:pPr>
      <w:r w:rsidRPr="002228E0">
        <w:t>Menu</w:t>
      </w:r>
      <w:r w:rsidR="00AF45A0">
        <w:t xml:space="preserve"> </w:t>
      </w:r>
      <w:r w:rsidRPr="002228E0">
        <w:rPr>
          <w:rStyle w:val="FileName"/>
        </w:rPr>
        <w:t>Project-&gt;Add_to_project</w:t>
      </w:r>
      <w:r w:rsidRPr="002228E0">
        <w:t>: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library</w:t>
      </w:r>
      <w:r w:rsidR="00AF45A0">
        <w:t xml:space="preserve"> </w:t>
      </w:r>
      <w:r w:rsidRPr="002228E0">
        <w:t>file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swe32bor.lib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project</w:t>
      </w:r>
      <w:r w:rsidR="000A3980" w:rsidRPr="002228E0">
        <w:t>;</w:t>
      </w:r>
    </w:p>
    <w:p w14:paraId="695DD02C" w14:textId="5B25FE40" w:rsidR="00283E02" w:rsidRPr="002228E0" w:rsidRDefault="00BF3510" w:rsidP="00133439">
      <w:pPr>
        <w:pStyle w:val="ListBullet1"/>
        <w:ind w:left="284" w:hanging="284"/>
      </w:pP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source,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include</w:t>
      </w:r>
      <w:r w:rsidR="00AF45A0">
        <w:t xml:space="preserve"> </w:t>
      </w:r>
      <w:r w:rsidRPr="002228E0">
        <w:t>file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"swephexp.h"</w:t>
      </w:r>
      <w:r w:rsidR="000A3980" w:rsidRPr="002228E0">
        <w:t>.</w:t>
      </w:r>
    </w:p>
    <w:p w14:paraId="4F081228" w14:textId="4F5E8354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header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rPr>
          <w:rStyle w:val="FileName"/>
        </w:rPr>
        <w:t>swedll.h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declaration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rPr>
          <w:rStyle w:val="FileName"/>
        </w:rPr>
        <w:t>Dllimport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</w:p>
    <w:p w14:paraId="03AD7123" w14:textId="6856079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#define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DllImport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extern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"C"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__declspec</w:t>
      </w:r>
      <w:r w:rsidR="007F40B2" w:rsidRPr="002228E0">
        <w:rPr>
          <w:rStyle w:val="sourcecode"/>
        </w:rPr>
        <w:t>(</w:t>
      </w:r>
      <w:r w:rsidRPr="002228E0">
        <w:rPr>
          <w:rStyle w:val="sourcecode"/>
        </w:rPr>
        <w:t>dllimport</w:t>
      </w:r>
      <w:r w:rsidR="007F40B2" w:rsidRPr="002228E0">
        <w:rPr>
          <w:rStyle w:val="sourcecode"/>
        </w:rPr>
        <w:t>)</w:t>
      </w:r>
    </w:p>
    <w:p w14:paraId="2FD9EEB5" w14:textId="56577DEF" w:rsidR="00BF3510" w:rsidRPr="002228E0" w:rsidRDefault="00BF3510" w:rsidP="00CC1B5C"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automatically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rStyle w:val="sourcecode"/>
        </w:rPr>
        <w:t>__cplusplus</w:t>
      </w:r>
      <w:r w:rsidR="00AF45A0">
        <w:t xml:space="preserve"> </w:t>
      </w:r>
      <w:r w:rsidRPr="002228E0">
        <w:t>switch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rPr>
          <w:b/>
          <w:bCs/>
        </w:rPr>
        <w:t>1.24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higher.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earlier</w:t>
      </w:r>
      <w:r w:rsidR="00AF45A0">
        <w:t xml:space="preserve"> </w:t>
      </w:r>
      <w:r w:rsidRPr="002228E0">
        <w:t>releases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made</w:t>
      </w:r>
      <w:r w:rsidR="00AF45A0">
        <w:t xml:space="preserve"> </w:t>
      </w:r>
      <w:r w:rsidRPr="002228E0">
        <w:t>manually.</w:t>
      </w:r>
    </w:p>
    <w:p w14:paraId="56A768EC" w14:textId="3D699E7D" w:rsidR="00BF3510" w:rsidRPr="002228E0" w:rsidRDefault="00BF3510" w:rsidP="00877D89">
      <w:pPr>
        <w:pStyle w:val="berschrift1"/>
      </w:pPr>
      <w:bookmarkStart w:id="297" w:name="_Toc71121287"/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Perl</w:t>
      </w:r>
      <w:bookmarkEnd w:id="297"/>
    </w:p>
    <w:p w14:paraId="6F711766" w14:textId="67AFDA41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run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Perl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Perl</w:t>
      </w:r>
      <w:r w:rsidR="00AF45A0">
        <w:t xml:space="preserve"> </w:t>
      </w:r>
      <w:r w:rsidRPr="002228E0">
        <w:t>module</w:t>
      </w:r>
      <w:r w:rsidR="00AF45A0">
        <w:t xml:space="preserve"> </w:t>
      </w:r>
      <w:r w:rsidRPr="002228E0">
        <w:t>SwissEph.pm.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module</w:t>
      </w:r>
      <w:r w:rsidR="00AF45A0">
        <w:t xml:space="preserve"> </w:t>
      </w:r>
      <w:r w:rsidRPr="002228E0">
        <w:t>SwissEph.pm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XSUB</w:t>
      </w:r>
      <w:r w:rsidR="00AF45A0">
        <w:t xml:space="preserve"> </w:t>
      </w:r>
      <w:r w:rsidRPr="002228E0">
        <w:t>(“eXternal</w:t>
      </w:r>
      <w:r w:rsidR="00AF45A0">
        <w:t xml:space="preserve"> </w:t>
      </w:r>
      <w:r w:rsidRPr="002228E0">
        <w:t>SUBroutine”),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library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DLL.</w:t>
      </w:r>
    </w:p>
    <w:p w14:paraId="609B92F2" w14:textId="6851FA0A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run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Perl,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CC1B5C" w:rsidRPr="002228E0">
        <w:t>:</w:t>
      </w:r>
    </w:p>
    <w:p w14:paraId="4B614786" w14:textId="2C0A3477" w:rsidR="00283E02" w:rsidRPr="002228E0" w:rsidRDefault="00BF3510" w:rsidP="00CC1B5C">
      <w:r w:rsidRPr="002228E0">
        <w:t>Install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download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from</w:t>
      </w:r>
      <w:r w:rsidR="00AF45A0">
        <w:t xml:space="preserve"> </w:t>
      </w:r>
      <w:hyperlink r:id="rId22" w:history="1">
        <w:r w:rsidRPr="002228E0">
          <w:rPr>
            <w:rStyle w:val="Hyperlink"/>
          </w:rPr>
          <w:t>http://www.astro.com/swisseph</w:t>
        </w:r>
      </w:hyperlink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download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compile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static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dynamic</w:t>
      </w:r>
      <w:r w:rsidR="00AF45A0">
        <w:t xml:space="preserve"> </w:t>
      </w:r>
      <w:r w:rsidRPr="002228E0">
        <w:t>shared</w:t>
      </w:r>
      <w:r w:rsidR="00AF45A0">
        <w:t xml:space="preserve"> </w:t>
      </w:r>
      <w:r w:rsidRPr="002228E0">
        <w:t>library.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built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package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Linux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shared</w:t>
      </w:r>
      <w:r w:rsidR="00AF45A0">
        <w:t xml:space="preserve"> </w:t>
      </w:r>
      <w:r w:rsidRPr="002228E0">
        <w:t>library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functions.</w:t>
      </w:r>
    </w:p>
    <w:p w14:paraId="6E01B1F3" w14:textId="088F8107" w:rsidR="00BF3510" w:rsidRPr="002228E0" w:rsidRDefault="00BF3510" w:rsidP="00CC1B5C">
      <w:r w:rsidRPr="002228E0">
        <w:t>Install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XS</w:t>
      </w:r>
      <w:r w:rsidR="00AF45A0">
        <w:t xml:space="preserve"> </w:t>
      </w:r>
      <w:r w:rsidRPr="002228E0">
        <w:t>library:</w:t>
      </w:r>
    </w:p>
    <w:p w14:paraId="5214A20D" w14:textId="4538674A" w:rsidR="004E52D3" w:rsidRPr="002228E0" w:rsidRDefault="00BF3510" w:rsidP="00133439">
      <w:pPr>
        <w:pStyle w:val="ListBullet1"/>
        <w:ind w:left="284" w:hanging="284"/>
      </w:pPr>
      <w:r w:rsidRPr="002228E0">
        <w:t>Unpack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PerlSwissEph-1.76.00.tar.gz</w:t>
      </w:r>
      <w:r w:rsidR="00AF45A0">
        <w:t xml:space="preserve"> </w:t>
      </w:r>
      <w:r w:rsidRPr="002228E0">
        <w:t>(or</w:t>
      </w:r>
      <w:r w:rsidR="00AF45A0">
        <w:t xml:space="preserve"> </w:t>
      </w:r>
      <w:r w:rsidRPr="002228E0">
        <w:t>whatever</w:t>
      </w:r>
      <w:r w:rsidR="00AF45A0">
        <w:t xml:space="preserve"> </w:t>
      </w:r>
      <w:r w:rsidRPr="002228E0">
        <w:t>newest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is)</w:t>
      </w:r>
      <w:r w:rsidR="00480F08" w:rsidRPr="002228E0">
        <w:t>;</w:t>
      </w:r>
    </w:p>
    <w:p w14:paraId="7C99A06A" w14:textId="7F87D275" w:rsidR="004E52D3" w:rsidRPr="002228E0" w:rsidRDefault="00BF3510" w:rsidP="00133439">
      <w:pPr>
        <w:pStyle w:val="ListBullet1"/>
        <w:ind w:left="284" w:hanging="284"/>
      </w:pPr>
      <w:r w:rsidRPr="002228E0">
        <w:t>Open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Makefile.PL,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edit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requirements.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run</w:t>
      </w:r>
      <w:r w:rsidR="00AF45A0">
        <w:t xml:space="preserve"> </w:t>
      </w:r>
      <w:r w:rsidRPr="002228E0">
        <w:t>i</w:t>
      </w:r>
      <w:r w:rsidR="00480F08" w:rsidRPr="002228E0">
        <w:t>t;</w:t>
      </w:r>
    </w:p>
    <w:p w14:paraId="2CABFE97" w14:textId="122326AE" w:rsidR="00283E02" w:rsidRPr="002228E0" w:rsidRDefault="00BF3510" w:rsidP="00133439">
      <w:pPr>
        <w:pStyle w:val="ListBullet1"/>
        <w:ind w:left="284" w:hanging="284"/>
      </w:pPr>
      <w:r w:rsidRPr="002228E0">
        <w:t>make</w:t>
      </w:r>
      <w:r w:rsidR="00AF45A0">
        <w:t xml:space="preserve"> </w:t>
      </w:r>
      <w:r w:rsidRPr="002228E0">
        <w:t>install</w:t>
      </w:r>
    </w:p>
    <w:p w14:paraId="5D52B8E7" w14:textId="3C8825AD" w:rsidR="00283E02" w:rsidRPr="002228E0" w:rsidRDefault="00BF3510" w:rsidP="00CC1B5C"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machine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prefer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DLL,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study</w:t>
      </w:r>
      <w:r w:rsidR="00AF45A0">
        <w:t xml:space="preserve"> </w:t>
      </w:r>
      <w:r w:rsidRPr="002228E0">
        <w:t>Rüdiger</w:t>
      </w:r>
      <w:r w:rsidR="00AF45A0">
        <w:t xml:space="preserve"> </w:t>
      </w:r>
      <w:r w:rsidRPr="002228E0">
        <w:t>Plantiko's</w:t>
      </w:r>
      <w:r w:rsidR="00AF45A0">
        <w:t xml:space="preserve"> </w:t>
      </w:r>
      <w:r w:rsidRPr="002228E0">
        <w:t>Perl</w:t>
      </w:r>
      <w:r w:rsidR="00AF45A0">
        <w:t xml:space="preserve"> </w:t>
      </w:r>
      <w:r w:rsidRPr="002228E0">
        <w:t>module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at</w:t>
      </w:r>
      <w:r w:rsidR="00AF45A0">
        <w:t xml:space="preserve"> </w:t>
      </w:r>
      <w:hyperlink r:id="rId23" w:history="1">
        <w:r w:rsidRPr="002228E0">
          <w:rPr>
            <w:rStyle w:val="Hyperlink"/>
          </w:rPr>
          <w:t>http://www.astrotexte.ch/sources/SwissEph.zip</w:t>
        </w:r>
      </w:hyperlink>
      <w:r w:rsidRPr="002228E0">
        <w:t>.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German</w:t>
      </w:r>
      <w:r w:rsidR="00AF45A0">
        <w:t xml:space="preserve"> </w:t>
      </w:r>
      <w:r w:rsidRPr="002228E0">
        <w:t>language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Rüdiger</w:t>
      </w:r>
      <w:r w:rsidR="00AF45A0">
        <w:t xml:space="preserve"> </w:t>
      </w:r>
      <w:r w:rsidRPr="002228E0">
        <w:t>Plantiko</w:t>
      </w:r>
      <w:r w:rsidR="00AF45A0">
        <w:t xml:space="preserve"> </w:t>
      </w:r>
      <w:r w:rsidRPr="002228E0">
        <w:t>at</w:t>
      </w:r>
      <w:r w:rsidR="00AF45A0">
        <w:t xml:space="preserve"> </w:t>
      </w:r>
      <w:hyperlink r:id="rId24" w:history="1">
        <w:r w:rsidRPr="002228E0">
          <w:rPr>
            <w:rStyle w:val="Hyperlink"/>
          </w:rPr>
          <w:t>http://www.astrotexte.ch/sources/swe_perl.html</w:t>
        </w:r>
      </w:hyperlink>
      <w:r w:rsidRPr="002228E0">
        <w:t>).</w:t>
      </w:r>
    </w:p>
    <w:p w14:paraId="498C4BC9" w14:textId="03634037" w:rsidR="00BF3510" w:rsidRPr="002228E0" w:rsidRDefault="00BF3510" w:rsidP="00877D89">
      <w:pPr>
        <w:pStyle w:val="berschrift1"/>
      </w:pPr>
      <w:bookmarkStart w:id="298" w:name="_Toc71121288"/>
      <w:r w:rsidRPr="002228E0">
        <w:t>The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</w:t>
      </w:r>
      <w:bookmarkEnd w:id="298"/>
    </w:p>
    <w:p w14:paraId="26443E01" w14:textId="18C34DF1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distribution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executables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demonstrate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functions.</w:t>
      </w:r>
    </w:p>
    <w:p w14:paraId="230B79FE" w14:textId="0836D9D8" w:rsidR="00283E02" w:rsidRPr="002228E0" w:rsidRDefault="000F20B6" w:rsidP="00CC1B5C">
      <w:r w:rsidRPr="002228E0">
        <w:t>Until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2.04,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="00BF3510" w:rsidRPr="002228E0">
        <w:t>programs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="00BF3510" w:rsidRPr="002228E0">
        <w:t>compiled</w:t>
      </w:r>
      <w:r w:rsidR="00AF45A0">
        <w:t xml:space="preserve"> </w:t>
      </w:r>
      <w:r w:rsidR="00BF3510" w:rsidRPr="002228E0">
        <w:t>with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Microsoft</w:t>
      </w:r>
      <w:r w:rsidR="00AF45A0">
        <w:t xml:space="preserve"> </w:t>
      </w:r>
      <w:r w:rsidR="00BF3510" w:rsidRPr="002228E0">
        <w:t>Visual</w:t>
      </w:r>
      <w:r w:rsidR="00AF45A0">
        <w:t xml:space="preserve"> </w:t>
      </w:r>
      <w:r w:rsidR="00BF3510" w:rsidRPr="002228E0">
        <w:t>C++</w:t>
      </w:r>
      <w:r w:rsidR="00AF45A0">
        <w:t xml:space="preserve"> </w:t>
      </w:r>
      <w:r w:rsidR="00BF3510" w:rsidRPr="002228E0">
        <w:t>5.0</w:t>
      </w:r>
      <w:r w:rsidR="00AF45A0">
        <w:t xml:space="preserve"> </w:t>
      </w:r>
      <w:r w:rsidR="00BF3510" w:rsidRPr="002228E0">
        <w:t>compiler</w:t>
      </w:r>
      <w:r w:rsidR="00AF45A0">
        <w:t xml:space="preserve"> </w:t>
      </w:r>
      <w:r w:rsidR="00BF3510" w:rsidRPr="002228E0">
        <w:t>(32-bit).</w:t>
      </w:r>
      <w:r w:rsidR="00AF45A0">
        <w:t xml:space="preserve"> </w:t>
      </w:r>
      <w:r w:rsidR="00BF3510" w:rsidRPr="002228E0">
        <w:t>Project</w:t>
      </w:r>
      <w:r w:rsidR="00AF45A0">
        <w:t xml:space="preserve"> </w:t>
      </w:r>
      <w:r w:rsidR="00BF3510" w:rsidRPr="002228E0">
        <w:t>and</w:t>
      </w:r>
      <w:r w:rsidR="00AF45A0">
        <w:t xml:space="preserve"> </w:t>
      </w:r>
      <w:r w:rsidR="00BF3510" w:rsidRPr="002228E0">
        <w:t>Workspace</w:t>
      </w:r>
      <w:r w:rsidR="00AF45A0">
        <w:t xml:space="preserve"> </w:t>
      </w:r>
      <w:r w:rsidR="00BF3510" w:rsidRPr="002228E0">
        <w:t>files</w:t>
      </w:r>
      <w:r w:rsidR="00AF45A0">
        <w:t xml:space="preserve"> </w:t>
      </w:r>
      <w:r w:rsidR="00BF3510" w:rsidRPr="002228E0">
        <w:t>for</w:t>
      </w:r>
      <w:r w:rsidR="00AF45A0">
        <w:t xml:space="preserve"> </w:t>
      </w:r>
      <w:r w:rsidR="00BF3510" w:rsidRPr="002228E0">
        <w:t>these</w:t>
      </w:r>
      <w:r w:rsidR="00AF45A0">
        <w:t xml:space="preserve"> </w:t>
      </w:r>
      <w:r w:rsidR="00BF3510" w:rsidRPr="002228E0">
        <w:t>environments</w:t>
      </w:r>
      <w:r w:rsidR="00AF45A0">
        <w:t xml:space="preserve"> </w:t>
      </w:r>
      <w:r w:rsidR="00BF3510" w:rsidRPr="002228E0">
        <w:t>are</w:t>
      </w:r>
      <w:r w:rsidR="00AF45A0">
        <w:t xml:space="preserve"> </w:t>
      </w:r>
      <w:r w:rsidR="00BF3510" w:rsidRPr="002228E0">
        <w:t>included</w:t>
      </w:r>
      <w:r w:rsidR="00AF45A0">
        <w:t xml:space="preserve"> </w:t>
      </w:r>
      <w:r w:rsidR="00BF3510" w:rsidRPr="002228E0">
        <w:t>with</w:t>
      </w:r>
      <w:r w:rsidR="00AF45A0">
        <w:t xml:space="preserve"> </w:t>
      </w:r>
      <w:r w:rsidR="00BF3510" w:rsidRPr="002228E0">
        <w:t>the</w:t>
      </w:r>
      <w:r w:rsidR="00AF45A0">
        <w:t xml:space="preserve"> </w:t>
      </w:r>
      <w:r w:rsidR="00BF3510" w:rsidRPr="002228E0">
        <w:t>source</w:t>
      </w:r>
      <w:r w:rsidR="00AF45A0">
        <w:t xml:space="preserve"> </w:t>
      </w:r>
      <w:r w:rsidR="00BF3510" w:rsidRPr="002228E0">
        <w:t>files.</w:t>
      </w:r>
    </w:p>
    <w:p w14:paraId="0A53BFA5" w14:textId="4A13432C" w:rsidR="00283E02" w:rsidRPr="002228E0" w:rsidRDefault="000F20B6" w:rsidP="00CC1B5C">
      <w:r w:rsidRPr="002228E0">
        <w:t>Since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2.05,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DLLs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compiled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Linux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MinGW.</w:t>
      </w:r>
      <w:r w:rsidR="00AF45A0">
        <w:t xml:space="preserve"> </w:t>
      </w:r>
      <w:r w:rsidRPr="002228E0">
        <w:t>64-bit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‘64’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names.</w:t>
      </w:r>
    </w:p>
    <w:p w14:paraId="49EBE386" w14:textId="210ECF0E" w:rsidR="00283E02" w:rsidRPr="002228E0" w:rsidRDefault="008A3DDE" w:rsidP="00CC1B5C">
      <w:r w:rsidRPr="002228E0">
        <w:t>Since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2.08,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DLLs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compiled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="00E7025C" w:rsidRPr="002228E0">
        <w:t>Microsoft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Studio</w:t>
      </w:r>
      <w:r w:rsidR="00AF45A0">
        <w:t xml:space="preserve"> </w:t>
      </w:r>
      <w:r w:rsidRPr="002228E0">
        <w:t>14.0.</w:t>
      </w:r>
      <w:r w:rsidR="00AF45A0">
        <w:t xml:space="preserve"> </w:t>
      </w:r>
      <w:r w:rsidRPr="002228E0">
        <w:t>Again,</w:t>
      </w:r>
      <w:r w:rsidR="00AF45A0">
        <w:t xml:space="preserve"> </w:t>
      </w:r>
      <w:r w:rsidRPr="002228E0">
        <w:t>64-bit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‘64’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names.</w:t>
      </w:r>
    </w:p>
    <w:p w14:paraId="79846990" w14:textId="76FBCBF3" w:rsidR="00BF3510" w:rsidRPr="002228E0" w:rsidRDefault="00BF3510" w:rsidP="00480F08">
      <w:pPr>
        <w:tabs>
          <w:tab w:val="left" w:pos="3402"/>
        </w:tabs>
      </w:pPr>
      <w:r w:rsidRPr="002228E0">
        <w:t>Directory</w:t>
      </w:r>
      <w:r w:rsidR="00AF45A0">
        <w:t xml:space="preserve"> </w:t>
      </w:r>
      <w:r w:rsidRPr="002228E0">
        <w:t>structure:</w:t>
      </w:r>
    </w:p>
    <w:p w14:paraId="67D2AA01" w14:textId="56208346" w:rsidR="00BF3510" w:rsidRPr="002228E0" w:rsidRDefault="00BF3510" w:rsidP="00607E67">
      <w:pPr>
        <w:tabs>
          <w:tab w:val="left" w:pos="2835"/>
        </w:tabs>
        <w:ind w:left="567"/>
      </w:pPr>
      <w:r w:rsidRPr="002228E0">
        <w:t>Sweph\bin</w:t>
      </w:r>
      <w:r w:rsidRPr="002228E0">
        <w:tab/>
        <w:t>DLL,</w:t>
      </w:r>
      <w:r w:rsidR="00AF45A0">
        <w:t xml:space="preserve"> </w:t>
      </w:r>
      <w:r w:rsidRPr="002228E0">
        <w:t>LIB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EXE</w:t>
      </w:r>
      <w:r w:rsidR="00AF45A0">
        <w:t xml:space="preserve"> </w:t>
      </w:r>
      <w:r w:rsidRPr="002228E0">
        <w:t>file</w:t>
      </w:r>
    </w:p>
    <w:p w14:paraId="17D0C966" w14:textId="296822B7" w:rsidR="00BF3510" w:rsidRPr="002228E0" w:rsidRDefault="00BF3510" w:rsidP="00607E67">
      <w:pPr>
        <w:tabs>
          <w:tab w:val="left" w:pos="2835"/>
        </w:tabs>
        <w:ind w:left="567"/>
      </w:pPr>
      <w:r w:rsidRPr="002228E0">
        <w:t>Sweph\src</w:t>
      </w:r>
      <w:r w:rsidRPr="002228E0">
        <w:tab/>
        <w:t>source</w:t>
      </w:r>
      <w:r w:rsidR="00AF45A0">
        <w:t xml:space="preserve"> </w:t>
      </w:r>
      <w:r w:rsidRPr="002228E0">
        <w:t>files,</w:t>
      </w:r>
      <w:r w:rsidR="00AF45A0">
        <w:t xml:space="preserve"> </w:t>
      </w:r>
      <w:r w:rsidRPr="002228E0">
        <w:t>resource</w:t>
      </w:r>
      <w:r w:rsidR="00AF45A0">
        <w:t xml:space="preserve"> </w:t>
      </w:r>
      <w:r w:rsidRPr="002228E0">
        <w:t>files</w:t>
      </w:r>
    </w:p>
    <w:p w14:paraId="3FCB0A26" w14:textId="7B33D547" w:rsidR="00BF3510" w:rsidRPr="002228E0" w:rsidRDefault="00467CF2" w:rsidP="00607E67">
      <w:pPr>
        <w:tabs>
          <w:tab w:val="left" w:pos="2835"/>
        </w:tabs>
        <w:ind w:left="567"/>
      </w:pPr>
      <w:r w:rsidRPr="002228E0">
        <w:t>s</w:t>
      </w:r>
      <w:r w:rsidR="00BF3510" w:rsidRPr="002228E0">
        <w:t>weph\src\swewin32</w:t>
      </w:r>
      <w:r w:rsidR="00BF3510" w:rsidRPr="002228E0">
        <w:tab/>
        <w:t>32-bit</w:t>
      </w:r>
      <w:r w:rsidR="00AF45A0">
        <w:t xml:space="preserve"> </w:t>
      </w:r>
      <w:r w:rsidR="00BF3510" w:rsidRPr="002228E0">
        <w:t>windows</w:t>
      </w:r>
      <w:r w:rsidR="00AF45A0">
        <w:t xml:space="preserve"> </w:t>
      </w:r>
      <w:r w:rsidR="00BF3510" w:rsidRPr="002228E0">
        <w:t>sample</w:t>
      </w:r>
      <w:r w:rsidR="00AF45A0">
        <w:t xml:space="preserve"> </w:t>
      </w:r>
      <w:r w:rsidR="00BF3510" w:rsidRPr="002228E0">
        <w:t>program</w:t>
      </w:r>
      <w:r w:rsidR="000F20B6" w:rsidRPr="002228E0">
        <w:t>,</w:t>
      </w:r>
      <w:r w:rsidR="00AF45A0">
        <w:t xml:space="preserve"> </w:t>
      </w:r>
      <w:r w:rsidRPr="002228E0">
        <w:t>us</w:t>
      </w:r>
      <w:r w:rsidR="000F20B6" w:rsidRPr="002228E0">
        <w:t>es</w:t>
      </w:r>
      <w:r w:rsidR="00AF45A0">
        <w:t xml:space="preserve"> </w:t>
      </w:r>
      <w:r w:rsidRPr="002228E0">
        <w:t>swedll32.dll</w:t>
      </w:r>
    </w:p>
    <w:p w14:paraId="6B512134" w14:textId="2259F75C" w:rsidR="00283E02" w:rsidRPr="002228E0" w:rsidRDefault="00467CF2" w:rsidP="00607E67">
      <w:pPr>
        <w:tabs>
          <w:tab w:val="left" w:pos="2835"/>
        </w:tabs>
        <w:ind w:left="567"/>
      </w:pPr>
      <w:r w:rsidRPr="002228E0">
        <w:t>sweph\src\swetest</w:t>
      </w:r>
      <w:r w:rsidRPr="002228E0">
        <w:tab/>
        <w:t>32-bit</w:t>
      </w:r>
      <w:r w:rsidR="00AF45A0">
        <w:t xml:space="preserve"> </w:t>
      </w:r>
      <w:r w:rsidRPr="002228E0">
        <w:t>character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</w:t>
      </w:r>
    </w:p>
    <w:p w14:paraId="2273BA15" w14:textId="6329A5B8" w:rsidR="00283E02" w:rsidRPr="002228E0" w:rsidRDefault="00467CF2" w:rsidP="00607E67">
      <w:pPr>
        <w:tabs>
          <w:tab w:val="left" w:pos="2835"/>
        </w:tabs>
        <w:ind w:left="567"/>
      </w:pPr>
      <w:r w:rsidRPr="002228E0">
        <w:t>sweph\src\swetest64</w:t>
      </w:r>
      <w:r w:rsidRPr="002228E0">
        <w:tab/>
        <w:t>64-bit</w:t>
      </w:r>
      <w:r w:rsidR="00AF45A0">
        <w:t xml:space="preserve"> </w:t>
      </w:r>
      <w:r w:rsidRPr="002228E0">
        <w:t>character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</w:t>
      </w:r>
    </w:p>
    <w:p w14:paraId="4CB68A93" w14:textId="0276E175" w:rsidR="00467CF2" w:rsidRPr="002228E0" w:rsidRDefault="00467CF2" w:rsidP="00607E67">
      <w:pPr>
        <w:tabs>
          <w:tab w:val="left" w:pos="2835"/>
        </w:tabs>
        <w:ind w:left="567"/>
      </w:pPr>
      <w:r w:rsidRPr="002228E0">
        <w:t>sweph\src\swete32</w:t>
      </w:r>
      <w:r w:rsidRPr="002228E0">
        <w:tab/>
        <w:t>32-bit</w:t>
      </w:r>
      <w:r w:rsidR="00AF45A0">
        <w:t xml:space="preserve"> </w:t>
      </w:r>
      <w:r w:rsidRPr="002228E0">
        <w:t>char</w:t>
      </w:r>
      <w:r w:rsidR="000F20B6" w:rsidRPr="002228E0">
        <w:t>acter</w:t>
      </w:r>
      <w:r w:rsidR="00AF45A0">
        <w:t xml:space="preserve"> </w:t>
      </w:r>
      <w:r w:rsidR="000F20B6" w:rsidRPr="002228E0">
        <w:t>mode</w:t>
      </w:r>
      <w:r w:rsidR="00AF45A0">
        <w:t xml:space="preserve"> </w:t>
      </w:r>
      <w:r w:rsidR="000F20B6" w:rsidRPr="002228E0">
        <w:t>sample</w:t>
      </w:r>
      <w:r w:rsidR="00AF45A0">
        <w:t xml:space="preserve"> </w:t>
      </w:r>
      <w:r w:rsidR="000F20B6" w:rsidRPr="002228E0">
        <w:t>program,</w:t>
      </w:r>
      <w:r w:rsidR="00AF45A0">
        <w:t xml:space="preserve"> </w:t>
      </w:r>
      <w:r w:rsidR="000F20B6" w:rsidRPr="002228E0">
        <w:t>uses</w:t>
      </w:r>
      <w:r w:rsidR="00AF45A0">
        <w:t xml:space="preserve"> </w:t>
      </w:r>
      <w:r w:rsidR="000F20B6" w:rsidRPr="002228E0">
        <w:t>swedll32.dll</w:t>
      </w:r>
    </w:p>
    <w:p w14:paraId="11EF062B" w14:textId="0F6D2D36" w:rsidR="000F20B6" w:rsidRPr="002228E0" w:rsidRDefault="000F20B6" w:rsidP="00607E67">
      <w:pPr>
        <w:tabs>
          <w:tab w:val="left" w:pos="2835"/>
        </w:tabs>
        <w:ind w:left="567"/>
      </w:pPr>
      <w:r w:rsidRPr="002228E0">
        <w:t>sweph\src\swete64</w:t>
      </w:r>
      <w:r w:rsidRPr="002228E0">
        <w:tab/>
        <w:t>64-bit</w:t>
      </w:r>
      <w:r w:rsidR="00AF45A0">
        <w:t xml:space="preserve"> </w:t>
      </w:r>
      <w:r w:rsidRPr="002228E0">
        <w:t>character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program,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swedll64.dll</w:t>
      </w:r>
    </w:p>
    <w:p w14:paraId="19CC4E27" w14:textId="51A8DEC7" w:rsidR="000F20B6" w:rsidRPr="002228E0" w:rsidRDefault="000F20B6" w:rsidP="00607E67">
      <w:pPr>
        <w:tabs>
          <w:tab w:val="left" w:pos="2835"/>
        </w:tabs>
        <w:ind w:left="567"/>
      </w:pPr>
      <w:r w:rsidRPr="002228E0">
        <w:t>sweph\src\swedll32.dll</w:t>
      </w:r>
      <w:r w:rsidRPr="002228E0">
        <w:tab/>
        <w:t>32-bit</w:t>
      </w:r>
      <w:r w:rsidR="00AF45A0">
        <w:t xml:space="preserve"> </w:t>
      </w:r>
      <w:r w:rsidRPr="002228E0">
        <w:t>DLL</w:t>
      </w:r>
    </w:p>
    <w:p w14:paraId="4DDF004A" w14:textId="3C5FBF76" w:rsidR="000F20B6" w:rsidRPr="002228E0" w:rsidRDefault="000F20B6" w:rsidP="00607E67">
      <w:pPr>
        <w:tabs>
          <w:tab w:val="left" w:pos="2835"/>
        </w:tabs>
        <w:ind w:left="567"/>
      </w:pPr>
      <w:r w:rsidRPr="002228E0">
        <w:t>sweph\src\swedll64.dll</w:t>
      </w:r>
      <w:r w:rsidRPr="002228E0">
        <w:tab/>
        <w:t>64-bit</w:t>
      </w:r>
      <w:r w:rsidR="00AF45A0">
        <w:t xml:space="preserve"> </w:t>
      </w:r>
      <w:r w:rsidRPr="002228E0">
        <w:t>DLL</w:t>
      </w:r>
    </w:p>
    <w:p w14:paraId="7F1AF3B7" w14:textId="77777777" w:rsidR="000F20B6" w:rsidRPr="002228E0" w:rsidRDefault="000F20B6" w:rsidP="00607E67">
      <w:pPr>
        <w:tabs>
          <w:tab w:val="left" w:pos="2835"/>
        </w:tabs>
        <w:ind w:left="567"/>
      </w:pPr>
      <w:r w:rsidRPr="002228E0">
        <w:t>sweph\src\swedll32.lib</w:t>
      </w:r>
    </w:p>
    <w:p w14:paraId="4804B5B5" w14:textId="77777777" w:rsidR="00283E02" w:rsidRPr="002228E0" w:rsidRDefault="000F20B6" w:rsidP="00607E67">
      <w:pPr>
        <w:tabs>
          <w:tab w:val="left" w:pos="2835"/>
        </w:tabs>
        <w:ind w:left="567"/>
      </w:pPr>
      <w:r w:rsidRPr="002228E0">
        <w:t>sweph\src\swedll64.lib</w:t>
      </w:r>
    </w:p>
    <w:p w14:paraId="77BBAEE7" w14:textId="5F42435A" w:rsidR="00BF3510" w:rsidRPr="002228E0" w:rsidRDefault="00BF3510" w:rsidP="00480F08">
      <w:pPr>
        <w:tabs>
          <w:tab w:val="left" w:pos="3402"/>
        </w:tabs>
      </w:pP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run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samples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environments:</w:t>
      </w:r>
    </w:p>
    <w:p w14:paraId="7631BF10" w14:textId="64E992FE" w:rsidR="00283E02" w:rsidRPr="002228E0" w:rsidRDefault="00467CF2" w:rsidP="00607E67">
      <w:pPr>
        <w:tabs>
          <w:tab w:val="left" w:pos="2835"/>
        </w:tabs>
        <w:ind w:left="567"/>
      </w:pPr>
      <w:r w:rsidRPr="002228E0">
        <w:t>Swetest.exe</w:t>
      </w:r>
      <w:r w:rsidR="0021556A" w:rsidRPr="002228E0">
        <w:tab/>
      </w:r>
      <w:r w:rsidRPr="002228E0">
        <w:t>in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command</w:t>
      </w:r>
      <w:r w:rsidR="00AF45A0">
        <w:t xml:space="preserve"> </w:t>
      </w:r>
      <w:r w:rsidRPr="002228E0">
        <w:t>line</w:t>
      </w:r>
    </w:p>
    <w:p w14:paraId="6D7BBF6C" w14:textId="224AEF36" w:rsidR="00BF3510" w:rsidRPr="002228E0" w:rsidRDefault="00467CF2" w:rsidP="00607E67">
      <w:pPr>
        <w:tabs>
          <w:tab w:val="left" w:pos="2835"/>
        </w:tabs>
        <w:ind w:left="567"/>
      </w:pPr>
      <w:r w:rsidRPr="002228E0">
        <w:t>Swetest64.exe</w:t>
      </w:r>
      <w:r w:rsidR="0021556A" w:rsidRPr="002228E0">
        <w:tab/>
      </w:r>
      <w:r w:rsidRPr="002228E0">
        <w:t>in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command</w:t>
      </w:r>
      <w:r w:rsidR="00AF45A0">
        <w:t xml:space="preserve"> </w:t>
      </w:r>
      <w:r w:rsidRPr="002228E0">
        <w:t>line</w:t>
      </w:r>
    </w:p>
    <w:p w14:paraId="3F6B80C1" w14:textId="763612F7" w:rsidR="00467CF2" w:rsidRPr="002228E0" w:rsidRDefault="00467CF2" w:rsidP="00607E67">
      <w:pPr>
        <w:tabs>
          <w:tab w:val="left" w:pos="2835"/>
        </w:tabs>
        <w:ind w:left="567"/>
      </w:pPr>
      <w:r w:rsidRPr="002228E0">
        <w:t>Swete32.exe</w:t>
      </w:r>
      <w:r w:rsidRPr="002228E0">
        <w:tab/>
        <w:t>in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command</w:t>
      </w:r>
      <w:r w:rsidR="00AF45A0">
        <w:t xml:space="preserve"> </w:t>
      </w:r>
      <w:r w:rsidRPr="002228E0">
        <w:t>line</w:t>
      </w:r>
    </w:p>
    <w:p w14:paraId="1A3742F5" w14:textId="679F488A" w:rsidR="00467CF2" w:rsidRPr="002228E0" w:rsidRDefault="00467CF2" w:rsidP="00607E67">
      <w:pPr>
        <w:tabs>
          <w:tab w:val="left" w:pos="2835"/>
        </w:tabs>
        <w:ind w:left="567"/>
      </w:pPr>
      <w:r w:rsidRPr="002228E0">
        <w:t>Swete64.exe</w:t>
      </w:r>
      <w:r w:rsidRPr="002228E0">
        <w:tab/>
        <w:t>in</w:t>
      </w:r>
      <w:r w:rsidR="00AF45A0">
        <w:t xml:space="preserve"> </w:t>
      </w:r>
      <w:r w:rsidRPr="002228E0">
        <w:t>Windows</w:t>
      </w:r>
      <w:r w:rsidR="00AF45A0">
        <w:t xml:space="preserve"> </w:t>
      </w:r>
      <w:r w:rsidRPr="002228E0">
        <w:t>command</w:t>
      </w:r>
      <w:r w:rsidR="00AF45A0">
        <w:t xml:space="preserve"> </w:t>
      </w:r>
      <w:r w:rsidRPr="002228E0">
        <w:t>line</w:t>
      </w:r>
    </w:p>
    <w:p w14:paraId="5510787C" w14:textId="1E9E7E3E" w:rsidR="00283E02" w:rsidRPr="002228E0" w:rsidRDefault="00BF3510" w:rsidP="00607E67">
      <w:pPr>
        <w:tabs>
          <w:tab w:val="left" w:pos="2835"/>
        </w:tabs>
        <w:ind w:left="567"/>
      </w:pPr>
      <w:r w:rsidRPr="002228E0">
        <w:t>Swewin32.exe</w:t>
      </w:r>
      <w:r w:rsidRPr="002228E0">
        <w:tab/>
        <w:t>in</w:t>
      </w:r>
      <w:r w:rsidR="00AF45A0">
        <w:t xml:space="preserve"> </w:t>
      </w:r>
      <w:r w:rsidRPr="002228E0">
        <w:t>Windows</w:t>
      </w:r>
    </w:p>
    <w:p w14:paraId="73EB11D3" w14:textId="1C13C63B" w:rsidR="00BF3510" w:rsidRPr="002228E0" w:rsidRDefault="00BF3510" w:rsidP="00480F08">
      <w:pPr>
        <w:tabs>
          <w:tab w:val="left" w:pos="3402"/>
        </w:tabs>
      </w:pPr>
      <w:r w:rsidRPr="002228E0">
        <w:t>Character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executable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needs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DLL</w:t>
      </w:r>
    </w:p>
    <w:p w14:paraId="1C17B142" w14:textId="77777777" w:rsidR="00283E02" w:rsidRPr="002228E0" w:rsidRDefault="00BF3510" w:rsidP="00607E67">
      <w:pPr>
        <w:tabs>
          <w:tab w:val="left" w:pos="2835"/>
        </w:tabs>
        <w:ind w:left="567"/>
      </w:pPr>
      <w:r w:rsidRPr="002228E0">
        <w:t>Swete32.exe</w:t>
      </w:r>
    </w:p>
    <w:p w14:paraId="53F7F024" w14:textId="6456D322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="00F85F81" w:rsidRPr="002228E0">
        <w:t>for</w:t>
      </w:r>
      <w:r w:rsidR="00AF45A0">
        <w:t xml:space="preserve"> </w:t>
      </w:r>
      <w:r w:rsidR="00F85F81" w:rsidRPr="002228E0">
        <w:t>Microsoft</w:t>
      </w:r>
      <w:r w:rsidR="00AF45A0">
        <w:t xml:space="preserve"> </w:t>
      </w:r>
      <w:r w:rsidR="00F85F81" w:rsidRPr="002228E0">
        <w:t>Visual</w:t>
      </w:r>
      <w:r w:rsidR="00AF45A0">
        <w:t xml:space="preserve"> </w:t>
      </w:r>
      <w:r w:rsidR="00F85F81" w:rsidRPr="002228E0">
        <w:t>C++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\sweph\src\swete32</w:t>
      </w:r>
      <w:r w:rsidR="00480F08" w:rsidRPr="002228E0">
        <w:t>.</w:t>
      </w:r>
    </w:p>
    <w:p w14:paraId="69C473A3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swetest.c</w:t>
      </w:r>
    </w:p>
    <w:p w14:paraId="309516E6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swedll32.lib</w:t>
      </w:r>
    </w:p>
    <w:p w14:paraId="629C317F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swephexp.h</w:t>
      </w:r>
    </w:p>
    <w:p w14:paraId="1D23BAF7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swedll.h</w:t>
      </w:r>
    </w:p>
    <w:p w14:paraId="7EC869CC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sweodef.h</w:t>
      </w:r>
    </w:p>
    <w:p w14:paraId="698FAFAB" w14:textId="52ACBEAF" w:rsidR="00283E02" w:rsidRPr="002228E0" w:rsidRDefault="00BF3510" w:rsidP="006A24B6">
      <w:r w:rsidRPr="002228E0">
        <w:t>define</w:t>
      </w:r>
      <w:r w:rsidR="00AF45A0">
        <w:t xml:space="preserve"> </w:t>
      </w:r>
      <w:r w:rsidRPr="002228E0">
        <w:t>macros:</w:t>
      </w:r>
      <w:r w:rsidR="00AF45A0">
        <w:rPr>
          <w:i/>
          <w:iCs/>
        </w:rPr>
        <w:t xml:space="preserve"> </w:t>
      </w:r>
      <w:r w:rsidRPr="002228E0">
        <w:t>USE_DLL</w:t>
      </w:r>
      <w:r w:rsidR="00AF45A0">
        <w:t xml:space="preserve"> </w:t>
      </w:r>
      <w:r w:rsidRPr="002228E0">
        <w:t>DOS32</w:t>
      </w:r>
      <w:r w:rsidR="00AF45A0">
        <w:t xml:space="preserve"> </w:t>
      </w:r>
      <w:r w:rsidRPr="002228E0">
        <w:t>DOS_DEGREE</w:t>
      </w:r>
    </w:p>
    <w:p w14:paraId="48531700" w14:textId="77777777" w:rsidR="00BF3510" w:rsidRPr="002228E0" w:rsidRDefault="00BF3510" w:rsidP="00607E67">
      <w:pPr>
        <w:tabs>
          <w:tab w:val="left" w:pos="2835"/>
        </w:tabs>
        <w:ind w:left="567"/>
      </w:pPr>
      <w:r w:rsidRPr="002228E0">
        <w:t>swewin32.exe</w:t>
      </w:r>
    </w:p>
    <w:p w14:paraId="36A639B6" w14:textId="76FBB2F6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project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\sweph\src\swewin32</w:t>
      </w:r>
      <w:r w:rsidR="006A24B6" w:rsidRPr="002228E0">
        <w:t>.</w:t>
      </w:r>
    </w:p>
    <w:p w14:paraId="2200C560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swewin.c</w:t>
      </w:r>
    </w:p>
    <w:p w14:paraId="12A0A794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swedll32.lib</w:t>
      </w:r>
    </w:p>
    <w:p w14:paraId="384998FB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swewin.rc</w:t>
      </w:r>
    </w:p>
    <w:p w14:paraId="7A7EA235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swewin.h</w:t>
      </w:r>
    </w:p>
    <w:p w14:paraId="6721C0F7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swephexp.h</w:t>
      </w:r>
    </w:p>
    <w:p w14:paraId="14F4AB5C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swedll.h</w:t>
      </w:r>
    </w:p>
    <w:p w14:paraId="095EA3EB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sweodef.h</w:t>
      </w:r>
    </w:p>
    <w:p w14:paraId="0EC32A64" w14:textId="77777777" w:rsidR="00BF3510" w:rsidRPr="002228E0" w:rsidRDefault="00BF3510" w:rsidP="00607E67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resource.h</w:t>
      </w:r>
    </w:p>
    <w:p w14:paraId="703E04C2" w14:textId="357B7BAB" w:rsidR="00283E02" w:rsidRPr="002228E0" w:rsidRDefault="00BF3510" w:rsidP="00464113">
      <w:r w:rsidRPr="002228E0">
        <w:t>define</w:t>
      </w:r>
      <w:r w:rsidR="00AF45A0">
        <w:t xml:space="preserve"> </w:t>
      </w:r>
      <w:r w:rsidRPr="002228E0">
        <w:t>macro</w:t>
      </w:r>
      <w:r w:rsidR="00AF45A0">
        <w:t xml:space="preserve"> </w:t>
      </w:r>
      <w:r w:rsidRPr="002228E0">
        <w:rPr>
          <w:rStyle w:val="sourcecode"/>
        </w:rPr>
        <w:t>USE_DLL</w:t>
      </w:r>
      <w:r w:rsidR="006A24B6" w:rsidRPr="002228E0">
        <w:rPr>
          <w:color w:val="000080"/>
        </w:rPr>
        <w:t>.</w:t>
      </w:r>
    </w:p>
    <w:p w14:paraId="16497CCB" w14:textId="537024AF" w:rsidR="00283E02" w:rsidRPr="002228E0" w:rsidRDefault="00BF3510" w:rsidP="00CC1B5C">
      <w:r w:rsidRPr="002228E0">
        <w:t>How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files:</w:t>
      </w:r>
    </w:p>
    <w:p w14:paraId="1C452408" w14:textId="248973D0" w:rsidR="004F36F8" w:rsidRPr="002228E0" w:rsidRDefault="00AF45A0" w:rsidP="00DE5833">
      <w:pPr>
        <w:pStyle w:val="listnumbered"/>
        <w:numPr>
          <w:ilvl w:val="0"/>
          <w:numId w:val="17"/>
        </w:numPr>
        <w:ind w:left="284" w:hanging="284"/>
      </w:pPr>
      <w:r>
        <w:t xml:space="preserve"> </w:t>
      </w:r>
      <w:r w:rsidR="004F36F8" w:rsidRPr="002228E0">
        <w:t>Check</w:t>
      </w:r>
      <w:r>
        <w:t xml:space="preserve"> </w:t>
      </w:r>
      <w:r w:rsidR="00BF3510" w:rsidRPr="002228E0">
        <w:t>environment</w:t>
      </w:r>
      <w:r>
        <w:t xml:space="preserve"> </w:t>
      </w:r>
      <w:r w:rsidR="00BF3510" w:rsidRPr="002228E0">
        <w:t>variable</w:t>
      </w:r>
      <w:r>
        <w:t xml:space="preserve"> </w:t>
      </w:r>
      <w:r w:rsidR="00BF3510" w:rsidRPr="002228E0">
        <w:t>SE_EPHE_PATH;</w:t>
      </w:r>
      <w:r>
        <w:t xml:space="preserve"> </w:t>
      </w:r>
      <w:r w:rsidR="00BF3510" w:rsidRPr="002228E0">
        <w:t>if</w:t>
      </w:r>
      <w:r>
        <w:t xml:space="preserve"> </w:t>
      </w:r>
      <w:r w:rsidR="00BF3510" w:rsidRPr="002228E0">
        <w:t>it</w:t>
      </w:r>
      <w:r>
        <w:t xml:space="preserve"> </w:t>
      </w:r>
      <w:r w:rsidR="00BF3510" w:rsidRPr="002228E0">
        <w:t>exists</w:t>
      </w:r>
      <w:r>
        <w:t xml:space="preserve"> </w:t>
      </w:r>
      <w:r w:rsidR="00BF3510" w:rsidRPr="002228E0">
        <w:t>it</w:t>
      </w:r>
      <w:r>
        <w:t xml:space="preserve"> </w:t>
      </w:r>
      <w:r w:rsidR="00BF3510" w:rsidRPr="002228E0">
        <w:t>is</w:t>
      </w:r>
      <w:r>
        <w:t xml:space="preserve"> </w:t>
      </w:r>
      <w:r w:rsidR="00BF3510" w:rsidRPr="002228E0">
        <w:t>used,</w:t>
      </w:r>
      <w:r>
        <w:t xml:space="preserve"> </w:t>
      </w:r>
      <w:r w:rsidR="00BF3510" w:rsidRPr="002228E0">
        <w:t>and</w:t>
      </w:r>
      <w:r>
        <w:t xml:space="preserve"> </w:t>
      </w:r>
      <w:r w:rsidR="00BF3510" w:rsidRPr="002228E0">
        <w:t>if</w:t>
      </w:r>
      <w:r>
        <w:t xml:space="preserve"> </w:t>
      </w:r>
      <w:r w:rsidR="00BF3510" w:rsidRPr="002228E0">
        <w:t>it</w:t>
      </w:r>
      <w:r>
        <w:t xml:space="preserve"> </w:t>
      </w:r>
      <w:r w:rsidR="00BF3510" w:rsidRPr="002228E0">
        <w:t>has</w:t>
      </w:r>
      <w:r>
        <w:t xml:space="preserve"> </w:t>
      </w:r>
      <w:r w:rsidR="00BF3510" w:rsidRPr="002228E0">
        <w:t>invalid</w:t>
      </w:r>
      <w:r>
        <w:t xml:space="preserve"> </w:t>
      </w:r>
      <w:r w:rsidR="00BF3510" w:rsidRPr="002228E0">
        <w:t>content,</w:t>
      </w:r>
      <w:r>
        <w:t xml:space="preserve"> </w:t>
      </w:r>
      <w:r w:rsidR="00BF3510" w:rsidRPr="002228E0">
        <w:t>the</w:t>
      </w:r>
      <w:r>
        <w:t xml:space="preserve"> </w:t>
      </w:r>
      <w:r w:rsidR="00BF3510" w:rsidRPr="002228E0">
        <w:t>program</w:t>
      </w:r>
      <w:r>
        <w:t xml:space="preserve"> </w:t>
      </w:r>
      <w:r w:rsidR="00BF3510" w:rsidRPr="002228E0">
        <w:t>fails.</w:t>
      </w:r>
    </w:p>
    <w:p w14:paraId="238407CC" w14:textId="02B265B5" w:rsidR="00BF3510" w:rsidRPr="002228E0" w:rsidRDefault="00BF3510" w:rsidP="00DE5833">
      <w:pPr>
        <w:pStyle w:val="listnumbered"/>
        <w:numPr>
          <w:ilvl w:val="0"/>
          <w:numId w:val="16"/>
        </w:numPr>
        <w:ind w:left="284" w:hanging="284"/>
      </w:pPr>
      <w:r w:rsidRPr="002228E0">
        <w:t>Try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working</w:t>
      </w:r>
      <w:r w:rsidR="00AF45A0">
        <w:t xml:space="preserve"> </w:t>
      </w:r>
      <w:r w:rsidRPr="002228E0">
        <w:t>directory</w:t>
      </w:r>
      <w:r w:rsidR="003137E9" w:rsidRPr="002228E0">
        <w:t>.</w:t>
      </w:r>
    </w:p>
    <w:p w14:paraId="1B2BDC20" w14:textId="57AF02C7" w:rsidR="00BF3510" w:rsidRPr="002228E0" w:rsidRDefault="00BF3510" w:rsidP="00DE5833">
      <w:pPr>
        <w:pStyle w:val="listnumbered"/>
        <w:numPr>
          <w:ilvl w:val="0"/>
          <w:numId w:val="16"/>
        </w:numPr>
        <w:ind w:left="284" w:hanging="284"/>
      </w:pPr>
      <w:r w:rsidRPr="002228E0">
        <w:t>Try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executable</w:t>
      </w:r>
      <w:r w:rsidR="00AF45A0">
        <w:t xml:space="preserve"> </w:t>
      </w:r>
      <w:r w:rsidRPr="002228E0">
        <w:t>resides</w:t>
      </w:r>
      <w:r w:rsidR="003137E9" w:rsidRPr="002228E0">
        <w:t>.</w:t>
      </w:r>
    </w:p>
    <w:p w14:paraId="7CA8883F" w14:textId="4AC3C3AB" w:rsidR="00283E02" w:rsidRPr="002228E0" w:rsidRDefault="00BF3510" w:rsidP="00DE5833">
      <w:pPr>
        <w:pStyle w:val="listnumbered"/>
        <w:numPr>
          <w:ilvl w:val="0"/>
          <w:numId w:val="16"/>
        </w:numPr>
        <w:ind w:left="284" w:hanging="284"/>
      </w:pPr>
      <w:r w:rsidRPr="002228E0">
        <w:t>Try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named</w:t>
      </w:r>
      <w:r w:rsidR="00AF45A0">
        <w:t xml:space="preserve"> </w:t>
      </w:r>
      <w:r w:rsidRPr="002228E0">
        <w:rPr>
          <w:rStyle w:val="FileName"/>
        </w:rPr>
        <w:t>\SWEPH\EPHE</w:t>
      </w:r>
      <w:r w:rsidR="00AF45A0">
        <w:rPr>
          <w:rStyle w:val="FileName"/>
        </w:rPr>
        <w:t xml:space="preserve"> </w:t>
      </w:r>
      <w:r w:rsidRPr="002228E0">
        <w:t>in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drives:</w:t>
      </w:r>
    </w:p>
    <w:p w14:paraId="687FC3CF" w14:textId="0B414A54" w:rsidR="00BF3510" w:rsidRPr="002228E0" w:rsidRDefault="00BF3510" w:rsidP="00CB28B1">
      <w:pPr>
        <w:pStyle w:val="ListBullet1"/>
        <w:ind w:left="284" w:hanging="284"/>
      </w:pPr>
      <w:r w:rsidRPr="002228E0">
        <w:t>where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executable</w:t>
      </w:r>
      <w:r w:rsidR="00AF45A0">
        <w:t xml:space="preserve"> </w:t>
      </w:r>
      <w:r w:rsidRPr="002228E0">
        <w:t>resides</w:t>
      </w:r>
      <w:r w:rsidR="00CB28B1" w:rsidRPr="002228E0">
        <w:t>;</w:t>
      </w:r>
    </w:p>
    <w:p w14:paraId="0887BDD6" w14:textId="75F4EBBC" w:rsidR="00BF3510" w:rsidRPr="002228E0" w:rsidRDefault="00BF3510" w:rsidP="00CB28B1">
      <w:pPr>
        <w:pStyle w:val="ListBullet1"/>
        <w:ind w:left="284" w:hanging="284"/>
      </w:pPr>
      <w:r w:rsidRPr="002228E0">
        <w:t>current</w:t>
      </w:r>
      <w:r w:rsidR="00AF45A0">
        <w:t xml:space="preserve"> </w:t>
      </w:r>
      <w:r w:rsidRPr="002228E0">
        <w:t>drive</w:t>
      </w:r>
      <w:r w:rsidR="00CB28B1" w:rsidRPr="002228E0">
        <w:t>;</w:t>
      </w:r>
    </w:p>
    <w:p w14:paraId="5A8A61DA" w14:textId="55CAE8E4" w:rsidR="00283E02" w:rsidRPr="002228E0" w:rsidRDefault="00BF3510" w:rsidP="00CB28B1">
      <w:pPr>
        <w:pStyle w:val="ListBullet1"/>
        <w:ind w:left="284" w:hanging="284"/>
      </w:pPr>
      <w:r w:rsidRPr="002228E0">
        <w:t>drive</w:t>
      </w:r>
      <w:r w:rsidR="00AF45A0">
        <w:t xml:space="preserve"> </w:t>
      </w:r>
      <w:r w:rsidRPr="002228E0">
        <w:t>C</w:t>
      </w:r>
      <w:r w:rsidR="00CB28B1" w:rsidRPr="002228E0">
        <w:t>.</w:t>
      </w:r>
    </w:p>
    <w:p w14:paraId="09D8E15C" w14:textId="241871D1" w:rsidR="00283E02" w:rsidRPr="002228E0" w:rsidRDefault="00BF3510" w:rsidP="00CC1B5C">
      <w:r w:rsidRPr="002228E0">
        <w:t>As</w:t>
      </w:r>
      <w:r w:rsidR="00AF45A0">
        <w:t xml:space="preserve"> </w:t>
      </w:r>
      <w:r w:rsidRPr="002228E0">
        <w:t>soon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succeeds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finding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looks</w:t>
      </w:r>
      <w:r w:rsidR="00AF45A0">
        <w:t xml:space="preserve"> </w:t>
      </w:r>
      <w:r w:rsidRPr="002228E0">
        <w:t>for,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expects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required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reside</w:t>
      </w:r>
      <w:r w:rsidR="00AF45A0">
        <w:t xml:space="preserve"> </w:t>
      </w:r>
      <w:r w:rsidRPr="002228E0">
        <w:t>there.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feature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only,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code.</w:t>
      </w:r>
    </w:p>
    <w:p w14:paraId="604A2EE2" w14:textId="3B4157E4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itself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simpler</w:t>
      </w:r>
      <w:r w:rsidR="00AF45A0">
        <w:t xml:space="preserve"> </w:t>
      </w:r>
      <w:r w:rsidRPr="002228E0">
        <w:t>mechanism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described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functions"/>
        </w:rPr>
        <w:t>swe_set_ephe_path()</w:t>
      </w:r>
      <w:r w:rsidR="00AF45A0">
        <w:t xml:space="preserve"> </w:t>
      </w:r>
      <w:r w:rsidRPr="002228E0">
        <w:t>above.</w:t>
      </w:r>
    </w:p>
    <w:p w14:paraId="18F5713D" w14:textId="34262C14" w:rsidR="00BF3510" w:rsidRPr="002228E0" w:rsidRDefault="00BF3510" w:rsidP="00877D89">
      <w:pPr>
        <w:pStyle w:val="berschrift1"/>
      </w:pPr>
      <w:bookmarkStart w:id="299" w:name="_Hlk477415522"/>
      <w:bookmarkStart w:id="300" w:name="_Toc71121289"/>
      <w:r w:rsidRPr="002228E0">
        <w:t>The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distribution</w:t>
      </w:r>
      <w:bookmarkEnd w:id="299"/>
      <w:bookmarkEnd w:id="300"/>
    </w:p>
    <w:p w14:paraId="1B060289" w14:textId="6E366521" w:rsidR="00BF3510" w:rsidRPr="002228E0" w:rsidRDefault="00BF3510" w:rsidP="00CC1B5C">
      <w:r w:rsidRPr="002228E0">
        <w:t>Starting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rPr>
          <w:b/>
          <w:bCs/>
        </w:rPr>
        <w:t>1.26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full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made</w:t>
      </w:r>
      <w:r w:rsidR="00AF45A0">
        <w:t xml:space="preserve"> </w:t>
      </w:r>
      <w:r w:rsidRPr="002228E0">
        <w:t>available.</w:t>
      </w:r>
      <w:r w:rsidR="00AF45A0">
        <w:t xml:space="preserve"> </w:t>
      </w:r>
      <w:r w:rsidRPr="002228E0">
        <w:t>Users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choose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link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directly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applications.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written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rPr>
          <w:rStyle w:val="FileName"/>
        </w:rPr>
        <w:t>Ansi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consists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files: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843"/>
        <w:gridCol w:w="1559"/>
        <w:gridCol w:w="3118"/>
      </w:tblGrid>
      <w:tr w:rsidR="00BF3510" w:rsidRPr="002228E0" w14:paraId="56E49B93" w14:textId="77777777" w:rsidTr="00543E4E">
        <w:trPr>
          <w:cantSplit/>
          <w:trHeight w:val="360"/>
        </w:trPr>
        <w:tc>
          <w:tcPr>
            <w:tcW w:w="1346" w:type="dxa"/>
            <w:vAlign w:val="center"/>
          </w:tcPr>
          <w:p w14:paraId="509BFF49" w14:textId="77777777" w:rsidR="00BF3510" w:rsidRPr="002228E0" w:rsidRDefault="00BF3510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Bytes</w:t>
            </w:r>
          </w:p>
        </w:tc>
        <w:tc>
          <w:tcPr>
            <w:tcW w:w="1843" w:type="dxa"/>
            <w:vAlign w:val="center"/>
          </w:tcPr>
          <w:p w14:paraId="0B9D723B" w14:textId="77777777" w:rsidR="00BF3510" w:rsidRPr="002228E0" w:rsidRDefault="00BF3510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Date</w:t>
            </w:r>
          </w:p>
        </w:tc>
        <w:tc>
          <w:tcPr>
            <w:tcW w:w="1559" w:type="dxa"/>
            <w:vAlign w:val="center"/>
          </w:tcPr>
          <w:p w14:paraId="32340BB0" w14:textId="26BFE111" w:rsidR="00BF3510" w:rsidRPr="002228E0" w:rsidRDefault="00BF3510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File</w:t>
            </w:r>
            <w:r w:rsidR="00AF45A0">
              <w:rPr>
                <w:b/>
                <w:bCs/>
              </w:rPr>
              <w:t xml:space="preserve"> </w:t>
            </w:r>
            <w:r w:rsidRPr="002228E0">
              <w:rPr>
                <w:b/>
                <w:bCs/>
              </w:rPr>
              <w:t>name</w:t>
            </w:r>
          </w:p>
        </w:tc>
        <w:tc>
          <w:tcPr>
            <w:tcW w:w="3118" w:type="dxa"/>
            <w:vAlign w:val="center"/>
          </w:tcPr>
          <w:p w14:paraId="11B13901" w14:textId="77777777" w:rsidR="00BF3510" w:rsidRPr="002228E0" w:rsidRDefault="00BF3510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Comment</w:t>
            </w:r>
          </w:p>
        </w:tc>
      </w:tr>
      <w:tr w:rsidR="00BF3510" w:rsidRPr="002228E0" w14:paraId="68E48424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1B3149CB" w14:textId="77777777" w:rsidR="00BF3510" w:rsidRPr="002228E0" w:rsidRDefault="00BF3510" w:rsidP="00CC1B5C">
            <w:r w:rsidRPr="002228E0">
              <w:t>1639</w:t>
            </w:r>
          </w:p>
        </w:tc>
        <w:tc>
          <w:tcPr>
            <w:tcW w:w="1843" w:type="dxa"/>
            <w:vAlign w:val="center"/>
          </w:tcPr>
          <w:p w14:paraId="4CE8C018" w14:textId="7C8AD11C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28</w:t>
            </w:r>
            <w:r w:rsidR="00AF45A0">
              <w:t xml:space="preserve"> </w:t>
            </w:r>
            <w:r w:rsidRPr="002228E0">
              <w:t>17:09</w:t>
            </w:r>
          </w:p>
        </w:tc>
        <w:tc>
          <w:tcPr>
            <w:tcW w:w="1559" w:type="dxa"/>
            <w:vAlign w:val="center"/>
          </w:tcPr>
          <w:p w14:paraId="181E4046" w14:textId="77777777" w:rsidR="00BF3510" w:rsidRPr="002228E0" w:rsidRDefault="00BF3510" w:rsidP="00CC1B5C">
            <w:r w:rsidRPr="002228E0">
              <w:t>Makefile</w:t>
            </w:r>
          </w:p>
        </w:tc>
        <w:tc>
          <w:tcPr>
            <w:tcW w:w="3118" w:type="dxa"/>
            <w:vAlign w:val="center"/>
          </w:tcPr>
          <w:p w14:paraId="5B9471F4" w14:textId="0CF87AA7" w:rsidR="00BF3510" w:rsidRPr="002228E0" w:rsidRDefault="00BF3510" w:rsidP="00CC1B5C">
            <w:r w:rsidRPr="002228E0">
              <w:t>unix</w:t>
            </w:r>
            <w:r w:rsidR="00AF45A0">
              <w:t xml:space="preserve"> </w:t>
            </w:r>
            <w:r w:rsidRPr="002228E0">
              <w:t>makefile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library</w:t>
            </w:r>
          </w:p>
        </w:tc>
      </w:tr>
      <w:tr w:rsidR="00543E4E" w:rsidRPr="002228E0" w14:paraId="43FA847A" w14:textId="77777777" w:rsidTr="00544D0E">
        <w:trPr>
          <w:cantSplit/>
          <w:trHeight w:val="280"/>
        </w:trPr>
        <w:tc>
          <w:tcPr>
            <w:tcW w:w="3189" w:type="dxa"/>
            <w:gridSpan w:val="2"/>
            <w:vAlign w:val="center"/>
          </w:tcPr>
          <w:p w14:paraId="21AE4580" w14:textId="09E49429" w:rsidR="00543E4E" w:rsidRPr="002228E0" w:rsidRDefault="00543E4E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API</w:t>
            </w:r>
            <w:r w:rsidR="00AF45A0">
              <w:rPr>
                <w:b/>
                <w:bCs/>
              </w:rPr>
              <w:t xml:space="preserve"> </w:t>
            </w:r>
            <w:r w:rsidRPr="002228E0">
              <w:rPr>
                <w:b/>
                <w:bCs/>
              </w:rPr>
              <w:t>interface</w:t>
            </w:r>
            <w:r w:rsidR="00AF45A0">
              <w:rPr>
                <w:b/>
                <w:bCs/>
              </w:rPr>
              <w:t xml:space="preserve"> </w:t>
            </w:r>
            <w:r w:rsidRPr="002228E0">
              <w:rPr>
                <w:b/>
                <w:bCs/>
              </w:rPr>
              <w:t>files</w:t>
            </w:r>
          </w:p>
        </w:tc>
        <w:tc>
          <w:tcPr>
            <w:tcW w:w="1559" w:type="dxa"/>
            <w:vAlign w:val="center"/>
          </w:tcPr>
          <w:p w14:paraId="35AD12F9" w14:textId="77777777" w:rsidR="00543E4E" w:rsidRPr="002228E0" w:rsidRDefault="00543E4E" w:rsidP="00CC1B5C">
            <w:pPr>
              <w:rPr>
                <w:b/>
                <w:bCs/>
              </w:rPr>
            </w:pPr>
          </w:p>
        </w:tc>
        <w:tc>
          <w:tcPr>
            <w:tcW w:w="3118" w:type="dxa"/>
            <w:vAlign w:val="center"/>
          </w:tcPr>
          <w:p w14:paraId="4BBD9B45" w14:textId="77777777" w:rsidR="00543E4E" w:rsidRPr="002228E0" w:rsidRDefault="00543E4E" w:rsidP="00CC1B5C">
            <w:pPr>
              <w:rPr>
                <w:b/>
                <w:bCs/>
              </w:rPr>
            </w:pPr>
          </w:p>
        </w:tc>
      </w:tr>
      <w:tr w:rsidR="00BF3510" w:rsidRPr="002228E0" w14:paraId="36CD8403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7CB91110" w14:textId="77777777" w:rsidR="00BF3510" w:rsidRPr="002228E0" w:rsidRDefault="00BF3510" w:rsidP="00CC1B5C">
            <w:r w:rsidRPr="002228E0">
              <w:t>15050</w:t>
            </w:r>
          </w:p>
        </w:tc>
        <w:tc>
          <w:tcPr>
            <w:tcW w:w="1843" w:type="dxa"/>
            <w:vAlign w:val="center"/>
          </w:tcPr>
          <w:p w14:paraId="62D07D5C" w14:textId="5982100E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10:56</w:t>
            </w:r>
          </w:p>
        </w:tc>
        <w:tc>
          <w:tcPr>
            <w:tcW w:w="1559" w:type="dxa"/>
            <w:vAlign w:val="center"/>
          </w:tcPr>
          <w:p w14:paraId="736617A6" w14:textId="77777777" w:rsidR="00BF3510" w:rsidRPr="002228E0" w:rsidRDefault="00BF3510" w:rsidP="00CC1B5C">
            <w:r w:rsidRPr="002228E0">
              <w:t>swephexp.h</w:t>
            </w:r>
          </w:p>
        </w:tc>
        <w:tc>
          <w:tcPr>
            <w:tcW w:w="3118" w:type="dxa"/>
            <w:vAlign w:val="center"/>
          </w:tcPr>
          <w:p w14:paraId="2EA6245B" w14:textId="54C639C6" w:rsidR="00BF3510" w:rsidRPr="002228E0" w:rsidRDefault="00BF3510" w:rsidP="00CC1B5C">
            <w:r w:rsidRPr="002228E0">
              <w:t>SwissEph</w:t>
            </w:r>
            <w:r w:rsidR="00AF45A0">
              <w:t xml:space="preserve"> </w:t>
            </w:r>
            <w:r w:rsidRPr="002228E0">
              <w:t>API</w:t>
            </w:r>
            <w:r w:rsidR="00AF45A0">
              <w:t xml:space="preserve"> </w:t>
            </w:r>
            <w:r w:rsidRPr="002228E0">
              <w:t>include</w:t>
            </w:r>
            <w:r w:rsidR="00AF45A0">
              <w:t xml:space="preserve"> </w:t>
            </w:r>
            <w:r w:rsidRPr="002228E0">
              <w:t>file</w:t>
            </w:r>
          </w:p>
        </w:tc>
      </w:tr>
      <w:tr w:rsidR="00BF3510" w:rsidRPr="002228E0" w14:paraId="4DB30E1A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054E2F79" w14:textId="36BC58A1" w:rsidR="00BF3510" w:rsidRPr="002228E0" w:rsidRDefault="00BF3510" w:rsidP="00CC1B5C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Internal</w:t>
            </w:r>
            <w:r w:rsidR="00AF45A0">
              <w:rPr>
                <w:b/>
                <w:bCs/>
              </w:rPr>
              <w:t xml:space="preserve"> </w:t>
            </w:r>
            <w:r w:rsidRPr="002228E0">
              <w:rPr>
                <w:b/>
                <w:bCs/>
              </w:rPr>
              <w:t>files</w:t>
            </w:r>
          </w:p>
        </w:tc>
        <w:tc>
          <w:tcPr>
            <w:tcW w:w="1843" w:type="dxa"/>
            <w:vAlign w:val="center"/>
          </w:tcPr>
          <w:p w14:paraId="237FFA45" w14:textId="77777777" w:rsidR="00BF3510" w:rsidRPr="002228E0" w:rsidRDefault="00BF3510" w:rsidP="00CC1B5C">
            <w:pPr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FB0DD37" w14:textId="77777777" w:rsidR="00BF3510" w:rsidRPr="002228E0" w:rsidRDefault="00BF3510" w:rsidP="00CC1B5C">
            <w:pPr>
              <w:rPr>
                <w:b/>
                <w:bCs/>
              </w:rPr>
            </w:pPr>
          </w:p>
        </w:tc>
        <w:tc>
          <w:tcPr>
            <w:tcW w:w="3118" w:type="dxa"/>
            <w:vAlign w:val="center"/>
          </w:tcPr>
          <w:p w14:paraId="3F237101" w14:textId="77777777" w:rsidR="00BF3510" w:rsidRPr="002228E0" w:rsidRDefault="00BF3510" w:rsidP="00CC1B5C">
            <w:pPr>
              <w:rPr>
                <w:b/>
                <w:bCs/>
              </w:rPr>
            </w:pPr>
          </w:p>
        </w:tc>
      </w:tr>
      <w:tr w:rsidR="00BF3510" w:rsidRPr="002228E0" w14:paraId="5BF48105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6930D402" w14:textId="77777777" w:rsidR="00BF3510" w:rsidRPr="002228E0" w:rsidRDefault="00BF3510" w:rsidP="00CC1B5C">
            <w:r w:rsidRPr="002228E0">
              <w:t>8518</w:t>
            </w:r>
          </w:p>
        </w:tc>
        <w:tc>
          <w:tcPr>
            <w:tcW w:w="1843" w:type="dxa"/>
            <w:vAlign w:val="center"/>
          </w:tcPr>
          <w:p w14:paraId="11424565" w14:textId="7A01CF62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10:06</w:t>
            </w:r>
          </w:p>
        </w:tc>
        <w:tc>
          <w:tcPr>
            <w:tcW w:w="1559" w:type="dxa"/>
            <w:vAlign w:val="center"/>
          </w:tcPr>
          <w:p w14:paraId="366CE00D" w14:textId="77777777" w:rsidR="00BF3510" w:rsidRPr="002228E0" w:rsidRDefault="00BF3510" w:rsidP="00CC1B5C">
            <w:r w:rsidRPr="002228E0">
              <w:t>swedate.c</w:t>
            </w:r>
          </w:p>
        </w:tc>
        <w:tc>
          <w:tcPr>
            <w:tcW w:w="3118" w:type="dxa"/>
            <w:vAlign w:val="center"/>
          </w:tcPr>
          <w:p w14:paraId="09DC1A95" w14:textId="77777777" w:rsidR="00BF3510" w:rsidRPr="002228E0" w:rsidRDefault="00BF3510" w:rsidP="00CC1B5C"/>
        </w:tc>
      </w:tr>
      <w:tr w:rsidR="00BF3510" w:rsidRPr="002228E0" w14:paraId="09E71D1D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4E06942D" w14:textId="77777777" w:rsidR="00BF3510" w:rsidRPr="002228E0" w:rsidRDefault="00BF3510" w:rsidP="00CC1B5C">
            <w:r w:rsidRPr="002228E0">
              <w:t>2673</w:t>
            </w:r>
          </w:p>
        </w:tc>
        <w:tc>
          <w:tcPr>
            <w:tcW w:w="1843" w:type="dxa"/>
            <w:vAlign w:val="center"/>
          </w:tcPr>
          <w:p w14:paraId="6D6F69BF" w14:textId="726E9F16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10:03</w:t>
            </w:r>
          </w:p>
        </w:tc>
        <w:tc>
          <w:tcPr>
            <w:tcW w:w="1559" w:type="dxa"/>
            <w:vAlign w:val="center"/>
          </w:tcPr>
          <w:p w14:paraId="6638B7B3" w14:textId="77777777" w:rsidR="00BF3510" w:rsidRPr="002228E0" w:rsidRDefault="00BF3510" w:rsidP="00CC1B5C">
            <w:r w:rsidRPr="002228E0">
              <w:t>swedate.h</w:t>
            </w:r>
          </w:p>
        </w:tc>
        <w:tc>
          <w:tcPr>
            <w:tcW w:w="3118" w:type="dxa"/>
            <w:vAlign w:val="center"/>
          </w:tcPr>
          <w:p w14:paraId="28EC3CD9" w14:textId="77777777" w:rsidR="00BF3510" w:rsidRPr="002228E0" w:rsidRDefault="00BF3510" w:rsidP="00CC1B5C"/>
        </w:tc>
      </w:tr>
      <w:tr w:rsidR="00BF3510" w:rsidRPr="002228E0" w14:paraId="4BC1B6FB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02549191" w14:textId="77777777" w:rsidR="00BF3510" w:rsidRPr="002228E0" w:rsidRDefault="00BF3510" w:rsidP="00CC1B5C">
            <w:r w:rsidRPr="002228E0">
              <w:t>8808</w:t>
            </w:r>
          </w:p>
        </w:tc>
        <w:tc>
          <w:tcPr>
            <w:tcW w:w="1843" w:type="dxa"/>
            <w:vAlign w:val="center"/>
          </w:tcPr>
          <w:p w14:paraId="01612BB7" w14:textId="17A9F801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28</w:t>
            </w:r>
            <w:r w:rsidR="00AF45A0">
              <w:t xml:space="preserve"> </w:t>
            </w:r>
            <w:r w:rsidRPr="002228E0">
              <w:t>19:24</w:t>
            </w:r>
          </w:p>
        </w:tc>
        <w:tc>
          <w:tcPr>
            <w:tcW w:w="1559" w:type="dxa"/>
            <w:vAlign w:val="center"/>
          </w:tcPr>
          <w:p w14:paraId="07D6BC44" w14:textId="77777777" w:rsidR="00BF3510" w:rsidRPr="002228E0" w:rsidRDefault="00BF3510" w:rsidP="00CC1B5C">
            <w:r w:rsidRPr="002228E0">
              <w:t>swedll.h</w:t>
            </w:r>
          </w:p>
        </w:tc>
        <w:tc>
          <w:tcPr>
            <w:tcW w:w="3118" w:type="dxa"/>
            <w:vAlign w:val="center"/>
          </w:tcPr>
          <w:p w14:paraId="54012A54" w14:textId="77777777" w:rsidR="00BF3510" w:rsidRPr="002228E0" w:rsidRDefault="00BF3510" w:rsidP="00CC1B5C"/>
        </w:tc>
      </w:tr>
      <w:tr w:rsidR="00BF3510" w:rsidRPr="002228E0" w14:paraId="0BD5C092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61959EC3" w14:textId="77777777" w:rsidR="00BF3510" w:rsidRPr="002228E0" w:rsidRDefault="00BF3510" w:rsidP="00CC1B5C">
            <w:r w:rsidRPr="002228E0">
              <w:t>24634</w:t>
            </w:r>
          </w:p>
        </w:tc>
        <w:tc>
          <w:tcPr>
            <w:tcW w:w="1843" w:type="dxa"/>
            <w:vAlign w:val="center"/>
          </w:tcPr>
          <w:p w14:paraId="43F8880A" w14:textId="43BFF849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10:07</w:t>
            </w:r>
          </w:p>
        </w:tc>
        <w:tc>
          <w:tcPr>
            <w:tcW w:w="1559" w:type="dxa"/>
            <w:vAlign w:val="center"/>
          </w:tcPr>
          <w:p w14:paraId="3087C25F" w14:textId="77777777" w:rsidR="00BF3510" w:rsidRPr="002228E0" w:rsidRDefault="00BF3510" w:rsidP="00CC1B5C">
            <w:r w:rsidRPr="002228E0">
              <w:t>swehouse.c</w:t>
            </w:r>
          </w:p>
        </w:tc>
        <w:tc>
          <w:tcPr>
            <w:tcW w:w="3118" w:type="dxa"/>
            <w:vAlign w:val="center"/>
          </w:tcPr>
          <w:p w14:paraId="63388F13" w14:textId="77777777" w:rsidR="00BF3510" w:rsidRPr="002228E0" w:rsidRDefault="00BF3510" w:rsidP="00CC1B5C"/>
        </w:tc>
      </w:tr>
      <w:tr w:rsidR="00BF3510" w:rsidRPr="002228E0" w14:paraId="5C093E26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22494D66" w14:textId="77777777" w:rsidR="00BF3510" w:rsidRPr="002228E0" w:rsidRDefault="00BF3510" w:rsidP="00CC1B5C">
            <w:r w:rsidRPr="002228E0">
              <w:t>2659</w:t>
            </w:r>
          </w:p>
        </w:tc>
        <w:tc>
          <w:tcPr>
            <w:tcW w:w="1843" w:type="dxa"/>
            <w:vAlign w:val="center"/>
          </w:tcPr>
          <w:p w14:paraId="712B09E9" w14:textId="392C01DA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10:05</w:t>
            </w:r>
          </w:p>
        </w:tc>
        <w:tc>
          <w:tcPr>
            <w:tcW w:w="1559" w:type="dxa"/>
            <w:vAlign w:val="center"/>
          </w:tcPr>
          <w:p w14:paraId="1B2810E7" w14:textId="77777777" w:rsidR="00BF3510" w:rsidRPr="002228E0" w:rsidRDefault="00BF3510" w:rsidP="00CC1B5C">
            <w:r w:rsidRPr="002228E0">
              <w:t>swehouse.h</w:t>
            </w:r>
          </w:p>
        </w:tc>
        <w:tc>
          <w:tcPr>
            <w:tcW w:w="3118" w:type="dxa"/>
            <w:vAlign w:val="center"/>
          </w:tcPr>
          <w:p w14:paraId="6B1D3F10" w14:textId="77777777" w:rsidR="00BF3510" w:rsidRPr="002228E0" w:rsidRDefault="00BF3510" w:rsidP="00CC1B5C"/>
        </w:tc>
      </w:tr>
      <w:tr w:rsidR="00BF3510" w:rsidRPr="002228E0" w14:paraId="13A14704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69A22306" w14:textId="77777777" w:rsidR="00BF3510" w:rsidRPr="002228E0" w:rsidRDefault="00BF3510" w:rsidP="00CC1B5C">
            <w:r w:rsidRPr="002228E0">
              <w:t>31279</w:t>
            </w:r>
          </w:p>
        </w:tc>
        <w:tc>
          <w:tcPr>
            <w:tcW w:w="1843" w:type="dxa"/>
            <w:vAlign w:val="center"/>
          </w:tcPr>
          <w:p w14:paraId="0C269A9D" w14:textId="4F058AEB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10:07</w:t>
            </w:r>
          </w:p>
        </w:tc>
        <w:tc>
          <w:tcPr>
            <w:tcW w:w="1559" w:type="dxa"/>
            <w:vAlign w:val="center"/>
          </w:tcPr>
          <w:p w14:paraId="40062F0F" w14:textId="77777777" w:rsidR="00BF3510" w:rsidRPr="002228E0" w:rsidRDefault="00BF3510" w:rsidP="00CC1B5C">
            <w:r w:rsidRPr="002228E0">
              <w:t>swejpl.c</w:t>
            </w:r>
          </w:p>
        </w:tc>
        <w:tc>
          <w:tcPr>
            <w:tcW w:w="3118" w:type="dxa"/>
            <w:vAlign w:val="center"/>
          </w:tcPr>
          <w:p w14:paraId="48482ADD" w14:textId="77777777" w:rsidR="00BF3510" w:rsidRPr="002228E0" w:rsidRDefault="00BF3510" w:rsidP="00CC1B5C"/>
        </w:tc>
      </w:tr>
      <w:tr w:rsidR="00BF3510" w:rsidRPr="002228E0" w14:paraId="36C3388A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2D2E190E" w14:textId="77777777" w:rsidR="00BF3510" w:rsidRPr="002228E0" w:rsidRDefault="00BF3510" w:rsidP="00CC1B5C">
            <w:r w:rsidRPr="002228E0">
              <w:t>3444</w:t>
            </w:r>
          </w:p>
        </w:tc>
        <w:tc>
          <w:tcPr>
            <w:tcW w:w="1843" w:type="dxa"/>
            <w:vAlign w:val="center"/>
          </w:tcPr>
          <w:p w14:paraId="5C83F531" w14:textId="4358FD80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10:05</w:t>
            </w:r>
          </w:p>
        </w:tc>
        <w:tc>
          <w:tcPr>
            <w:tcW w:w="1559" w:type="dxa"/>
            <w:vAlign w:val="center"/>
          </w:tcPr>
          <w:p w14:paraId="4D62411A" w14:textId="77777777" w:rsidR="00BF3510" w:rsidRPr="002228E0" w:rsidRDefault="00BF3510" w:rsidP="00CC1B5C">
            <w:r w:rsidRPr="002228E0">
              <w:t>swejpl.h</w:t>
            </w:r>
          </w:p>
        </w:tc>
        <w:tc>
          <w:tcPr>
            <w:tcW w:w="3118" w:type="dxa"/>
            <w:vAlign w:val="center"/>
          </w:tcPr>
          <w:p w14:paraId="4D68564A" w14:textId="77777777" w:rsidR="00BF3510" w:rsidRPr="002228E0" w:rsidRDefault="00BF3510" w:rsidP="00CC1B5C"/>
        </w:tc>
      </w:tr>
      <w:tr w:rsidR="00BF3510" w:rsidRPr="002228E0" w14:paraId="2D704F05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7A5CCFEF" w14:textId="77777777" w:rsidR="00BF3510" w:rsidRPr="002228E0" w:rsidRDefault="00BF3510" w:rsidP="00CC1B5C">
            <w:r w:rsidRPr="002228E0">
              <w:t>38238</w:t>
            </w:r>
          </w:p>
        </w:tc>
        <w:tc>
          <w:tcPr>
            <w:tcW w:w="1843" w:type="dxa"/>
            <w:vAlign w:val="center"/>
          </w:tcPr>
          <w:p w14:paraId="55A200CE" w14:textId="51807C11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10:07</w:t>
            </w:r>
          </w:p>
        </w:tc>
        <w:tc>
          <w:tcPr>
            <w:tcW w:w="1559" w:type="dxa"/>
            <w:vAlign w:val="center"/>
          </w:tcPr>
          <w:p w14:paraId="4305B7C7" w14:textId="77777777" w:rsidR="00BF3510" w:rsidRPr="002228E0" w:rsidRDefault="00BF3510" w:rsidP="00CC1B5C">
            <w:r w:rsidRPr="002228E0">
              <w:t>swemmoon.c</w:t>
            </w:r>
          </w:p>
        </w:tc>
        <w:tc>
          <w:tcPr>
            <w:tcW w:w="3118" w:type="dxa"/>
            <w:vAlign w:val="center"/>
          </w:tcPr>
          <w:p w14:paraId="4D681812" w14:textId="77777777" w:rsidR="00BF3510" w:rsidRPr="002228E0" w:rsidRDefault="00BF3510" w:rsidP="00CC1B5C"/>
        </w:tc>
      </w:tr>
      <w:tr w:rsidR="00BF3510" w:rsidRPr="002228E0" w14:paraId="242F5B43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48943C8C" w14:textId="77777777" w:rsidR="00BF3510" w:rsidRPr="002228E0" w:rsidRDefault="00BF3510" w:rsidP="00CC1B5C">
            <w:r w:rsidRPr="002228E0">
              <w:t>2772</w:t>
            </w:r>
          </w:p>
        </w:tc>
        <w:tc>
          <w:tcPr>
            <w:tcW w:w="1843" w:type="dxa"/>
            <w:vAlign w:val="center"/>
          </w:tcPr>
          <w:p w14:paraId="79E39681" w14:textId="1C1CD014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10:05</w:t>
            </w:r>
          </w:p>
        </w:tc>
        <w:tc>
          <w:tcPr>
            <w:tcW w:w="1559" w:type="dxa"/>
            <w:vAlign w:val="center"/>
          </w:tcPr>
          <w:p w14:paraId="2B11D64A" w14:textId="77777777" w:rsidR="00BF3510" w:rsidRPr="002228E0" w:rsidRDefault="00BF3510" w:rsidP="00CC1B5C">
            <w:r w:rsidRPr="002228E0">
              <w:t>swemosh.h</w:t>
            </w:r>
          </w:p>
        </w:tc>
        <w:tc>
          <w:tcPr>
            <w:tcW w:w="3118" w:type="dxa"/>
            <w:vAlign w:val="center"/>
          </w:tcPr>
          <w:p w14:paraId="66569F6F" w14:textId="77777777" w:rsidR="00BF3510" w:rsidRPr="002228E0" w:rsidRDefault="00BF3510" w:rsidP="00CC1B5C"/>
        </w:tc>
      </w:tr>
      <w:tr w:rsidR="00BF3510" w:rsidRPr="002228E0" w14:paraId="35D448CE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47CCEF6F" w14:textId="77777777" w:rsidR="00BF3510" w:rsidRPr="002228E0" w:rsidRDefault="00BF3510" w:rsidP="00CC1B5C">
            <w:r w:rsidRPr="002228E0">
              <w:t>18687</w:t>
            </w:r>
          </w:p>
        </w:tc>
        <w:tc>
          <w:tcPr>
            <w:tcW w:w="1843" w:type="dxa"/>
            <w:vAlign w:val="center"/>
          </w:tcPr>
          <w:p w14:paraId="1C0A43DA" w14:textId="30BF4D97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10:07</w:t>
            </w:r>
          </w:p>
        </w:tc>
        <w:tc>
          <w:tcPr>
            <w:tcW w:w="1559" w:type="dxa"/>
            <w:vAlign w:val="center"/>
          </w:tcPr>
          <w:p w14:paraId="50D9C375" w14:textId="77777777" w:rsidR="00BF3510" w:rsidRPr="002228E0" w:rsidRDefault="00BF3510" w:rsidP="00CC1B5C">
            <w:r w:rsidRPr="002228E0">
              <w:t>swemplan.c</w:t>
            </w:r>
          </w:p>
        </w:tc>
        <w:tc>
          <w:tcPr>
            <w:tcW w:w="3118" w:type="dxa"/>
            <w:vAlign w:val="center"/>
          </w:tcPr>
          <w:p w14:paraId="4D2C415C" w14:textId="77777777" w:rsidR="00BF3510" w:rsidRPr="002228E0" w:rsidRDefault="00BF3510" w:rsidP="00CC1B5C"/>
        </w:tc>
      </w:tr>
      <w:tr w:rsidR="00BF3510" w:rsidRPr="002228E0" w14:paraId="0020725F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2BF9CD45" w14:textId="77777777" w:rsidR="00BF3510" w:rsidRPr="002228E0" w:rsidRDefault="00BF3510" w:rsidP="00CC1B5C">
            <w:r w:rsidRPr="002228E0">
              <w:t>311564</w:t>
            </w:r>
          </w:p>
        </w:tc>
        <w:tc>
          <w:tcPr>
            <w:tcW w:w="1843" w:type="dxa"/>
            <w:vAlign w:val="center"/>
          </w:tcPr>
          <w:p w14:paraId="2944A004" w14:textId="5720D54D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10:07</w:t>
            </w:r>
          </w:p>
        </w:tc>
        <w:tc>
          <w:tcPr>
            <w:tcW w:w="1559" w:type="dxa"/>
            <w:vAlign w:val="center"/>
          </w:tcPr>
          <w:p w14:paraId="48BB8C06" w14:textId="77777777" w:rsidR="00BF3510" w:rsidRPr="002228E0" w:rsidRDefault="00BF3510" w:rsidP="00CC1B5C">
            <w:r w:rsidRPr="002228E0">
              <w:t>swemptab.c</w:t>
            </w:r>
          </w:p>
        </w:tc>
        <w:tc>
          <w:tcPr>
            <w:tcW w:w="3118" w:type="dxa"/>
            <w:vAlign w:val="center"/>
          </w:tcPr>
          <w:p w14:paraId="5DF7A276" w14:textId="77777777" w:rsidR="00BF3510" w:rsidRPr="002228E0" w:rsidRDefault="00BF3510" w:rsidP="00CC1B5C"/>
        </w:tc>
      </w:tr>
      <w:tr w:rsidR="00BF3510" w:rsidRPr="002228E0" w14:paraId="20264D07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77D05065" w14:textId="77777777" w:rsidR="00BF3510" w:rsidRPr="002228E0" w:rsidRDefault="00BF3510" w:rsidP="00CC1B5C">
            <w:r w:rsidRPr="002228E0">
              <w:t>7291</w:t>
            </w:r>
          </w:p>
        </w:tc>
        <w:tc>
          <w:tcPr>
            <w:tcW w:w="1843" w:type="dxa"/>
            <w:vAlign w:val="center"/>
          </w:tcPr>
          <w:p w14:paraId="0DA92124" w14:textId="1ED8768A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10:06</w:t>
            </w:r>
          </w:p>
        </w:tc>
        <w:tc>
          <w:tcPr>
            <w:tcW w:w="1559" w:type="dxa"/>
            <w:vAlign w:val="center"/>
          </w:tcPr>
          <w:p w14:paraId="2C6919E7" w14:textId="77777777" w:rsidR="00BF3510" w:rsidRPr="002228E0" w:rsidRDefault="00BF3510" w:rsidP="00CC1B5C">
            <w:r w:rsidRPr="002228E0">
              <w:t>sweodef.h</w:t>
            </w:r>
          </w:p>
        </w:tc>
        <w:tc>
          <w:tcPr>
            <w:tcW w:w="3118" w:type="dxa"/>
            <w:vAlign w:val="center"/>
          </w:tcPr>
          <w:p w14:paraId="571372C1" w14:textId="77777777" w:rsidR="00BF3510" w:rsidRPr="002228E0" w:rsidRDefault="00BF3510" w:rsidP="00CC1B5C"/>
        </w:tc>
      </w:tr>
      <w:tr w:rsidR="00BF3510" w:rsidRPr="002228E0" w14:paraId="610C3B5B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7865C322" w14:textId="77777777" w:rsidR="00BF3510" w:rsidRPr="002228E0" w:rsidRDefault="00BF3510" w:rsidP="00CC1B5C">
            <w:r w:rsidRPr="002228E0">
              <w:t>173758</w:t>
            </w:r>
          </w:p>
        </w:tc>
        <w:tc>
          <w:tcPr>
            <w:tcW w:w="1843" w:type="dxa"/>
            <w:vAlign w:val="center"/>
          </w:tcPr>
          <w:p w14:paraId="72FBD507" w14:textId="4CA970FC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10:07</w:t>
            </w:r>
          </w:p>
        </w:tc>
        <w:tc>
          <w:tcPr>
            <w:tcW w:w="1559" w:type="dxa"/>
            <w:vAlign w:val="center"/>
          </w:tcPr>
          <w:p w14:paraId="42285A1D" w14:textId="77777777" w:rsidR="00BF3510" w:rsidRPr="002228E0" w:rsidRDefault="00BF3510" w:rsidP="00CC1B5C">
            <w:r w:rsidRPr="002228E0">
              <w:t>sweph.c</w:t>
            </w:r>
          </w:p>
        </w:tc>
        <w:tc>
          <w:tcPr>
            <w:tcW w:w="3118" w:type="dxa"/>
            <w:vAlign w:val="center"/>
          </w:tcPr>
          <w:p w14:paraId="2115EC05" w14:textId="77777777" w:rsidR="00BF3510" w:rsidRPr="002228E0" w:rsidRDefault="00BF3510" w:rsidP="00CC1B5C"/>
        </w:tc>
      </w:tr>
      <w:tr w:rsidR="00BF3510" w:rsidRPr="002228E0" w14:paraId="60A8E560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2D4DED19" w14:textId="77777777" w:rsidR="00BF3510" w:rsidRPr="002228E0" w:rsidRDefault="00BF3510" w:rsidP="00CC1B5C">
            <w:r w:rsidRPr="002228E0">
              <w:t>12136</w:t>
            </w:r>
          </w:p>
        </w:tc>
        <w:tc>
          <w:tcPr>
            <w:tcW w:w="1843" w:type="dxa"/>
            <w:vAlign w:val="center"/>
          </w:tcPr>
          <w:p w14:paraId="218DA629" w14:textId="6E5ACCD1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10:06</w:t>
            </w:r>
          </w:p>
        </w:tc>
        <w:tc>
          <w:tcPr>
            <w:tcW w:w="1559" w:type="dxa"/>
            <w:vAlign w:val="center"/>
          </w:tcPr>
          <w:p w14:paraId="522C30B6" w14:textId="77777777" w:rsidR="00BF3510" w:rsidRPr="002228E0" w:rsidRDefault="00BF3510" w:rsidP="00CC1B5C">
            <w:r w:rsidRPr="002228E0">
              <w:t>sweph.h</w:t>
            </w:r>
          </w:p>
        </w:tc>
        <w:tc>
          <w:tcPr>
            <w:tcW w:w="3118" w:type="dxa"/>
            <w:vAlign w:val="center"/>
          </w:tcPr>
          <w:p w14:paraId="04558A57" w14:textId="77777777" w:rsidR="00BF3510" w:rsidRPr="002228E0" w:rsidRDefault="00BF3510" w:rsidP="00CC1B5C"/>
        </w:tc>
      </w:tr>
      <w:tr w:rsidR="00BF3510" w:rsidRPr="002228E0" w14:paraId="1459DB97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4A746F70" w14:textId="77777777" w:rsidR="00BF3510" w:rsidRPr="002228E0" w:rsidRDefault="00BF3510" w:rsidP="00CC1B5C">
            <w:r w:rsidRPr="002228E0">
              <w:t>55063</w:t>
            </w:r>
          </w:p>
        </w:tc>
        <w:tc>
          <w:tcPr>
            <w:tcW w:w="1843" w:type="dxa"/>
            <w:vAlign w:val="center"/>
          </w:tcPr>
          <w:p w14:paraId="6FE3F42D" w14:textId="65B0BE62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10:07</w:t>
            </w:r>
          </w:p>
        </w:tc>
        <w:tc>
          <w:tcPr>
            <w:tcW w:w="1559" w:type="dxa"/>
            <w:vAlign w:val="center"/>
          </w:tcPr>
          <w:p w14:paraId="171B500C" w14:textId="77777777" w:rsidR="00BF3510" w:rsidRPr="002228E0" w:rsidRDefault="00BF3510" w:rsidP="00CC1B5C">
            <w:r w:rsidRPr="002228E0">
              <w:t>swephlib.c</w:t>
            </w:r>
          </w:p>
        </w:tc>
        <w:tc>
          <w:tcPr>
            <w:tcW w:w="3118" w:type="dxa"/>
            <w:vAlign w:val="center"/>
          </w:tcPr>
          <w:p w14:paraId="0DDA8CD7" w14:textId="77777777" w:rsidR="00BF3510" w:rsidRPr="002228E0" w:rsidRDefault="00BF3510" w:rsidP="00CC1B5C"/>
        </w:tc>
      </w:tr>
      <w:tr w:rsidR="00BF3510" w:rsidRPr="002228E0" w14:paraId="21FBCDD7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5649EE45" w14:textId="77777777" w:rsidR="00BF3510" w:rsidRPr="002228E0" w:rsidRDefault="00BF3510" w:rsidP="00CC1B5C">
            <w:r w:rsidRPr="002228E0">
              <w:t>4886</w:t>
            </w:r>
          </w:p>
        </w:tc>
        <w:tc>
          <w:tcPr>
            <w:tcW w:w="1843" w:type="dxa"/>
            <w:vAlign w:val="center"/>
          </w:tcPr>
          <w:p w14:paraId="6D46B2AB" w14:textId="685EE04F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27</w:t>
            </w:r>
            <w:r w:rsidR="00AF45A0">
              <w:t xml:space="preserve"> </w:t>
            </w:r>
            <w:r w:rsidRPr="002228E0">
              <w:t>10:06</w:t>
            </w:r>
          </w:p>
        </w:tc>
        <w:tc>
          <w:tcPr>
            <w:tcW w:w="1559" w:type="dxa"/>
            <w:vAlign w:val="center"/>
          </w:tcPr>
          <w:p w14:paraId="4C412FA6" w14:textId="77777777" w:rsidR="00BF3510" w:rsidRPr="002228E0" w:rsidRDefault="00BF3510" w:rsidP="00CC1B5C">
            <w:r w:rsidRPr="002228E0">
              <w:t>swephlib.h</w:t>
            </w:r>
          </w:p>
        </w:tc>
        <w:tc>
          <w:tcPr>
            <w:tcW w:w="3118" w:type="dxa"/>
            <w:vAlign w:val="center"/>
          </w:tcPr>
          <w:p w14:paraId="7BCDD1F0" w14:textId="77777777" w:rsidR="00BF3510" w:rsidRPr="002228E0" w:rsidRDefault="00BF3510" w:rsidP="00CC1B5C"/>
        </w:tc>
      </w:tr>
      <w:tr w:rsidR="00BF3510" w:rsidRPr="002228E0" w14:paraId="5C44D97B" w14:textId="77777777" w:rsidTr="00543E4E">
        <w:trPr>
          <w:cantSplit/>
          <w:trHeight w:val="280"/>
        </w:trPr>
        <w:tc>
          <w:tcPr>
            <w:tcW w:w="1346" w:type="dxa"/>
            <w:vAlign w:val="center"/>
          </w:tcPr>
          <w:p w14:paraId="54146913" w14:textId="77777777" w:rsidR="00BF3510" w:rsidRPr="002228E0" w:rsidRDefault="00BF3510" w:rsidP="00CC1B5C">
            <w:r w:rsidRPr="002228E0">
              <w:t>43421</w:t>
            </w:r>
          </w:p>
        </w:tc>
        <w:tc>
          <w:tcPr>
            <w:tcW w:w="1843" w:type="dxa"/>
            <w:vAlign w:val="center"/>
          </w:tcPr>
          <w:p w14:paraId="2E0FF20B" w14:textId="206AF776" w:rsidR="00BF3510" w:rsidRPr="002228E0" w:rsidRDefault="00BF3510" w:rsidP="00CC1B5C">
            <w:r w:rsidRPr="002228E0">
              <w:t>Nov</w:t>
            </w:r>
            <w:r w:rsidR="00AF45A0">
              <w:t xml:space="preserve"> </w:t>
            </w:r>
            <w:r w:rsidRPr="002228E0">
              <w:t>28</w:t>
            </w:r>
            <w:r w:rsidR="00AF45A0">
              <w:t xml:space="preserve"> </w:t>
            </w:r>
            <w:r w:rsidRPr="002228E0">
              <w:t>19:33</w:t>
            </w:r>
          </w:p>
        </w:tc>
        <w:tc>
          <w:tcPr>
            <w:tcW w:w="1559" w:type="dxa"/>
            <w:vAlign w:val="center"/>
          </w:tcPr>
          <w:p w14:paraId="34C5584E" w14:textId="77777777" w:rsidR="00BF3510" w:rsidRPr="002228E0" w:rsidRDefault="00BF3510" w:rsidP="00CC1B5C">
            <w:r w:rsidRPr="002228E0">
              <w:t>swetest.c</w:t>
            </w:r>
          </w:p>
        </w:tc>
        <w:tc>
          <w:tcPr>
            <w:tcW w:w="3118" w:type="dxa"/>
            <w:vAlign w:val="center"/>
          </w:tcPr>
          <w:p w14:paraId="11D966AE" w14:textId="77777777" w:rsidR="00BF3510" w:rsidRPr="002228E0" w:rsidRDefault="00BF3510" w:rsidP="00CC1B5C"/>
        </w:tc>
      </w:tr>
    </w:tbl>
    <w:p w14:paraId="58582D55" w14:textId="385A1FFC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most</w:t>
      </w:r>
      <w:r w:rsidR="00AF45A0">
        <w:t xml:space="preserve"> </w:t>
      </w:r>
      <w:r w:rsidRPr="002228E0">
        <w:t>cases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compile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linkable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shared</w:t>
      </w:r>
      <w:r w:rsidR="00AF45A0">
        <w:t xml:space="preserve"> </w:t>
      </w:r>
      <w:r w:rsidRPr="002228E0">
        <w:t>library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code,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his</w:t>
      </w:r>
      <w:r w:rsidR="00AF45A0">
        <w:t xml:space="preserve"> </w:t>
      </w:r>
      <w:r w:rsidRPr="002228E0">
        <w:t>favorite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compiler,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link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library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his</w:t>
      </w:r>
      <w:r w:rsidR="00AF45A0">
        <w:t xml:space="preserve"> </w:t>
      </w:r>
      <w:r w:rsidRPr="002228E0">
        <w:t>application.</w:t>
      </w:r>
    </w:p>
    <w:p w14:paraId="49CFF410" w14:textId="21A2F94C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C,</w:t>
      </w:r>
      <w:r w:rsidR="00AF45A0">
        <w:t xml:space="preserve"> </w:t>
      </w:r>
      <w:r w:rsidRPr="002228E0">
        <w:t>he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need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include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header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swephexp.h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his</w:t>
      </w:r>
      <w:r w:rsidR="00AF45A0">
        <w:t xml:space="preserve"> </w:t>
      </w:r>
      <w:r w:rsidRPr="002228E0">
        <w:t>application;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turn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include</w:t>
      </w:r>
      <w:r w:rsidR="00AF45A0">
        <w:t xml:space="preserve"> </w:t>
      </w:r>
      <w:r w:rsidRPr="002228E0">
        <w:t>sweodef.h.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="00510386" w:rsidRPr="002228E0">
        <w:t>be</w:t>
      </w:r>
      <w:r w:rsidR="00AF45A0">
        <w:t xml:space="preserve"> </w:t>
      </w:r>
      <w:r w:rsidRPr="002228E0">
        <w:t>ignored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perspective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application</w:t>
      </w:r>
      <w:r w:rsidR="00AF45A0">
        <w:t xml:space="preserve"> </w:t>
      </w:r>
      <w:r w:rsidRPr="002228E0">
        <w:t>development.</w:t>
      </w:r>
    </w:p>
    <w:p w14:paraId="49D2F004" w14:textId="5374E3A2" w:rsidR="00BF3510" w:rsidRPr="002228E0" w:rsidRDefault="00BF3510" w:rsidP="00877D89">
      <w:pPr>
        <w:pStyle w:val="berschrift1"/>
      </w:pPr>
      <w:bookmarkStart w:id="301" w:name="_Toc71121290"/>
      <w:r w:rsidRPr="002228E0">
        <w:t>The</w:t>
      </w:r>
      <w:r w:rsidR="00AF45A0">
        <w:t xml:space="preserve"> </w:t>
      </w:r>
      <w:r w:rsidRPr="002228E0">
        <w:t>PLACALC</w:t>
      </w:r>
      <w:r w:rsidR="00AF45A0">
        <w:t xml:space="preserve"> </w:t>
      </w:r>
      <w:r w:rsidRPr="002228E0">
        <w:t>compatibility</w:t>
      </w:r>
      <w:r w:rsidR="00AF45A0">
        <w:t xml:space="preserve"> </w:t>
      </w:r>
      <w:r w:rsidRPr="002228E0">
        <w:t>API</w:t>
      </w:r>
      <w:r w:rsidR="00AF45A0">
        <w:t xml:space="preserve"> </w:t>
      </w:r>
      <w:r w:rsidR="00B1331A" w:rsidRPr="002228E0">
        <w:t>(chapter</w:t>
      </w:r>
      <w:r w:rsidR="00AF45A0">
        <w:t xml:space="preserve"> </w:t>
      </w:r>
      <w:r w:rsidR="00B1331A" w:rsidRPr="002228E0">
        <w:t>removed)</w:t>
      </w:r>
      <w:bookmarkEnd w:id="301"/>
    </w:p>
    <w:p w14:paraId="3C4E9A00" w14:textId="666205CF" w:rsidR="00BF3510" w:rsidRPr="002228E0" w:rsidRDefault="00741EC1" w:rsidP="00CC1B5C">
      <w:r w:rsidRPr="002228E0">
        <w:t>(Chapter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removed.)</w:t>
      </w:r>
    </w:p>
    <w:p w14:paraId="2E76D5F5" w14:textId="78ED3F3B" w:rsidR="00283E02" w:rsidRPr="002228E0" w:rsidRDefault="00BF3510" w:rsidP="00877D89">
      <w:pPr>
        <w:pStyle w:val="berschrift1"/>
      </w:pPr>
      <w:bookmarkStart w:id="302" w:name="_Toc71121291"/>
      <w:r w:rsidRPr="002228E0">
        <w:t>Documentation</w:t>
      </w:r>
      <w:r w:rsidR="00AF45A0">
        <w:t xml:space="preserve"> </w:t>
      </w:r>
      <w:r w:rsidRPr="002228E0">
        <w:t>files</w:t>
      </w:r>
      <w:bookmarkEnd w:id="302"/>
    </w:p>
    <w:p w14:paraId="1FFAD752" w14:textId="530C44D9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rPr>
          <w:rStyle w:val="FileName"/>
        </w:rPr>
        <w:t>\sweph\doc</w:t>
      </w:r>
      <w:r w:rsidR="006A24B6" w:rsidRPr="002228E0">
        <w:t>:</w:t>
      </w:r>
    </w:p>
    <w:p w14:paraId="75232AEB" w14:textId="77777777" w:rsidR="00BF3510" w:rsidRPr="002228E0" w:rsidRDefault="00BF3510" w:rsidP="00543E4E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sweph.cdr</w:t>
      </w:r>
    </w:p>
    <w:p w14:paraId="61327A2C" w14:textId="77777777" w:rsidR="00BF3510" w:rsidRPr="002228E0" w:rsidRDefault="00BF3510" w:rsidP="00543E4E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sweph.gif</w:t>
      </w:r>
    </w:p>
    <w:p w14:paraId="6885CD1D" w14:textId="77777777" w:rsidR="00BF3510" w:rsidRPr="002228E0" w:rsidRDefault="00BF3510" w:rsidP="00543E4E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swephin.cdr</w:t>
      </w:r>
    </w:p>
    <w:p w14:paraId="701AB749" w14:textId="77777777" w:rsidR="00BF3510" w:rsidRPr="002228E0" w:rsidRDefault="00BF3510" w:rsidP="00543E4E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swephin.gif</w:t>
      </w:r>
    </w:p>
    <w:p w14:paraId="4BF65EFC" w14:textId="55099E07" w:rsidR="00BF3510" w:rsidRPr="002228E0" w:rsidRDefault="00BF3510" w:rsidP="00543E4E">
      <w:pPr>
        <w:tabs>
          <w:tab w:val="left" w:pos="2835"/>
        </w:tabs>
        <w:ind w:left="567"/>
      </w:pPr>
      <w:r w:rsidRPr="002228E0">
        <w:rPr>
          <w:rStyle w:val="FileName"/>
        </w:rPr>
        <w:t>swephprg.doc</w:t>
      </w:r>
      <w:r w:rsidRPr="002228E0">
        <w:rPr>
          <w:rStyle w:val="FileName"/>
        </w:rPr>
        <w:tab/>
      </w:r>
      <w:r w:rsidRPr="002228E0">
        <w:t>Documentation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programming,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MS</w:t>
      </w:r>
      <w:r w:rsidR="00AF45A0">
        <w:t xml:space="preserve"> </w:t>
      </w:r>
      <w:r w:rsidRPr="002228E0">
        <w:t>Word-97</w:t>
      </w:r>
      <w:r w:rsidR="00AF45A0">
        <w:t xml:space="preserve"> </w:t>
      </w:r>
      <w:r w:rsidRPr="002228E0">
        <w:t>file</w:t>
      </w:r>
    </w:p>
    <w:p w14:paraId="45A6BFF0" w14:textId="77777777" w:rsidR="00BF3510" w:rsidRPr="002228E0" w:rsidRDefault="00BF3510" w:rsidP="00543E4E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swephprg.rtf</w:t>
      </w:r>
    </w:p>
    <w:p w14:paraId="291E4496" w14:textId="51C4E957" w:rsidR="00BF3510" w:rsidRPr="002228E0" w:rsidRDefault="00BF3510" w:rsidP="00543E4E">
      <w:pPr>
        <w:tabs>
          <w:tab w:val="left" w:pos="2835"/>
        </w:tabs>
        <w:ind w:left="567"/>
      </w:pPr>
      <w:r w:rsidRPr="002228E0">
        <w:rPr>
          <w:rStyle w:val="FileName"/>
        </w:rPr>
        <w:t>swisseph.doc</w:t>
      </w:r>
      <w:r w:rsidRPr="002228E0">
        <w:rPr>
          <w:rStyle w:val="FileName"/>
        </w:rPr>
        <w:tab/>
      </w:r>
      <w:r w:rsidRPr="002228E0">
        <w:t>General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</w:p>
    <w:p w14:paraId="093A05A3" w14:textId="77777777" w:rsidR="00283E02" w:rsidRPr="002228E0" w:rsidRDefault="00BF3510" w:rsidP="00543E4E">
      <w:pPr>
        <w:tabs>
          <w:tab w:val="left" w:pos="2835"/>
        </w:tabs>
        <w:ind w:left="567"/>
        <w:rPr>
          <w:rStyle w:val="FileName"/>
        </w:rPr>
      </w:pPr>
      <w:r w:rsidRPr="002228E0">
        <w:rPr>
          <w:rStyle w:val="FileName"/>
        </w:rPr>
        <w:t>swisseph.rtf</w:t>
      </w:r>
    </w:p>
    <w:p w14:paraId="11F6FB36" w14:textId="0A49FDD4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suffix</w:t>
      </w:r>
      <w:r w:rsidR="00AF45A0">
        <w:t xml:space="preserve"> </w:t>
      </w:r>
      <w:r w:rsidRPr="002228E0">
        <w:t>.CDR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Corel</w:t>
      </w:r>
      <w:r w:rsidR="00AF45A0">
        <w:t xml:space="preserve"> </w:t>
      </w:r>
      <w:r w:rsidRPr="002228E0">
        <w:t>Draw</w:t>
      </w:r>
      <w:r w:rsidR="00AF45A0">
        <w:t xml:space="preserve"> </w:t>
      </w:r>
      <w:r w:rsidRPr="002228E0">
        <w:t>7.0</w:t>
      </w:r>
      <w:r w:rsidR="00AF45A0">
        <w:t xml:space="preserve"> </w:t>
      </w:r>
      <w:r w:rsidRPr="002228E0">
        <w:t>documents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icons.</w:t>
      </w:r>
    </w:p>
    <w:p w14:paraId="4B0FF48C" w14:textId="6E3B624C" w:rsidR="00BF3510" w:rsidRPr="002228E0" w:rsidRDefault="00BF3510" w:rsidP="00877D89">
      <w:pPr>
        <w:pStyle w:val="berschrift1"/>
      </w:pPr>
      <w:bookmarkStart w:id="303" w:name="_Toc71121292"/>
      <w:r w:rsidRPr="002228E0">
        <w:t>Swisseph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hardware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compilers</w:t>
      </w:r>
      <w:bookmarkEnd w:id="303"/>
    </w:p>
    <w:p w14:paraId="3E2585F6" w14:textId="07904028" w:rsidR="00283E02" w:rsidRPr="002228E0" w:rsidRDefault="00BF3510" w:rsidP="00CC1B5C">
      <w:pPr>
        <w:rPr>
          <w:b/>
          <w:bCs/>
        </w:rPr>
      </w:pPr>
      <w:r w:rsidRPr="002228E0">
        <w:t>Depending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hardware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compiler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use,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slight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calculations.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longitude,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never</w:t>
      </w:r>
      <w:r w:rsidR="00AF45A0">
        <w:t xml:space="preserve"> </w:t>
      </w:r>
      <w:r w:rsidRPr="002228E0">
        <w:t>larger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rPr>
          <w:b/>
          <w:bCs/>
        </w:rPr>
        <w:t>0.0001"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longitude.</w:t>
      </w:r>
      <w:r w:rsidR="00AF45A0">
        <w:t xml:space="preserve"> </w:t>
      </w:r>
      <w:r w:rsidRPr="002228E0">
        <w:t>Speeds</w:t>
      </w:r>
      <w:r w:rsidR="00AF45A0">
        <w:t xml:space="preserve"> </w:t>
      </w:r>
      <w:r w:rsidRPr="002228E0">
        <w:t>show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larger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rPr>
          <w:b/>
          <w:bCs/>
        </w:rPr>
        <w:t>0.0002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arcsec/day.</w:t>
      </w:r>
    </w:p>
    <w:p w14:paraId="409105CF" w14:textId="6704BF9B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factors</w:t>
      </w:r>
      <w:r w:rsidR="00AF45A0">
        <w:t xml:space="preserve"> </w:t>
      </w:r>
      <w:r w:rsidRPr="002228E0">
        <w:t>show</w:t>
      </w:r>
      <w:r w:rsidR="00AF45A0">
        <w:t xml:space="preserve"> </w:t>
      </w:r>
      <w:r w:rsidRPr="002228E0">
        <w:t>larger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HPUX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Linux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Pentium</w:t>
      </w:r>
      <w:r w:rsidR="00AF45A0">
        <w:t xml:space="preserve"> </w:t>
      </w:r>
      <w:r w:rsidRPr="002228E0">
        <w:t>II</w:t>
      </w:r>
      <w:r w:rsidR="00AF45A0">
        <w:t xml:space="preserve"> </w:t>
      </w:r>
      <w:r w:rsidRPr="002228E0">
        <w:t>processor:</w:t>
      </w:r>
    </w:p>
    <w:p w14:paraId="1698AF11" w14:textId="79DCCD51" w:rsidR="00BF3510" w:rsidRPr="002228E0" w:rsidRDefault="00BF3510" w:rsidP="00510386">
      <w:pPr>
        <w:ind w:left="567"/>
        <w:rPr>
          <w:rStyle w:val="FileName"/>
        </w:rPr>
      </w:pP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Node,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Apogee:</w:t>
      </w:r>
    </w:p>
    <w:p w14:paraId="7A80E2FC" w14:textId="46986B77" w:rsidR="004E52D3" w:rsidRPr="002228E0" w:rsidRDefault="00BF3510" w:rsidP="00510386">
      <w:pPr>
        <w:ind w:left="567"/>
      </w:pPr>
      <w:r w:rsidRPr="002228E0">
        <w:t>HPUX</w:t>
      </w:r>
      <w:r w:rsidR="00AF45A0">
        <w:t xml:space="preserve"> </w:t>
      </w:r>
      <w:r w:rsidRPr="002228E0">
        <w:t>PA-Risc</w:t>
      </w:r>
      <w:r w:rsidR="00AF45A0">
        <w:t xml:space="preserve"> </w:t>
      </w:r>
      <w:r w:rsidRPr="002228E0">
        <w:t>non-optimized</w:t>
      </w:r>
      <w:r w:rsidR="00AF45A0">
        <w:t xml:space="preserve"> </w:t>
      </w:r>
      <w:r w:rsidRPr="002228E0">
        <w:t>versus</w:t>
      </w:r>
      <w:r w:rsidR="00AF45A0">
        <w:t xml:space="preserve"> </w:t>
      </w:r>
      <w:r w:rsidRPr="002228E0">
        <w:t>optimized</w:t>
      </w:r>
      <w:r w:rsidR="00AF45A0">
        <w:t xml:space="preserve"> </w:t>
      </w:r>
      <w:r w:rsidRPr="002228E0">
        <w:t>code:</w:t>
      </w:r>
    </w:p>
    <w:p w14:paraId="3D90C626" w14:textId="02F6A0E4" w:rsidR="00283E02" w:rsidRPr="002228E0" w:rsidRDefault="00BF3510" w:rsidP="00510386">
      <w:pPr>
        <w:ind w:left="567"/>
      </w:pPr>
      <w:r w:rsidRPr="002228E0">
        <w:t>differences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smaller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0.001</w:t>
      </w:r>
      <w:r w:rsidR="00AF45A0">
        <w:t xml:space="preserve"> </w:t>
      </w:r>
      <w:r w:rsidRPr="002228E0">
        <w:t>arcsec/day</w:t>
      </w:r>
    </w:p>
    <w:p w14:paraId="760E6928" w14:textId="1AC1AAD8" w:rsidR="004E52D3" w:rsidRPr="002228E0" w:rsidRDefault="00BF3510" w:rsidP="00510386">
      <w:pPr>
        <w:ind w:left="567"/>
      </w:pPr>
      <w:r w:rsidRPr="002228E0">
        <w:t>HPUX</w:t>
      </w:r>
      <w:r w:rsidR="00AF45A0">
        <w:t xml:space="preserve"> </w:t>
      </w:r>
      <w:r w:rsidRPr="002228E0">
        <w:t>PA-Risc</w:t>
      </w:r>
      <w:r w:rsidR="00AF45A0">
        <w:t xml:space="preserve"> </w:t>
      </w:r>
      <w:r w:rsidRPr="002228E0">
        <w:t>versus</w:t>
      </w:r>
      <w:r w:rsidR="00AF45A0">
        <w:t xml:space="preserve"> </w:t>
      </w:r>
      <w:r w:rsidRPr="002228E0">
        <w:t>Intel</w:t>
      </w:r>
      <w:r w:rsidR="00AF45A0">
        <w:t xml:space="preserve"> </w:t>
      </w:r>
      <w:r w:rsidRPr="002228E0">
        <w:t>Pentium</w:t>
      </w:r>
      <w:r w:rsidR="00AF45A0">
        <w:t xml:space="preserve"> </w:t>
      </w:r>
      <w:r w:rsidRPr="002228E0">
        <w:t>gcc</w:t>
      </w:r>
      <w:r w:rsidR="00AF45A0">
        <w:t xml:space="preserve"> </w:t>
      </w:r>
      <w:r w:rsidRPr="002228E0">
        <w:t>non-optim</w:t>
      </w:r>
      <w:r w:rsidR="00E7025C" w:rsidRPr="002228E0">
        <w:t>i</w:t>
      </w:r>
      <w:r w:rsidRPr="002228E0">
        <w:t>zed</w:t>
      </w:r>
    </w:p>
    <w:p w14:paraId="21E51D11" w14:textId="275B141F" w:rsidR="00283E02" w:rsidRPr="002228E0" w:rsidRDefault="00BF3510" w:rsidP="00510386">
      <w:pPr>
        <w:ind w:left="567"/>
      </w:pPr>
      <w:r w:rsidRPr="002228E0">
        <w:t>differences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smaller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0.001</w:t>
      </w:r>
      <w:r w:rsidR="00AF45A0">
        <w:t xml:space="preserve"> </w:t>
      </w:r>
      <w:r w:rsidRPr="002228E0">
        <w:t>arcsec/day</w:t>
      </w:r>
    </w:p>
    <w:p w14:paraId="6D98E0A0" w14:textId="4EEBF7ED" w:rsidR="00BF3510" w:rsidRPr="002228E0" w:rsidRDefault="00BF3510" w:rsidP="00510386">
      <w:pPr>
        <w:ind w:left="567"/>
      </w:pPr>
      <w:r w:rsidRPr="002228E0">
        <w:t>Intel</w:t>
      </w:r>
      <w:r w:rsidR="00AF45A0">
        <w:t xml:space="preserve"> </w:t>
      </w:r>
      <w:r w:rsidRPr="002228E0">
        <w:t>Pentium</w:t>
      </w:r>
      <w:r w:rsidR="00AF45A0">
        <w:t xml:space="preserve"> </w:t>
      </w:r>
      <w:r w:rsidRPr="002228E0">
        <w:t>gss</w:t>
      </w:r>
      <w:r w:rsidR="00AF45A0">
        <w:t xml:space="preserve"> </w:t>
      </w:r>
      <w:r w:rsidRPr="002228E0">
        <w:t>non-</w:t>
      </w:r>
      <w:r w:rsidR="00AF3C64" w:rsidRPr="002228E0">
        <w:t>optimized</w:t>
      </w:r>
      <w:r w:rsidR="00AF45A0">
        <w:t xml:space="preserve"> </w:t>
      </w:r>
      <w:r w:rsidRPr="002228E0">
        <w:t>versus</w:t>
      </w:r>
      <w:r w:rsidR="00AF45A0">
        <w:t xml:space="preserve"> </w:t>
      </w:r>
      <w:r w:rsidRPr="002228E0">
        <w:t>-O9</w:t>
      </w:r>
      <w:r w:rsidR="00AF45A0">
        <w:t xml:space="preserve"> </w:t>
      </w:r>
      <w:r w:rsidRPr="002228E0">
        <w:t>optimized:</w:t>
      </w:r>
    </w:p>
    <w:p w14:paraId="1CEE56F5" w14:textId="17964190" w:rsidR="00BF3510" w:rsidRPr="002228E0" w:rsidRDefault="00BF3510" w:rsidP="00510386">
      <w:pPr>
        <w:ind w:left="567"/>
      </w:pP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Node,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True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node,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Mean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Apogee</w:t>
      </w:r>
      <w:r w:rsidRPr="002228E0">
        <w:t>: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smaller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0.001</w:t>
      </w:r>
      <w:r w:rsidR="00AF45A0">
        <w:t xml:space="preserve"> </w:t>
      </w:r>
      <w:r w:rsidRPr="002228E0">
        <w:t>arcsec/day</w:t>
      </w:r>
    </w:p>
    <w:p w14:paraId="7E8AC027" w14:textId="109664FC" w:rsidR="00283E02" w:rsidRPr="002228E0" w:rsidRDefault="00BF3510" w:rsidP="00510386">
      <w:pPr>
        <w:ind w:left="567"/>
      </w:pPr>
      <w:r w:rsidRPr="002228E0">
        <w:rPr>
          <w:rStyle w:val="FileName"/>
        </w:rPr>
        <w:t>Osculating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Apogee: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smaller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0.03</w:t>
      </w:r>
      <w:r w:rsidR="00AF45A0">
        <w:t xml:space="preserve"> </w:t>
      </w:r>
      <w:r w:rsidRPr="002228E0">
        <w:t>arcsec</w:t>
      </w:r>
    </w:p>
    <w:p w14:paraId="2BFA9F7D" w14:textId="32BD730A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originate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fact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floating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arithmetic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Pentium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executed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80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precision,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t>stored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variables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64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precision.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optimized,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intermediate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kept</w:t>
      </w:r>
      <w:r w:rsidR="00AF45A0">
        <w:t xml:space="preserve"> </w:t>
      </w:r>
      <w:r w:rsidRPr="002228E0">
        <w:t>inside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processor</w:t>
      </w:r>
      <w:r w:rsidR="00AF45A0">
        <w:t xml:space="preserve"> </w:t>
      </w:r>
      <w:r w:rsidRPr="002228E0">
        <w:t>registers,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shortened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80bit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64</w:t>
      </w:r>
      <w:r w:rsidR="00AF45A0">
        <w:t xml:space="preserve"> </w:t>
      </w:r>
      <w:r w:rsidRPr="002228E0">
        <w:t>bit.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next</w:t>
      </w:r>
      <w:r w:rsidR="00AF45A0">
        <w:t xml:space="preserve"> </w:t>
      </w:r>
      <w:r w:rsidRPr="002228E0">
        <w:t>calculation,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outcome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different.</w:t>
      </w:r>
    </w:p>
    <w:p w14:paraId="48C55A0C" w14:textId="48919BE5" w:rsidR="00283E02" w:rsidRPr="002228E0" w:rsidRDefault="00BF3510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apogee,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close</w:t>
      </w:r>
      <w:r w:rsidR="00AF45A0">
        <w:t xml:space="preserve"> </w:t>
      </w:r>
      <w:r w:rsidRPr="002228E0">
        <w:t>intervals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involved;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subtraction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nearly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shows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internal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easily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types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calculations.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effect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imaginable</w:t>
      </w:r>
      <w:r w:rsidR="00AF45A0">
        <w:t xml:space="preserve"> </w:t>
      </w:r>
      <w:r w:rsidRPr="002228E0">
        <w:t>application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mostly</w:t>
      </w:r>
      <w:r w:rsidR="00AF45A0">
        <w:t xml:space="preserve"> </w:t>
      </w:r>
      <w:r w:rsidRPr="002228E0">
        <w:t>within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design</w:t>
      </w:r>
      <w:r w:rsidR="00AF45A0">
        <w:t xml:space="preserve"> </w:t>
      </w:r>
      <w:r w:rsidRPr="002228E0">
        <w:t>limit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="00E7025C" w:rsidRPr="002228E0">
        <w:t>safely</w:t>
      </w:r>
      <w:r w:rsidR="00AF45A0">
        <w:t xml:space="preserve"> </w:t>
      </w:r>
      <w:r w:rsidRPr="002228E0">
        <w:t>ignored.</w:t>
      </w:r>
    </w:p>
    <w:p w14:paraId="561C5DD1" w14:textId="07DA2BA7" w:rsidR="00BF3510" w:rsidRPr="002228E0" w:rsidRDefault="00BF3510" w:rsidP="00877D89">
      <w:pPr>
        <w:pStyle w:val="berschrift1"/>
      </w:pPr>
      <w:bookmarkStart w:id="304" w:name="_Toc71121293"/>
      <w:r w:rsidRPr="002228E0">
        <w:t>Debugging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Tracing</w:t>
      </w:r>
      <w:r w:rsidR="00AF45A0">
        <w:t xml:space="preserve"> </w:t>
      </w:r>
      <w:r w:rsidRPr="002228E0">
        <w:t>Swisseph</w:t>
      </w:r>
      <w:bookmarkEnd w:id="304"/>
    </w:p>
    <w:p w14:paraId="19480481" w14:textId="422F533C" w:rsidR="00BF3510" w:rsidRPr="002228E0" w:rsidRDefault="00BF3510" w:rsidP="00877D89">
      <w:pPr>
        <w:pStyle w:val="berschrift2"/>
      </w:pPr>
      <w:bookmarkStart w:id="305" w:name="_Toc71121294"/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bookmarkEnd w:id="305"/>
    </w:p>
    <w:p w14:paraId="7AE179B7" w14:textId="4576B959" w:rsidR="00BF3510" w:rsidRPr="002228E0" w:rsidRDefault="00BF3510" w:rsidP="00CC1B5C">
      <w:r w:rsidRPr="002228E0">
        <w:t>Besides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ordinary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function,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DLLs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allow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tracing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calls:</w:t>
      </w:r>
    </w:p>
    <w:p w14:paraId="37074BCE" w14:textId="583D1C04" w:rsidR="00283E02" w:rsidRPr="002228E0" w:rsidRDefault="00BF3510" w:rsidP="00CC1B5C">
      <w:r w:rsidRPr="002228E0">
        <w:rPr>
          <w:rStyle w:val="FileName"/>
        </w:rPr>
        <w:t>Swe</w:t>
      </w:r>
      <w:r w:rsidR="005175A9" w:rsidRPr="002228E0">
        <w:rPr>
          <w:rStyle w:val="FileName"/>
        </w:rPr>
        <w:t>dll</w:t>
      </w:r>
      <w:r w:rsidRPr="002228E0">
        <w:rPr>
          <w:rStyle w:val="FileName"/>
        </w:rPr>
        <w:t>trs32.dll</w:t>
      </w:r>
      <w:r w:rsidR="00AF45A0">
        <w:t xml:space="preserve"> </w:t>
      </w:r>
      <w:r w:rsidR="007C4931" w:rsidRPr="002228E0">
        <w:t>and</w:t>
      </w:r>
      <w:r w:rsidR="00AF45A0">
        <w:t xml:space="preserve"> </w:t>
      </w:r>
      <w:r w:rsidR="007C4931" w:rsidRPr="002228E0">
        <w:rPr>
          <w:rStyle w:val="FileName"/>
        </w:rPr>
        <w:t>swedlltrs64.dll</w:t>
      </w:r>
      <w:r w:rsidR="00AF45A0">
        <w:t xml:space="preserve"> </w:t>
      </w:r>
      <w:r w:rsidR="007C4931" w:rsidRPr="002228E0">
        <w:t>are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single</w:t>
      </w:r>
      <w:r w:rsidR="00AF45A0">
        <w:t xml:space="preserve"> </w:t>
      </w:r>
      <w:r w:rsidRPr="002228E0">
        <w:t>task</w:t>
      </w:r>
      <w:r w:rsidR="00AF45A0">
        <w:t xml:space="preserve"> </w:t>
      </w:r>
      <w:r w:rsidRPr="002228E0">
        <w:t>debugging,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application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functions.</w:t>
      </w:r>
    </w:p>
    <w:p w14:paraId="2DF3EE16" w14:textId="0DE997DF" w:rsidR="00BF3510" w:rsidRPr="002228E0" w:rsidRDefault="00BF3510" w:rsidP="00CC1B5C">
      <w:r w:rsidRPr="002228E0">
        <w:t>Two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written:</w:t>
      </w:r>
    </w:p>
    <w:p w14:paraId="02018A14" w14:textId="521F5731" w:rsidR="00BF3510" w:rsidRPr="002228E0" w:rsidRDefault="00BF3510" w:rsidP="00DE5833">
      <w:pPr>
        <w:pStyle w:val="listlettered"/>
        <w:numPr>
          <w:ilvl w:val="0"/>
          <w:numId w:val="18"/>
        </w:numPr>
        <w:ind w:left="284" w:hanging="284"/>
      </w:pPr>
      <w:r w:rsidRPr="002228E0">
        <w:rPr>
          <w:rStyle w:val="FileName"/>
        </w:rPr>
        <w:t>swetrace.txt</w:t>
      </w:r>
      <w:r w:rsidRPr="002228E0">
        <w:t>:</w:t>
      </w:r>
      <w:r w:rsidR="00AF45A0">
        <w:t xml:space="preserve"> </w:t>
      </w:r>
      <w:r w:rsidRPr="002228E0">
        <w:t>reports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being</w:t>
      </w:r>
      <w:r w:rsidR="00AF45A0">
        <w:t xml:space="preserve"> </w:t>
      </w:r>
      <w:r w:rsidRPr="002228E0">
        <w:t>called.</w:t>
      </w:r>
    </w:p>
    <w:p w14:paraId="101ACAB4" w14:textId="26AA0D3C" w:rsidR="00BF3510" w:rsidRPr="002228E0" w:rsidRDefault="00BF3510" w:rsidP="00DE5833">
      <w:pPr>
        <w:pStyle w:val="listlettered"/>
        <w:numPr>
          <w:ilvl w:val="0"/>
          <w:numId w:val="18"/>
        </w:numPr>
        <w:ind w:left="284" w:hanging="284"/>
      </w:pPr>
      <w:r w:rsidRPr="002228E0">
        <w:rPr>
          <w:rStyle w:val="FileName"/>
        </w:rPr>
        <w:t>swetrace.c:</w:t>
      </w:r>
      <w:r w:rsidR="00AF45A0">
        <w:t xml:space="preserve"> </w:t>
      </w:r>
      <w:r w:rsidRPr="002228E0">
        <w:rPr>
          <w:rStyle w:val="FileName"/>
        </w:rPr>
        <w:t>contains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equivalent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application</w:t>
      </w:r>
      <w:r w:rsidR="00AF45A0">
        <w:t xml:space="preserve"> </w:t>
      </w:r>
      <w:r w:rsidRPr="002228E0">
        <w:t>did.</w:t>
      </w:r>
    </w:p>
    <w:p w14:paraId="6EDF2006" w14:textId="5294695D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bracket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rStyle w:val="sourcecode"/>
        </w:rPr>
        <w:t>main()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missing.</w:t>
      </w:r>
    </w:p>
    <w:p w14:paraId="00DC85B6" w14:textId="0E44E9BA" w:rsidR="00BF3510" w:rsidRPr="002228E0" w:rsidRDefault="00BF3510" w:rsidP="00CC1B5C"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compile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code,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manually.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grow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fast,</w:t>
      </w:r>
      <w:r w:rsidR="00AF45A0">
        <w:t xml:space="preserve"> </w:t>
      </w:r>
      <w:r w:rsidRPr="002228E0">
        <w:t>depending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doing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application.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limited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10000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per</w:t>
      </w:r>
      <w:r w:rsidR="00AF45A0">
        <w:t xml:space="preserve"> </w:t>
      </w:r>
      <w:r w:rsidRPr="002228E0">
        <w:t>run.</w:t>
      </w:r>
    </w:p>
    <w:p w14:paraId="27025097" w14:textId="57DF464D" w:rsidR="00BF3510" w:rsidRPr="002228E0" w:rsidRDefault="00BF3510" w:rsidP="00CC1B5C">
      <w:r w:rsidRPr="002228E0">
        <w:rPr>
          <w:rStyle w:val="FileName"/>
        </w:rPr>
        <w:t>Swe</w:t>
      </w:r>
      <w:r w:rsidR="005175A9" w:rsidRPr="002228E0">
        <w:rPr>
          <w:rStyle w:val="FileName"/>
        </w:rPr>
        <w:t>dll</w:t>
      </w:r>
      <w:r w:rsidRPr="002228E0">
        <w:rPr>
          <w:rStyle w:val="FileName"/>
        </w:rPr>
        <w:t>trm32.dll</w:t>
      </w:r>
      <w:r w:rsidR="00AF45A0">
        <w:t xml:space="preserve"> </w:t>
      </w:r>
      <w:r w:rsidR="007C4931" w:rsidRPr="002228E0">
        <w:t>and</w:t>
      </w:r>
      <w:r w:rsidR="00AF45A0">
        <w:t xml:space="preserve"> </w:t>
      </w:r>
      <w:r w:rsidR="007C4931" w:rsidRPr="002228E0">
        <w:rPr>
          <w:rStyle w:val="FileName"/>
        </w:rPr>
        <w:t>swedlltrm64.dll</w:t>
      </w:r>
      <w:r w:rsidR="00AF45A0">
        <w:rPr>
          <w:rStyle w:val="FileName"/>
        </w:rPr>
        <w:t xml:space="preserve"> </w:t>
      </w:r>
      <w:r w:rsidR="007C4931" w:rsidRPr="002228E0">
        <w:rPr>
          <w:rStyle w:val="FileName"/>
        </w:rPr>
        <w:t>are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multitasking,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application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functions.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single</w:t>
      </w:r>
      <w:r w:rsidR="00AF45A0">
        <w:t xml:space="preserve"> </w:t>
      </w:r>
      <w:r w:rsidRPr="002228E0">
        <w:t>task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here,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applications</w:t>
      </w:r>
      <w:r w:rsidR="00AF45A0">
        <w:t xml:space="preserve"> </w:t>
      </w:r>
      <w:r w:rsidRPr="002228E0">
        <w:t>would</w:t>
      </w:r>
      <w:r w:rsidR="00AF45A0">
        <w:t xml:space="preserve"> </w:t>
      </w:r>
      <w:r w:rsidRPr="002228E0">
        <w:t>try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write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trace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file.</w:t>
      </w:r>
      <w:r w:rsidR="00AF45A0">
        <w:t xml:space="preserve"> </w:t>
      </w:r>
      <w:r w:rsidRPr="002228E0">
        <w:rPr>
          <w:rStyle w:val="FileName"/>
        </w:rPr>
        <w:t>Swe</w:t>
      </w:r>
      <w:r w:rsidR="005175A9" w:rsidRPr="002228E0">
        <w:rPr>
          <w:rStyle w:val="FileName"/>
        </w:rPr>
        <w:t>dll</w:t>
      </w:r>
      <w:r w:rsidRPr="002228E0">
        <w:rPr>
          <w:rStyle w:val="FileName"/>
        </w:rPr>
        <w:t>trm32.dll</w:t>
      </w:r>
      <w:r w:rsidR="00AF45A0">
        <w:t xml:space="preserve"> </w:t>
      </w:r>
      <w:r w:rsidR="007C4931" w:rsidRPr="002228E0">
        <w:t>and</w:t>
      </w:r>
      <w:r w:rsidR="00AF45A0">
        <w:t xml:space="preserve"> </w:t>
      </w:r>
      <w:r w:rsidR="007C4931" w:rsidRPr="002228E0">
        <w:rPr>
          <w:rStyle w:val="FileName"/>
        </w:rPr>
        <w:t>swedlltrm64.dll</w:t>
      </w:r>
      <w:r w:rsidR="00AF45A0">
        <w:t xml:space="preserve"> </w:t>
      </w:r>
      <w:r w:rsidRPr="002228E0">
        <w:t>generate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process</w:t>
      </w:r>
      <w:r w:rsidR="00AF45A0">
        <w:t xml:space="preserve"> </w:t>
      </w:r>
      <w:r w:rsidRPr="002228E0">
        <w:t>identification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application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called,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rPr>
          <w:rStyle w:val="FileName"/>
        </w:rPr>
        <w:t>swetrace_192.c</w:t>
      </w:r>
      <w:r w:rsidR="00AF45A0">
        <w:rPr>
          <w:rStyle w:val="FileName"/>
        </w:rPr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FileName"/>
        </w:rPr>
        <w:t>swetrace_192.txt</w:t>
      </w:r>
      <w:r w:rsidRPr="002228E0">
        <w:t>.</w:t>
      </w:r>
    </w:p>
    <w:p w14:paraId="1EDA708C" w14:textId="7D5A598D" w:rsidR="00BF3510" w:rsidRPr="002228E0" w:rsidRDefault="00BF3510" w:rsidP="00CC1B5C">
      <w:r w:rsidRPr="002228E0">
        <w:t>Keep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mind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every</w:t>
      </w:r>
      <w:r w:rsidR="00AF45A0">
        <w:t xml:space="preserve"> </w:t>
      </w:r>
      <w:r w:rsidRPr="002228E0">
        <w:t>process</w:t>
      </w:r>
      <w:r w:rsidR="00AF45A0">
        <w:t xml:space="preserve"> </w:t>
      </w:r>
      <w:r w:rsidRPr="002228E0">
        <w:t>creates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own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might</w:t>
      </w:r>
      <w:r w:rsidR="00AF45A0">
        <w:t xml:space="preserve"> </w:t>
      </w:r>
      <w:r w:rsidRPr="002228E0">
        <w:t>fill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disk.</w:t>
      </w:r>
    </w:p>
    <w:p w14:paraId="3D1C78F9" w14:textId="205C3715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trace</w:t>
      </w:r>
      <w:r w:rsidR="00AF45A0">
        <w:t xml:space="preserve"> </w:t>
      </w:r>
      <w:r w:rsidRPr="002228E0">
        <w:t>DLL,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replace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it:</w:t>
      </w:r>
    </w:p>
    <w:p w14:paraId="0859BCF1" w14:textId="206AE2A1" w:rsidR="00BF3510" w:rsidRPr="002228E0" w:rsidRDefault="00BF3510" w:rsidP="00DE5833">
      <w:pPr>
        <w:pStyle w:val="listlettered"/>
        <w:numPr>
          <w:ilvl w:val="0"/>
          <w:numId w:val="19"/>
        </w:numPr>
        <w:ind w:left="284" w:hanging="284"/>
      </w:pPr>
      <w:r w:rsidRPr="002228E0">
        <w:t>save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DLL</w:t>
      </w:r>
      <w:r w:rsidR="00003583" w:rsidRPr="002228E0">
        <w:t>;</w:t>
      </w:r>
    </w:p>
    <w:p w14:paraId="75B2287D" w14:textId="5B3434C3" w:rsidR="00283E02" w:rsidRPr="002228E0" w:rsidRDefault="00BF3510" w:rsidP="00DE5833">
      <w:pPr>
        <w:pStyle w:val="listlettered"/>
        <w:numPr>
          <w:ilvl w:val="0"/>
          <w:numId w:val="19"/>
        </w:numPr>
        <w:ind w:left="284" w:hanging="284"/>
      </w:pPr>
      <w:r w:rsidRPr="002228E0">
        <w:t>rename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trace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t>as</w:t>
      </w:r>
      <w:r w:rsidR="00AF45A0">
        <w:rPr>
          <w:rStyle w:val="FileName"/>
        </w:rPr>
        <w:t xml:space="preserve"> </w:t>
      </w:r>
      <w:r w:rsidRPr="002228E0">
        <w:rPr>
          <w:rStyle w:val="FileName"/>
        </w:rPr>
        <w:t>swedll32.dll</w:t>
      </w:r>
      <w:r w:rsidR="00AF45A0">
        <w:rPr>
          <w:rStyle w:val="FileName"/>
        </w:rPr>
        <w:t xml:space="preserve"> </w:t>
      </w:r>
      <w:r w:rsidR="007C4931" w:rsidRPr="002228E0">
        <w:t>or</w:t>
      </w:r>
      <w:r w:rsidR="00AF45A0">
        <w:rPr>
          <w:rStyle w:val="FileName"/>
        </w:rPr>
        <w:t xml:space="preserve"> </w:t>
      </w:r>
      <w:r w:rsidR="007C4931" w:rsidRPr="002228E0">
        <w:rPr>
          <w:rStyle w:val="FileName"/>
        </w:rPr>
        <w:t>swedll64.dll</w:t>
      </w:r>
      <w:r w:rsidRPr="002228E0">
        <w:t>)</w:t>
      </w:r>
      <w:r w:rsidR="00003583" w:rsidRPr="002228E0">
        <w:t>.</w:t>
      </w:r>
    </w:p>
    <w:p w14:paraId="4EC8336D" w14:textId="234E4BAA" w:rsidR="00283E02" w:rsidRPr="002228E0" w:rsidRDefault="00BF3510" w:rsidP="006D2DE2">
      <w:r w:rsidRPr="002228E0">
        <w:rPr>
          <w:b/>
          <w:bCs/>
          <w:color w:val="FF0000"/>
        </w:rPr>
        <w:t>IMPORTANT</w:t>
      </w:r>
      <w:r w:rsidRPr="002228E0">
        <w:t>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="005175A9" w:rsidRPr="002228E0">
        <w:t>possibly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properly</w:t>
      </w:r>
      <w:r w:rsidR="00AF45A0">
        <w:t xml:space="preserve"> </w:t>
      </w:r>
      <w:r w:rsidRPr="002228E0">
        <w:t>if</w:t>
      </w:r>
      <w:r w:rsidR="00AF45A0">
        <w:t xml:space="preserve"> </w:t>
      </w:r>
      <w:r w:rsidR="005175A9" w:rsidRPr="002228E0">
        <w:t>called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thread.</w:t>
      </w:r>
      <w:r w:rsidR="00AF45A0">
        <w:t xml:space="preserve"> </w:t>
      </w:r>
      <w:r w:rsidR="005175A9" w:rsidRPr="002228E0">
        <w:t>(</w:t>
      </w:r>
      <w:r w:rsidR="005175A9" w:rsidRPr="002228E0">
        <w:rPr>
          <w:b/>
          <w:bCs/>
          <w:color w:val="FF0000"/>
        </w:rPr>
        <w:t>NOTE</w:t>
      </w:r>
      <w:r w:rsidR="005175A9" w:rsidRPr="002228E0">
        <w:t>:</w:t>
      </w:r>
      <w:r w:rsidR="00AF45A0">
        <w:t xml:space="preserve"> </w:t>
      </w:r>
      <w:r w:rsidR="005175A9" w:rsidRPr="002228E0">
        <w:t>This</w:t>
      </w:r>
      <w:r w:rsidR="00AF45A0">
        <w:t xml:space="preserve"> </w:t>
      </w:r>
      <w:r w:rsidR="005175A9" w:rsidRPr="002228E0">
        <w:t>may</w:t>
      </w:r>
      <w:r w:rsidR="00AF45A0">
        <w:t xml:space="preserve"> </w:t>
      </w:r>
      <w:r w:rsidR="005175A9" w:rsidRPr="002228E0">
        <w:t>not</w:t>
      </w:r>
      <w:r w:rsidR="00AF45A0">
        <w:t xml:space="preserve"> </w:t>
      </w:r>
      <w:r w:rsidR="005175A9" w:rsidRPr="002228E0">
        <w:t>be</w:t>
      </w:r>
      <w:r w:rsidR="00AF45A0">
        <w:t xml:space="preserve"> </w:t>
      </w:r>
      <w:r w:rsidR="005175A9" w:rsidRPr="002228E0">
        <w:t>true</w:t>
      </w:r>
      <w:r w:rsidR="00AF45A0">
        <w:t xml:space="preserve"> </w:t>
      </w:r>
      <w:r w:rsidR="005175A9" w:rsidRPr="002228E0">
        <w:t>any</w:t>
      </w:r>
      <w:r w:rsidR="00AF45A0">
        <w:t xml:space="preserve"> </w:t>
      </w:r>
      <w:r w:rsidR="005175A9" w:rsidRPr="002228E0">
        <w:t>longer</w:t>
      </w:r>
      <w:r w:rsidR="00AF45A0">
        <w:t xml:space="preserve"> </w:t>
      </w:r>
      <w:r w:rsidR="005175A9" w:rsidRPr="002228E0">
        <w:t>for</w:t>
      </w:r>
      <w:r w:rsidR="00AF45A0">
        <w:t xml:space="preserve"> </w:t>
      </w:r>
      <w:r w:rsidR="005175A9" w:rsidRPr="002228E0">
        <w:t>DLLs</w:t>
      </w:r>
      <w:r w:rsidR="00AF45A0">
        <w:t xml:space="preserve"> </w:t>
      </w:r>
      <w:r w:rsidR="005175A9" w:rsidRPr="002228E0">
        <w:t>compiled</w:t>
      </w:r>
      <w:r w:rsidR="00AF45A0">
        <w:t xml:space="preserve"> </w:t>
      </w:r>
      <w:r w:rsidR="005175A9" w:rsidRPr="002228E0">
        <w:t>with</w:t>
      </w:r>
      <w:r w:rsidR="00AF45A0">
        <w:t xml:space="preserve"> </w:t>
      </w:r>
      <w:r w:rsidR="005175A9" w:rsidRPr="002228E0">
        <w:t>MVS</w:t>
      </w:r>
      <w:r w:rsidR="00AF45A0">
        <w:t xml:space="preserve"> </w:t>
      </w:r>
      <w:r w:rsidR="005175A9" w:rsidRPr="002228E0">
        <w:t>version</w:t>
      </w:r>
      <w:r w:rsidR="00AF45A0">
        <w:t xml:space="preserve"> </w:t>
      </w:r>
      <w:r w:rsidR="005175A9" w:rsidRPr="002228E0">
        <w:t>14.0…</w:t>
      </w:r>
      <w:r w:rsidR="00AF45A0">
        <w:t xml:space="preserve"> </w:t>
      </w:r>
      <w:r w:rsidR="005175A9" w:rsidRPr="002228E0">
        <w:t>(2015);</w:t>
      </w:r>
      <w:r w:rsidR="00AF45A0">
        <w:t xml:space="preserve"> </w:t>
      </w:r>
      <w:r w:rsidR="005175A9" w:rsidRPr="002228E0">
        <w:t>it</w:t>
      </w:r>
      <w:r w:rsidR="00AF45A0">
        <w:t xml:space="preserve"> </w:t>
      </w:r>
      <w:r w:rsidR="005175A9" w:rsidRPr="002228E0">
        <w:t>should</w:t>
      </w:r>
      <w:r w:rsidR="00AF45A0">
        <w:t xml:space="preserve"> </w:t>
      </w:r>
      <w:r w:rsidR="005175A9" w:rsidRPr="002228E0">
        <w:t>be</w:t>
      </w:r>
      <w:r w:rsidR="00AF45A0">
        <w:t xml:space="preserve"> </w:t>
      </w:r>
      <w:r w:rsidR="005175A9" w:rsidRPr="002228E0">
        <w:t>tested</w:t>
      </w:r>
      <w:r w:rsidR="00AF45A0">
        <w:t xml:space="preserve"> </w:t>
      </w:r>
      <w:r w:rsidR="005175A9" w:rsidRPr="002228E0">
        <w:t>again.)</w:t>
      </w:r>
    </w:p>
    <w:p w14:paraId="7169CBB7" w14:textId="3DCED398" w:rsidR="00283E02" w:rsidRPr="002228E0" w:rsidRDefault="00BF3510" w:rsidP="00CC1B5C">
      <w:pPr>
        <w:rPr>
          <w:rStyle w:val="FileName"/>
        </w:rPr>
      </w:pPr>
      <w:r w:rsidRPr="002228E0">
        <w:t>Output</w:t>
      </w:r>
      <w:r w:rsidR="00AF45A0">
        <w:t xml:space="preserve"> </w:t>
      </w:r>
      <w:r w:rsidRPr="002228E0">
        <w:t>samples</w:t>
      </w:r>
      <w:r w:rsidR="00AF45A0">
        <w:t xml:space="preserve"> </w:t>
      </w:r>
      <w:r w:rsidRPr="002228E0">
        <w:rPr>
          <w:rStyle w:val="FileName"/>
        </w:rPr>
        <w:t>swetrace.txt:</w:t>
      </w:r>
    </w:p>
    <w:p w14:paraId="02B913A3" w14:textId="65AFA907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swe_deltat: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2451337.870000</w:t>
      </w:r>
      <w:r w:rsidRPr="002228E0">
        <w:rPr>
          <w:rStyle w:val="sourcecode"/>
        </w:rPr>
        <w:tab/>
        <w:t>0.000757</w:t>
      </w:r>
    </w:p>
    <w:p w14:paraId="1132F3EA" w14:textId="5D8C2D8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swe_set_ephe_path: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path_in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21556A" w:rsidRPr="002228E0">
        <w:rPr>
          <w:rStyle w:val="sourcecode"/>
        </w:rPr>
        <w:tab/>
      </w:r>
      <w:r w:rsidRPr="002228E0">
        <w:rPr>
          <w:rStyle w:val="sourcecode"/>
        </w:rPr>
        <w:t>path_set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\sweph\ephe\</w:t>
      </w:r>
    </w:p>
    <w:p w14:paraId="6AC4051D" w14:textId="5E51785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swe_calc: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2451337.870757</w:t>
      </w:r>
      <w:r w:rsidRPr="002228E0">
        <w:rPr>
          <w:rStyle w:val="sourcecode"/>
        </w:rPr>
        <w:tab/>
        <w:t>-1</w:t>
      </w:r>
      <w:r w:rsidRPr="002228E0">
        <w:rPr>
          <w:rStyle w:val="sourcecode"/>
        </w:rPr>
        <w:tab/>
        <w:t>258</w:t>
      </w:r>
      <w:r w:rsidRPr="002228E0">
        <w:rPr>
          <w:rStyle w:val="sourcecode"/>
        </w:rPr>
        <w:tab/>
        <w:t>23.437404</w:t>
      </w:r>
      <w:r w:rsidRPr="002228E0">
        <w:rPr>
          <w:rStyle w:val="sourcecode"/>
        </w:rPr>
        <w:tab/>
        <w:t>23.439365</w:t>
      </w:r>
      <w:r w:rsidRPr="002228E0">
        <w:rPr>
          <w:rStyle w:val="sourcecode"/>
        </w:rPr>
        <w:tab/>
        <w:t>-0.003530</w:t>
      </w:r>
      <w:r w:rsidRPr="002228E0">
        <w:rPr>
          <w:rStyle w:val="sourcecode"/>
        </w:rPr>
        <w:tab/>
        <w:t>-0.001961</w:t>
      </w:r>
      <w:r w:rsidRPr="002228E0">
        <w:rPr>
          <w:rStyle w:val="sourcecode"/>
        </w:rPr>
        <w:tab/>
        <w:t>0.000000</w:t>
      </w:r>
      <w:r w:rsidRPr="002228E0">
        <w:rPr>
          <w:rStyle w:val="sourcecode"/>
        </w:rPr>
        <w:tab/>
        <w:t>0.000000</w:t>
      </w:r>
    </w:p>
    <w:p w14:paraId="7D0527B6" w14:textId="2C41A66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swe_deltat: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2451337.870000</w:t>
      </w:r>
      <w:r w:rsidRPr="002228E0">
        <w:rPr>
          <w:rStyle w:val="sourcecode"/>
        </w:rPr>
        <w:tab/>
        <w:t>0.000757</w:t>
      </w:r>
    </w:p>
    <w:p w14:paraId="49D16CD3" w14:textId="40B16AB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swe_sidtime0: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2451337.870000</w:t>
      </w:r>
      <w:r w:rsidRPr="002228E0">
        <w:rPr>
          <w:rStyle w:val="sourcecode"/>
        </w:rPr>
        <w:tab/>
        <w:t>sidt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1.966683</w:t>
      </w:r>
      <w:r w:rsidRPr="002228E0">
        <w:rPr>
          <w:rStyle w:val="sourcecode"/>
        </w:rPr>
        <w:tab/>
        <w:t>eps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23.437404</w:t>
      </w:r>
      <w:r w:rsidRPr="002228E0">
        <w:rPr>
          <w:rStyle w:val="sourcecode"/>
        </w:rPr>
        <w:tab/>
        <w:t>nut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-0.003530</w:t>
      </w:r>
      <w:r w:rsidRPr="002228E0">
        <w:rPr>
          <w:rStyle w:val="sourcecode"/>
        </w:rPr>
        <w:tab/>
      </w:r>
    </w:p>
    <w:p w14:paraId="0248B04D" w14:textId="7278D2AD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swe_sidtime: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2451337.870000</w:t>
      </w:r>
      <w:r w:rsidRPr="002228E0">
        <w:rPr>
          <w:rStyle w:val="sourcecode"/>
        </w:rPr>
        <w:tab/>
        <w:t>1.966683</w:t>
      </w:r>
    </w:p>
    <w:p w14:paraId="39A01EB0" w14:textId="01CBF986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swe_calc: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2451337.870757</w:t>
      </w:r>
      <w:r w:rsidRPr="002228E0">
        <w:rPr>
          <w:rStyle w:val="sourcecode"/>
        </w:rPr>
        <w:tab/>
        <w:t>0</w:t>
      </w:r>
      <w:r w:rsidRPr="002228E0">
        <w:rPr>
          <w:rStyle w:val="sourcecode"/>
        </w:rPr>
        <w:tab/>
        <w:t>258</w:t>
      </w:r>
      <w:r w:rsidRPr="002228E0">
        <w:rPr>
          <w:rStyle w:val="sourcecode"/>
        </w:rPr>
        <w:tab/>
        <w:t>77.142261</w:t>
      </w:r>
      <w:r w:rsidRPr="002228E0">
        <w:rPr>
          <w:rStyle w:val="sourcecode"/>
        </w:rPr>
        <w:tab/>
        <w:t>-0.000071</w:t>
      </w:r>
      <w:r w:rsidRPr="002228E0">
        <w:rPr>
          <w:rStyle w:val="sourcecode"/>
        </w:rPr>
        <w:tab/>
        <w:t>1.014989</w:t>
      </w:r>
      <w:r w:rsidRPr="002228E0">
        <w:rPr>
          <w:rStyle w:val="sourcecode"/>
        </w:rPr>
        <w:tab/>
        <w:t>0.956743</w:t>
      </w:r>
      <w:r w:rsidRPr="002228E0">
        <w:rPr>
          <w:rStyle w:val="sourcecode"/>
        </w:rPr>
        <w:tab/>
        <w:t>-0.000022</w:t>
      </w:r>
      <w:r w:rsidRPr="002228E0">
        <w:rPr>
          <w:rStyle w:val="sourcecode"/>
        </w:rPr>
        <w:tab/>
        <w:t>0.000132</w:t>
      </w:r>
    </w:p>
    <w:p w14:paraId="4EC61FEE" w14:textId="1BF74A1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swe_get_planet_name: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</w:t>
      </w:r>
      <w:r w:rsidRPr="002228E0">
        <w:rPr>
          <w:rStyle w:val="sourcecode"/>
        </w:rPr>
        <w:tab/>
        <w:t>Sun</w:t>
      </w:r>
    </w:p>
    <w:p w14:paraId="21C3BDB6" w14:textId="77777777" w:rsidR="00BF3510" w:rsidRPr="002228E0" w:rsidRDefault="00BF3510" w:rsidP="00CC1B5C">
      <w:pPr>
        <w:rPr>
          <w:rStyle w:val="FileName"/>
        </w:rPr>
      </w:pPr>
      <w:r w:rsidRPr="002228E0">
        <w:rPr>
          <w:rStyle w:val="FileName"/>
        </w:rPr>
        <w:t>swetrace.c:</w:t>
      </w:r>
    </w:p>
    <w:p w14:paraId="6D51B732" w14:textId="0130716F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#include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"sweodef.h"</w:t>
      </w:r>
    </w:p>
    <w:p w14:paraId="72EDEF53" w14:textId="4DC2485B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#include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"swephexp.h"</w:t>
      </w:r>
    </w:p>
    <w:p w14:paraId="2D032E3A" w14:textId="1902650C" w:rsidR="00BF3510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void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main()</w:t>
      </w:r>
    </w:p>
    <w:p w14:paraId="6E113046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{</w:t>
      </w:r>
    </w:p>
    <w:p w14:paraId="2475D907" w14:textId="1F9DEB32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nut,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eps;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retc;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iflag;</w:t>
      </w:r>
    </w:p>
    <w:p w14:paraId="5813B516" w14:textId="507B2D0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armc,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geolat,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cusp[12],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ascmc[10];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int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hsys;</w:t>
      </w:r>
    </w:p>
    <w:p w14:paraId="0716FB24" w14:textId="407402BD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double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xx[6];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long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iflgret;</w:t>
      </w:r>
    </w:p>
    <w:p w14:paraId="17AD4802" w14:textId="0FE82DDA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char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s[AS_MAXCH],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star[AS_MAXCH],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serr[AS_MAXCH];</w:t>
      </w:r>
    </w:p>
    <w:p w14:paraId="6DB0237B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/*SWE_DELTAT*/</w:t>
      </w:r>
    </w:p>
    <w:p w14:paraId="194E0CB6" w14:textId="10C6FF8C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2451337.870000000;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swe_deltat</w:t>
      </w:r>
      <w:r w:rsidRPr="002228E0">
        <w:rPr>
          <w:rStyle w:val="sourcecode"/>
        </w:rPr>
        <w:t>(tjd);</w:t>
      </w:r>
    </w:p>
    <w:p w14:paraId="624A72AA" w14:textId="230E5184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printf("swe_deltat: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%f\t%f\t\n",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t);</w:t>
      </w:r>
    </w:p>
    <w:p w14:paraId="5D1DC7B6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/*SWE_CALC*/</w:t>
      </w:r>
    </w:p>
    <w:p w14:paraId="5A8376CB" w14:textId="2C5C0DB8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tjd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2451337.870757482;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0;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258;</w:t>
      </w:r>
    </w:p>
    <w:p w14:paraId="0071363F" w14:textId="44EFEB58" w:rsidR="00283E02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iflgret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functions"/>
        </w:rPr>
        <w:t>swe_calc</w:t>
      </w:r>
      <w:r w:rsidRPr="002228E0">
        <w:rPr>
          <w:rStyle w:val="sourcecode"/>
        </w:rPr>
        <w:t>(tjd,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ipl,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iflag,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xx,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serr);</w:t>
      </w:r>
      <w:r w:rsidRPr="002228E0">
        <w:rPr>
          <w:rStyle w:val="sourcecode"/>
        </w:rPr>
        <w:tab/>
        <w:t>/*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xx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1239992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*/</w:t>
      </w:r>
    </w:p>
    <w:p w14:paraId="123AC2F7" w14:textId="77777777" w:rsidR="004E52D3" w:rsidRPr="002228E0" w:rsidRDefault="00BF3510" w:rsidP="00CC1B5C">
      <w:pPr>
        <w:rPr>
          <w:rStyle w:val="sourcecode"/>
        </w:rPr>
      </w:pPr>
      <w:r w:rsidRPr="002228E0">
        <w:rPr>
          <w:rStyle w:val="sourcecode"/>
        </w:rPr>
        <w:t>/*SWE_CLOSE*/</w:t>
      </w:r>
    </w:p>
    <w:p w14:paraId="73563A6C" w14:textId="77777777" w:rsidR="00283E02" w:rsidRPr="002228E0" w:rsidRDefault="00BF3510" w:rsidP="00CC1B5C">
      <w:pPr>
        <w:rPr>
          <w:rStyle w:val="sourcecode"/>
        </w:rPr>
      </w:pPr>
      <w:r w:rsidRPr="002228E0">
        <w:rPr>
          <w:rStyle w:val="functions"/>
        </w:rPr>
        <w:t>swe_close()</w:t>
      </w:r>
      <w:r w:rsidRPr="002228E0">
        <w:rPr>
          <w:rStyle w:val="sourcecode"/>
        </w:rPr>
        <w:t>;</w:t>
      </w:r>
    </w:p>
    <w:p w14:paraId="4E0C2B85" w14:textId="3B8A46A2" w:rsidR="00BF3510" w:rsidRPr="002228E0" w:rsidRDefault="00BF3510" w:rsidP="00877D89">
      <w:pPr>
        <w:pStyle w:val="berschrift2"/>
      </w:pPr>
      <w:bookmarkStart w:id="306" w:name="_Toc71121295"/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bookmarkEnd w:id="306"/>
    </w:p>
    <w:p w14:paraId="43EE6D4D" w14:textId="43FE5BD5" w:rsidR="00BF3510" w:rsidRPr="002228E0" w:rsidRDefault="00BF3510" w:rsidP="00CC1B5C">
      <w:pPr>
        <w:rPr>
          <w:color w:val="000080"/>
        </w:rPr>
      </w:pPr>
      <w:r w:rsidRPr="002228E0">
        <w:t>Similar</w:t>
      </w:r>
      <w:r w:rsidR="00AF45A0">
        <w:t xml:space="preserve"> </w:t>
      </w:r>
      <w:r w:rsidRPr="002228E0">
        <w:t>tracing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possible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compile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Swisseph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application.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preprocessor</w:t>
      </w:r>
      <w:r w:rsidR="00AF45A0">
        <w:t xml:space="preserve"> </w:t>
      </w:r>
      <w:r w:rsidRPr="002228E0">
        <w:t>definitions</w:t>
      </w:r>
      <w:r w:rsidR="00AF45A0">
        <w:t xml:space="preserve"> </w:t>
      </w:r>
      <w:r w:rsidRPr="002228E0">
        <w:rPr>
          <w:rStyle w:val="sourcecode"/>
        </w:rPr>
        <w:t>TRACE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single</w:t>
      </w:r>
      <w:r w:rsidR="00AF45A0">
        <w:t xml:space="preserve"> </w:t>
      </w:r>
      <w:r w:rsidRPr="002228E0">
        <w:t>task</w:t>
      </w:r>
      <w:r w:rsidR="00AF45A0">
        <w:t xml:space="preserve"> </w:t>
      </w:r>
      <w:r w:rsidRPr="002228E0">
        <w:t>debugging,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rStyle w:val="sourcecode"/>
        </w:rPr>
        <w:t>TRACE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2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multitasking.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most</w:t>
      </w:r>
      <w:r w:rsidR="00AF45A0">
        <w:t xml:space="preserve"> </w:t>
      </w:r>
      <w:r w:rsidRPr="002228E0">
        <w:t>compilers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rStyle w:val="sourcecode"/>
        </w:rPr>
        <w:t>–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DTRACE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rPr>
          <w:rStyle w:val="sourcecode"/>
        </w:rPr>
        <w:t>/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DTRACE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=</w:t>
      </w:r>
      <w:r w:rsidR="00AF45A0">
        <w:rPr>
          <w:rStyle w:val="sourcecode"/>
        </w:rPr>
        <w:t xml:space="preserve"> </w:t>
      </w:r>
      <w:r w:rsidRPr="002228E0">
        <w:rPr>
          <w:rStyle w:val="sourcecode"/>
        </w:rPr>
        <w:t>1</w:t>
      </w:r>
      <w:r w:rsidRPr="002228E0">
        <w:rPr>
          <w:color w:val="000080"/>
        </w:rPr>
        <w:t>.</w:t>
      </w:r>
    </w:p>
    <w:p w14:paraId="2CE3F09A" w14:textId="6B86A38B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further</w:t>
      </w:r>
      <w:r w:rsidR="00AF45A0">
        <w:t xml:space="preserve"> </w:t>
      </w:r>
      <w:r w:rsidRPr="002228E0">
        <w:t>explanations,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21.1.</w:t>
      </w:r>
    </w:p>
    <w:p w14:paraId="5ED63002" w14:textId="33F4E7C5" w:rsidR="00BF3510" w:rsidRPr="002228E0" w:rsidRDefault="00BF3510" w:rsidP="002E5836">
      <w:pPr>
        <w:pStyle w:val="berschrift1"/>
      </w:pPr>
      <w:bookmarkStart w:id="307" w:name="_Toc71121296"/>
      <w:bookmarkStart w:id="308" w:name="_Hlk30497207"/>
      <w:r w:rsidRPr="002228E0">
        <w:t>Update</w:t>
      </w:r>
      <w:r w:rsidR="00571448" w:rsidRPr="002228E0">
        <w:t>s</w:t>
      </w:r>
      <w:bookmarkEnd w:id="307"/>
    </w:p>
    <w:p w14:paraId="27E5C231" w14:textId="4E98FA4F" w:rsidR="00571448" w:rsidRPr="002228E0" w:rsidRDefault="00571448" w:rsidP="00571448">
      <w:pPr>
        <w:pStyle w:val="berschrift2"/>
      </w:pPr>
      <w:bookmarkStart w:id="309" w:name="_Toc71121297"/>
      <w:r w:rsidRPr="002228E0">
        <w:t>Updates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documention</w:t>
      </w:r>
      <w:bookmarkEnd w:id="309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21"/>
        <w:gridCol w:w="17"/>
        <w:gridCol w:w="1411"/>
        <w:gridCol w:w="34"/>
        <w:gridCol w:w="6539"/>
        <w:gridCol w:w="241"/>
        <w:gridCol w:w="593"/>
      </w:tblGrid>
      <w:tr w:rsidR="00BF3510" w:rsidRPr="002228E0" w14:paraId="05595F63" w14:textId="77777777" w:rsidTr="006B2541">
        <w:trPr>
          <w:cantSplit/>
        </w:trPr>
        <w:tc>
          <w:tcPr>
            <w:tcW w:w="1638" w:type="dxa"/>
            <w:gridSpan w:val="2"/>
          </w:tcPr>
          <w:bookmarkEnd w:id="308"/>
          <w:p w14:paraId="59FC9A9C" w14:textId="77777777" w:rsidR="00BF3510" w:rsidRPr="002228E0" w:rsidRDefault="00BF3510" w:rsidP="006B2541">
            <w:pPr>
              <w:jc w:val="right"/>
              <w:rPr>
                <w:b/>
                <w:bCs/>
              </w:rPr>
            </w:pPr>
            <w:r w:rsidRPr="002228E0">
              <w:rPr>
                <w:b/>
                <w:bCs/>
              </w:rPr>
              <w:t>Updated</w:t>
            </w:r>
          </w:p>
        </w:tc>
        <w:tc>
          <w:tcPr>
            <w:tcW w:w="1445" w:type="dxa"/>
            <w:gridSpan w:val="2"/>
            <w:vAlign w:val="center"/>
          </w:tcPr>
          <w:p w14:paraId="4AC4435D" w14:textId="77777777" w:rsidR="00BF3510" w:rsidRPr="002228E0" w:rsidRDefault="00BF3510" w:rsidP="00D12292">
            <w:pPr>
              <w:rPr>
                <w:b/>
                <w:bCs/>
              </w:rPr>
            </w:pPr>
            <w:r w:rsidRPr="002228E0">
              <w:rPr>
                <w:b/>
                <w:bCs/>
              </w:rPr>
              <w:t>By</w:t>
            </w:r>
          </w:p>
        </w:tc>
        <w:tc>
          <w:tcPr>
            <w:tcW w:w="7373" w:type="dxa"/>
            <w:gridSpan w:val="3"/>
            <w:vAlign w:val="center"/>
          </w:tcPr>
          <w:p w14:paraId="665927D1" w14:textId="77777777" w:rsidR="00BF3510" w:rsidRPr="002228E0" w:rsidRDefault="00BF3510" w:rsidP="00D12292">
            <w:pPr>
              <w:rPr>
                <w:b/>
                <w:bCs/>
              </w:rPr>
            </w:pPr>
          </w:p>
        </w:tc>
      </w:tr>
      <w:tr w:rsidR="00BF3510" w:rsidRPr="002228E0" w14:paraId="04EDC027" w14:textId="77777777" w:rsidTr="006B2541">
        <w:trPr>
          <w:cantSplit/>
        </w:trPr>
        <w:tc>
          <w:tcPr>
            <w:tcW w:w="1638" w:type="dxa"/>
            <w:gridSpan w:val="2"/>
          </w:tcPr>
          <w:p w14:paraId="50AD0000" w14:textId="77777777" w:rsidR="00BF3510" w:rsidRPr="002228E0" w:rsidRDefault="00BF3510" w:rsidP="006B2541">
            <w:pPr>
              <w:jc w:val="right"/>
            </w:pPr>
            <w:r w:rsidRPr="002228E0">
              <w:t>30-sep-</w:t>
            </w:r>
            <w:r w:rsidR="004C02C3" w:rsidRPr="002228E0">
              <w:t>19</w:t>
            </w:r>
            <w:r w:rsidRPr="002228E0">
              <w:t>97</w:t>
            </w:r>
          </w:p>
        </w:tc>
        <w:tc>
          <w:tcPr>
            <w:tcW w:w="1445" w:type="dxa"/>
            <w:gridSpan w:val="2"/>
            <w:vAlign w:val="center"/>
          </w:tcPr>
          <w:p w14:paraId="17E5F232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6B8914BE" w14:textId="1E2436BE" w:rsidR="00BF3510" w:rsidRPr="002228E0" w:rsidRDefault="00BF3510" w:rsidP="00D12292">
            <w:r w:rsidRPr="002228E0">
              <w:t>added</w:t>
            </w:r>
            <w:r w:rsidR="00AF45A0">
              <w:t xml:space="preserve"> </w:t>
            </w:r>
            <w:r w:rsidRPr="002228E0">
              <w:t>chapter</w:t>
            </w:r>
            <w:r w:rsidR="00AF45A0">
              <w:t xml:space="preserve"> </w:t>
            </w:r>
            <w:r w:rsidRPr="002228E0">
              <w:t>10</w:t>
            </w:r>
            <w:r w:rsidR="00AF45A0">
              <w:t xml:space="preserve"> </w:t>
            </w:r>
            <w:r w:rsidRPr="002228E0">
              <w:t>(sample</w:t>
            </w:r>
            <w:r w:rsidR="00AF45A0">
              <w:t xml:space="preserve"> </w:t>
            </w:r>
            <w:r w:rsidRPr="002228E0">
              <w:t>programs)</w:t>
            </w:r>
          </w:p>
        </w:tc>
      </w:tr>
      <w:tr w:rsidR="00BF3510" w:rsidRPr="002228E0" w14:paraId="0AE790D9" w14:textId="77777777" w:rsidTr="006B2541">
        <w:trPr>
          <w:cantSplit/>
        </w:trPr>
        <w:tc>
          <w:tcPr>
            <w:tcW w:w="1638" w:type="dxa"/>
            <w:gridSpan w:val="2"/>
          </w:tcPr>
          <w:p w14:paraId="2FF146D9" w14:textId="77777777" w:rsidR="00BF3510" w:rsidRPr="002228E0" w:rsidRDefault="00BF3510" w:rsidP="006B2541">
            <w:pPr>
              <w:jc w:val="right"/>
            </w:pPr>
            <w:r w:rsidRPr="002228E0">
              <w:t>7-oct-</w:t>
            </w:r>
            <w:r w:rsidR="004C02C3" w:rsidRPr="002228E0">
              <w:t>19</w:t>
            </w:r>
            <w:r w:rsidRPr="002228E0">
              <w:t>97</w:t>
            </w:r>
          </w:p>
        </w:tc>
        <w:tc>
          <w:tcPr>
            <w:tcW w:w="1445" w:type="dxa"/>
            <w:gridSpan w:val="2"/>
            <w:vAlign w:val="center"/>
          </w:tcPr>
          <w:p w14:paraId="5637D2E4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36A2496C" w14:textId="7955D395" w:rsidR="00BF3510" w:rsidRPr="002228E0" w:rsidRDefault="00BF3510" w:rsidP="00D12292">
            <w:r w:rsidRPr="002228E0">
              <w:t>inserted</w:t>
            </w:r>
            <w:r w:rsidR="00AF45A0">
              <w:t xml:space="preserve"> </w:t>
            </w:r>
            <w:r w:rsidRPr="002228E0">
              <w:t>chapter</w:t>
            </w:r>
            <w:r w:rsidR="00AF45A0">
              <w:t xml:space="preserve"> </w:t>
            </w:r>
            <w:r w:rsidRPr="002228E0">
              <w:t>7</w:t>
            </w:r>
            <w:r w:rsidR="00AF45A0">
              <w:t xml:space="preserve"> </w:t>
            </w:r>
            <w:r w:rsidRPr="002228E0">
              <w:t>(house</w:t>
            </w:r>
            <w:r w:rsidR="00AF45A0">
              <w:t xml:space="preserve"> </w:t>
            </w:r>
            <w:r w:rsidRPr="002228E0">
              <w:t>calculation)</w:t>
            </w:r>
          </w:p>
        </w:tc>
      </w:tr>
      <w:tr w:rsidR="00BF3510" w:rsidRPr="002228E0" w14:paraId="3AADD19B" w14:textId="77777777" w:rsidTr="006B2541">
        <w:trPr>
          <w:cantSplit/>
        </w:trPr>
        <w:tc>
          <w:tcPr>
            <w:tcW w:w="1638" w:type="dxa"/>
            <w:gridSpan w:val="2"/>
          </w:tcPr>
          <w:p w14:paraId="70AC9BC9" w14:textId="77777777" w:rsidR="00BF3510" w:rsidRPr="002228E0" w:rsidRDefault="00BF3510" w:rsidP="006B2541">
            <w:pPr>
              <w:jc w:val="right"/>
            </w:pPr>
            <w:r w:rsidRPr="002228E0">
              <w:t>8-oct-</w:t>
            </w:r>
            <w:r w:rsidR="004C02C3" w:rsidRPr="002228E0">
              <w:t>19</w:t>
            </w:r>
            <w:r w:rsidRPr="002228E0">
              <w:t>97</w:t>
            </w:r>
          </w:p>
        </w:tc>
        <w:tc>
          <w:tcPr>
            <w:tcW w:w="1445" w:type="dxa"/>
            <w:gridSpan w:val="2"/>
            <w:vAlign w:val="center"/>
          </w:tcPr>
          <w:p w14:paraId="28E16EC0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6B62719F" w14:textId="0CEE5DC0" w:rsidR="00BF3510" w:rsidRPr="002228E0" w:rsidRDefault="00377FEA" w:rsidP="00D12292">
            <w:r w:rsidRPr="002228E0">
              <w:t>appendix</w:t>
            </w:r>
            <w:r w:rsidR="00AF45A0">
              <w:t xml:space="preserve"> </w:t>
            </w:r>
            <w:r w:rsidR="00BF3510" w:rsidRPr="002228E0">
              <w:t>”Changes</w:t>
            </w:r>
            <w:r w:rsidR="00AF45A0">
              <w:t xml:space="preserve"> </w:t>
            </w:r>
            <w:r w:rsidR="00BF3510" w:rsidRPr="002228E0">
              <w:t>from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1.00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1.01”</w:t>
            </w:r>
          </w:p>
        </w:tc>
      </w:tr>
      <w:tr w:rsidR="00BF3510" w:rsidRPr="002228E0" w14:paraId="77F8831C" w14:textId="77777777" w:rsidTr="006B2541">
        <w:trPr>
          <w:cantSplit/>
        </w:trPr>
        <w:tc>
          <w:tcPr>
            <w:tcW w:w="1638" w:type="dxa"/>
            <w:gridSpan w:val="2"/>
          </w:tcPr>
          <w:p w14:paraId="394EF011" w14:textId="77777777" w:rsidR="00BF3510" w:rsidRPr="002228E0" w:rsidRDefault="00BF3510" w:rsidP="006B2541">
            <w:pPr>
              <w:jc w:val="right"/>
            </w:pPr>
            <w:r w:rsidRPr="002228E0">
              <w:t>12-oct-1997</w:t>
            </w:r>
          </w:p>
        </w:tc>
        <w:tc>
          <w:tcPr>
            <w:tcW w:w="1445" w:type="dxa"/>
            <w:gridSpan w:val="2"/>
            <w:vAlign w:val="center"/>
          </w:tcPr>
          <w:p w14:paraId="245C7DF7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0B5932A4" w14:textId="6F012028" w:rsidR="00BF3510" w:rsidRPr="002228E0" w:rsidRDefault="00377FEA" w:rsidP="00D12292">
            <w:r w:rsidRPr="002228E0">
              <w:t>added</w:t>
            </w:r>
            <w:r w:rsidR="00AF45A0">
              <w:t xml:space="preserve"> </w:t>
            </w:r>
            <w:r w:rsidR="00BF3510" w:rsidRPr="002228E0">
              <w:t>new</w:t>
            </w:r>
            <w:r w:rsidR="00AF45A0">
              <w:t xml:space="preserve"> </w:t>
            </w:r>
            <w:r w:rsidR="00BF3510" w:rsidRPr="002228E0">
              <w:t>chapter</w:t>
            </w:r>
            <w:r w:rsidR="00AF45A0">
              <w:t xml:space="preserve"> </w:t>
            </w:r>
            <w:r w:rsidR="00BF3510" w:rsidRPr="002228E0">
              <w:t>10</w:t>
            </w:r>
            <w:r w:rsidR="00AF45A0">
              <w:t xml:space="preserve"> </w:t>
            </w:r>
            <w:r w:rsidR="00BF3510" w:rsidRPr="002228E0">
              <w:t>Using</w:t>
            </w:r>
            <w:r w:rsidR="00AF45A0">
              <w:t xml:space="preserve"> </w:t>
            </w:r>
            <w:r w:rsidR="00BF3510" w:rsidRPr="002228E0">
              <w:t>the</w:t>
            </w:r>
            <w:r w:rsidR="00AF45A0">
              <w:t xml:space="preserve"> </w:t>
            </w:r>
            <w:r w:rsidR="00BF3510" w:rsidRPr="002228E0">
              <w:t>DLL</w:t>
            </w:r>
            <w:r w:rsidR="00AF45A0">
              <w:t xml:space="preserve"> </w:t>
            </w:r>
            <w:r w:rsidR="00BF3510" w:rsidRPr="002228E0">
              <w:t>with</w:t>
            </w:r>
            <w:r w:rsidR="00AF45A0">
              <w:t xml:space="preserve"> </w:t>
            </w:r>
            <w:r w:rsidR="00BF3510" w:rsidRPr="002228E0">
              <w:t>Visual</w:t>
            </w:r>
            <w:r w:rsidR="00AF45A0">
              <w:t xml:space="preserve"> </w:t>
            </w:r>
            <w:r w:rsidR="00BF3510" w:rsidRPr="002228E0">
              <w:t>Basic</w:t>
            </w:r>
          </w:p>
        </w:tc>
      </w:tr>
      <w:tr w:rsidR="00BF3510" w:rsidRPr="002228E0" w14:paraId="2C1666F3" w14:textId="77777777" w:rsidTr="006B2541">
        <w:trPr>
          <w:cantSplit/>
        </w:trPr>
        <w:tc>
          <w:tcPr>
            <w:tcW w:w="1638" w:type="dxa"/>
            <w:gridSpan w:val="2"/>
          </w:tcPr>
          <w:p w14:paraId="13CAB898" w14:textId="77777777" w:rsidR="00BF3510" w:rsidRPr="002228E0" w:rsidRDefault="00BF3510" w:rsidP="006B2541">
            <w:pPr>
              <w:jc w:val="right"/>
            </w:pPr>
            <w:r w:rsidRPr="002228E0">
              <w:t>26-oct-1997</w:t>
            </w:r>
          </w:p>
        </w:tc>
        <w:tc>
          <w:tcPr>
            <w:tcW w:w="1445" w:type="dxa"/>
            <w:gridSpan w:val="2"/>
            <w:vAlign w:val="center"/>
          </w:tcPr>
          <w:p w14:paraId="63185697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37BEC19D" w14:textId="0EBF4084" w:rsidR="00BF3510" w:rsidRPr="002228E0" w:rsidRDefault="00BF3510" w:rsidP="00D12292">
            <w:r w:rsidRPr="002228E0">
              <w:t>improved</w:t>
            </w:r>
            <w:r w:rsidR="00AF45A0">
              <w:t xml:space="preserve"> </w:t>
            </w:r>
            <w:r w:rsidRPr="002228E0">
              <w:t>implementation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swe_fixstar()</w:t>
            </w:r>
            <w:r w:rsidR="00AF45A0">
              <w:t xml:space="preserve"> </w:t>
            </w:r>
          </w:p>
        </w:tc>
      </w:tr>
      <w:tr w:rsidR="00BF3510" w:rsidRPr="002228E0" w14:paraId="6B17A387" w14:textId="77777777" w:rsidTr="006B2541">
        <w:trPr>
          <w:cantSplit/>
        </w:trPr>
        <w:tc>
          <w:tcPr>
            <w:tcW w:w="1638" w:type="dxa"/>
            <w:gridSpan w:val="2"/>
          </w:tcPr>
          <w:p w14:paraId="7278339E" w14:textId="77777777" w:rsidR="00BF3510" w:rsidRPr="002228E0" w:rsidRDefault="00BF3510" w:rsidP="006B2541">
            <w:pPr>
              <w:jc w:val="right"/>
            </w:pPr>
            <w:r w:rsidRPr="002228E0">
              <w:t>28-oct-1997</w:t>
            </w:r>
          </w:p>
        </w:tc>
        <w:tc>
          <w:tcPr>
            <w:tcW w:w="1445" w:type="dxa"/>
            <w:gridSpan w:val="2"/>
            <w:vAlign w:val="center"/>
          </w:tcPr>
          <w:p w14:paraId="08612F36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135CD302" w14:textId="285C5F47" w:rsidR="00BF3510" w:rsidRPr="002228E0" w:rsidRDefault="00377FEA" w:rsidP="00D12292">
            <w:r w:rsidRPr="002228E0">
              <w:t>changes</w:t>
            </w:r>
            <w:r w:rsidR="00AF45A0">
              <w:t xml:space="preserve"> </w:t>
            </w:r>
            <w:r w:rsidR="00BF3510" w:rsidRPr="002228E0">
              <w:t>from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1.02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1.03</w:t>
            </w:r>
          </w:p>
        </w:tc>
      </w:tr>
      <w:tr w:rsidR="00BF3510" w:rsidRPr="002228E0" w14:paraId="1CE6ECF7" w14:textId="77777777" w:rsidTr="006B2541">
        <w:trPr>
          <w:cantSplit/>
        </w:trPr>
        <w:tc>
          <w:tcPr>
            <w:tcW w:w="1638" w:type="dxa"/>
            <w:gridSpan w:val="2"/>
          </w:tcPr>
          <w:p w14:paraId="04E96DE7" w14:textId="77777777" w:rsidR="00BF3510" w:rsidRPr="002228E0" w:rsidRDefault="00BF3510" w:rsidP="006B2541">
            <w:pPr>
              <w:jc w:val="right"/>
            </w:pPr>
            <w:r w:rsidRPr="002228E0">
              <w:t>29-oct-1997</w:t>
            </w:r>
          </w:p>
        </w:tc>
        <w:tc>
          <w:tcPr>
            <w:tcW w:w="1445" w:type="dxa"/>
            <w:gridSpan w:val="2"/>
            <w:vAlign w:val="center"/>
          </w:tcPr>
          <w:p w14:paraId="0A29F423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0687A58E" w14:textId="5F2F726D" w:rsidR="00BF3510" w:rsidRPr="002228E0" w:rsidRDefault="00BF3510" w:rsidP="00D12292">
            <w:r w:rsidRPr="002228E0">
              <w:t>added</w:t>
            </w:r>
            <w:r w:rsidR="00AF45A0">
              <w:t xml:space="preserve"> </w:t>
            </w:r>
            <w:r w:rsidRPr="002228E0">
              <w:t>VB</w:t>
            </w:r>
            <w:r w:rsidR="00AF45A0">
              <w:t xml:space="preserve"> </w:t>
            </w:r>
            <w:r w:rsidRPr="002228E0">
              <w:t>sample</w:t>
            </w:r>
            <w:r w:rsidR="00AF45A0">
              <w:t xml:space="preserve"> </w:t>
            </w:r>
            <w:r w:rsidRPr="002228E0">
              <w:t>extension,</w:t>
            </w:r>
            <w:r w:rsidR="00AF45A0">
              <w:t xml:space="preserve"> </w:t>
            </w:r>
            <w:r w:rsidRPr="002228E0">
              <w:t>fixed</w:t>
            </w:r>
            <w:r w:rsidR="00AF45A0">
              <w:t xml:space="preserve"> </w:t>
            </w:r>
            <w:r w:rsidRPr="002228E0">
              <w:t>VB</w:t>
            </w:r>
            <w:r w:rsidR="00AF45A0">
              <w:t xml:space="preserve"> </w:t>
            </w:r>
            <w:r w:rsidRPr="002228E0">
              <w:t>declaration</w:t>
            </w:r>
            <w:r w:rsidR="00AF45A0">
              <w:t xml:space="preserve"> </w:t>
            </w:r>
            <w:r w:rsidRPr="002228E0">
              <w:t>errors</w:t>
            </w:r>
          </w:p>
        </w:tc>
      </w:tr>
      <w:tr w:rsidR="00BF3510" w:rsidRPr="002228E0" w14:paraId="7B5F902F" w14:textId="77777777" w:rsidTr="006B2541">
        <w:trPr>
          <w:cantSplit/>
        </w:trPr>
        <w:tc>
          <w:tcPr>
            <w:tcW w:w="1638" w:type="dxa"/>
            <w:gridSpan w:val="2"/>
          </w:tcPr>
          <w:p w14:paraId="621D71EE" w14:textId="77777777" w:rsidR="00BF3510" w:rsidRPr="002228E0" w:rsidRDefault="00BF3510" w:rsidP="006B2541">
            <w:pPr>
              <w:jc w:val="right"/>
            </w:pPr>
            <w:r w:rsidRPr="002228E0">
              <w:t>9-</w:t>
            </w:r>
            <w:r w:rsidR="00553620" w:rsidRPr="002228E0">
              <w:t>nov</w:t>
            </w:r>
            <w:r w:rsidRPr="002228E0">
              <w:t>-1997</w:t>
            </w:r>
          </w:p>
        </w:tc>
        <w:tc>
          <w:tcPr>
            <w:tcW w:w="1445" w:type="dxa"/>
            <w:gridSpan w:val="2"/>
            <w:vAlign w:val="center"/>
          </w:tcPr>
          <w:p w14:paraId="1EA8AC20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47E01A58" w14:textId="5E06A0D8" w:rsidR="00BF3510" w:rsidRPr="002228E0" w:rsidRDefault="00BF3510" w:rsidP="00D12292">
            <w:r w:rsidRPr="002228E0">
              <w:t>added</w:t>
            </w:r>
            <w:r w:rsidR="00AF45A0">
              <w:t xml:space="preserve"> </w:t>
            </w:r>
            <w:r w:rsidRPr="002228E0">
              <w:t>Delphi</w:t>
            </w:r>
            <w:r w:rsidR="00AF45A0">
              <w:t xml:space="preserve"> </w:t>
            </w:r>
            <w:r w:rsidRPr="002228E0">
              <w:t>declaration</w:t>
            </w:r>
            <w:r w:rsidR="00AF45A0">
              <w:t xml:space="preserve"> </w:t>
            </w:r>
            <w:r w:rsidRPr="002228E0">
              <w:t>sample</w:t>
            </w:r>
          </w:p>
        </w:tc>
      </w:tr>
      <w:tr w:rsidR="00BF3510" w:rsidRPr="002228E0" w14:paraId="74EA53D7" w14:textId="77777777" w:rsidTr="006B2541">
        <w:trPr>
          <w:cantSplit/>
        </w:trPr>
        <w:tc>
          <w:tcPr>
            <w:tcW w:w="1638" w:type="dxa"/>
            <w:gridSpan w:val="2"/>
          </w:tcPr>
          <w:p w14:paraId="1C2B62B2" w14:textId="77777777" w:rsidR="00BF3510" w:rsidRPr="002228E0" w:rsidRDefault="00553620" w:rsidP="006B2541">
            <w:pPr>
              <w:jc w:val="right"/>
            </w:pPr>
            <w:r w:rsidRPr="002228E0">
              <w:t>8-dec-</w:t>
            </w:r>
            <w:r w:rsidR="004C02C3" w:rsidRPr="002228E0">
              <w:t>19</w:t>
            </w:r>
            <w:r w:rsidRPr="002228E0">
              <w:t>97</w:t>
            </w:r>
          </w:p>
        </w:tc>
        <w:tc>
          <w:tcPr>
            <w:tcW w:w="1445" w:type="dxa"/>
            <w:gridSpan w:val="2"/>
            <w:vAlign w:val="center"/>
          </w:tcPr>
          <w:p w14:paraId="477617D0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187C558A" w14:textId="288BA943" w:rsidR="00BF3510" w:rsidRPr="002228E0" w:rsidRDefault="00BF3510" w:rsidP="00D12292">
            <w:r w:rsidRPr="002228E0">
              <w:t>remarks</w:t>
            </w:r>
            <w:r w:rsidR="00AF45A0">
              <w:t xml:space="preserve"> </w:t>
            </w:r>
            <w:r w:rsidRPr="002228E0">
              <w:t>concerning</w:t>
            </w:r>
            <w:r w:rsidR="00AF45A0">
              <w:t xml:space="preserve"> </w:t>
            </w:r>
            <w:r w:rsidRPr="002228E0">
              <w:t>computation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asteroids,</w:t>
            </w:r>
            <w:r w:rsidR="00AF45A0">
              <w:t xml:space="preserve"> </w:t>
            </w:r>
            <w:r w:rsidRPr="002228E0">
              <w:t>changes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1.04</w:t>
            </w:r>
          </w:p>
        </w:tc>
      </w:tr>
      <w:tr w:rsidR="00BF3510" w:rsidRPr="002228E0" w14:paraId="0A62F2EE" w14:textId="77777777" w:rsidTr="006B2541">
        <w:trPr>
          <w:cantSplit/>
        </w:trPr>
        <w:tc>
          <w:tcPr>
            <w:tcW w:w="1638" w:type="dxa"/>
            <w:gridSpan w:val="2"/>
          </w:tcPr>
          <w:p w14:paraId="5C9F4E99" w14:textId="77777777" w:rsidR="00BF3510" w:rsidRPr="002228E0" w:rsidRDefault="00553620" w:rsidP="006B2541">
            <w:pPr>
              <w:jc w:val="right"/>
            </w:pPr>
            <w:r w:rsidRPr="002228E0">
              <w:t>8-jan-</w:t>
            </w:r>
            <w:r w:rsidR="004C02C3" w:rsidRPr="002228E0">
              <w:t>19</w:t>
            </w:r>
            <w:r w:rsidRPr="002228E0">
              <w:t>98</w:t>
            </w:r>
          </w:p>
        </w:tc>
        <w:tc>
          <w:tcPr>
            <w:tcW w:w="1445" w:type="dxa"/>
            <w:gridSpan w:val="2"/>
            <w:vAlign w:val="center"/>
          </w:tcPr>
          <w:p w14:paraId="66972835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FEE7748" w14:textId="45E32511" w:rsidR="00BF3510" w:rsidRPr="002228E0" w:rsidRDefault="00BF3510" w:rsidP="00D12292">
            <w:r w:rsidRPr="002228E0">
              <w:t>changes</w:t>
            </w:r>
            <w:r w:rsidR="00AF45A0">
              <w:t xml:space="preserve"> </w:t>
            </w:r>
            <w:r w:rsidRPr="002228E0">
              <w:t>from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1.04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1.10.</w:t>
            </w:r>
          </w:p>
        </w:tc>
      </w:tr>
      <w:tr w:rsidR="00BF3510" w:rsidRPr="002228E0" w14:paraId="0D44BE30" w14:textId="77777777" w:rsidTr="006B2541">
        <w:trPr>
          <w:cantSplit/>
        </w:trPr>
        <w:tc>
          <w:tcPr>
            <w:tcW w:w="1638" w:type="dxa"/>
            <w:gridSpan w:val="2"/>
          </w:tcPr>
          <w:p w14:paraId="110E4BE9" w14:textId="77777777" w:rsidR="00BF3510" w:rsidRPr="002228E0" w:rsidRDefault="00553620" w:rsidP="006B2541">
            <w:pPr>
              <w:jc w:val="right"/>
            </w:pPr>
            <w:r w:rsidRPr="002228E0">
              <w:t>12-jan-</w:t>
            </w:r>
            <w:r w:rsidR="004C02C3" w:rsidRPr="002228E0">
              <w:t>19</w:t>
            </w:r>
            <w:r w:rsidRPr="002228E0">
              <w:t>98</w:t>
            </w:r>
          </w:p>
        </w:tc>
        <w:tc>
          <w:tcPr>
            <w:tcW w:w="1445" w:type="dxa"/>
            <w:gridSpan w:val="2"/>
            <w:vAlign w:val="center"/>
          </w:tcPr>
          <w:p w14:paraId="6C82ED01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75CB2483" w14:textId="68EA3352" w:rsidR="00BF3510" w:rsidRPr="002228E0" w:rsidRDefault="00BF3510" w:rsidP="00D12292">
            <w:r w:rsidRPr="002228E0">
              <w:t>changes</w:t>
            </w:r>
            <w:r w:rsidR="00AF45A0">
              <w:t xml:space="preserve"> </w:t>
            </w:r>
            <w:r w:rsidRPr="002228E0">
              <w:t>from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1.10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1.11.</w:t>
            </w:r>
          </w:p>
        </w:tc>
      </w:tr>
      <w:tr w:rsidR="00BF3510" w:rsidRPr="002228E0" w14:paraId="2B1BEFF6" w14:textId="77777777" w:rsidTr="006B2541">
        <w:trPr>
          <w:cantSplit/>
        </w:trPr>
        <w:tc>
          <w:tcPr>
            <w:tcW w:w="1638" w:type="dxa"/>
            <w:gridSpan w:val="2"/>
          </w:tcPr>
          <w:p w14:paraId="2140F003" w14:textId="77777777" w:rsidR="00BF3510" w:rsidRPr="002228E0" w:rsidRDefault="00553620" w:rsidP="006B2541">
            <w:pPr>
              <w:jc w:val="right"/>
            </w:pPr>
            <w:r w:rsidRPr="002228E0">
              <w:t>21-jan-</w:t>
            </w:r>
            <w:r w:rsidR="004C02C3" w:rsidRPr="002228E0">
              <w:t>19</w:t>
            </w:r>
            <w:r w:rsidRPr="002228E0">
              <w:t>98</w:t>
            </w:r>
          </w:p>
        </w:tc>
        <w:tc>
          <w:tcPr>
            <w:tcW w:w="1445" w:type="dxa"/>
            <w:gridSpan w:val="2"/>
            <w:vAlign w:val="center"/>
          </w:tcPr>
          <w:p w14:paraId="53445BE2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0085E12B" w14:textId="36C23FAB" w:rsidR="00BF3510" w:rsidRPr="002228E0" w:rsidRDefault="00BF3510" w:rsidP="00D12292">
            <w:r w:rsidRPr="002228E0">
              <w:t>calculation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topocentric</w:t>
            </w:r>
            <w:r w:rsidR="00AF45A0">
              <w:t xml:space="preserve"> </w:t>
            </w:r>
            <w:r w:rsidRPr="002228E0">
              <w:t>planets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house</w:t>
            </w:r>
            <w:r w:rsidR="00AF45A0">
              <w:t xml:space="preserve"> </w:t>
            </w:r>
            <w:r w:rsidRPr="002228E0">
              <w:t>positions</w:t>
            </w:r>
            <w:r w:rsidR="00AF45A0">
              <w:t xml:space="preserve"> </w:t>
            </w:r>
            <w:r w:rsidRPr="002228E0">
              <w:t>(1.20)</w:t>
            </w:r>
          </w:p>
        </w:tc>
      </w:tr>
      <w:tr w:rsidR="00BF3510" w:rsidRPr="002228E0" w14:paraId="1B22A5A8" w14:textId="77777777" w:rsidTr="006B2541">
        <w:trPr>
          <w:cantSplit/>
        </w:trPr>
        <w:tc>
          <w:tcPr>
            <w:tcW w:w="1638" w:type="dxa"/>
            <w:gridSpan w:val="2"/>
          </w:tcPr>
          <w:p w14:paraId="69D172D4" w14:textId="77777777" w:rsidR="00BF3510" w:rsidRPr="002228E0" w:rsidRDefault="00553620" w:rsidP="006B2541">
            <w:pPr>
              <w:jc w:val="right"/>
            </w:pPr>
            <w:r w:rsidRPr="002228E0">
              <w:t>28-jan-</w:t>
            </w:r>
            <w:r w:rsidR="004C02C3" w:rsidRPr="002228E0">
              <w:t>19</w:t>
            </w:r>
            <w:r w:rsidRPr="002228E0">
              <w:t>98</w:t>
            </w:r>
          </w:p>
        </w:tc>
        <w:tc>
          <w:tcPr>
            <w:tcW w:w="1445" w:type="dxa"/>
            <w:gridSpan w:val="2"/>
            <w:vAlign w:val="center"/>
          </w:tcPr>
          <w:p w14:paraId="232F18C7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60D65FB6" w14:textId="69019A42" w:rsidR="00BF3510" w:rsidRPr="002228E0" w:rsidRDefault="00BF3510" w:rsidP="00D12292">
            <w:r w:rsidRPr="002228E0">
              <w:t>Delphi</w:t>
            </w:r>
            <w:r w:rsidR="00AF45A0">
              <w:t xml:space="preserve"> </w:t>
            </w:r>
            <w:r w:rsidRPr="002228E0">
              <w:t>1.0</w:t>
            </w:r>
            <w:r w:rsidR="00AF45A0">
              <w:t xml:space="preserve"> </w:t>
            </w:r>
            <w:r w:rsidRPr="002228E0">
              <w:t>sample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declarations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16-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32-bit</w:t>
            </w:r>
            <w:r w:rsidR="00AF45A0">
              <w:t xml:space="preserve"> </w:t>
            </w:r>
            <w:r w:rsidRPr="002228E0">
              <w:t>Delphi</w:t>
            </w:r>
            <w:r w:rsidR="00AF45A0">
              <w:t xml:space="preserve"> </w:t>
            </w:r>
            <w:r w:rsidRPr="002228E0">
              <w:t>(1.21)</w:t>
            </w:r>
          </w:p>
        </w:tc>
      </w:tr>
      <w:tr w:rsidR="00BF3510" w:rsidRPr="002228E0" w14:paraId="76EA3500" w14:textId="77777777" w:rsidTr="006B2541">
        <w:trPr>
          <w:cantSplit/>
        </w:trPr>
        <w:tc>
          <w:tcPr>
            <w:tcW w:w="1638" w:type="dxa"/>
            <w:gridSpan w:val="2"/>
          </w:tcPr>
          <w:p w14:paraId="1B39DE06" w14:textId="77777777" w:rsidR="00BF3510" w:rsidRPr="002228E0" w:rsidRDefault="00553620" w:rsidP="006B2541">
            <w:pPr>
              <w:jc w:val="right"/>
            </w:pPr>
            <w:r w:rsidRPr="002228E0">
              <w:t>11-feb-</w:t>
            </w:r>
            <w:r w:rsidR="004C02C3" w:rsidRPr="002228E0">
              <w:t>19</w:t>
            </w:r>
            <w:r w:rsidRPr="002228E0">
              <w:t>98</w:t>
            </w:r>
          </w:p>
        </w:tc>
        <w:tc>
          <w:tcPr>
            <w:tcW w:w="1445" w:type="dxa"/>
            <w:gridSpan w:val="2"/>
            <w:vAlign w:val="center"/>
          </w:tcPr>
          <w:p w14:paraId="1607444E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2FD419B0" w14:textId="5A53CC61" w:rsidR="00BF3510" w:rsidRPr="002228E0" w:rsidRDefault="00BF3510" w:rsidP="00D12292">
            <w:r w:rsidRPr="002228E0">
              <w:t>version</w:t>
            </w:r>
            <w:r w:rsidR="00AF45A0">
              <w:t xml:space="preserve"> </w:t>
            </w:r>
            <w:r w:rsidRPr="002228E0">
              <w:t>1.23</w:t>
            </w:r>
          </w:p>
        </w:tc>
      </w:tr>
      <w:tr w:rsidR="00BF3510" w:rsidRPr="002228E0" w14:paraId="541C1D02" w14:textId="77777777" w:rsidTr="006B2541">
        <w:trPr>
          <w:cantSplit/>
        </w:trPr>
        <w:tc>
          <w:tcPr>
            <w:tcW w:w="1638" w:type="dxa"/>
            <w:gridSpan w:val="2"/>
          </w:tcPr>
          <w:p w14:paraId="12002675" w14:textId="77777777" w:rsidR="00BF3510" w:rsidRPr="002228E0" w:rsidRDefault="00553620" w:rsidP="006B2541">
            <w:pPr>
              <w:jc w:val="right"/>
            </w:pPr>
            <w:r w:rsidRPr="002228E0">
              <w:t>7-mar-1998</w:t>
            </w:r>
          </w:p>
        </w:tc>
        <w:tc>
          <w:tcPr>
            <w:tcW w:w="1445" w:type="dxa"/>
            <w:gridSpan w:val="2"/>
            <w:vAlign w:val="center"/>
          </w:tcPr>
          <w:p w14:paraId="2AD007E2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09CB377B" w14:textId="7355EBC0" w:rsidR="00BF3510" w:rsidRPr="002228E0" w:rsidRDefault="00BF3510" w:rsidP="00D12292">
            <w:r w:rsidRPr="002228E0">
              <w:t>version</w:t>
            </w:r>
            <w:r w:rsidR="00AF45A0">
              <w:t xml:space="preserve"> </w:t>
            </w:r>
            <w:r w:rsidRPr="002228E0">
              <w:t>1.24</w:t>
            </w:r>
            <w:r w:rsidR="00AF45A0">
              <w:t xml:space="preserve"> </w:t>
            </w:r>
            <w:r w:rsidRPr="002228E0">
              <w:t>support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Borland</w:t>
            </w:r>
            <w:r w:rsidR="00AF45A0">
              <w:t xml:space="preserve"> </w:t>
            </w:r>
            <w:r w:rsidRPr="002228E0">
              <w:t>C++</w:t>
            </w:r>
            <w:r w:rsidR="00AF45A0">
              <w:t xml:space="preserve"> </w:t>
            </w:r>
            <w:r w:rsidRPr="002228E0">
              <w:t>Builder</w:t>
            </w:r>
            <w:r w:rsidR="00AF45A0">
              <w:t xml:space="preserve"> </w:t>
            </w:r>
            <w:r w:rsidRPr="002228E0">
              <w:t>added</w:t>
            </w:r>
            <w:r w:rsidR="00AF45A0">
              <w:t xml:space="preserve"> </w:t>
            </w:r>
          </w:p>
        </w:tc>
      </w:tr>
      <w:tr w:rsidR="00BF3510" w:rsidRPr="002228E0" w14:paraId="1F61ED6F" w14:textId="77777777" w:rsidTr="006B2541">
        <w:trPr>
          <w:cantSplit/>
        </w:trPr>
        <w:tc>
          <w:tcPr>
            <w:tcW w:w="1638" w:type="dxa"/>
            <w:gridSpan w:val="2"/>
          </w:tcPr>
          <w:p w14:paraId="5591BFD3" w14:textId="77777777" w:rsidR="00BF3510" w:rsidRPr="002228E0" w:rsidRDefault="00553620" w:rsidP="006B2541">
            <w:pPr>
              <w:jc w:val="right"/>
            </w:pPr>
            <w:r w:rsidRPr="002228E0">
              <w:t>4-jun-1998</w:t>
            </w:r>
          </w:p>
        </w:tc>
        <w:tc>
          <w:tcPr>
            <w:tcW w:w="1445" w:type="dxa"/>
            <w:gridSpan w:val="2"/>
            <w:vAlign w:val="center"/>
          </w:tcPr>
          <w:p w14:paraId="5378E348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5FB434FE" w14:textId="69FA5175" w:rsidR="00BF3510" w:rsidRPr="002228E0" w:rsidRDefault="00BF3510" w:rsidP="00D12292">
            <w:r w:rsidRPr="002228E0">
              <w:t>version</w:t>
            </w:r>
            <w:r w:rsidR="00AF45A0">
              <w:t xml:space="preserve"> </w:t>
            </w:r>
            <w:r w:rsidRPr="002228E0">
              <w:t>1.25</w:t>
            </w:r>
            <w:r w:rsidR="00AF45A0">
              <w:t xml:space="preserve"> </w:t>
            </w:r>
            <w:r w:rsidRPr="002228E0">
              <w:t>sample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Borland</w:t>
            </w:r>
            <w:r w:rsidR="00AF45A0">
              <w:t xml:space="preserve"> </w:t>
            </w:r>
            <w:r w:rsidRPr="002228E0">
              <w:t>Delphi-2</w:t>
            </w:r>
            <w:r w:rsidR="00AF45A0">
              <w:t xml:space="preserve"> </w:t>
            </w:r>
            <w:r w:rsidRPr="002228E0">
              <w:t>added</w:t>
            </w:r>
          </w:p>
        </w:tc>
      </w:tr>
      <w:tr w:rsidR="00BF3510" w:rsidRPr="002228E0" w14:paraId="75DAE79C" w14:textId="77777777" w:rsidTr="006B2541">
        <w:trPr>
          <w:cantSplit/>
        </w:trPr>
        <w:tc>
          <w:tcPr>
            <w:tcW w:w="1638" w:type="dxa"/>
            <w:gridSpan w:val="2"/>
          </w:tcPr>
          <w:p w14:paraId="0ADE8A27" w14:textId="77777777" w:rsidR="00BF3510" w:rsidRPr="002228E0" w:rsidRDefault="00553620" w:rsidP="006B2541">
            <w:pPr>
              <w:jc w:val="right"/>
            </w:pPr>
            <w:r w:rsidRPr="002228E0">
              <w:t>29-nov-1998</w:t>
            </w:r>
          </w:p>
        </w:tc>
        <w:tc>
          <w:tcPr>
            <w:tcW w:w="1445" w:type="dxa"/>
            <w:gridSpan w:val="2"/>
            <w:vAlign w:val="center"/>
          </w:tcPr>
          <w:p w14:paraId="1666B0F2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7C9EDEEB" w14:textId="5C65D5F3" w:rsidR="00BF3510" w:rsidRPr="002228E0" w:rsidRDefault="00BF3510" w:rsidP="00D12292">
            <w:r w:rsidRPr="002228E0">
              <w:t>version</w:t>
            </w:r>
            <w:r w:rsidR="00AF45A0">
              <w:t xml:space="preserve"> </w:t>
            </w:r>
            <w:r w:rsidRPr="002228E0">
              <w:t>1.26</w:t>
            </w:r>
            <w:r w:rsidR="00AF45A0">
              <w:t xml:space="preserve"> </w:t>
            </w:r>
            <w:r w:rsidRPr="002228E0">
              <w:t>source</w:t>
            </w:r>
            <w:r w:rsidR="00AF45A0">
              <w:t xml:space="preserve"> </w:t>
            </w:r>
            <w:r w:rsidRPr="002228E0">
              <w:t>code</w:t>
            </w:r>
            <w:r w:rsidR="00AF45A0">
              <w:t xml:space="preserve"> </w:t>
            </w:r>
            <w:r w:rsidRPr="002228E0">
              <w:t>information</w:t>
            </w:r>
            <w:r w:rsidR="00AF45A0">
              <w:t xml:space="preserve"> </w:t>
            </w:r>
            <w:r w:rsidRPr="002228E0">
              <w:t>added</w:t>
            </w:r>
            <w:r w:rsidR="00AF45A0">
              <w:t xml:space="preserve"> </w:t>
            </w:r>
            <w:r w:rsidRPr="002228E0">
              <w:t>§16,</w:t>
            </w:r>
            <w:r w:rsidR="00AF45A0">
              <w:t xml:space="preserve"> </w:t>
            </w:r>
            <w:r w:rsidRPr="002228E0">
              <w:t>Placalc</w:t>
            </w:r>
            <w:r w:rsidR="00AF45A0">
              <w:t xml:space="preserve"> </w:t>
            </w:r>
            <w:r w:rsidRPr="002228E0">
              <w:t>API</w:t>
            </w:r>
            <w:r w:rsidR="00AF45A0">
              <w:t xml:space="preserve"> </w:t>
            </w:r>
            <w:r w:rsidRPr="002228E0">
              <w:t>added</w:t>
            </w:r>
          </w:p>
        </w:tc>
      </w:tr>
      <w:tr w:rsidR="00BF3510" w:rsidRPr="002228E0" w14:paraId="14CCCE40" w14:textId="77777777" w:rsidTr="006B2541">
        <w:trPr>
          <w:cantSplit/>
        </w:trPr>
        <w:tc>
          <w:tcPr>
            <w:tcW w:w="1638" w:type="dxa"/>
            <w:gridSpan w:val="2"/>
          </w:tcPr>
          <w:p w14:paraId="69F450D1" w14:textId="77777777" w:rsidR="00BF3510" w:rsidRPr="002228E0" w:rsidRDefault="00553620" w:rsidP="006B2541">
            <w:pPr>
              <w:jc w:val="right"/>
            </w:pPr>
            <w:r w:rsidRPr="002228E0">
              <w:t>1-dec-1998</w:t>
            </w:r>
          </w:p>
        </w:tc>
        <w:tc>
          <w:tcPr>
            <w:tcW w:w="1445" w:type="dxa"/>
            <w:gridSpan w:val="2"/>
            <w:vAlign w:val="center"/>
          </w:tcPr>
          <w:p w14:paraId="5CCD5996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CF2AC67" w14:textId="5A2FC592" w:rsidR="00BF3510" w:rsidRPr="002228E0" w:rsidRDefault="00BF3510" w:rsidP="00D12292">
            <w:r w:rsidRPr="002228E0">
              <w:t>chapter</w:t>
            </w:r>
            <w:r w:rsidR="00AF45A0">
              <w:t xml:space="preserve"> </w:t>
            </w:r>
            <w:r w:rsidRPr="002228E0">
              <w:t>19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some</w:t>
            </w:r>
            <w:r w:rsidR="00AF45A0">
              <w:t xml:space="preserve"> </w:t>
            </w:r>
            <w:r w:rsidRPr="002228E0">
              <w:t>additions</w:t>
            </w:r>
            <w:r w:rsidR="00AF45A0">
              <w:t xml:space="preserve"> </w:t>
            </w:r>
            <w:r w:rsidRPr="002228E0">
              <w:t>in</w:t>
            </w:r>
            <w:r w:rsidR="00AF45A0">
              <w:t xml:space="preserve"> </w:t>
            </w:r>
            <w:r w:rsidRPr="002228E0">
              <w:t>beginning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Appendix.</w:t>
            </w:r>
          </w:p>
        </w:tc>
      </w:tr>
      <w:tr w:rsidR="00BF3510" w:rsidRPr="002228E0" w14:paraId="1383DBDD" w14:textId="77777777" w:rsidTr="006B2541">
        <w:trPr>
          <w:cantSplit/>
        </w:trPr>
        <w:tc>
          <w:tcPr>
            <w:tcW w:w="1638" w:type="dxa"/>
            <w:gridSpan w:val="2"/>
          </w:tcPr>
          <w:p w14:paraId="10113722" w14:textId="77777777" w:rsidR="00BF3510" w:rsidRPr="002228E0" w:rsidRDefault="00553620" w:rsidP="006B2541">
            <w:pPr>
              <w:jc w:val="right"/>
            </w:pPr>
            <w:r w:rsidRPr="002228E0">
              <w:t>2-dec-1998</w:t>
            </w:r>
          </w:p>
        </w:tc>
        <w:tc>
          <w:tcPr>
            <w:tcW w:w="1445" w:type="dxa"/>
            <w:gridSpan w:val="2"/>
            <w:vAlign w:val="center"/>
          </w:tcPr>
          <w:p w14:paraId="7F7CCA92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71743E38" w14:textId="47BDB6BB" w:rsidR="00BF3510" w:rsidRPr="002228E0" w:rsidRDefault="00377FEA" w:rsidP="00D12292">
            <w:r w:rsidRPr="002228E0">
              <w:t>equation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Pr="002228E0">
              <w:t>time</w:t>
            </w:r>
            <w:r w:rsidR="00AF45A0">
              <w:t xml:space="preserve"> </w:t>
            </w:r>
            <w:r w:rsidR="00BF3510" w:rsidRPr="002228E0">
              <w:t>explained</w:t>
            </w:r>
            <w:r w:rsidR="00AF45A0">
              <w:t xml:space="preserve"> </w:t>
            </w:r>
            <w:r w:rsidR="00BF3510" w:rsidRPr="002228E0">
              <w:t>(in</w:t>
            </w:r>
            <w:r w:rsidR="00AF45A0">
              <w:t xml:space="preserve"> </w:t>
            </w:r>
            <w:r w:rsidR="00BF3510" w:rsidRPr="002228E0">
              <w:t>§4),</w:t>
            </w:r>
            <w:r w:rsidR="00AF45A0">
              <w:t xml:space="preserve"> </w:t>
            </w:r>
            <w:r w:rsidR="00BF3510" w:rsidRPr="002228E0">
              <w:t>changes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1.27</w:t>
            </w:r>
            <w:r w:rsidR="00AF45A0">
              <w:t xml:space="preserve"> </w:t>
            </w:r>
            <w:r w:rsidR="00BF3510" w:rsidRPr="002228E0">
              <w:t>explained</w:t>
            </w:r>
          </w:p>
        </w:tc>
      </w:tr>
      <w:tr w:rsidR="00BF3510" w:rsidRPr="002228E0" w14:paraId="4A0C8AE0" w14:textId="77777777" w:rsidTr="006B2541">
        <w:trPr>
          <w:cantSplit/>
        </w:trPr>
        <w:tc>
          <w:tcPr>
            <w:tcW w:w="1638" w:type="dxa"/>
            <w:gridSpan w:val="2"/>
          </w:tcPr>
          <w:p w14:paraId="449667F4" w14:textId="77777777" w:rsidR="00BF3510" w:rsidRPr="002228E0" w:rsidRDefault="00553620" w:rsidP="006B2541">
            <w:pPr>
              <w:jc w:val="right"/>
            </w:pPr>
            <w:r w:rsidRPr="002228E0">
              <w:t>3-dec-1998</w:t>
            </w:r>
          </w:p>
        </w:tc>
        <w:tc>
          <w:tcPr>
            <w:tcW w:w="1445" w:type="dxa"/>
            <w:gridSpan w:val="2"/>
            <w:vAlign w:val="center"/>
          </w:tcPr>
          <w:p w14:paraId="591EDE18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103B327C" w14:textId="33B34F0B" w:rsidR="00BF3510" w:rsidRPr="002228E0" w:rsidRDefault="00377FEA" w:rsidP="00D12292">
            <w:r w:rsidRPr="002228E0">
              <w:t>note</w:t>
            </w:r>
            <w:r w:rsidR="00AF45A0">
              <w:t xml:space="preserve"> </w:t>
            </w:r>
            <w:r w:rsidR="00BF3510" w:rsidRPr="002228E0">
              <w:t>on</w:t>
            </w:r>
            <w:r w:rsidR="00AF45A0">
              <w:t xml:space="preserve"> </w:t>
            </w:r>
            <w:r w:rsidR="00BF3510" w:rsidRPr="002228E0">
              <w:t>ephemerides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1992</w:t>
            </w:r>
            <w:r w:rsidR="00AF45A0">
              <w:t xml:space="preserve"> </w:t>
            </w:r>
            <w:r w:rsidR="00BF3510" w:rsidRPr="002228E0">
              <w:t>QB1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1996</w:t>
            </w:r>
            <w:r w:rsidR="00AF45A0">
              <w:t xml:space="preserve"> </w:t>
            </w:r>
            <w:r w:rsidR="00BF3510" w:rsidRPr="002228E0">
              <w:t>TL66</w:t>
            </w:r>
          </w:p>
        </w:tc>
      </w:tr>
      <w:tr w:rsidR="00BF3510" w:rsidRPr="002228E0" w14:paraId="24832306" w14:textId="77777777" w:rsidTr="006B2541">
        <w:trPr>
          <w:cantSplit/>
        </w:trPr>
        <w:tc>
          <w:tcPr>
            <w:tcW w:w="1638" w:type="dxa"/>
            <w:gridSpan w:val="2"/>
          </w:tcPr>
          <w:p w14:paraId="5E388652" w14:textId="77777777" w:rsidR="00BF3510" w:rsidRPr="002228E0" w:rsidRDefault="00553620" w:rsidP="006B2541">
            <w:pPr>
              <w:jc w:val="right"/>
            </w:pPr>
            <w:r w:rsidRPr="002228E0">
              <w:t>17-dec-1998</w:t>
            </w:r>
          </w:p>
        </w:tc>
        <w:tc>
          <w:tcPr>
            <w:tcW w:w="1445" w:type="dxa"/>
            <w:gridSpan w:val="2"/>
            <w:vAlign w:val="center"/>
          </w:tcPr>
          <w:p w14:paraId="3985D48D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5E37FA1D" w14:textId="030BE8B7" w:rsidR="00BF3510" w:rsidRPr="002228E0" w:rsidRDefault="00377FEA" w:rsidP="00D12292">
            <w:r w:rsidRPr="002228E0">
              <w:t>note</w:t>
            </w:r>
            <w:r w:rsidR="00AF45A0">
              <w:t xml:space="preserve"> </w:t>
            </w:r>
            <w:r w:rsidR="00BF3510" w:rsidRPr="002228E0">
              <w:t>on</w:t>
            </w:r>
            <w:r w:rsidR="00AF45A0">
              <w:t xml:space="preserve"> </w:t>
            </w:r>
            <w:r w:rsidR="00BF3510" w:rsidRPr="002228E0">
              <w:t>extended</w:t>
            </w:r>
            <w:r w:rsidR="00AF45A0">
              <w:t xml:space="preserve"> </w:t>
            </w:r>
            <w:r w:rsidR="00BF3510" w:rsidRPr="002228E0">
              <w:t>time</w:t>
            </w:r>
            <w:r w:rsidR="00AF45A0">
              <w:t xml:space="preserve"> </w:t>
            </w:r>
            <w:r w:rsidR="00BF3510" w:rsidRPr="002228E0">
              <w:t>range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10'800</w:t>
            </w:r>
            <w:r w:rsidR="00AF45A0">
              <w:t xml:space="preserve"> </w:t>
            </w:r>
            <w:r w:rsidR="00BF3510" w:rsidRPr="002228E0">
              <w:t>years</w:t>
            </w:r>
          </w:p>
        </w:tc>
      </w:tr>
      <w:tr w:rsidR="00BF3510" w:rsidRPr="002228E0" w14:paraId="790596FD" w14:textId="77777777" w:rsidTr="006B2541">
        <w:trPr>
          <w:cantSplit/>
        </w:trPr>
        <w:tc>
          <w:tcPr>
            <w:tcW w:w="1638" w:type="dxa"/>
            <w:gridSpan w:val="2"/>
          </w:tcPr>
          <w:p w14:paraId="55E353A7" w14:textId="77777777" w:rsidR="00BF3510" w:rsidRPr="002228E0" w:rsidRDefault="00553620" w:rsidP="006B2541">
            <w:pPr>
              <w:jc w:val="right"/>
            </w:pPr>
            <w:r w:rsidRPr="002228E0">
              <w:t>22</w:t>
            </w:r>
            <w:r w:rsidR="00E7025C" w:rsidRPr="002228E0">
              <w:t>-</w:t>
            </w:r>
            <w:r w:rsidRPr="002228E0">
              <w:t>dec</w:t>
            </w:r>
            <w:r w:rsidR="00E7025C" w:rsidRPr="002228E0">
              <w:t>-</w:t>
            </w:r>
            <w:r w:rsidRPr="002228E0">
              <w:t>1998</w:t>
            </w:r>
          </w:p>
        </w:tc>
        <w:tc>
          <w:tcPr>
            <w:tcW w:w="1445" w:type="dxa"/>
            <w:gridSpan w:val="2"/>
            <w:vAlign w:val="center"/>
          </w:tcPr>
          <w:p w14:paraId="0D0D0989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48337468" w14:textId="32B282AE" w:rsidR="00BF3510" w:rsidRPr="002228E0" w:rsidRDefault="00377FEA" w:rsidP="00D12292">
            <w:r w:rsidRPr="002228E0">
              <w:t>appendix</w:t>
            </w:r>
            <w:r w:rsidR="00AF45A0">
              <w:t xml:space="preserve"> </w:t>
            </w:r>
            <w:r w:rsidR="00BF3510" w:rsidRPr="002228E0">
              <w:t>A</w:t>
            </w:r>
          </w:p>
        </w:tc>
      </w:tr>
      <w:tr w:rsidR="00BF3510" w:rsidRPr="002228E0" w14:paraId="70331200" w14:textId="77777777" w:rsidTr="006B2541">
        <w:trPr>
          <w:cantSplit/>
        </w:trPr>
        <w:tc>
          <w:tcPr>
            <w:tcW w:w="1638" w:type="dxa"/>
            <w:gridSpan w:val="2"/>
          </w:tcPr>
          <w:p w14:paraId="667E669D" w14:textId="77777777" w:rsidR="00BF3510" w:rsidRPr="002228E0" w:rsidRDefault="00553620" w:rsidP="006B2541">
            <w:pPr>
              <w:jc w:val="right"/>
            </w:pPr>
            <w:r w:rsidRPr="002228E0">
              <w:t>12-jan-1999</w:t>
            </w:r>
          </w:p>
        </w:tc>
        <w:tc>
          <w:tcPr>
            <w:tcW w:w="1445" w:type="dxa"/>
            <w:gridSpan w:val="2"/>
            <w:vAlign w:val="center"/>
          </w:tcPr>
          <w:p w14:paraId="1A3374DF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3174EB3" w14:textId="0453F47A" w:rsidR="00BF3510" w:rsidRPr="002228E0" w:rsidRDefault="00377FEA" w:rsidP="00D12292">
            <w:r w:rsidRPr="002228E0">
              <w:t>eclipse</w:t>
            </w:r>
            <w:r w:rsidR="00AF45A0">
              <w:t xml:space="preserve"> </w:t>
            </w:r>
            <w:r w:rsidR="00BF3510" w:rsidRPr="002228E0">
              <w:t>functions</w:t>
            </w:r>
            <w:r w:rsidR="00AF45A0">
              <w:t xml:space="preserve"> </w:t>
            </w:r>
            <w:r w:rsidR="00BF3510" w:rsidRPr="002228E0">
              <w:t>added,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1.31</w:t>
            </w:r>
          </w:p>
        </w:tc>
      </w:tr>
      <w:tr w:rsidR="00BF3510" w:rsidRPr="002228E0" w14:paraId="15CDC85A" w14:textId="77777777" w:rsidTr="006B2541">
        <w:trPr>
          <w:cantSplit/>
        </w:trPr>
        <w:tc>
          <w:tcPr>
            <w:tcW w:w="1638" w:type="dxa"/>
            <w:gridSpan w:val="2"/>
          </w:tcPr>
          <w:p w14:paraId="72467632" w14:textId="77777777" w:rsidR="00BF3510" w:rsidRPr="002228E0" w:rsidRDefault="00553620" w:rsidP="006B2541">
            <w:pPr>
              <w:jc w:val="right"/>
            </w:pPr>
            <w:r w:rsidRPr="002228E0">
              <w:t>19-apr-</w:t>
            </w:r>
            <w:r w:rsidR="004C02C3" w:rsidRPr="002228E0">
              <w:t>19</w:t>
            </w:r>
            <w:r w:rsidRPr="002228E0">
              <w:t>99</w:t>
            </w:r>
          </w:p>
        </w:tc>
        <w:tc>
          <w:tcPr>
            <w:tcW w:w="1445" w:type="dxa"/>
            <w:gridSpan w:val="2"/>
            <w:vAlign w:val="center"/>
          </w:tcPr>
          <w:p w14:paraId="14314118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09B02F8" w14:textId="7C1EE261" w:rsidR="00BF3510" w:rsidRPr="002228E0" w:rsidRDefault="00BF3510" w:rsidP="00D12292">
            <w:r w:rsidRPr="002228E0">
              <w:t>version</w:t>
            </w:r>
            <w:r w:rsidR="00AF45A0">
              <w:t xml:space="preserve"> </w:t>
            </w:r>
            <w:r w:rsidRPr="002228E0">
              <w:t>1.4</w:t>
            </w:r>
          </w:p>
        </w:tc>
      </w:tr>
      <w:tr w:rsidR="00BF3510" w:rsidRPr="002228E0" w14:paraId="6B6C781B" w14:textId="77777777" w:rsidTr="006B2541">
        <w:trPr>
          <w:cantSplit/>
        </w:trPr>
        <w:tc>
          <w:tcPr>
            <w:tcW w:w="1638" w:type="dxa"/>
            <w:gridSpan w:val="2"/>
          </w:tcPr>
          <w:p w14:paraId="128BD986" w14:textId="77777777" w:rsidR="00BF3510" w:rsidRPr="002228E0" w:rsidRDefault="00553620" w:rsidP="006B2541">
            <w:pPr>
              <w:jc w:val="right"/>
            </w:pPr>
            <w:r w:rsidRPr="002228E0">
              <w:t>8-jun-</w:t>
            </w:r>
            <w:r w:rsidR="004C02C3" w:rsidRPr="002228E0">
              <w:t>19</w:t>
            </w:r>
            <w:r w:rsidRPr="002228E0">
              <w:t>99</w:t>
            </w:r>
          </w:p>
        </w:tc>
        <w:tc>
          <w:tcPr>
            <w:tcW w:w="1445" w:type="dxa"/>
            <w:gridSpan w:val="2"/>
            <w:vAlign w:val="center"/>
          </w:tcPr>
          <w:p w14:paraId="1A249F55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0A013575" w14:textId="381E8700" w:rsidR="00BF3510" w:rsidRPr="002228E0" w:rsidRDefault="00377FEA" w:rsidP="00D12292">
            <w:r w:rsidRPr="002228E0">
              <w:t>chapter</w:t>
            </w:r>
            <w:r w:rsidR="00AF45A0">
              <w:t xml:space="preserve"> </w:t>
            </w:r>
            <w:r w:rsidR="00BF3510" w:rsidRPr="002228E0">
              <w:t>21</w:t>
            </w:r>
            <w:r w:rsidR="00AF45A0">
              <w:t xml:space="preserve"> </w:t>
            </w:r>
            <w:r w:rsidR="00BF3510" w:rsidRPr="002228E0">
              <w:t>on</w:t>
            </w:r>
            <w:r w:rsidR="00AF45A0">
              <w:t xml:space="preserve"> </w:t>
            </w:r>
            <w:r w:rsidR="00BF3510" w:rsidRPr="002228E0">
              <w:t>tracing</w:t>
            </w:r>
            <w:r w:rsidR="00AF45A0">
              <w:t xml:space="preserve"> </w:t>
            </w:r>
            <w:r w:rsidR="00BF3510" w:rsidRPr="002228E0">
              <w:t>an</w:t>
            </w:r>
            <w:r w:rsidR="00AF45A0">
              <w:t xml:space="preserve"> </w:t>
            </w:r>
            <w:r w:rsidR="00BF3510" w:rsidRPr="002228E0">
              <w:t>debugging</w:t>
            </w:r>
            <w:r w:rsidR="00AF45A0">
              <w:t xml:space="preserve"> </w:t>
            </w:r>
            <w:r w:rsidR="00BF3510" w:rsidRPr="002228E0">
              <w:t>Swisseph</w:t>
            </w:r>
          </w:p>
        </w:tc>
      </w:tr>
      <w:tr w:rsidR="00BF3510" w:rsidRPr="002228E0" w14:paraId="5E7F0F85" w14:textId="77777777" w:rsidTr="006B2541">
        <w:trPr>
          <w:cantSplit/>
        </w:trPr>
        <w:tc>
          <w:tcPr>
            <w:tcW w:w="1638" w:type="dxa"/>
            <w:gridSpan w:val="2"/>
          </w:tcPr>
          <w:p w14:paraId="3B48A343" w14:textId="77777777" w:rsidR="00BF3510" w:rsidRPr="002228E0" w:rsidRDefault="00553620" w:rsidP="006B2541">
            <w:pPr>
              <w:jc w:val="right"/>
            </w:pPr>
            <w:r w:rsidRPr="002228E0">
              <w:t>27-jul-</w:t>
            </w:r>
            <w:r w:rsidR="004C02C3" w:rsidRPr="002228E0">
              <w:t>19</w:t>
            </w:r>
            <w:r w:rsidRPr="002228E0">
              <w:t>99</w:t>
            </w:r>
          </w:p>
        </w:tc>
        <w:tc>
          <w:tcPr>
            <w:tcW w:w="1445" w:type="dxa"/>
            <w:gridSpan w:val="2"/>
            <w:vAlign w:val="center"/>
          </w:tcPr>
          <w:p w14:paraId="6CAC1A21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21734732" w14:textId="43CD1C3F" w:rsidR="00BF3510" w:rsidRPr="002228E0" w:rsidRDefault="00377FEA" w:rsidP="00D12292">
            <w:r w:rsidRPr="002228E0">
              <w:t>info</w:t>
            </w:r>
            <w:r w:rsidR="00AF45A0">
              <w:t xml:space="preserve"> </w:t>
            </w:r>
            <w:r w:rsidR="00BF3510" w:rsidRPr="002228E0">
              <w:t>about</w:t>
            </w:r>
            <w:r w:rsidR="00AF45A0">
              <w:t xml:space="preserve"> </w:t>
            </w:r>
            <w:r w:rsidR="00BF3510" w:rsidRPr="002228E0">
              <w:t>sidereal</w:t>
            </w:r>
            <w:r w:rsidR="00AF45A0">
              <w:t xml:space="preserve"> </w:t>
            </w:r>
            <w:r w:rsidR="00BF3510" w:rsidRPr="002228E0">
              <w:t>calculations</w:t>
            </w:r>
          </w:p>
        </w:tc>
      </w:tr>
      <w:tr w:rsidR="00BF3510" w:rsidRPr="002228E0" w14:paraId="2A7A8D94" w14:textId="77777777" w:rsidTr="006B2541">
        <w:trPr>
          <w:cantSplit/>
          <w:trHeight w:val="396"/>
        </w:trPr>
        <w:tc>
          <w:tcPr>
            <w:tcW w:w="1638" w:type="dxa"/>
            <w:gridSpan w:val="2"/>
          </w:tcPr>
          <w:p w14:paraId="4B8350A9" w14:textId="77777777" w:rsidR="00BF3510" w:rsidRPr="002228E0" w:rsidRDefault="00553620" w:rsidP="006B2541">
            <w:pPr>
              <w:jc w:val="right"/>
            </w:pPr>
            <w:r w:rsidRPr="002228E0">
              <w:t>16-aug-</w:t>
            </w:r>
            <w:r w:rsidR="004C02C3" w:rsidRPr="002228E0">
              <w:t>19</w:t>
            </w:r>
            <w:r w:rsidRPr="002228E0">
              <w:t>99</w:t>
            </w:r>
          </w:p>
        </w:tc>
        <w:tc>
          <w:tcPr>
            <w:tcW w:w="1445" w:type="dxa"/>
            <w:gridSpan w:val="2"/>
            <w:vAlign w:val="center"/>
          </w:tcPr>
          <w:p w14:paraId="07BA3A17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0E533DE7" w14:textId="00FA1A83" w:rsidR="00BF3510" w:rsidRPr="002228E0" w:rsidRDefault="00BF3510" w:rsidP="00D12292">
            <w:r w:rsidRPr="002228E0">
              <w:t>version</w:t>
            </w:r>
            <w:r w:rsidR="00AF45A0">
              <w:t xml:space="preserve"> </w:t>
            </w:r>
            <w:r w:rsidRPr="002228E0">
              <w:t>1.51,</w:t>
            </w:r>
            <w:r w:rsidR="00AF45A0">
              <w:t xml:space="preserve"> </w:t>
            </w: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</w:t>
            </w:r>
          </w:p>
        </w:tc>
      </w:tr>
      <w:tr w:rsidR="00BF3510" w:rsidRPr="002228E0" w14:paraId="2D883C9F" w14:textId="77777777" w:rsidTr="006B2541">
        <w:trPr>
          <w:cantSplit/>
        </w:trPr>
        <w:tc>
          <w:tcPr>
            <w:tcW w:w="1638" w:type="dxa"/>
            <w:gridSpan w:val="2"/>
          </w:tcPr>
          <w:p w14:paraId="3A962542" w14:textId="77777777" w:rsidR="00BF3510" w:rsidRPr="002228E0" w:rsidRDefault="00553620" w:rsidP="006B2541">
            <w:pPr>
              <w:jc w:val="right"/>
            </w:pPr>
            <w:r w:rsidRPr="002228E0">
              <w:t>15-feb-</w:t>
            </w:r>
            <w:r w:rsidR="004C02C3" w:rsidRPr="002228E0">
              <w:t>20</w:t>
            </w:r>
            <w:r w:rsidRPr="002228E0">
              <w:t>00</w:t>
            </w:r>
          </w:p>
        </w:tc>
        <w:tc>
          <w:tcPr>
            <w:tcW w:w="1445" w:type="dxa"/>
            <w:gridSpan w:val="2"/>
            <w:vAlign w:val="center"/>
          </w:tcPr>
          <w:p w14:paraId="2D201B30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3BFBB7B" w14:textId="30993345" w:rsidR="00BF3510" w:rsidRPr="002228E0" w:rsidRDefault="00BF3510" w:rsidP="00D12292">
            <w:r w:rsidRPr="002228E0">
              <w:t>many</w:t>
            </w:r>
            <w:r w:rsidR="00AF45A0">
              <w:t xml:space="preserve"> </w:t>
            </w:r>
            <w:r w:rsidRPr="002228E0">
              <w:t>things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1.60</w:t>
            </w:r>
          </w:p>
        </w:tc>
      </w:tr>
      <w:tr w:rsidR="00BF3510" w:rsidRPr="002228E0" w14:paraId="2159C231" w14:textId="77777777" w:rsidTr="006B2541">
        <w:trPr>
          <w:cantSplit/>
        </w:trPr>
        <w:tc>
          <w:tcPr>
            <w:tcW w:w="1638" w:type="dxa"/>
            <w:gridSpan w:val="2"/>
          </w:tcPr>
          <w:p w14:paraId="5E8A588E" w14:textId="77777777" w:rsidR="00BF3510" w:rsidRPr="002228E0" w:rsidRDefault="00553620" w:rsidP="006B2541">
            <w:pPr>
              <w:jc w:val="right"/>
            </w:pPr>
            <w:r w:rsidRPr="002228E0">
              <w:t>19-mar-</w:t>
            </w:r>
            <w:r w:rsidR="004C02C3" w:rsidRPr="002228E0">
              <w:t>20</w:t>
            </w:r>
            <w:r w:rsidRPr="002228E0">
              <w:t>00</w:t>
            </w:r>
          </w:p>
        </w:tc>
        <w:tc>
          <w:tcPr>
            <w:tcW w:w="1445" w:type="dxa"/>
            <w:gridSpan w:val="2"/>
            <w:vAlign w:val="center"/>
          </w:tcPr>
          <w:p w14:paraId="7C7433A6" w14:textId="314AAC5F" w:rsidR="00BF3510" w:rsidRPr="002228E0" w:rsidRDefault="00BF3510" w:rsidP="00D12292">
            <w:r w:rsidRPr="002228E0">
              <w:t>Vic</w:t>
            </w:r>
            <w:r w:rsidR="00AF45A0">
              <w:t xml:space="preserve"> </w:t>
            </w:r>
            <w:r w:rsidRPr="002228E0">
              <w:t>Ogi</w:t>
            </w:r>
          </w:p>
        </w:tc>
        <w:tc>
          <w:tcPr>
            <w:tcW w:w="7373" w:type="dxa"/>
            <w:gridSpan w:val="3"/>
            <w:vAlign w:val="center"/>
          </w:tcPr>
          <w:p w14:paraId="10EE4F02" w14:textId="2073B689" w:rsidR="00BF3510" w:rsidRPr="002228E0" w:rsidRDefault="00553620" w:rsidP="00D12292">
            <w:r w:rsidRPr="002228E0">
              <w:t>swephprg.doc</w:t>
            </w:r>
            <w:r w:rsidR="00AF45A0">
              <w:t xml:space="preserve"> </w:t>
            </w:r>
            <w:r w:rsidR="00BF3510" w:rsidRPr="002228E0">
              <w:t>re-edited</w:t>
            </w:r>
          </w:p>
        </w:tc>
      </w:tr>
      <w:tr w:rsidR="00BF3510" w:rsidRPr="002228E0" w14:paraId="7FD1C9F2" w14:textId="77777777" w:rsidTr="006B2541">
        <w:trPr>
          <w:cantSplit/>
        </w:trPr>
        <w:tc>
          <w:tcPr>
            <w:tcW w:w="1638" w:type="dxa"/>
            <w:gridSpan w:val="2"/>
          </w:tcPr>
          <w:p w14:paraId="0B7B89B3" w14:textId="77777777" w:rsidR="00BF3510" w:rsidRPr="002228E0" w:rsidRDefault="00553620" w:rsidP="006B2541">
            <w:pPr>
              <w:jc w:val="right"/>
            </w:pPr>
            <w:r w:rsidRPr="002228E0">
              <w:t>17-apr-</w:t>
            </w:r>
            <w:r w:rsidR="004C02C3" w:rsidRPr="002228E0">
              <w:t>20</w:t>
            </w:r>
            <w:r w:rsidRPr="002228E0">
              <w:t>02</w:t>
            </w:r>
          </w:p>
        </w:tc>
        <w:tc>
          <w:tcPr>
            <w:tcW w:w="1445" w:type="dxa"/>
            <w:gridSpan w:val="2"/>
            <w:vAlign w:val="center"/>
          </w:tcPr>
          <w:p w14:paraId="1D5E5ED6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869042B" w14:textId="5D3CA9D3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1.64</w:t>
            </w:r>
          </w:p>
        </w:tc>
      </w:tr>
      <w:tr w:rsidR="00BF3510" w:rsidRPr="002228E0" w14:paraId="14DCB37B" w14:textId="77777777" w:rsidTr="006B2541">
        <w:trPr>
          <w:cantSplit/>
        </w:trPr>
        <w:tc>
          <w:tcPr>
            <w:tcW w:w="1638" w:type="dxa"/>
            <w:gridSpan w:val="2"/>
          </w:tcPr>
          <w:p w14:paraId="2E3D516F" w14:textId="77777777" w:rsidR="00BF3510" w:rsidRPr="002228E0" w:rsidRDefault="00553620" w:rsidP="006B2541">
            <w:pPr>
              <w:jc w:val="right"/>
            </w:pPr>
            <w:r w:rsidRPr="002228E0">
              <w:t>26-jun-</w:t>
            </w:r>
            <w:r w:rsidR="004C02C3" w:rsidRPr="002228E0">
              <w:t>20</w:t>
            </w:r>
            <w:r w:rsidRPr="002228E0">
              <w:t>02</w:t>
            </w:r>
          </w:p>
        </w:tc>
        <w:tc>
          <w:tcPr>
            <w:tcW w:w="1445" w:type="dxa"/>
            <w:gridSpan w:val="2"/>
            <w:vAlign w:val="center"/>
          </w:tcPr>
          <w:p w14:paraId="0169E75E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56DDC508" w14:textId="2ACD21CE" w:rsidR="00BF3510" w:rsidRPr="002228E0" w:rsidRDefault="00377FEA" w:rsidP="00D12292">
            <w:r w:rsidRPr="002228E0">
              <w:t>version</w:t>
            </w:r>
            <w:r w:rsidR="00AF45A0">
              <w:t xml:space="preserve"> </w:t>
            </w:r>
            <w:r w:rsidR="00BF3510" w:rsidRPr="002228E0">
              <w:t>1.64.01</w:t>
            </w:r>
          </w:p>
        </w:tc>
      </w:tr>
      <w:tr w:rsidR="00BF3510" w:rsidRPr="002228E0" w14:paraId="6618D8BD" w14:textId="77777777" w:rsidTr="006B2541">
        <w:trPr>
          <w:cantSplit/>
        </w:trPr>
        <w:tc>
          <w:tcPr>
            <w:tcW w:w="1638" w:type="dxa"/>
            <w:gridSpan w:val="2"/>
          </w:tcPr>
          <w:p w14:paraId="71DE2004" w14:textId="77777777" w:rsidR="00BF3510" w:rsidRPr="002228E0" w:rsidRDefault="00553620" w:rsidP="006B2541">
            <w:pPr>
              <w:jc w:val="right"/>
            </w:pPr>
            <w:r w:rsidRPr="002228E0">
              <w:t>31-dec-2002</w:t>
            </w:r>
          </w:p>
        </w:tc>
        <w:tc>
          <w:tcPr>
            <w:tcW w:w="1445" w:type="dxa"/>
            <w:gridSpan w:val="2"/>
            <w:vAlign w:val="center"/>
          </w:tcPr>
          <w:p w14:paraId="717F2B57" w14:textId="77777777" w:rsidR="00BF3510" w:rsidRPr="002228E0" w:rsidRDefault="00BF3510" w:rsidP="00D12292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36AEAC68" w14:textId="555E40C3" w:rsidR="00BF3510" w:rsidRPr="002228E0" w:rsidRDefault="00BF3510" w:rsidP="00D12292">
            <w:r w:rsidRPr="002228E0">
              <w:t>edited</w:t>
            </w:r>
            <w:r w:rsidR="00AF45A0">
              <w:t xml:space="preserve"> </w:t>
            </w:r>
            <w:r w:rsidRPr="002228E0">
              <w:t>doc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remove</w:t>
            </w:r>
            <w:r w:rsidR="00AF45A0">
              <w:t xml:space="preserve"> </w:t>
            </w:r>
            <w:r w:rsidRPr="002228E0">
              <w:t>references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16-bit</w:t>
            </w:r>
            <w:r w:rsidR="00AF45A0">
              <w:t xml:space="preserve"> </w:t>
            </w:r>
            <w:r w:rsidRPr="002228E0">
              <w:t>version</w:t>
            </w:r>
          </w:p>
        </w:tc>
      </w:tr>
      <w:tr w:rsidR="00BF3510" w:rsidRPr="002228E0" w14:paraId="2685A385" w14:textId="77777777" w:rsidTr="006B2541">
        <w:trPr>
          <w:cantSplit/>
        </w:trPr>
        <w:tc>
          <w:tcPr>
            <w:tcW w:w="1638" w:type="dxa"/>
            <w:gridSpan w:val="2"/>
          </w:tcPr>
          <w:p w14:paraId="623FA506" w14:textId="77777777" w:rsidR="00BF3510" w:rsidRPr="002228E0" w:rsidRDefault="00553620" w:rsidP="006B2541">
            <w:pPr>
              <w:jc w:val="right"/>
            </w:pPr>
            <w:r w:rsidRPr="002228E0">
              <w:t>12-jun-2003</w:t>
            </w:r>
          </w:p>
        </w:tc>
        <w:tc>
          <w:tcPr>
            <w:tcW w:w="1445" w:type="dxa"/>
            <w:gridSpan w:val="2"/>
            <w:vAlign w:val="center"/>
          </w:tcPr>
          <w:p w14:paraId="3EAAB344" w14:textId="77777777" w:rsidR="00BF3510" w:rsidRPr="002228E0" w:rsidRDefault="00BF3510" w:rsidP="00D12292">
            <w:r w:rsidRPr="002228E0">
              <w:t>Alois/Dieter</w:t>
            </w:r>
          </w:p>
        </w:tc>
        <w:tc>
          <w:tcPr>
            <w:tcW w:w="7373" w:type="dxa"/>
            <w:gridSpan w:val="3"/>
            <w:vAlign w:val="center"/>
          </w:tcPr>
          <w:p w14:paraId="35AC1A9C" w14:textId="76536E0C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1.65</w:t>
            </w:r>
          </w:p>
        </w:tc>
      </w:tr>
      <w:tr w:rsidR="00BF3510" w:rsidRPr="002228E0" w14:paraId="342DEB67" w14:textId="77777777" w:rsidTr="006B2541">
        <w:trPr>
          <w:cantSplit/>
        </w:trPr>
        <w:tc>
          <w:tcPr>
            <w:tcW w:w="1621" w:type="dxa"/>
          </w:tcPr>
          <w:p w14:paraId="6FDEFEC7" w14:textId="77777777" w:rsidR="00BF3510" w:rsidRPr="002228E0" w:rsidRDefault="00553620" w:rsidP="006B2541">
            <w:pPr>
              <w:jc w:val="right"/>
            </w:pPr>
            <w:r w:rsidRPr="002228E0">
              <w:t>10-jul-2003</w:t>
            </w:r>
          </w:p>
        </w:tc>
        <w:tc>
          <w:tcPr>
            <w:tcW w:w="1428" w:type="dxa"/>
            <w:gridSpan w:val="2"/>
          </w:tcPr>
          <w:p w14:paraId="58E113D9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4DC359E7" w14:textId="5850CAA0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1.66</w:t>
            </w:r>
          </w:p>
        </w:tc>
        <w:tc>
          <w:tcPr>
            <w:tcW w:w="834" w:type="dxa"/>
            <w:gridSpan w:val="2"/>
          </w:tcPr>
          <w:p w14:paraId="5A5CC63D" w14:textId="77777777" w:rsidR="00BF3510" w:rsidRPr="002228E0" w:rsidRDefault="00BF3510" w:rsidP="00D12292"/>
        </w:tc>
      </w:tr>
      <w:tr w:rsidR="00BF3510" w:rsidRPr="002228E0" w14:paraId="09FD59C2" w14:textId="77777777" w:rsidTr="006B2541">
        <w:trPr>
          <w:cantSplit/>
        </w:trPr>
        <w:tc>
          <w:tcPr>
            <w:tcW w:w="1621" w:type="dxa"/>
          </w:tcPr>
          <w:p w14:paraId="60AC8EB4" w14:textId="77777777" w:rsidR="00BF3510" w:rsidRPr="002228E0" w:rsidRDefault="00553620" w:rsidP="006B2541">
            <w:pPr>
              <w:jc w:val="right"/>
            </w:pPr>
            <w:r w:rsidRPr="002228E0">
              <w:t>25-may-2004</w:t>
            </w:r>
          </w:p>
        </w:tc>
        <w:tc>
          <w:tcPr>
            <w:tcW w:w="1428" w:type="dxa"/>
            <w:gridSpan w:val="2"/>
          </w:tcPr>
          <w:p w14:paraId="56EB89BF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251055FB" w14:textId="713DF771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eclipse</w:t>
            </w:r>
            <w:r w:rsidR="00AF45A0">
              <w:t xml:space="preserve"> </w:t>
            </w:r>
            <w:r w:rsidR="00BF3510" w:rsidRPr="002228E0">
              <w:t>functions</w:t>
            </w:r>
            <w:r w:rsidR="00AF45A0">
              <w:t xml:space="preserve"> </w:t>
            </w:r>
            <w:r w:rsidR="00BF3510" w:rsidRPr="002228E0">
              <w:t>updated</w:t>
            </w:r>
          </w:p>
        </w:tc>
        <w:tc>
          <w:tcPr>
            <w:tcW w:w="834" w:type="dxa"/>
            <w:gridSpan w:val="2"/>
          </w:tcPr>
          <w:p w14:paraId="7EBF3FBE" w14:textId="77777777" w:rsidR="00BF3510" w:rsidRPr="002228E0" w:rsidRDefault="00BF3510" w:rsidP="00D12292"/>
        </w:tc>
      </w:tr>
      <w:tr w:rsidR="00BF3510" w:rsidRPr="002228E0" w14:paraId="4E26DD65" w14:textId="77777777" w:rsidTr="006B2541">
        <w:trPr>
          <w:cantSplit/>
        </w:trPr>
        <w:tc>
          <w:tcPr>
            <w:tcW w:w="1621" w:type="dxa"/>
          </w:tcPr>
          <w:p w14:paraId="57691329" w14:textId="77777777" w:rsidR="00BF3510" w:rsidRPr="002228E0" w:rsidRDefault="00553620" w:rsidP="006B2541">
            <w:pPr>
              <w:jc w:val="right"/>
            </w:pPr>
            <w:r w:rsidRPr="002228E0">
              <w:t>31-mar-2005</w:t>
            </w:r>
          </w:p>
        </w:tc>
        <w:tc>
          <w:tcPr>
            <w:tcW w:w="1428" w:type="dxa"/>
            <w:gridSpan w:val="2"/>
          </w:tcPr>
          <w:p w14:paraId="7510E1C2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23B1D5D3" w14:textId="0F74DCB7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1.67</w:t>
            </w:r>
          </w:p>
        </w:tc>
        <w:tc>
          <w:tcPr>
            <w:tcW w:w="834" w:type="dxa"/>
            <w:gridSpan w:val="2"/>
          </w:tcPr>
          <w:p w14:paraId="7864CD5A" w14:textId="77777777" w:rsidR="00BF3510" w:rsidRPr="002228E0" w:rsidRDefault="00BF3510" w:rsidP="00D12292"/>
        </w:tc>
      </w:tr>
      <w:tr w:rsidR="00BF3510" w:rsidRPr="002228E0" w14:paraId="61B70C87" w14:textId="77777777" w:rsidTr="006B2541">
        <w:trPr>
          <w:cantSplit/>
        </w:trPr>
        <w:tc>
          <w:tcPr>
            <w:tcW w:w="1621" w:type="dxa"/>
          </w:tcPr>
          <w:p w14:paraId="44085484" w14:textId="77777777" w:rsidR="00BF3510" w:rsidRPr="002228E0" w:rsidRDefault="00553620" w:rsidP="006B2541">
            <w:pPr>
              <w:jc w:val="right"/>
            </w:pPr>
            <w:r w:rsidRPr="002228E0">
              <w:t>3-may-2005</w:t>
            </w:r>
          </w:p>
        </w:tc>
        <w:tc>
          <w:tcPr>
            <w:tcW w:w="1428" w:type="dxa"/>
            <w:gridSpan w:val="2"/>
          </w:tcPr>
          <w:p w14:paraId="0E9F2A37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0B2346CB" w14:textId="3C4873BB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1.67.01</w:t>
            </w:r>
          </w:p>
        </w:tc>
        <w:tc>
          <w:tcPr>
            <w:tcW w:w="834" w:type="dxa"/>
            <w:gridSpan w:val="2"/>
          </w:tcPr>
          <w:p w14:paraId="635F7FCF" w14:textId="77777777" w:rsidR="00BF3510" w:rsidRPr="002228E0" w:rsidRDefault="00BF3510" w:rsidP="00D12292"/>
        </w:tc>
      </w:tr>
      <w:tr w:rsidR="00BF3510" w:rsidRPr="002228E0" w14:paraId="3E00C72A" w14:textId="77777777" w:rsidTr="006B2541">
        <w:trPr>
          <w:cantSplit/>
        </w:trPr>
        <w:tc>
          <w:tcPr>
            <w:tcW w:w="1621" w:type="dxa"/>
          </w:tcPr>
          <w:p w14:paraId="46687933" w14:textId="77777777" w:rsidR="00BF3510" w:rsidRPr="002228E0" w:rsidRDefault="00553620" w:rsidP="006B2541">
            <w:pPr>
              <w:jc w:val="right"/>
            </w:pPr>
            <w:r w:rsidRPr="002228E0">
              <w:t>22-feb-2006</w:t>
            </w:r>
          </w:p>
        </w:tc>
        <w:tc>
          <w:tcPr>
            <w:tcW w:w="1428" w:type="dxa"/>
            <w:gridSpan w:val="2"/>
          </w:tcPr>
          <w:p w14:paraId="30FE716B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2C51F22F" w14:textId="2444B0F7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version</w:t>
            </w:r>
            <w:r w:rsidR="00AF45A0">
              <w:t xml:space="preserve"> </w:t>
            </w:r>
            <w:r w:rsidR="00BF3510" w:rsidRPr="002228E0">
              <w:t>1.70.00</w:t>
            </w:r>
          </w:p>
        </w:tc>
        <w:tc>
          <w:tcPr>
            <w:tcW w:w="834" w:type="dxa"/>
            <w:gridSpan w:val="2"/>
          </w:tcPr>
          <w:p w14:paraId="5EC4C685" w14:textId="77777777" w:rsidR="00BF3510" w:rsidRPr="002228E0" w:rsidRDefault="00BF3510" w:rsidP="00D12292"/>
        </w:tc>
      </w:tr>
      <w:tr w:rsidR="00BF3510" w:rsidRPr="002228E0" w14:paraId="73A762CA" w14:textId="77777777" w:rsidTr="006B2541">
        <w:trPr>
          <w:cantSplit/>
        </w:trPr>
        <w:tc>
          <w:tcPr>
            <w:tcW w:w="1621" w:type="dxa"/>
          </w:tcPr>
          <w:p w14:paraId="3EE570D9" w14:textId="77777777" w:rsidR="00BF3510" w:rsidRPr="002228E0" w:rsidRDefault="00553620" w:rsidP="006B2541">
            <w:pPr>
              <w:jc w:val="right"/>
            </w:pPr>
            <w:r w:rsidRPr="002228E0">
              <w:t>2-may-2006</w:t>
            </w:r>
          </w:p>
        </w:tc>
        <w:tc>
          <w:tcPr>
            <w:tcW w:w="1428" w:type="dxa"/>
            <w:gridSpan w:val="2"/>
          </w:tcPr>
          <w:p w14:paraId="0326FF77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0A23286A" w14:textId="46145CE5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1.70.01</w:t>
            </w:r>
          </w:p>
        </w:tc>
        <w:tc>
          <w:tcPr>
            <w:tcW w:w="834" w:type="dxa"/>
            <w:gridSpan w:val="2"/>
          </w:tcPr>
          <w:p w14:paraId="01D2161F" w14:textId="77777777" w:rsidR="00BF3510" w:rsidRPr="002228E0" w:rsidRDefault="00BF3510" w:rsidP="00D12292"/>
        </w:tc>
      </w:tr>
      <w:tr w:rsidR="00BF3510" w:rsidRPr="002228E0" w14:paraId="5A33CBEB" w14:textId="77777777" w:rsidTr="006B2541">
        <w:trPr>
          <w:cantSplit/>
        </w:trPr>
        <w:tc>
          <w:tcPr>
            <w:tcW w:w="1621" w:type="dxa"/>
          </w:tcPr>
          <w:p w14:paraId="7785D187" w14:textId="77777777" w:rsidR="00BF3510" w:rsidRPr="002228E0" w:rsidRDefault="00553620" w:rsidP="006B2541">
            <w:pPr>
              <w:jc w:val="right"/>
            </w:pPr>
            <w:r w:rsidRPr="002228E0">
              <w:t>5-feb-2006</w:t>
            </w:r>
          </w:p>
        </w:tc>
        <w:tc>
          <w:tcPr>
            <w:tcW w:w="1428" w:type="dxa"/>
            <w:gridSpan w:val="2"/>
          </w:tcPr>
          <w:p w14:paraId="63C41284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74073023" w14:textId="60FB95EE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1.70.02</w:t>
            </w:r>
          </w:p>
        </w:tc>
        <w:tc>
          <w:tcPr>
            <w:tcW w:w="834" w:type="dxa"/>
            <w:gridSpan w:val="2"/>
          </w:tcPr>
          <w:p w14:paraId="52CE94EB" w14:textId="77777777" w:rsidR="00BF3510" w:rsidRPr="002228E0" w:rsidRDefault="00BF3510" w:rsidP="00D12292"/>
        </w:tc>
      </w:tr>
      <w:tr w:rsidR="00BF3510" w:rsidRPr="002228E0" w14:paraId="7F179798" w14:textId="77777777" w:rsidTr="006B2541">
        <w:trPr>
          <w:cantSplit/>
        </w:trPr>
        <w:tc>
          <w:tcPr>
            <w:tcW w:w="1621" w:type="dxa"/>
          </w:tcPr>
          <w:p w14:paraId="1022DA54" w14:textId="77777777" w:rsidR="00BF3510" w:rsidRPr="002228E0" w:rsidRDefault="00553620" w:rsidP="006B2541">
            <w:pPr>
              <w:jc w:val="right"/>
            </w:pPr>
            <w:r w:rsidRPr="002228E0">
              <w:t>30-jun-2006</w:t>
            </w:r>
          </w:p>
        </w:tc>
        <w:tc>
          <w:tcPr>
            <w:tcW w:w="1428" w:type="dxa"/>
            <w:gridSpan w:val="2"/>
          </w:tcPr>
          <w:p w14:paraId="241E87D5" w14:textId="77777777" w:rsidR="00BF3510" w:rsidRPr="002228E0" w:rsidRDefault="00BF3510" w:rsidP="006B2541">
            <w:r w:rsidRPr="002228E0">
              <w:t>Dieter</w:t>
            </w:r>
          </w:p>
        </w:tc>
        <w:tc>
          <w:tcPr>
            <w:tcW w:w="6573" w:type="dxa"/>
            <w:gridSpan w:val="2"/>
            <w:vAlign w:val="center"/>
          </w:tcPr>
          <w:p w14:paraId="424DBC83" w14:textId="638A11B7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1.70.03</w:t>
            </w:r>
          </w:p>
        </w:tc>
        <w:tc>
          <w:tcPr>
            <w:tcW w:w="834" w:type="dxa"/>
            <w:gridSpan w:val="2"/>
          </w:tcPr>
          <w:p w14:paraId="3B45C807" w14:textId="77777777" w:rsidR="00BF3510" w:rsidRPr="002228E0" w:rsidRDefault="00BF3510" w:rsidP="00D12292"/>
        </w:tc>
      </w:tr>
      <w:tr w:rsidR="00BF3510" w:rsidRPr="002228E0" w14:paraId="27A6DEFC" w14:textId="77777777" w:rsidTr="006B2541">
        <w:trPr>
          <w:cantSplit/>
        </w:trPr>
        <w:tc>
          <w:tcPr>
            <w:tcW w:w="1638" w:type="dxa"/>
            <w:gridSpan w:val="2"/>
          </w:tcPr>
          <w:p w14:paraId="471FA75E" w14:textId="77777777" w:rsidR="00BF3510" w:rsidRPr="002228E0" w:rsidRDefault="00553620" w:rsidP="006B2541">
            <w:pPr>
              <w:jc w:val="right"/>
            </w:pPr>
            <w:r w:rsidRPr="002228E0">
              <w:t>28-sep-2006</w:t>
            </w:r>
          </w:p>
        </w:tc>
        <w:tc>
          <w:tcPr>
            <w:tcW w:w="1445" w:type="dxa"/>
            <w:gridSpan w:val="2"/>
            <w:vAlign w:val="center"/>
          </w:tcPr>
          <w:p w14:paraId="24649273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152FC53" w14:textId="3E1F063D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1.71</w:t>
            </w:r>
          </w:p>
        </w:tc>
      </w:tr>
      <w:tr w:rsidR="00BF3510" w:rsidRPr="002228E0" w14:paraId="49C72958" w14:textId="77777777" w:rsidTr="006B2541">
        <w:trPr>
          <w:cantSplit/>
        </w:trPr>
        <w:tc>
          <w:tcPr>
            <w:tcW w:w="1638" w:type="dxa"/>
            <w:gridSpan w:val="2"/>
          </w:tcPr>
          <w:p w14:paraId="47C5336D" w14:textId="77777777" w:rsidR="00BF3510" w:rsidRPr="002228E0" w:rsidRDefault="00553620" w:rsidP="006B2541">
            <w:pPr>
              <w:jc w:val="right"/>
            </w:pPr>
            <w:r w:rsidRPr="002228E0">
              <w:t>29-may-2008</w:t>
            </w:r>
          </w:p>
        </w:tc>
        <w:tc>
          <w:tcPr>
            <w:tcW w:w="1445" w:type="dxa"/>
            <w:gridSpan w:val="2"/>
            <w:vAlign w:val="center"/>
          </w:tcPr>
          <w:p w14:paraId="7352BA2E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7BD71E5" w14:textId="1E6BCE6C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1.73</w:t>
            </w:r>
          </w:p>
        </w:tc>
      </w:tr>
      <w:tr w:rsidR="00BF3510" w:rsidRPr="002228E0" w14:paraId="356240C7" w14:textId="77777777" w:rsidTr="006B2541">
        <w:trPr>
          <w:cantSplit/>
        </w:trPr>
        <w:tc>
          <w:tcPr>
            <w:tcW w:w="1638" w:type="dxa"/>
            <w:gridSpan w:val="2"/>
          </w:tcPr>
          <w:p w14:paraId="7889F5EC" w14:textId="77777777" w:rsidR="00BF3510" w:rsidRPr="002228E0" w:rsidRDefault="00553620" w:rsidP="006B2541">
            <w:pPr>
              <w:jc w:val="right"/>
            </w:pPr>
            <w:r w:rsidRPr="002228E0">
              <w:t>18-jun-2008</w:t>
            </w:r>
          </w:p>
        </w:tc>
        <w:tc>
          <w:tcPr>
            <w:tcW w:w="1445" w:type="dxa"/>
            <w:gridSpan w:val="2"/>
            <w:vAlign w:val="center"/>
          </w:tcPr>
          <w:p w14:paraId="5FAC6095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73022C16" w14:textId="4DCF5889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1.74</w:t>
            </w:r>
          </w:p>
        </w:tc>
      </w:tr>
      <w:tr w:rsidR="00BF3510" w:rsidRPr="002228E0" w14:paraId="7FAA13FC" w14:textId="77777777" w:rsidTr="006B2541">
        <w:trPr>
          <w:cantSplit/>
        </w:trPr>
        <w:tc>
          <w:tcPr>
            <w:tcW w:w="1638" w:type="dxa"/>
            <w:gridSpan w:val="2"/>
          </w:tcPr>
          <w:p w14:paraId="155BE4A4" w14:textId="77777777" w:rsidR="00BF3510" w:rsidRPr="002228E0" w:rsidRDefault="00553620" w:rsidP="006B2541">
            <w:pPr>
              <w:jc w:val="right"/>
            </w:pPr>
            <w:r w:rsidRPr="002228E0">
              <w:t>27-aug-2008</w:t>
            </w:r>
          </w:p>
        </w:tc>
        <w:tc>
          <w:tcPr>
            <w:tcW w:w="1445" w:type="dxa"/>
            <w:gridSpan w:val="2"/>
            <w:vAlign w:val="center"/>
          </w:tcPr>
          <w:p w14:paraId="015F32F6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3C32B081" w14:textId="5EF6A929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1.75</w:t>
            </w:r>
          </w:p>
        </w:tc>
      </w:tr>
      <w:tr w:rsidR="00BF3510" w:rsidRPr="002228E0" w14:paraId="21D56D0F" w14:textId="77777777" w:rsidTr="006B2541">
        <w:trPr>
          <w:cantSplit/>
        </w:trPr>
        <w:tc>
          <w:tcPr>
            <w:tcW w:w="1638" w:type="dxa"/>
            <w:gridSpan w:val="2"/>
          </w:tcPr>
          <w:p w14:paraId="3ACDAF05" w14:textId="77777777" w:rsidR="00BF3510" w:rsidRPr="002228E0" w:rsidRDefault="00553620" w:rsidP="006B2541">
            <w:pPr>
              <w:jc w:val="right"/>
            </w:pPr>
            <w:r w:rsidRPr="002228E0">
              <w:t>7-apr-2009</w:t>
            </w:r>
          </w:p>
        </w:tc>
        <w:tc>
          <w:tcPr>
            <w:tcW w:w="1445" w:type="dxa"/>
            <w:gridSpan w:val="2"/>
            <w:vAlign w:val="center"/>
          </w:tcPr>
          <w:p w14:paraId="7FC0320C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0B4CF165" w14:textId="75CFBC0D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1.76</w:t>
            </w:r>
          </w:p>
        </w:tc>
      </w:tr>
      <w:tr w:rsidR="00BF3510" w:rsidRPr="002228E0" w14:paraId="083F9E84" w14:textId="77777777" w:rsidTr="006B2541">
        <w:trPr>
          <w:cantSplit/>
        </w:trPr>
        <w:tc>
          <w:tcPr>
            <w:tcW w:w="1638" w:type="dxa"/>
            <w:gridSpan w:val="2"/>
          </w:tcPr>
          <w:p w14:paraId="13C5A93A" w14:textId="77777777" w:rsidR="00BF3510" w:rsidRPr="002228E0" w:rsidRDefault="00553620" w:rsidP="006B2541">
            <w:pPr>
              <w:jc w:val="right"/>
            </w:pPr>
            <w:r w:rsidRPr="002228E0">
              <w:t>3-sep-2013</w:t>
            </w:r>
          </w:p>
        </w:tc>
        <w:tc>
          <w:tcPr>
            <w:tcW w:w="1445" w:type="dxa"/>
            <w:gridSpan w:val="2"/>
            <w:vAlign w:val="center"/>
          </w:tcPr>
          <w:p w14:paraId="20F9C235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289C1E35" w14:textId="384EB29E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1.80</w:t>
            </w:r>
            <w:r w:rsidR="00AF45A0">
              <w:t xml:space="preserve"> </w:t>
            </w:r>
          </w:p>
        </w:tc>
      </w:tr>
      <w:tr w:rsidR="00BF3510" w:rsidRPr="002228E0" w14:paraId="7FC3E7C7" w14:textId="77777777" w:rsidTr="006B2541">
        <w:trPr>
          <w:cantSplit/>
        </w:trPr>
        <w:tc>
          <w:tcPr>
            <w:tcW w:w="1638" w:type="dxa"/>
            <w:gridSpan w:val="2"/>
          </w:tcPr>
          <w:p w14:paraId="0BB0D778" w14:textId="77777777" w:rsidR="00BF3510" w:rsidRPr="002228E0" w:rsidRDefault="00553620" w:rsidP="006B2541">
            <w:pPr>
              <w:jc w:val="right"/>
            </w:pPr>
            <w:r w:rsidRPr="002228E0">
              <w:t>10-sep-2013</w:t>
            </w:r>
          </w:p>
        </w:tc>
        <w:tc>
          <w:tcPr>
            <w:tcW w:w="1445" w:type="dxa"/>
            <w:gridSpan w:val="2"/>
            <w:vAlign w:val="center"/>
          </w:tcPr>
          <w:p w14:paraId="1A46BBD6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26A0BEC9" w14:textId="1CBF6793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1.80</w:t>
            </w:r>
            <w:r w:rsidR="00AF45A0">
              <w:t xml:space="preserve"> </w:t>
            </w:r>
            <w:r w:rsidRPr="002228E0">
              <w:t>corrected</w:t>
            </w:r>
          </w:p>
        </w:tc>
      </w:tr>
      <w:tr w:rsidR="00BF3510" w:rsidRPr="002228E0" w14:paraId="176B9A71" w14:textId="77777777" w:rsidTr="006B2541">
        <w:trPr>
          <w:cantSplit/>
        </w:trPr>
        <w:tc>
          <w:tcPr>
            <w:tcW w:w="1638" w:type="dxa"/>
            <w:gridSpan w:val="2"/>
          </w:tcPr>
          <w:p w14:paraId="199FB76E" w14:textId="77777777" w:rsidR="00BF3510" w:rsidRPr="002228E0" w:rsidRDefault="00553620" w:rsidP="006B2541">
            <w:pPr>
              <w:jc w:val="right"/>
            </w:pPr>
            <w:r w:rsidRPr="002228E0">
              <w:t>11-feb-2014</w:t>
            </w:r>
          </w:p>
        </w:tc>
        <w:tc>
          <w:tcPr>
            <w:tcW w:w="1445" w:type="dxa"/>
            <w:gridSpan w:val="2"/>
            <w:vAlign w:val="center"/>
          </w:tcPr>
          <w:p w14:paraId="1F4CAD70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5BA6572F" w14:textId="648A5FFD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2.00</w:t>
            </w:r>
          </w:p>
        </w:tc>
      </w:tr>
      <w:tr w:rsidR="00BF3510" w:rsidRPr="002228E0" w14:paraId="0C38B35D" w14:textId="77777777" w:rsidTr="006B2541">
        <w:trPr>
          <w:cantSplit/>
        </w:trPr>
        <w:tc>
          <w:tcPr>
            <w:tcW w:w="1638" w:type="dxa"/>
            <w:gridSpan w:val="2"/>
          </w:tcPr>
          <w:p w14:paraId="161097E7" w14:textId="77777777" w:rsidR="00BF3510" w:rsidRPr="002228E0" w:rsidRDefault="00553620" w:rsidP="006B2541">
            <w:pPr>
              <w:jc w:val="right"/>
            </w:pPr>
            <w:r w:rsidRPr="002228E0">
              <w:t>4-mar-2014</w:t>
            </w:r>
          </w:p>
        </w:tc>
        <w:tc>
          <w:tcPr>
            <w:tcW w:w="1445" w:type="dxa"/>
            <w:gridSpan w:val="2"/>
            <w:vAlign w:val="center"/>
          </w:tcPr>
          <w:p w14:paraId="15A02AE6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3C9A72F3" w14:textId="062B7902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swe_rise_trans()</w:t>
            </w:r>
            <w:r w:rsidR="00AF45A0">
              <w:t xml:space="preserve"> </w:t>
            </w:r>
            <w:r w:rsidRPr="002228E0">
              <w:t>corrected</w:t>
            </w:r>
          </w:p>
        </w:tc>
      </w:tr>
      <w:tr w:rsidR="00BF3510" w:rsidRPr="002228E0" w14:paraId="5B664AF7" w14:textId="77777777" w:rsidTr="006B2541">
        <w:trPr>
          <w:cantSplit/>
        </w:trPr>
        <w:tc>
          <w:tcPr>
            <w:tcW w:w="1638" w:type="dxa"/>
            <w:gridSpan w:val="2"/>
          </w:tcPr>
          <w:p w14:paraId="7645BD84" w14:textId="77777777" w:rsidR="00BF3510" w:rsidRPr="002228E0" w:rsidRDefault="00553620" w:rsidP="006B2541">
            <w:pPr>
              <w:jc w:val="right"/>
            </w:pPr>
            <w:r w:rsidRPr="002228E0">
              <w:t>18-mar-2015</w:t>
            </w:r>
          </w:p>
        </w:tc>
        <w:tc>
          <w:tcPr>
            <w:tcW w:w="1445" w:type="dxa"/>
            <w:gridSpan w:val="2"/>
            <w:vAlign w:val="center"/>
          </w:tcPr>
          <w:p w14:paraId="6C845CC6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2CE80075" w14:textId="0CF5B446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2.01</w:t>
            </w:r>
          </w:p>
        </w:tc>
      </w:tr>
      <w:tr w:rsidR="00BF3510" w:rsidRPr="002228E0" w14:paraId="1378654A" w14:textId="77777777" w:rsidTr="006B2541">
        <w:trPr>
          <w:cantSplit/>
        </w:trPr>
        <w:tc>
          <w:tcPr>
            <w:tcW w:w="1638" w:type="dxa"/>
            <w:gridSpan w:val="2"/>
          </w:tcPr>
          <w:p w14:paraId="7E56C3FD" w14:textId="77777777" w:rsidR="00BF3510" w:rsidRPr="002228E0" w:rsidRDefault="00553620" w:rsidP="006B2541">
            <w:pPr>
              <w:jc w:val="right"/>
            </w:pPr>
            <w:r w:rsidRPr="002228E0">
              <w:t>11-aug-2015</w:t>
            </w:r>
          </w:p>
        </w:tc>
        <w:tc>
          <w:tcPr>
            <w:tcW w:w="1445" w:type="dxa"/>
            <w:gridSpan w:val="2"/>
            <w:vAlign w:val="center"/>
          </w:tcPr>
          <w:p w14:paraId="61A9AE14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5882821" w14:textId="2F4A6438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2.02</w:t>
            </w:r>
          </w:p>
        </w:tc>
      </w:tr>
      <w:tr w:rsidR="00BF3510" w:rsidRPr="002228E0" w14:paraId="3C2F0FC1" w14:textId="77777777" w:rsidTr="006B2541">
        <w:trPr>
          <w:cantSplit/>
        </w:trPr>
        <w:tc>
          <w:tcPr>
            <w:tcW w:w="1638" w:type="dxa"/>
            <w:gridSpan w:val="2"/>
          </w:tcPr>
          <w:p w14:paraId="0CD27F8F" w14:textId="77777777" w:rsidR="00BF3510" w:rsidRPr="002228E0" w:rsidRDefault="00553620" w:rsidP="006B2541">
            <w:pPr>
              <w:jc w:val="right"/>
            </w:pPr>
            <w:r w:rsidRPr="002228E0">
              <w:t>14-aug-2015</w:t>
            </w:r>
          </w:p>
        </w:tc>
        <w:tc>
          <w:tcPr>
            <w:tcW w:w="1445" w:type="dxa"/>
            <w:gridSpan w:val="2"/>
            <w:vAlign w:val="center"/>
          </w:tcPr>
          <w:p w14:paraId="027442DB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1357DFC" w14:textId="4E934EA2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2.02.01</w:t>
            </w:r>
          </w:p>
        </w:tc>
      </w:tr>
      <w:tr w:rsidR="00BF3510" w:rsidRPr="002228E0" w14:paraId="253A91C5" w14:textId="77777777" w:rsidTr="006B2541">
        <w:trPr>
          <w:cantSplit/>
        </w:trPr>
        <w:tc>
          <w:tcPr>
            <w:tcW w:w="1638" w:type="dxa"/>
            <w:gridSpan w:val="2"/>
          </w:tcPr>
          <w:p w14:paraId="747C3C79" w14:textId="77777777" w:rsidR="00BF3510" w:rsidRPr="002228E0" w:rsidRDefault="00553620" w:rsidP="006B2541">
            <w:pPr>
              <w:jc w:val="right"/>
            </w:pPr>
            <w:r w:rsidRPr="002228E0">
              <w:t>16-oct-2015</w:t>
            </w:r>
          </w:p>
        </w:tc>
        <w:tc>
          <w:tcPr>
            <w:tcW w:w="1445" w:type="dxa"/>
            <w:gridSpan w:val="2"/>
            <w:vAlign w:val="center"/>
          </w:tcPr>
          <w:p w14:paraId="5D28D43C" w14:textId="77777777" w:rsidR="00BF3510" w:rsidRPr="002228E0" w:rsidRDefault="00BF3510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0262D964" w14:textId="64FE872F" w:rsidR="00BF3510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2.03</w:t>
            </w:r>
          </w:p>
        </w:tc>
      </w:tr>
      <w:tr w:rsidR="00FA69C6" w:rsidRPr="002228E0" w14:paraId="1A6C2426" w14:textId="77777777" w:rsidTr="006B2541">
        <w:trPr>
          <w:cantSplit/>
        </w:trPr>
        <w:tc>
          <w:tcPr>
            <w:tcW w:w="1638" w:type="dxa"/>
            <w:gridSpan w:val="2"/>
          </w:tcPr>
          <w:p w14:paraId="52F6EE23" w14:textId="77777777" w:rsidR="00FA69C6" w:rsidRPr="002228E0" w:rsidRDefault="00553620" w:rsidP="006B2541">
            <w:pPr>
              <w:jc w:val="right"/>
            </w:pPr>
            <w:r w:rsidRPr="002228E0">
              <w:t>21-oct-2015</w:t>
            </w:r>
          </w:p>
        </w:tc>
        <w:tc>
          <w:tcPr>
            <w:tcW w:w="1445" w:type="dxa"/>
            <w:gridSpan w:val="2"/>
            <w:vAlign w:val="center"/>
          </w:tcPr>
          <w:p w14:paraId="661A8EB4" w14:textId="77777777" w:rsidR="00FA69C6" w:rsidRPr="002228E0" w:rsidRDefault="00FA69C6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23E16F00" w14:textId="664245A4" w:rsidR="00FA69C6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2.04</w:t>
            </w:r>
          </w:p>
        </w:tc>
      </w:tr>
      <w:tr w:rsidR="00413349" w:rsidRPr="002228E0" w14:paraId="662DD46B" w14:textId="77777777" w:rsidTr="006B2541">
        <w:trPr>
          <w:cantSplit/>
        </w:trPr>
        <w:tc>
          <w:tcPr>
            <w:tcW w:w="1638" w:type="dxa"/>
            <w:gridSpan w:val="2"/>
          </w:tcPr>
          <w:p w14:paraId="41B394C8" w14:textId="77777777" w:rsidR="00413349" w:rsidRPr="002228E0" w:rsidRDefault="00553620" w:rsidP="006B2541">
            <w:pPr>
              <w:jc w:val="right"/>
            </w:pPr>
            <w:r w:rsidRPr="002228E0">
              <w:t>27-may-2015</w:t>
            </w:r>
          </w:p>
        </w:tc>
        <w:tc>
          <w:tcPr>
            <w:tcW w:w="1445" w:type="dxa"/>
            <w:gridSpan w:val="2"/>
            <w:vAlign w:val="center"/>
          </w:tcPr>
          <w:p w14:paraId="215F815E" w14:textId="77777777" w:rsidR="00413349" w:rsidRPr="002228E0" w:rsidRDefault="00413349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67F2BC47" w14:textId="3B376853" w:rsidR="00413349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2.05</w:t>
            </w:r>
          </w:p>
        </w:tc>
      </w:tr>
      <w:tr w:rsidR="00FA69C6" w:rsidRPr="002228E0" w14:paraId="678F3F17" w14:textId="77777777" w:rsidTr="006B2541">
        <w:trPr>
          <w:cantSplit/>
        </w:trPr>
        <w:tc>
          <w:tcPr>
            <w:tcW w:w="1638" w:type="dxa"/>
            <w:gridSpan w:val="2"/>
          </w:tcPr>
          <w:p w14:paraId="073B0AE7" w14:textId="77777777" w:rsidR="00FA69C6" w:rsidRPr="002228E0" w:rsidRDefault="00553620" w:rsidP="006B2541">
            <w:pPr>
              <w:jc w:val="right"/>
            </w:pPr>
            <w:r w:rsidRPr="002228E0">
              <w:t>27-may-2015</w:t>
            </w:r>
          </w:p>
        </w:tc>
        <w:tc>
          <w:tcPr>
            <w:tcW w:w="1445" w:type="dxa"/>
            <w:gridSpan w:val="2"/>
            <w:vAlign w:val="center"/>
          </w:tcPr>
          <w:p w14:paraId="7F1E0752" w14:textId="77777777" w:rsidR="00FA69C6" w:rsidRPr="002228E0" w:rsidRDefault="00FA69C6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3E0BD8F7" w14:textId="2ECD5F0D" w:rsidR="00FA69C6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2.05.01</w:t>
            </w:r>
          </w:p>
        </w:tc>
      </w:tr>
      <w:tr w:rsidR="00FC2713" w:rsidRPr="002228E0" w14:paraId="3E8D6624" w14:textId="77777777" w:rsidTr="006B2541">
        <w:trPr>
          <w:cantSplit/>
        </w:trPr>
        <w:tc>
          <w:tcPr>
            <w:tcW w:w="1638" w:type="dxa"/>
            <w:gridSpan w:val="2"/>
          </w:tcPr>
          <w:p w14:paraId="7D743A81" w14:textId="77777777" w:rsidR="00FC2713" w:rsidRPr="002228E0" w:rsidRDefault="00553620" w:rsidP="006B2541">
            <w:pPr>
              <w:jc w:val="right"/>
            </w:pPr>
            <w:r w:rsidRPr="002228E0">
              <w:t>10-jan-2016</w:t>
            </w:r>
          </w:p>
        </w:tc>
        <w:tc>
          <w:tcPr>
            <w:tcW w:w="1445" w:type="dxa"/>
            <w:gridSpan w:val="2"/>
            <w:vAlign w:val="center"/>
          </w:tcPr>
          <w:p w14:paraId="6EF56F4E" w14:textId="77777777" w:rsidR="00FC2713" w:rsidRPr="002228E0" w:rsidRDefault="00FC2713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58BBFAB2" w14:textId="1E273B38" w:rsidR="00FC2713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2.06</w:t>
            </w:r>
          </w:p>
        </w:tc>
      </w:tr>
      <w:tr w:rsidR="000E56A5" w:rsidRPr="002228E0" w14:paraId="2F4E942C" w14:textId="77777777" w:rsidTr="006B2541">
        <w:trPr>
          <w:gridAfter w:val="1"/>
          <w:wAfter w:w="593" w:type="dxa"/>
          <w:cantSplit/>
        </w:trPr>
        <w:tc>
          <w:tcPr>
            <w:tcW w:w="1638" w:type="dxa"/>
            <w:gridSpan w:val="2"/>
          </w:tcPr>
          <w:p w14:paraId="519446FF" w14:textId="77777777" w:rsidR="000E56A5" w:rsidRPr="002228E0" w:rsidRDefault="00553620" w:rsidP="006B2541">
            <w:pPr>
              <w:jc w:val="right"/>
            </w:pPr>
            <w:r w:rsidRPr="002228E0">
              <w:t>5-jan-2018</w:t>
            </w:r>
          </w:p>
        </w:tc>
        <w:tc>
          <w:tcPr>
            <w:tcW w:w="1445" w:type="dxa"/>
            <w:gridSpan w:val="2"/>
            <w:vAlign w:val="center"/>
          </w:tcPr>
          <w:p w14:paraId="40748F43" w14:textId="77777777" w:rsidR="000E56A5" w:rsidRPr="002228E0" w:rsidRDefault="000E56A5" w:rsidP="00D12292">
            <w:r w:rsidRPr="002228E0">
              <w:t>Dieter</w:t>
            </w:r>
          </w:p>
        </w:tc>
        <w:tc>
          <w:tcPr>
            <w:tcW w:w="6780" w:type="dxa"/>
            <w:gridSpan w:val="2"/>
            <w:vAlign w:val="center"/>
          </w:tcPr>
          <w:p w14:paraId="52A8C306" w14:textId="4A1D17C0" w:rsidR="000E56A5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2.07</w:t>
            </w:r>
          </w:p>
        </w:tc>
      </w:tr>
      <w:tr w:rsidR="00401C57" w:rsidRPr="002228E0" w14:paraId="3D8384A1" w14:textId="77777777" w:rsidTr="006B2541">
        <w:trPr>
          <w:cantSplit/>
        </w:trPr>
        <w:tc>
          <w:tcPr>
            <w:tcW w:w="1638" w:type="dxa"/>
            <w:gridSpan w:val="2"/>
          </w:tcPr>
          <w:p w14:paraId="74973166" w14:textId="77777777" w:rsidR="00401C57" w:rsidRPr="002228E0" w:rsidRDefault="00553620" w:rsidP="006B2541">
            <w:pPr>
              <w:jc w:val="right"/>
            </w:pPr>
            <w:r w:rsidRPr="002228E0">
              <w:t>1-feb-2018</w:t>
            </w:r>
          </w:p>
        </w:tc>
        <w:tc>
          <w:tcPr>
            <w:tcW w:w="1445" w:type="dxa"/>
            <w:gridSpan w:val="2"/>
            <w:vAlign w:val="center"/>
          </w:tcPr>
          <w:p w14:paraId="674F18F4" w14:textId="77777777" w:rsidR="00401C57" w:rsidRPr="002228E0" w:rsidRDefault="00401C57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607D2F11" w14:textId="0CB13E67" w:rsidR="00401C57" w:rsidRPr="002228E0" w:rsidRDefault="00377FEA" w:rsidP="00D12292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2.07.01</w:t>
            </w:r>
          </w:p>
        </w:tc>
      </w:tr>
      <w:tr w:rsidR="00571448" w:rsidRPr="002228E0" w14:paraId="284C600B" w14:textId="77777777" w:rsidTr="00571448">
        <w:trPr>
          <w:cantSplit/>
        </w:trPr>
        <w:tc>
          <w:tcPr>
            <w:tcW w:w="1638" w:type="dxa"/>
            <w:gridSpan w:val="2"/>
          </w:tcPr>
          <w:p w14:paraId="0C3A69A6" w14:textId="77777777" w:rsidR="00571448" w:rsidRPr="002228E0" w:rsidRDefault="00571448" w:rsidP="00571448">
            <w:pPr>
              <w:jc w:val="right"/>
            </w:pPr>
            <w:r w:rsidRPr="002228E0">
              <w:t>22-feb-2018</w:t>
            </w:r>
          </w:p>
        </w:tc>
        <w:tc>
          <w:tcPr>
            <w:tcW w:w="1445" w:type="dxa"/>
            <w:gridSpan w:val="2"/>
            <w:vAlign w:val="center"/>
          </w:tcPr>
          <w:p w14:paraId="37F3B077" w14:textId="77777777" w:rsidR="00571448" w:rsidRPr="002228E0" w:rsidRDefault="00571448" w:rsidP="00571448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1AC590B0" w14:textId="45E7F9CF" w:rsidR="00571448" w:rsidRPr="002228E0" w:rsidRDefault="00571448" w:rsidP="00571448">
            <w:r w:rsidRPr="002228E0">
              <w:t>docu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swe_fixstar2()</w:t>
            </w:r>
            <w:r w:rsidR="00AF45A0">
              <w:t xml:space="preserve"> </w:t>
            </w:r>
            <w:r w:rsidRPr="002228E0">
              <w:t>improved</w:t>
            </w:r>
          </w:p>
        </w:tc>
      </w:tr>
      <w:tr w:rsidR="002F48C6" w:rsidRPr="002228E0" w14:paraId="3B7BDF2A" w14:textId="77777777" w:rsidTr="0023700F">
        <w:trPr>
          <w:cantSplit/>
        </w:trPr>
        <w:tc>
          <w:tcPr>
            <w:tcW w:w="1638" w:type="dxa"/>
            <w:gridSpan w:val="2"/>
          </w:tcPr>
          <w:p w14:paraId="0D14DA97" w14:textId="77777777" w:rsidR="002F48C6" w:rsidRPr="002228E0" w:rsidRDefault="002F48C6" w:rsidP="0023700F">
            <w:pPr>
              <w:jc w:val="right"/>
            </w:pPr>
            <w:r w:rsidRPr="002228E0">
              <w:t>11-sep-2019</w:t>
            </w:r>
          </w:p>
        </w:tc>
        <w:tc>
          <w:tcPr>
            <w:tcW w:w="1445" w:type="dxa"/>
            <w:gridSpan w:val="2"/>
            <w:vAlign w:val="center"/>
          </w:tcPr>
          <w:p w14:paraId="741279AA" w14:textId="6CF853CF" w:rsidR="002F48C6" w:rsidRPr="002228E0" w:rsidRDefault="002F48C6" w:rsidP="0023700F">
            <w:r w:rsidRPr="002228E0">
              <w:t>Simon</w:t>
            </w:r>
            <w:r w:rsidR="00AF45A0">
              <w:t xml:space="preserve"> </w:t>
            </w:r>
            <w:r w:rsidRPr="002228E0">
              <w:t>Hren</w:t>
            </w:r>
          </w:p>
        </w:tc>
        <w:tc>
          <w:tcPr>
            <w:tcW w:w="7373" w:type="dxa"/>
            <w:gridSpan w:val="3"/>
            <w:vAlign w:val="center"/>
          </w:tcPr>
          <w:p w14:paraId="03D27269" w14:textId="3B908520" w:rsidR="002F48C6" w:rsidRPr="002228E0" w:rsidRDefault="002F48C6" w:rsidP="0023700F">
            <w:r w:rsidRPr="002228E0">
              <w:t>Reformatting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documentation</w:t>
            </w:r>
          </w:p>
        </w:tc>
      </w:tr>
      <w:tr w:rsidR="0099799C" w:rsidRPr="002228E0" w14:paraId="59063C69" w14:textId="77777777" w:rsidTr="0084536C">
        <w:trPr>
          <w:cantSplit/>
        </w:trPr>
        <w:tc>
          <w:tcPr>
            <w:tcW w:w="1638" w:type="dxa"/>
            <w:gridSpan w:val="2"/>
          </w:tcPr>
          <w:p w14:paraId="3E051599" w14:textId="77777777" w:rsidR="0099799C" w:rsidRPr="002228E0" w:rsidRDefault="0099799C" w:rsidP="0084536C">
            <w:pPr>
              <w:jc w:val="right"/>
            </w:pPr>
            <w:r w:rsidRPr="002228E0">
              <w:t>22-jul-2020</w:t>
            </w:r>
          </w:p>
        </w:tc>
        <w:tc>
          <w:tcPr>
            <w:tcW w:w="1445" w:type="dxa"/>
            <w:gridSpan w:val="2"/>
            <w:vAlign w:val="center"/>
          </w:tcPr>
          <w:p w14:paraId="641A58D6" w14:textId="77777777" w:rsidR="0099799C" w:rsidRPr="002228E0" w:rsidRDefault="0099799C" w:rsidP="0084536C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61CEE3CE" w14:textId="6ABCCE3D" w:rsidR="0099799C" w:rsidRPr="002228E0" w:rsidRDefault="0099799C" w:rsidP="0084536C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2.09</w:t>
            </w:r>
          </w:p>
        </w:tc>
      </w:tr>
      <w:tr w:rsidR="00EE0264" w:rsidRPr="002228E0" w14:paraId="15D0B145" w14:textId="77777777" w:rsidTr="0084536C">
        <w:trPr>
          <w:cantSplit/>
        </w:trPr>
        <w:tc>
          <w:tcPr>
            <w:tcW w:w="1638" w:type="dxa"/>
            <w:gridSpan w:val="2"/>
          </w:tcPr>
          <w:p w14:paraId="3816EC8A" w14:textId="77777777" w:rsidR="00EE0264" w:rsidRPr="002228E0" w:rsidRDefault="00EE0264" w:rsidP="0084536C">
            <w:pPr>
              <w:jc w:val="right"/>
            </w:pPr>
            <w:r w:rsidRPr="002228E0">
              <w:t>23-jul-2020</w:t>
            </w:r>
          </w:p>
        </w:tc>
        <w:tc>
          <w:tcPr>
            <w:tcW w:w="1445" w:type="dxa"/>
            <w:gridSpan w:val="2"/>
            <w:vAlign w:val="center"/>
          </w:tcPr>
          <w:p w14:paraId="627D3F40" w14:textId="77777777" w:rsidR="00EE0264" w:rsidRPr="002228E0" w:rsidRDefault="00EE0264" w:rsidP="0084536C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79F06146" w14:textId="32049DA0" w:rsidR="00EE0264" w:rsidRPr="002228E0" w:rsidRDefault="00EE0264" w:rsidP="0084536C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2.09.01</w:t>
            </w:r>
          </w:p>
        </w:tc>
      </w:tr>
      <w:tr w:rsidR="006A6DF4" w:rsidRPr="002228E0" w14:paraId="678BF7AA" w14:textId="77777777" w:rsidTr="00971A0E">
        <w:trPr>
          <w:cantSplit/>
        </w:trPr>
        <w:tc>
          <w:tcPr>
            <w:tcW w:w="1638" w:type="dxa"/>
            <w:gridSpan w:val="2"/>
          </w:tcPr>
          <w:p w14:paraId="0A8108A5" w14:textId="77777777" w:rsidR="006A6DF4" w:rsidRPr="002228E0" w:rsidRDefault="006A6DF4" w:rsidP="00971A0E">
            <w:pPr>
              <w:jc w:val="right"/>
            </w:pPr>
            <w:r w:rsidRPr="002228E0">
              <w:t>27-jul-2020</w:t>
            </w:r>
          </w:p>
        </w:tc>
        <w:tc>
          <w:tcPr>
            <w:tcW w:w="1445" w:type="dxa"/>
            <w:gridSpan w:val="2"/>
            <w:vAlign w:val="center"/>
          </w:tcPr>
          <w:p w14:paraId="133550C6" w14:textId="77777777" w:rsidR="006A6DF4" w:rsidRPr="002228E0" w:rsidRDefault="006A6DF4" w:rsidP="00971A0E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7F68838F" w14:textId="3B6A8F92" w:rsidR="006A6DF4" w:rsidRPr="002228E0" w:rsidRDefault="006A6DF4" w:rsidP="00971A0E">
            <w:r w:rsidRPr="002228E0">
              <w:t>Small</w:t>
            </w:r>
            <w:r w:rsidR="00AF45A0">
              <w:t xml:space="preserve"> </w:t>
            </w:r>
            <w:r w:rsidRPr="002228E0">
              <w:t>corrections</w:t>
            </w:r>
          </w:p>
        </w:tc>
      </w:tr>
      <w:tr w:rsidR="006C0D37" w:rsidRPr="002228E0" w14:paraId="629EAAB3" w14:textId="77777777" w:rsidTr="00971A0E">
        <w:trPr>
          <w:cantSplit/>
        </w:trPr>
        <w:tc>
          <w:tcPr>
            <w:tcW w:w="1638" w:type="dxa"/>
            <w:gridSpan w:val="2"/>
          </w:tcPr>
          <w:p w14:paraId="7A124232" w14:textId="77777777" w:rsidR="006C0D37" w:rsidRPr="002228E0" w:rsidRDefault="006C0D37" w:rsidP="00971A0E">
            <w:pPr>
              <w:jc w:val="right"/>
            </w:pPr>
            <w:r w:rsidRPr="002228E0">
              <w:t>18-aug-2020</w:t>
            </w:r>
          </w:p>
        </w:tc>
        <w:tc>
          <w:tcPr>
            <w:tcW w:w="1445" w:type="dxa"/>
            <w:gridSpan w:val="2"/>
            <w:vAlign w:val="center"/>
          </w:tcPr>
          <w:p w14:paraId="29826BEE" w14:textId="77777777" w:rsidR="006C0D37" w:rsidRPr="002228E0" w:rsidRDefault="006C0D37" w:rsidP="00971A0E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0B73555E" w14:textId="4438A076" w:rsidR="006C0D37" w:rsidRPr="002228E0" w:rsidRDefault="006C0D37" w:rsidP="00971A0E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2.09.02</w:t>
            </w:r>
          </w:p>
        </w:tc>
      </w:tr>
      <w:tr w:rsidR="00086117" w:rsidRPr="002228E0" w14:paraId="3D647A32" w14:textId="77777777" w:rsidTr="00432147">
        <w:trPr>
          <w:cantSplit/>
        </w:trPr>
        <w:tc>
          <w:tcPr>
            <w:tcW w:w="1638" w:type="dxa"/>
            <w:gridSpan w:val="2"/>
          </w:tcPr>
          <w:p w14:paraId="173B43BA" w14:textId="77777777" w:rsidR="00086117" w:rsidRPr="002228E0" w:rsidRDefault="00086117" w:rsidP="00432147">
            <w:pPr>
              <w:jc w:val="right"/>
            </w:pPr>
            <w:r w:rsidRPr="002228E0">
              <w:t>1-sep-2020</w:t>
            </w:r>
          </w:p>
        </w:tc>
        <w:tc>
          <w:tcPr>
            <w:tcW w:w="1445" w:type="dxa"/>
            <w:gridSpan w:val="2"/>
            <w:vAlign w:val="center"/>
          </w:tcPr>
          <w:p w14:paraId="57A1FD4D" w14:textId="77777777" w:rsidR="00086117" w:rsidRPr="002228E0" w:rsidRDefault="00086117" w:rsidP="00432147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7C7F5ECB" w14:textId="66A9F102" w:rsidR="00086117" w:rsidRPr="002228E0" w:rsidRDefault="00086117" w:rsidP="00432147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2.09.03s</w:t>
            </w:r>
          </w:p>
        </w:tc>
      </w:tr>
      <w:tr w:rsidR="00C140E7" w:rsidRPr="002228E0" w14:paraId="032EB482" w14:textId="77777777" w:rsidTr="009F6CEE">
        <w:trPr>
          <w:cantSplit/>
        </w:trPr>
        <w:tc>
          <w:tcPr>
            <w:tcW w:w="1638" w:type="dxa"/>
            <w:gridSpan w:val="2"/>
          </w:tcPr>
          <w:p w14:paraId="1328472E" w14:textId="77777777" w:rsidR="00C140E7" w:rsidRPr="002228E0" w:rsidRDefault="00C140E7" w:rsidP="009F6CEE">
            <w:pPr>
              <w:jc w:val="right"/>
            </w:pPr>
            <w:r w:rsidRPr="002228E0">
              <w:t>1-dec-2020</w:t>
            </w:r>
          </w:p>
        </w:tc>
        <w:tc>
          <w:tcPr>
            <w:tcW w:w="1445" w:type="dxa"/>
            <w:gridSpan w:val="2"/>
            <w:vAlign w:val="center"/>
          </w:tcPr>
          <w:p w14:paraId="0B3F5A6D" w14:textId="77777777" w:rsidR="00C140E7" w:rsidRPr="002228E0" w:rsidRDefault="00C140E7" w:rsidP="009F6CEE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187CB4BF" w14:textId="49C8AB29" w:rsidR="00C140E7" w:rsidRPr="002228E0" w:rsidRDefault="00C140E7" w:rsidP="009F6CEE">
            <w:r w:rsidRPr="002228E0">
              <w:t>Documentation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version</w:t>
            </w:r>
            <w:r w:rsidR="00AF45A0">
              <w:t xml:space="preserve"> </w:t>
            </w:r>
            <w:r w:rsidRPr="002228E0">
              <w:t>2.10</w:t>
            </w:r>
          </w:p>
        </w:tc>
      </w:tr>
      <w:tr w:rsidR="000E56A5" w:rsidRPr="002228E0" w14:paraId="443D1D28" w14:textId="77777777" w:rsidTr="006B2541">
        <w:trPr>
          <w:cantSplit/>
        </w:trPr>
        <w:tc>
          <w:tcPr>
            <w:tcW w:w="1638" w:type="dxa"/>
            <w:gridSpan w:val="2"/>
          </w:tcPr>
          <w:p w14:paraId="7983EC14" w14:textId="6663B0A0" w:rsidR="000E56A5" w:rsidRPr="002228E0" w:rsidRDefault="00C140E7" w:rsidP="006B2541">
            <w:pPr>
              <w:jc w:val="right"/>
            </w:pPr>
            <w:r w:rsidRPr="002228E0">
              <w:t>9</w:t>
            </w:r>
            <w:r w:rsidR="00553620" w:rsidRPr="002228E0">
              <w:t>-</w:t>
            </w:r>
            <w:r w:rsidR="00086117" w:rsidRPr="002228E0">
              <w:t>dec</w:t>
            </w:r>
            <w:r w:rsidR="00553620" w:rsidRPr="002228E0">
              <w:t>-20</w:t>
            </w:r>
            <w:r w:rsidR="002F48C6" w:rsidRPr="002228E0">
              <w:t>20</w:t>
            </w:r>
          </w:p>
        </w:tc>
        <w:tc>
          <w:tcPr>
            <w:tcW w:w="1445" w:type="dxa"/>
            <w:gridSpan w:val="2"/>
            <w:vAlign w:val="center"/>
          </w:tcPr>
          <w:p w14:paraId="5504A211" w14:textId="6F33A1F6" w:rsidR="000E56A5" w:rsidRPr="002228E0" w:rsidRDefault="002F48C6" w:rsidP="00D1229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2DCA481C" w14:textId="505DB5C8" w:rsidR="000E56A5" w:rsidRPr="002228E0" w:rsidRDefault="00C140E7" w:rsidP="00D12292">
            <w:r w:rsidRPr="002228E0">
              <w:t>Dieter:</w:t>
            </w:r>
            <w:r w:rsidR="00AF45A0">
              <w:t xml:space="preserve"> </w:t>
            </w:r>
            <w:r w:rsidRPr="002228E0">
              <w:t>“AD”</w:t>
            </w:r>
            <w:r w:rsidR="00AF45A0">
              <w:t xml:space="preserve"> </w:t>
            </w:r>
            <w:r w:rsidRPr="002228E0">
              <w:t>replaced</w:t>
            </w:r>
            <w:r w:rsidR="00AF45A0">
              <w:t xml:space="preserve"> </w:t>
            </w:r>
            <w:r w:rsidRPr="002228E0">
              <w:t>by</w:t>
            </w:r>
            <w:r w:rsidR="00AF45A0">
              <w:t xml:space="preserve"> </w:t>
            </w:r>
            <w:r w:rsidRPr="002228E0">
              <w:t>“CE”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“BC”</w:t>
            </w:r>
            <w:r w:rsidR="00AF45A0">
              <w:t xml:space="preserve"> </w:t>
            </w:r>
            <w:r w:rsidRPr="002228E0">
              <w:t>replaced</w:t>
            </w:r>
            <w:r w:rsidR="00AF45A0">
              <w:t xml:space="preserve"> </w:t>
            </w:r>
            <w:r w:rsidRPr="002228E0">
              <w:t>by</w:t>
            </w:r>
            <w:r w:rsidR="00AF45A0">
              <w:t xml:space="preserve"> </w:t>
            </w:r>
            <w:r w:rsidRPr="002228E0">
              <w:t>“</w:t>
            </w:r>
            <w:r w:rsidR="00CF2A2B" w:rsidRPr="002228E0">
              <w:t>B</w:t>
            </w:r>
            <w:r w:rsidRPr="002228E0">
              <w:t>CE”.</w:t>
            </w:r>
          </w:p>
        </w:tc>
      </w:tr>
      <w:tr w:rsidR="000C7874" w:rsidRPr="002228E0" w14:paraId="5B80E59B" w14:textId="77777777" w:rsidTr="004E0FE3">
        <w:trPr>
          <w:cantSplit/>
        </w:trPr>
        <w:tc>
          <w:tcPr>
            <w:tcW w:w="1638" w:type="dxa"/>
            <w:gridSpan w:val="2"/>
          </w:tcPr>
          <w:p w14:paraId="54488504" w14:textId="77777777" w:rsidR="000C7874" w:rsidRPr="002228E0" w:rsidRDefault="000C7874" w:rsidP="004E0FE3">
            <w:pPr>
              <w:jc w:val="right"/>
            </w:pPr>
            <w:r w:rsidRPr="002228E0">
              <w:t>15-dec-2020</w:t>
            </w:r>
          </w:p>
        </w:tc>
        <w:tc>
          <w:tcPr>
            <w:tcW w:w="1445" w:type="dxa"/>
            <w:gridSpan w:val="2"/>
            <w:vAlign w:val="center"/>
          </w:tcPr>
          <w:p w14:paraId="7D23D85F" w14:textId="77777777" w:rsidR="000C7874" w:rsidRPr="002228E0" w:rsidRDefault="000C7874" w:rsidP="004E0FE3">
            <w:r w:rsidRPr="002228E0">
              <w:t>Alois</w:t>
            </w:r>
          </w:p>
        </w:tc>
        <w:tc>
          <w:tcPr>
            <w:tcW w:w="7373" w:type="dxa"/>
            <w:gridSpan w:val="3"/>
            <w:vAlign w:val="center"/>
          </w:tcPr>
          <w:p w14:paraId="6330A042" w14:textId="27F741D8" w:rsidR="000C7874" w:rsidRPr="002228E0" w:rsidRDefault="000C7874" w:rsidP="004E0FE3">
            <w:r w:rsidRPr="002228E0">
              <w:t>Minor</w:t>
            </w:r>
            <w:r w:rsidR="00AF45A0">
              <w:t xml:space="preserve"> </w:t>
            </w:r>
            <w:r w:rsidRPr="002228E0">
              <w:t>cosmetics</w:t>
            </w:r>
          </w:p>
        </w:tc>
      </w:tr>
      <w:tr w:rsidR="00686FDF" w:rsidRPr="002228E0" w14:paraId="1A690813" w14:textId="77777777" w:rsidTr="00CF5A52">
        <w:trPr>
          <w:cantSplit/>
        </w:trPr>
        <w:tc>
          <w:tcPr>
            <w:tcW w:w="1638" w:type="dxa"/>
            <w:gridSpan w:val="2"/>
          </w:tcPr>
          <w:p w14:paraId="25858C40" w14:textId="77777777" w:rsidR="00686FDF" w:rsidRPr="002228E0" w:rsidRDefault="00686FDF" w:rsidP="00CF5A52">
            <w:pPr>
              <w:jc w:val="right"/>
            </w:pPr>
            <w:r w:rsidRPr="002228E0">
              <w:t>27-jan-2021</w:t>
            </w:r>
          </w:p>
        </w:tc>
        <w:tc>
          <w:tcPr>
            <w:tcW w:w="1445" w:type="dxa"/>
            <w:gridSpan w:val="2"/>
            <w:vAlign w:val="center"/>
          </w:tcPr>
          <w:p w14:paraId="0F6228AD" w14:textId="77777777" w:rsidR="00686FDF" w:rsidRPr="002228E0" w:rsidRDefault="00686FDF" w:rsidP="00CF5A52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43BF3BE1" w14:textId="2E1ADE32" w:rsidR="00686FDF" w:rsidRPr="002228E0" w:rsidRDefault="00686FDF" w:rsidP="00CF5A52">
            <w:r w:rsidRPr="002228E0">
              <w:t>Small</w:t>
            </w:r>
            <w:r w:rsidR="00AF45A0">
              <w:t xml:space="preserve"> </w:t>
            </w:r>
            <w:r w:rsidRPr="002228E0">
              <w:t>additions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minor</w:t>
            </w:r>
            <w:r w:rsidR="00AF45A0">
              <w:t xml:space="preserve"> </w:t>
            </w:r>
            <w:r w:rsidRPr="002228E0">
              <w:t>cosmetics</w:t>
            </w:r>
            <w:r w:rsidR="00AF45A0">
              <w:t xml:space="preserve"> </w:t>
            </w:r>
            <w:r w:rsidRPr="002228E0">
              <w:t>based</w:t>
            </w:r>
            <w:r w:rsidR="00AF45A0">
              <w:t xml:space="preserve"> </w:t>
            </w:r>
            <w:r w:rsidRPr="002228E0">
              <w:t>on</w:t>
            </w:r>
            <w:r w:rsidR="00AF45A0">
              <w:t xml:space="preserve"> </w:t>
            </w:r>
            <w:r w:rsidRPr="002228E0">
              <w:t>proposals</w:t>
            </w:r>
            <w:r w:rsidR="00AF45A0">
              <w:t xml:space="preserve"> </w:t>
            </w:r>
            <w:r w:rsidRPr="002228E0">
              <w:t>by</w:t>
            </w:r>
            <w:r w:rsidR="00AF45A0">
              <w:t xml:space="preserve"> </w:t>
            </w:r>
            <w:r w:rsidRPr="002228E0">
              <w:t>Aum</w:t>
            </w:r>
            <w:r w:rsidR="00AF45A0">
              <w:t xml:space="preserve"> </w:t>
            </w:r>
            <w:r w:rsidRPr="002228E0">
              <w:t>Hren</w:t>
            </w:r>
          </w:p>
        </w:tc>
      </w:tr>
      <w:tr w:rsidR="00686FDF" w:rsidRPr="002228E0" w14:paraId="20F5CBA1" w14:textId="77777777" w:rsidTr="00CF2A2B">
        <w:trPr>
          <w:cantSplit/>
        </w:trPr>
        <w:tc>
          <w:tcPr>
            <w:tcW w:w="1638" w:type="dxa"/>
            <w:gridSpan w:val="2"/>
          </w:tcPr>
          <w:p w14:paraId="2B27A73F" w14:textId="2E59C53A" w:rsidR="00686FDF" w:rsidRPr="002228E0" w:rsidRDefault="00686FDF" w:rsidP="00686FDF">
            <w:pPr>
              <w:jc w:val="right"/>
            </w:pPr>
            <w:bookmarkStart w:id="310" w:name="_Hlk30497240"/>
            <w:r>
              <w:t>2</w:t>
            </w:r>
            <w:r w:rsidRPr="002228E0">
              <w:t>-</w:t>
            </w:r>
            <w:r>
              <w:t>may</w:t>
            </w:r>
            <w:r w:rsidRPr="002228E0">
              <w:t>-2021</w:t>
            </w:r>
          </w:p>
        </w:tc>
        <w:tc>
          <w:tcPr>
            <w:tcW w:w="1445" w:type="dxa"/>
            <w:gridSpan w:val="2"/>
            <w:vAlign w:val="center"/>
          </w:tcPr>
          <w:p w14:paraId="2B47E997" w14:textId="28A0C64C" w:rsidR="00686FDF" w:rsidRPr="002228E0" w:rsidRDefault="00686FDF" w:rsidP="00686FDF">
            <w:r w:rsidRPr="002228E0">
              <w:t>Dieter</w:t>
            </w:r>
          </w:p>
        </w:tc>
        <w:tc>
          <w:tcPr>
            <w:tcW w:w="7373" w:type="dxa"/>
            <w:gridSpan w:val="3"/>
            <w:vAlign w:val="center"/>
          </w:tcPr>
          <w:p w14:paraId="00D90732" w14:textId="77F68768" w:rsidR="00686FDF" w:rsidRPr="002228E0" w:rsidRDefault="00686FDF" w:rsidP="00686FDF">
            <w:r>
              <w:t>Release</w:t>
            </w:r>
            <w:r w:rsidR="00AF45A0">
              <w:t xml:space="preserve"> </w:t>
            </w:r>
            <w:r>
              <w:t>notes</w:t>
            </w:r>
            <w:r w:rsidR="00AF45A0">
              <w:t xml:space="preserve"> </w:t>
            </w:r>
            <w:r>
              <w:t>for</w:t>
            </w:r>
            <w:r w:rsidR="00AF45A0">
              <w:t xml:space="preserve"> </w:t>
            </w:r>
            <w:r>
              <w:t>version</w:t>
            </w:r>
            <w:r w:rsidR="00AF45A0">
              <w:t xml:space="preserve"> </w:t>
            </w:r>
            <w:r>
              <w:t>2.10.01</w:t>
            </w:r>
          </w:p>
        </w:tc>
      </w:tr>
    </w:tbl>
    <w:p w14:paraId="663A66F6" w14:textId="1B921074" w:rsidR="00571448" w:rsidRPr="002228E0" w:rsidRDefault="00571448" w:rsidP="00571448">
      <w:pPr>
        <w:pStyle w:val="berschrift2"/>
      </w:pPr>
      <w:bookmarkStart w:id="311" w:name="_Toc71121298"/>
      <w:r w:rsidRPr="002228E0">
        <w:t>Release</w:t>
      </w:r>
      <w:r w:rsidR="00AF45A0">
        <w:t xml:space="preserve"> </w:t>
      </w:r>
      <w:r w:rsidRPr="002228E0">
        <w:t>History</w:t>
      </w:r>
      <w:bookmarkEnd w:id="31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1416"/>
        <w:gridCol w:w="7372"/>
      </w:tblGrid>
      <w:tr w:rsidR="00BF3510" w:rsidRPr="002228E0" w14:paraId="576B9951" w14:textId="77777777" w:rsidTr="00034150">
        <w:trPr>
          <w:cantSplit/>
        </w:trPr>
        <w:tc>
          <w:tcPr>
            <w:tcW w:w="959" w:type="dxa"/>
          </w:tcPr>
          <w:bookmarkEnd w:id="310"/>
          <w:p w14:paraId="14A17194" w14:textId="77777777" w:rsidR="00BF3510" w:rsidRPr="002228E0" w:rsidRDefault="00BF3510" w:rsidP="003137E9">
            <w:pPr>
              <w:jc w:val="left"/>
              <w:rPr>
                <w:b/>
                <w:bCs/>
              </w:rPr>
            </w:pPr>
            <w:r w:rsidRPr="002228E0">
              <w:rPr>
                <w:b/>
                <w:bCs/>
              </w:rPr>
              <w:t>Release</w:t>
            </w:r>
          </w:p>
        </w:tc>
        <w:tc>
          <w:tcPr>
            <w:tcW w:w="1416" w:type="dxa"/>
          </w:tcPr>
          <w:p w14:paraId="108F09D1" w14:textId="77777777" w:rsidR="00BF3510" w:rsidRPr="002228E0" w:rsidRDefault="003137E9" w:rsidP="006B2541">
            <w:pPr>
              <w:jc w:val="right"/>
              <w:rPr>
                <w:b/>
                <w:bCs/>
              </w:rPr>
            </w:pPr>
            <w:r w:rsidRPr="002228E0">
              <w:rPr>
                <w:b/>
                <w:bCs/>
              </w:rPr>
              <w:t>Date</w:t>
            </w:r>
          </w:p>
        </w:tc>
        <w:tc>
          <w:tcPr>
            <w:tcW w:w="7372" w:type="dxa"/>
          </w:tcPr>
          <w:p w14:paraId="5A78629A" w14:textId="77777777" w:rsidR="00BF3510" w:rsidRPr="002228E0" w:rsidRDefault="00BF3510" w:rsidP="00034150">
            <w:pPr>
              <w:ind w:left="177"/>
              <w:jc w:val="left"/>
              <w:rPr>
                <w:b/>
                <w:bCs/>
              </w:rPr>
            </w:pPr>
          </w:p>
        </w:tc>
      </w:tr>
      <w:tr w:rsidR="00BF3510" w:rsidRPr="002228E0" w14:paraId="0764E525" w14:textId="77777777" w:rsidTr="00034150">
        <w:trPr>
          <w:cantSplit/>
        </w:trPr>
        <w:tc>
          <w:tcPr>
            <w:tcW w:w="959" w:type="dxa"/>
          </w:tcPr>
          <w:p w14:paraId="55E59D6E" w14:textId="77777777" w:rsidR="00BF3510" w:rsidRPr="002228E0" w:rsidRDefault="00BF3510" w:rsidP="003137E9">
            <w:pPr>
              <w:jc w:val="left"/>
            </w:pPr>
            <w:r w:rsidRPr="002228E0">
              <w:t>1.00</w:t>
            </w:r>
          </w:p>
        </w:tc>
        <w:tc>
          <w:tcPr>
            <w:tcW w:w="1416" w:type="dxa"/>
          </w:tcPr>
          <w:p w14:paraId="64D5591A" w14:textId="77777777" w:rsidR="00BF3510" w:rsidRPr="002228E0" w:rsidRDefault="003137E9" w:rsidP="006B2541">
            <w:pPr>
              <w:jc w:val="right"/>
            </w:pPr>
            <w:r w:rsidRPr="002228E0">
              <w:t>30-sep-1997</w:t>
            </w:r>
          </w:p>
        </w:tc>
        <w:tc>
          <w:tcPr>
            <w:tcW w:w="7372" w:type="dxa"/>
          </w:tcPr>
          <w:p w14:paraId="67C839F9" w14:textId="77777777" w:rsidR="00BF3510" w:rsidRPr="002228E0" w:rsidRDefault="00BF3510" w:rsidP="00034150">
            <w:pPr>
              <w:ind w:left="177"/>
              <w:jc w:val="left"/>
            </w:pPr>
          </w:p>
        </w:tc>
      </w:tr>
      <w:tr w:rsidR="00BF3510" w:rsidRPr="002228E0" w14:paraId="7407CE86" w14:textId="77777777" w:rsidTr="00034150">
        <w:trPr>
          <w:cantSplit/>
        </w:trPr>
        <w:tc>
          <w:tcPr>
            <w:tcW w:w="959" w:type="dxa"/>
          </w:tcPr>
          <w:p w14:paraId="44B76E32" w14:textId="77777777" w:rsidR="00BF3510" w:rsidRPr="002228E0" w:rsidRDefault="00BF3510" w:rsidP="003137E9">
            <w:pPr>
              <w:jc w:val="left"/>
            </w:pPr>
            <w:r w:rsidRPr="002228E0">
              <w:t>1.01</w:t>
            </w:r>
          </w:p>
        </w:tc>
        <w:tc>
          <w:tcPr>
            <w:tcW w:w="1416" w:type="dxa"/>
          </w:tcPr>
          <w:p w14:paraId="4C0B3F04" w14:textId="77777777" w:rsidR="00BF3510" w:rsidRPr="002228E0" w:rsidRDefault="003137E9" w:rsidP="006B2541">
            <w:pPr>
              <w:jc w:val="right"/>
            </w:pPr>
            <w:r w:rsidRPr="002228E0">
              <w:t>9-oct-1997</w:t>
            </w:r>
          </w:p>
        </w:tc>
        <w:tc>
          <w:tcPr>
            <w:tcW w:w="7372" w:type="dxa"/>
          </w:tcPr>
          <w:p w14:paraId="667D67E6" w14:textId="333DE8A6" w:rsidR="00BF3510" w:rsidRPr="002228E0" w:rsidRDefault="00BF3510" w:rsidP="00034150">
            <w:pPr>
              <w:ind w:left="177"/>
              <w:jc w:val="left"/>
            </w:pPr>
            <w:r w:rsidRPr="002228E0">
              <w:t>houses(),</w:t>
            </w:r>
            <w:r w:rsidR="00AF45A0">
              <w:t xml:space="preserve"> </w:t>
            </w:r>
            <w:r w:rsidRPr="002228E0">
              <w:t>sidtime()</w:t>
            </w:r>
            <w:r w:rsidR="00AF45A0">
              <w:t xml:space="preserve"> </w:t>
            </w:r>
            <w:r w:rsidRPr="002228E0">
              <w:t>made</w:t>
            </w:r>
            <w:r w:rsidR="00AF45A0">
              <w:t xml:space="preserve"> </w:t>
            </w:r>
            <w:r w:rsidRPr="002228E0">
              <w:t>more</w:t>
            </w:r>
            <w:r w:rsidR="00AF45A0">
              <w:t xml:space="preserve"> </w:t>
            </w:r>
            <w:r w:rsidRPr="002228E0">
              <w:t>convenient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developer,</w:t>
            </w:r>
            <w:r w:rsidR="00AF45A0">
              <w:t xml:space="preserve"> </w:t>
            </w:r>
            <w:r w:rsidRPr="002228E0">
              <w:t>Vertex</w:t>
            </w:r>
            <w:r w:rsidR="00AF45A0">
              <w:t xml:space="preserve"> </w:t>
            </w:r>
            <w:r w:rsidRPr="002228E0">
              <w:t>added.</w:t>
            </w:r>
          </w:p>
        </w:tc>
      </w:tr>
      <w:tr w:rsidR="00BF3510" w:rsidRPr="002228E0" w14:paraId="729D5799" w14:textId="77777777" w:rsidTr="00034150">
        <w:trPr>
          <w:cantSplit/>
        </w:trPr>
        <w:tc>
          <w:tcPr>
            <w:tcW w:w="959" w:type="dxa"/>
          </w:tcPr>
          <w:p w14:paraId="6A8AE110" w14:textId="77777777" w:rsidR="00BF3510" w:rsidRPr="002228E0" w:rsidRDefault="00BF3510" w:rsidP="003137E9">
            <w:pPr>
              <w:jc w:val="left"/>
            </w:pPr>
            <w:r w:rsidRPr="002228E0">
              <w:t>1.02</w:t>
            </w:r>
          </w:p>
        </w:tc>
        <w:tc>
          <w:tcPr>
            <w:tcW w:w="1416" w:type="dxa"/>
          </w:tcPr>
          <w:p w14:paraId="6CE922B6" w14:textId="77777777" w:rsidR="00BF3510" w:rsidRPr="002228E0" w:rsidRDefault="003137E9" w:rsidP="006B2541">
            <w:pPr>
              <w:jc w:val="right"/>
            </w:pPr>
            <w:r w:rsidRPr="002228E0">
              <w:t>16-oct-1997</w:t>
            </w:r>
          </w:p>
        </w:tc>
        <w:tc>
          <w:tcPr>
            <w:tcW w:w="7372" w:type="dxa"/>
          </w:tcPr>
          <w:p w14:paraId="46E5A2A4" w14:textId="62B1DD72" w:rsidR="00BF3510" w:rsidRPr="002228E0" w:rsidRDefault="00BF3510" w:rsidP="00034150">
            <w:pPr>
              <w:ind w:left="177"/>
              <w:jc w:val="left"/>
            </w:pPr>
            <w:r w:rsidRPr="002228E0">
              <w:t>houses()</w:t>
            </w:r>
            <w:r w:rsidR="00AF45A0">
              <w:t xml:space="preserve"> </w:t>
            </w:r>
            <w:r w:rsidRPr="002228E0">
              <w:t>changed</w:t>
            </w:r>
            <w:r w:rsidR="00AF45A0">
              <w:t xml:space="preserve"> </w:t>
            </w:r>
            <w:r w:rsidRPr="002228E0">
              <w:t>again,</w:t>
            </w:r>
            <w:r w:rsidR="00AF45A0">
              <w:t xml:space="preserve"> </w:t>
            </w:r>
            <w:r w:rsidRPr="002228E0">
              <w:t>Visual</w:t>
            </w:r>
            <w:r w:rsidR="00AF45A0">
              <w:t xml:space="preserve"> </w:t>
            </w:r>
            <w:r w:rsidRPr="002228E0">
              <w:t>Basic</w:t>
            </w:r>
            <w:r w:rsidR="00AF45A0">
              <w:t xml:space="preserve"> </w:t>
            </w:r>
            <w:r w:rsidRPr="002228E0">
              <w:t>support,</w:t>
            </w:r>
            <w:r w:rsidR="00AF45A0">
              <w:t xml:space="preserve"> </w:t>
            </w:r>
            <w:r w:rsidRPr="002228E0">
              <w:t>new</w:t>
            </w:r>
            <w:r w:rsidR="00AF45A0">
              <w:t xml:space="preserve"> </w:t>
            </w:r>
            <w:r w:rsidRPr="002228E0">
              <w:t>numbers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fictitious</w:t>
            </w:r>
            <w:r w:rsidR="00AF45A0">
              <w:t xml:space="preserve"> </w:t>
            </w:r>
            <w:r w:rsidRPr="002228E0">
              <w:t>planets</w:t>
            </w:r>
            <w:r w:rsidR="00AF45A0">
              <w:t xml:space="preserve"> </w:t>
            </w:r>
            <w:r w:rsidRPr="002228E0">
              <w:t>This</w:t>
            </w:r>
            <w:r w:rsidR="00AF45A0">
              <w:t xml:space="preserve"> </w:t>
            </w:r>
            <w:r w:rsidRPr="002228E0">
              <w:t>release</w:t>
            </w:r>
            <w:r w:rsidR="00AF45A0">
              <w:t xml:space="preserve"> </w:t>
            </w:r>
            <w:r w:rsidRPr="002228E0">
              <w:t>was</w:t>
            </w:r>
            <w:r w:rsidR="00AF45A0">
              <w:t xml:space="preserve"> </w:t>
            </w:r>
            <w:r w:rsidRPr="002228E0">
              <w:t>pushed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all</w:t>
            </w:r>
            <w:r w:rsidR="00AF45A0">
              <w:t xml:space="preserve"> </w:t>
            </w:r>
            <w:r w:rsidRPr="002228E0">
              <w:t>existing</w:t>
            </w:r>
            <w:r w:rsidR="00AF45A0">
              <w:t xml:space="preserve"> </w:t>
            </w:r>
            <w:r w:rsidRPr="002228E0">
              <w:t>licensees</w:t>
            </w:r>
            <w:r w:rsidR="00AF45A0">
              <w:t xml:space="preserve"> </w:t>
            </w:r>
            <w:r w:rsidRPr="002228E0">
              <w:t>at</w:t>
            </w:r>
            <w:r w:rsidR="00AF45A0">
              <w:t xml:space="preserve"> </w:t>
            </w:r>
            <w:r w:rsidRPr="002228E0">
              <w:t>this</w:t>
            </w:r>
            <w:r w:rsidR="00AF45A0">
              <w:t xml:space="preserve"> </w:t>
            </w:r>
            <w:r w:rsidRPr="002228E0">
              <w:t>date.</w:t>
            </w:r>
          </w:p>
        </w:tc>
      </w:tr>
      <w:tr w:rsidR="00BF3510" w:rsidRPr="002228E0" w14:paraId="199A358A" w14:textId="77777777" w:rsidTr="00034150">
        <w:trPr>
          <w:cantSplit/>
        </w:trPr>
        <w:tc>
          <w:tcPr>
            <w:tcW w:w="959" w:type="dxa"/>
          </w:tcPr>
          <w:p w14:paraId="1936899C" w14:textId="77777777" w:rsidR="00BF3510" w:rsidRPr="002228E0" w:rsidRDefault="00BF3510" w:rsidP="003137E9">
            <w:pPr>
              <w:jc w:val="left"/>
            </w:pPr>
            <w:r w:rsidRPr="002228E0">
              <w:t>1.03</w:t>
            </w:r>
          </w:p>
        </w:tc>
        <w:tc>
          <w:tcPr>
            <w:tcW w:w="1416" w:type="dxa"/>
          </w:tcPr>
          <w:p w14:paraId="5C49F76B" w14:textId="77777777" w:rsidR="00BF3510" w:rsidRPr="002228E0" w:rsidRDefault="003137E9" w:rsidP="006B2541">
            <w:pPr>
              <w:jc w:val="right"/>
            </w:pPr>
            <w:r w:rsidRPr="002228E0">
              <w:t>28-oct-1997</w:t>
            </w:r>
          </w:p>
        </w:tc>
        <w:tc>
          <w:tcPr>
            <w:tcW w:w="7372" w:type="dxa"/>
          </w:tcPr>
          <w:p w14:paraId="1CA5A43B" w14:textId="1D6C8762" w:rsidR="00BF3510" w:rsidRPr="002228E0" w:rsidRDefault="00BF351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fixes,</w:t>
            </w:r>
            <w:r w:rsidR="00AF45A0">
              <w:t xml:space="preserve"> </w:t>
            </w:r>
            <w:r w:rsidRPr="002228E0">
              <w:t>improved</w:t>
            </w:r>
            <w:r w:rsidR="00AF45A0">
              <w:t xml:space="preserve"> </w:t>
            </w:r>
            <w:r w:rsidRPr="002228E0">
              <w:t>swe_fixstar()</w:t>
            </w:r>
            <w:r w:rsidR="00AF45A0">
              <w:t xml:space="preserve"> </w:t>
            </w:r>
            <w:r w:rsidRPr="002228E0">
              <w:t>functionality.</w:t>
            </w:r>
            <w:r w:rsidR="00AF45A0">
              <w:t xml:space="preserve"> </w:t>
            </w:r>
            <w:r w:rsidRPr="002228E0">
              <w:t>This</w:t>
            </w:r>
            <w:r w:rsidR="00AF45A0">
              <w:t xml:space="preserve"> </w:t>
            </w:r>
            <w:r w:rsidRPr="002228E0">
              <w:t>release</w:t>
            </w:r>
            <w:r w:rsidR="00AF45A0">
              <w:t xml:space="preserve"> </w:t>
            </w:r>
            <w:r w:rsidRPr="002228E0">
              <w:t>was</w:t>
            </w:r>
            <w:r w:rsidR="00AF45A0">
              <w:t xml:space="preserve"> </w:t>
            </w:r>
            <w:r w:rsidRPr="002228E0">
              <w:t>not</w:t>
            </w:r>
            <w:r w:rsidR="00AF45A0">
              <w:t xml:space="preserve"> </w:t>
            </w:r>
            <w:r w:rsidRPr="002228E0">
              <w:t>pushed,</w:t>
            </w:r>
            <w:r w:rsidR="00AF45A0">
              <w:t xml:space="preserve"> </w:t>
            </w:r>
            <w:r w:rsidRPr="002228E0">
              <w:t>as</w:t>
            </w:r>
            <w:r w:rsidR="00AF45A0">
              <w:t xml:space="preserve"> </w:t>
            </w:r>
            <w:r w:rsidRPr="002228E0">
              <w:t>the</w:t>
            </w:r>
            <w:r w:rsidR="00AF45A0">
              <w:t xml:space="preserve"> </w:t>
            </w:r>
            <w:r w:rsidRPr="002228E0">
              <w:t>changes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</w:t>
            </w:r>
            <w:r w:rsidR="00AF45A0">
              <w:t xml:space="preserve"> </w:t>
            </w:r>
            <w:r w:rsidRPr="002228E0">
              <w:t>are</w:t>
            </w:r>
            <w:r w:rsidR="00AF45A0">
              <w:t xml:space="preserve"> </w:t>
            </w:r>
            <w:r w:rsidRPr="002228E0">
              <w:t>minor;</w:t>
            </w:r>
            <w:r w:rsidR="00AF45A0">
              <w:t xml:space="preserve"> </w:t>
            </w:r>
            <w:r w:rsidRPr="002228E0">
              <w:t>no</w:t>
            </w:r>
            <w:r w:rsidR="00AF45A0">
              <w:t xml:space="preserve"> </w:t>
            </w:r>
            <w:r w:rsidRPr="002228E0">
              <w:t>changes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function</w:t>
            </w:r>
            <w:r w:rsidR="00AF45A0">
              <w:t xml:space="preserve"> </w:t>
            </w:r>
            <w:r w:rsidRPr="002228E0">
              <w:t>definitions</w:t>
            </w:r>
            <w:r w:rsidR="00AF45A0">
              <w:t xml:space="preserve"> </w:t>
            </w:r>
            <w:r w:rsidRPr="002228E0">
              <w:t>occurred.</w:t>
            </w:r>
          </w:p>
        </w:tc>
      </w:tr>
      <w:tr w:rsidR="00BF3510" w:rsidRPr="002228E0" w14:paraId="04F55B83" w14:textId="77777777" w:rsidTr="00034150">
        <w:trPr>
          <w:cantSplit/>
        </w:trPr>
        <w:tc>
          <w:tcPr>
            <w:tcW w:w="959" w:type="dxa"/>
          </w:tcPr>
          <w:p w14:paraId="4C04BB42" w14:textId="77777777" w:rsidR="00BF3510" w:rsidRPr="002228E0" w:rsidRDefault="00BF3510" w:rsidP="003137E9">
            <w:pPr>
              <w:jc w:val="left"/>
            </w:pPr>
            <w:r w:rsidRPr="002228E0">
              <w:t>1.04</w:t>
            </w:r>
          </w:p>
        </w:tc>
        <w:tc>
          <w:tcPr>
            <w:tcW w:w="1416" w:type="dxa"/>
          </w:tcPr>
          <w:p w14:paraId="6C90C1CB" w14:textId="77777777" w:rsidR="00BF3510" w:rsidRPr="002228E0" w:rsidRDefault="003137E9" w:rsidP="006B2541">
            <w:pPr>
              <w:jc w:val="right"/>
            </w:pPr>
            <w:r w:rsidRPr="002228E0">
              <w:t>8-dec-1997</w:t>
            </w:r>
          </w:p>
        </w:tc>
        <w:tc>
          <w:tcPr>
            <w:tcW w:w="7372" w:type="dxa"/>
          </w:tcPr>
          <w:p w14:paraId="08677B64" w14:textId="4D631380" w:rsidR="00BF3510" w:rsidRPr="002228E0" w:rsidRDefault="00BF351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fixes;</w:t>
            </w:r>
            <w:r w:rsidR="00AF45A0">
              <w:t xml:space="preserve"> </w:t>
            </w:r>
            <w:r w:rsidRPr="002228E0">
              <w:t>more</w:t>
            </w:r>
            <w:r w:rsidR="00AF45A0">
              <w:t xml:space="preserve"> </w:t>
            </w:r>
            <w:r w:rsidRPr="002228E0">
              <w:t>asteroids.</w:t>
            </w:r>
          </w:p>
        </w:tc>
      </w:tr>
      <w:tr w:rsidR="00BF3510" w:rsidRPr="002228E0" w14:paraId="52E692A4" w14:textId="77777777" w:rsidTr="00034150">
        <w:trPr>
          <w:cantSplit/>
        </w:trPr>
        <w:tc>
          <w:tcPr>
            <w:tcW w:w="959" w:type="dxa"/>
          </w:tcPr>
          <w:p w14:paraId="53C45C32" w14:textId="77777777" w:rsidR="00BF3510" w:rsidRPr="002228E0" w:rsidRDefault="00BF3510" w:rsidP="003137E9">
            <w:pPr>
              <w:jc w:val="left"/>
            </w:pPr>
            <w:r w:rsidRPr="002228E0">
              <w:t>1.10</w:t>
            </w:r>
          </w:p>
        </w:tc>
        <w:tc>
          <w:tcPr>
            <w:tcW w:w="1416" w:type="dxa"/>
          </w:tcPr>
          <w:p w14:paraId="2F11DF6E" w14:textId="77777777" w:rsidR="00BF3510" w:rsidRPr="002228E0" w:rsidRDefault="003137E9" w:rsidP="006B2541">
            <w:pPr>
              <w:jc w:val="right"/>
            </w:pPr>
            <w:r w:rsidRPr="002228E0">
              <w:t>9-jan-1998</w:t>
            </w:r>
          </w:p>
        </w:tc>
        <w:tc>
          <w:tcPr>
            <w:tcW w:w="7372" w:type="dxa"/>
          </w:tcPr>
          <w:p w14:paraId="5BB53CB3" w14:textId="7453EFD0" w:rsidR="00BF3510" w:rsidRPr="002228E0" w:rsidRDefault="00BF3510" w:rsidP="00034150">
            <w:pPr>
              <w:ind w:left="177"/>
              <w:jc w:val="left"/>
            </w:pPr>
            <w:r w:rsidRPr="002228E0">
              <w:t>bug</w:t>
            </w:r>
            <w:r w:rsidR="00AF45A0">
              <w:t xml:space="preserve"> </w:t>
            </w:r>
            <w:r w:rsidRPr="002228E0">
              <w:t>fix,</w:t>
            </w:r>
            <w:r w:rsidR="00AF45A0">
              <w:t xml:space="preserve"> </w:t>
            </w:r>
            <w:r w:rsidRPr="002228E0">
              <w:t>s.</w:t>
            </w:r>
            <w:r w:rsidR="00AF45A0">
              <w:t xml:space="preserve"> </w:t>
            </w:r>
            <w:r w:rsidRPr="002228E0">
              <w:t>Appendix.</w:t>
            </w:r>
            <w:r w:rsidR="00AF45A0">
              <w:t xml:space="preserve"> </w:t>
            </w:r>
            <w:r w:rsidRPr="002228E0">
              <w:t>This</w:t>
            </w:r>
            <w:r w:rsidR="00AF45A0">
              <w:t xml:space="preserve"> </w:t>
            </w:r>
            <w:r w:rsidRPr="002228E0">
              <w:t>release</w:t>
            </w:r>
            <w:r w:rsidR="00AF45A0">
              <w:t xml:space="preserve"> </w:t>
            </w:r>
            <w:r w:rsidRPr="002228E0">
              <w:t>was</w:t>
            </w:r>
            <w:r w:rsidR="00AF45A0">
              <w:t xml:space="preserve"> </w:t>
            </w:r>
            <w:r w:rsidRPr="002228E0">
              <w:t>pushed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all</w:t>
            </w:r>
            <w:r w:rsidR="00AF45A0">
              <w:t xml:space="preserve"> </w:t>
            </w:r>
            <w:r w:rsidRPr="002228E0">
              <w:t>existing</w:t>
            </w:r>
            <w:r w:rsidR="00AF45A0">
              <w:t xml:space="preserve"> </w:t>
            </w:r>
            <w:r w:rsidRPr="002228E0">
              <w:t>licensees</w:t>
            </w:r>
            <w:r w:rsidR="00AF45A0">
              <w:t xml:space="preserve"> </w:t>
            </w:r>
            <w:r w:rsidRPr="002228E0">
              <w:t>at</w:t>
            </w:r>
            <w:r w:rsidR="00AF45A0">
              <w:t xml:space="preserve"> </w:t>
            </w:r>
            <w:r w:rsidRPr="002228E0">
              <w:t>this</w:t>
            </w:r>
            <w:r w:rsidR="00AF45A0">
              <w:t xml:space="preserve"> </w:t>
            </w:r>
            <w:r w:rsidRPr="002228E0">
              <w:t>date.</w:t>
            </w:r>
          </w:p>
        </w:tc>
      </w:tr>
      <w:tr w:rsidR="00BF3510" w:rsidRPr="002228E0" w14:paraId="4C0294BF" w14:textId="77777777" w:rsidTr="00034150">
        <w:trPr>
          <w:cantSplit/>
        </w:trPr>
        <w:tc>
          <w:tcPr>
            <w:tcW w:w="959" w:type="dxa"/>
          </w:tcPr>
          <w:p w14:paraId="729481D4" w14:textId="77777777" w:rsidR="00BF3510" w:rsidRPr="002228E0" w:rsidRDefault="00BF3510" w:rsidP="003137E9">
            <w:pPr>
              <w:jc w:val="left"/>
            </w:pPr>
            <w:r w:rsidRPr="002228E0">
              <w:t>1.11</w:t>
            </w:r>
          </w:p>
        </w:tc>
        <w:tc>
          <w:tcPr>
            <w:tcW w:w="1416" w:type="dxa"/>
          </w:tcPr>
          <w:p w14:paraId="4645A391" w14:textId="77777777" w:rsidR="00BF3510" w:rsidRPr="002228E0" w:rsidRDefault="003137E9" w:rsidP="006B2541">
            <w:pPr>
              <w:jc w:val="right"/>
            </w:pPr>
            <w:r w:rsidRPr="002228E0">
              <w:t>12-jan-</w:t>
            </w:r>
            <w:r w:rsidR="006B2541" w:rsidRPr="002228E0">
              <w:t>19</w:t>
            </w:r>
            <w:r w:rsidRPr="002228E0">
              <w:t>98</w:t>
            </w:r>
          </w:p>
        </w:tc>
        <w:tc>
          <w:tcPr>
            <w:tcW w:w="7372" w:type="dxa"/>
          </w:tcPr>
          <w:p w14:paraId="78A0CDC2" w14:textId="25CC4425" w:rsidR="00BF3510" w:rsidRPr="002228E0" w:rsidRDefault="00BF3510" w:rsidP="00034150">
            <w:pPr>
              <w:ind w:left="177"/>
              <w:jc w:val="left"/>
            </w:pPr>
            <w:r w:rsidRPr="002228E0">
              <w:t>small</w:t>
            </w:r>
            <w:r w:rsidR="00AF45A0">
              <w:t xml:space="preserve"> </w:t>
            </w:r>
            <w:r w:rsidRPr="002228E0">
              <w:t>improvements</w:t>
            </w:r>
          </w:p>
        </w:tc>
      </w:tr>
      <w:tr w:rsidR="00BF3510" w:rsidRPr="002228E0" w14:paraId="73612566" w14:textId="77777777" w:rsidTr="00034150">
        <w:trPr>
          <w:cantSplit/>
        </w:trPr>
        <w:tc>
          <w:tcPr>
            <w:tcW w:w="959" w:type="dxa"/>
          </w:tcPr>
          <w:p w14:paraId="1A11343D" w14:textId="77777777" w:rsidR="00BF3510" w:rsidRPr="002228E0" w:rsidRDefault="00BF3510" w:rsidP="003137E9">
            <w:pPr>
              <w:jc w:val="left"/>
            </w:pPr>
            <w:r w:rsidRPr="002228E0">
              <w:t>1.20</w:t>
            </w:r>
          </w:p>
        </w:tc>
        <w:tc>
          <w:tcPr>
            <w:tcW w:w="1416" w:type="dxa"/>
          </w:tcPr>
          <w:p w14:paraId="210DBB43" w14:textId="77777777" w:rsidR="00BF3510" w:rsidRPr="002228E0" w:rsidRDefault="003137E9" w:rsidP="006B2541">
            <w:pPr>
              <w:jc w:val="right"/>
            </w:pPr>
            <w:r w:rsidRPr="002228E0">
              <w:t>20-jan-</w:t>
            </w:r>
            <w:r w:rsidR="006B2541" w:rsidRPr="002228E0">
              <w:t>19</w:t>
            </w:r>
            <w:r w:rsidRPr="002228E0">
              <w:t>98</w:t>
            </w:r>
          </w:p>
        </w:tc>
        <w:tc>
          <w:tcPr>
            <w:tcW w:w="7372" w:type="dxa"/>
          </w:tcPr>
          <w:p w14:paraId="26D5CE89" w14:textId="27DA9181" w:rsidR="00BF3510" w:rsidRPr="002228E0" w:rsidRDefault="00553620" w:rsidP="00034150">
            <w:pPr>
              <w:ind w:left="177"/>
              <w:jc w:val="left"/>
            </w:pPr>
            <w:r w:rsidRPr="002228E0">
              <w:rPr>
                <w:b/>
                <w:bCs/>
                <w:shd w:val="clear" w:color="auto" w:fill="FFFF00"/>
              </w:rPr>
              <w:t>new</w:t>
            </w:r>
            <w:r w:rsidR="00BF3510" w:rsidRPr="002228E0">
              <w:t>:</w:t>
            </w:r>
            <w:r w:rsidR="00AF45A0">
              <w:t xml:space="preserve"> </w:t>
            </w:r>
            <w:r w:rsidR="00BF3510" w:rsidRPr="002228E0">
              <w:t>topocentric</w:t>
            </w:r>
            <w:r w:rsidR="00AF45A0">
              <w:t xml:space="preserve"> </w:t>
            </w:r>
            <w:r w:rsidR="00BF3510" w:rsidRPr="002228E0">
              <w:t>planets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house</w:t>
            </w:r>
            <w:r w:rsidR="00AF45A0">
              <w:t xml:space="preserve"> </w:t>
            </w:r>
            <w:r w:rsidR="00BF3510" w:rsidRPr="002228E0">
              <w:t>positions;</w:t>
            </w:r>
            <w:r w:rsidR="00AF45A0">
              <w:t xml:space="preserve"> </w:t>
            </w:r>
            <w:r w:rsidR="00BF3510" w:rsidRPr="002228E0">
              <w:t>a</w:t>
            </w:r>
            <w:r w:rsidR="00AF45A0">
              <w:t xml:space="preserve"> </w:t>
            </w:r>
            <w:r w:rsidR="00BF3510" w:rsidRPr="002228E0">
              <w:t>minor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</w:t>
            </w:r>
          </w:p>
        </w:tc>
      </w:tr>
      <w:tr w:rsidR="00BF3510" w:rsidRPr="002228E0" w14:paraId="752F5426" w14:textId="77777777" w:rsidTr="00034150">
        <w:trPr>
          <w:cantSplit/>
        </w:trPr>
        <w:tc>
          <w:tcPr>
            <w:tcW w:w="959" w:type="dxa"/>
          </w:tcPr>
          <w:p w14:paraId="70E4ACC4" w14:textId="77777777" w:rsidR="00BF3510" w:rsidRPr="002228E0" w:rsidRDefault="00BF3510" w:rsidP="003137E9">
            <w:pPr>
              <w:jc w:val="left"/>
            </w:pPr>
            <w:r w:rsidRPr="002228E0">
              <w:t>1.21</w:t>
            </w:r>
          </w:p>
        </w:tc>
        <w:tc>
          <w:tcPr>
            <w:tcW w:w="1416" w:type="dxa"/>
          </w:tcPr>
          <w:p w14:paraId="0FC4DF01" w14:textId="77777777" w:rsidR="00BF3510" w:rsidRPr="002228E0" w:rsidRDefault="003137E9" w:rsidP="006B2541">
            <w:pPr>
              <w:jc w:val="right"/>
            </w:pPr>
            <w:r w:rsidRPr="002228E0">
              <w:t>28-jan-</w:t>
            </w:r>
            <w:r w:rsidR="006B2541" w:rsidRPr="002228E0">
              <w:t>19</w:t>
            </w:r>
            <w:r w:rsidRPr="002228E0">
              <w:t>98</w:t>
            </w:r>
          </w:p>
        </w:tc>
        <w:tc>
          <w:tcPr>
            <w:tcW w:w="7372" w:type="dxa"/>
          </w:tcPr>
          <w:p w14:paraId="0EABF053" w14:textId="19400F47" w:rsidR="00BF3510" w:rsidRPr="002228E0" w:rsidRDefault="00BF3510" w:rsidP="00034150">
            <w:pPr>
              <w:ind w:left="177"/>
              <w:jc w:val="left"/>
            </w:pPr>
            <w:r w:rsidRPr="002228E0">
              <w:t>Delphi</w:t>
            </w:r>
            <w:r w:rsidR="00AF45A0">
              <w:t xml:space="preserve"> </w:t>
            </w:r>
            <w:r w:rsidRPr="002228E0">
              <w:t>declarations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sample</w:t>
            </w:r>
            <w:r w:rsidR="00AF45A0">
              <w:t xml:space="preserve"> </w:t>
            </w:r>
            <w:r w:rsidRPr="002228E0">
              <w:t>for</w:t>
            </w:r>
            <w:r w:rsidR="00AF45A0">
              <w:t xml:space="preserve"> </w:t>
            </w:r>
            <w:r w:rsidRPr="002228E0">
              <w:t>Delphi</w:t>
            </w:r>
            <w:r w:rsidR="00AF45A0">
              <w:t xml:space="preserve"> </w:t>
            </w:r>
            <w:r w:rsidRPr="002228E0">
              <w:t>1.0</w:t>
            </w:r>
          </w:p>
        </w:tc>
      </w:tr>
      <w:tr w:rsidR="00BF3510" w:rsidRPr="002228E0" w14:paraId="4FE9A99D" w14:textId="77777777" w:rsidTr="00034150">
        <w:trPr>
          <w:cantSplit/>
        </w:trPr>
        <w:tc>
          <w:tcPr>
            <w:tcW w:w="959" w:type="dxa"/>
          </w:tcPr>
          <w:p w14:paraId="33BC3842" w14:textId="77777777" w:rsidR="00BF3510" w:rsidRPr="002228E0" w:rsidRDefault="00BF3510" w:rsidP="003137E9">
            <w:pPr>
              <w:jc w:val="left"/>
            </w:pPr>
            <w:r w:rsidRPr="002228E0">
              <w:t>1.22</w:t>
            </w:r>
          </w:p>
        </w:tc>
        <w:tc>
          <w:tcPr>
            <w:tcW w:w="1416" w:type="dxa"/>
          </w:tcPr>
          <w:p w14:paraId="56C6F898" w14:textId="77777777" w:rsidR="00BF3510" w:rsidRPr="002228E0" w:rsidRDefault="003137E9" w:rsidP="006B2541">
            <w:pPr>
              <w:jc w:val="right"/>
            </w:pPr>
            <w:r w:rsidRPr="002228E0">
              <w:t>2-feb-</w:t>
            </w:r>
            <w:r w:rsidR="006B2541" w:rsidRPr="002228E0">
              <w:t>19</w:t>
            </w:r>
            <w:r w:rsidRPr="002228E0">
              <w:t>98</w:t>
            </w:r>
          </w:p>
        </w:tc>
        <w:tc>
          <w:tcPr>
            <w:tcW w:w="7372" w:type="dxa"/>
          </w:tcPr>
          <w:p w14:paraId="2A3BB709" w14:textId="785D0E8C" w:rsidR="00BF3510" w:rsidRPr="002228E0" w:rsidRDefault="00553620" w:rsidP="00034150">
            <w:pPr>
              <w:ind w:left="177"/>
              <w:jc w:val="left"/>
            </w:pPr>
            <w:r w:rsidRPr="002228E0">
              <w:t>asteroids</w:t>
            </w:r>
            <w:r w:rsidR="00AF45A0">
              <w:t xml:space="preserve"> </w:t>
            </w:r>
            <w:r w:rsidR="00BF3510" w:rsidRPr="002228E0">
              <w:t>moved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subdirectory.</w:t>
            </w:r>
            <w:r w:rsidR="00AF45A0">
              <w:t xml:space="preserve"> </w:t>
            </w:r>
            <w:r w:rsidR="00BF3510" w:rsidRPr="002228E0">
              <w:t>Swe_calc()</w:t>
            </w:r>
            <w:r w:rsidR="00AF45A0">
              <w:t xml:space="preserve"> </w:t>
            </w:r>
            <w:r w:rsidR="00BF3510" w:rsidRPr="002228E0">
              <w:t>finds</w:t>
            </w:r>
            <w:r w:rsidR="00AF45A0">
              <w:t xml:space="preserve"> </w:t>
            </w:r>
            <w:r w:rsidR="00BF3510" w:rsidRPr="002228E0">
              <w:t>them</w:t>
            </w:r>
            <w:r w:rsidR="00AF45A0">
              <w:t xml:space="preserve"> </w:t>
            </w:r>
            <w:r w:rsidR="00BF3510" w:rsidRPr="002228E0">
              <w:t>there.</w:t>
            </w:r>
          </w:p>
        </w:tc>
      </w:tr>
      <w:tr w:rsidR="00BF3510" w:rsidRPr="002228E0" w14:paraId="46F63D6B" w14:textId="77777777" w:rsidTr="00034150">
        <w:trPr>
          <w:cantSplit/>
        </w:trPr>
        <w:tc>
          <w:tcPr>
            <w:tcW w:w="959" w:type="dxa"/>
          </w:tcPr>
          <w:p w14:paraId="521CC19A" w14:textId="77777777" w:rsidR="00BF3510" w:rsidRPr="002228E0" w:rsidRDefault="00BF3510" w:rsidP="003137E9">
            <w:pPr>
              <w:jc w:val="left"/>
            </w:pPr>
            <w:r w:rsidRPr="002228E0">
              <w:t>1.23</w:t>
            </w:r>
          </w:p>
        </w:tc>
        <w:tc>
          <w:tcPr>
            <w:tcW w:w="1416" w:type="dxa"/>
          </w:tcPr>
          <w:p w14:paraId="343C1B6B" w14:textId="77777777" w:rsidR="00BF3510" w:rsidRPr="002228E0" w:rsidRDefault="003137E9" w:rsidP="006B2541">
            <w:pPr>
              <w:jc w:val="right"/>
            </w:pPr>
            <w:r w:rsidRPr="002228E0">
              <w:t>11-feb-</w:t>
            </w:r>
            <w:r w:rsidR="006B2541" w:rsidRPr="002228E0">
              <w:t>19</w:t>
            </w:r>
            <w:r w:rsidRPr="002228E0">
              <w:t>98</w:t>
            </w:r>
          </w:p>
        </w:tc>
        <w:tc>
          <w:tcPr>
            <w:tcW w:w="7372" w:type="dxa"/>
          </w:tcPr>
          <w:p w14:paraId="00F4B5FC" w14:textId="7B49730A" w:rsidR="00BF3510" w:rsidRPr="002228E0" w:rsidRDefault="00BF3510" w:rsidP="00034150">
            <w:pPr>
              <w:ind w:left="177"/>
              <w:jc w:val="left"/>
            </w:pPr>
            <w:r w:rsidRPr="002228E0">
              <w:t>two</w:t>
            </w:r>
            <w:r w:rsidR="00AF45A0">
              <w:t xml:space="preserve"> </w:t>
            </w: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fixes.</w:t>
            </w:r>
          </w:p>
        </w:tc>
      </w:tr>
      <w:tr w:rsidR="00BF3510" w:rsidRPr="002228E0" w14:paraId="78FA112C" w14:textId="77777777" w:rsidTr="00034150">
        <w:trPr>
          <w:cantSplit/>
        </w:trPr>
        <w:tc>
          <w:tcPr>
            <w:tcW w:w="959" w:type="dxa"/>
          </w:tcPr>
          <w:p w14:paraId="6F9F068A" w14:textId="77777777" w:rsidR="00BF3510" w:rsidRPr="002228E0" w:rsidRDefault="00BF3510" w:rsidP="003137E9">
            <w:pPr>
              <w:jc w:val="left"/>
            </w:pPr>
            <w:r w:rsidRPr="002228E0">
              <w:t>1.24</w:t>
            </w:r>
          </w:p>
        </w:tc>
        <w:tc>
          <w:tcPr>
            <w:tcW w:w="1416" w:type="dxa"/>
          </w:tcPr>
          <w:p w14:paraId="42CACB2D" w14:textId="77777777" w:rsidR="00BF3510" w:rsidRPr="002228E0" w:rsidRDefault="003137E9" w:rsidP="006B2541">
            <w:pPr>
              <w:jc w:val="right"/>
            </w:pPr>
            <w:r w:rsidRPr="002228E0">
              <w:t>7-mar-1998</w:t>
            </w:r>
          </w:p>
        </w:tc>
        <w:tc>
          <w:tcPr>
            <w:tcW w:w="7372" w:type="dxa"/>
          </w:tcPr>
          <w:p w14:paraId="78E15EAD" w14:textId="27D8B0D2" w:rsidR="00BF3510" w:rsidRPr="002228E0" w:rsidRDefault="00553620" w:rsidP="00034150">
            <w:pPr>
              <w:ind w:left="177"/>
              <w:jc w:val="left"/>
            </w:pPr>
            <w:r w:rsidRPr="002228E0">
              <w:t>documentation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Borland</w:t>
            </w:r>
            <w:r w:rsidR="00AF45A0">
              <w:t xml:space="preserve"> </w:t>
            </w:r>
            <w:r w:rsidR="00BF3510" w:rsidRPr="002228E0">
              <w:t>C++</w:t>
            </w:r>
            <w:r w:rsidR="00AF45A0">
              <w:t xml:space="preserve"> </w:t>
            </w:r>
            <w:r w:rsidR="00BF3510" w:rsidRPr="002228E0">
              <w:t>Builder</w:t>
            </w:r>
            <w:r w:rsidR="00AF45A0">
              <w:t xml:space="preserve"> </w:t>
            </w:r>
            <w:r w:rsidR="00BF3510" w:rsidRPr="002228E0">
              <w:t>added,</w:t>
            </w:r>
            <w:r w:rsidR="00AF45A0">
              <w:t xml:space="preserve"> </w:t>
            </w:r>
            <w:r w:rsidR="00BF3510" w:rsidRPr="002228E0">
              <w:t>see</w:t>
            </w:r>
            <w:r w:rsidR="00AF45A0">
              <w:t xml:space="preserve"> </w:t>
            </w:r>
            <w:r w:rsidR="00BF3510" w:rsidRPr="002228E0">
              <w:t>section</w:t>
            </w:r>
            <w:r w:rsidR="00AF45A0">
              <w:t xml:space="preserve"> </w:t>
            </w:r>
            <w:r w:rsidR="00BF3510" w:rsidRPr="002228E0">
              <w:t>14.3</w:t>
            </w:r>
          </w:p>
        </w:tc>
      </w:tr>
      <w:tr w:rsidR="00BF3510" w:rsidRPr="002228E0" w14:paraId="71721961" w14:textId="77777777" w:rsidTr="00034150">
        <w:trPr>
          <w:cantSplit/>
        </w:trPr>
        <w:tc>
          <w:tcPr>
            <w:tcW w:w="959" w:type="dxa"/>
          </w:tcPr>
          <w:p w14:paraId="2C71CEC7" w14:textId="77777777" w:rsidR="00BF3510" w:rsidRPr="002228E0" w:rsidRDefault="00BF3510" w:rsidP="003137E9">
            <w:pPr>
              <w:jc w:val="left"/>
            </w:pPr>
            <w:r w:rsidRPr="002228E0">
              <w:t>1.25</w:t>
            </w:r>
          </w:p>
        </w:tc>
        <w:tc>
          <w:tcPr>
            <w:tcW w:w="1416" w:type="dxa"/>
          </w:tcPr>
          <w:p w14:paraId="251683A2" w14:textId="77777777" w:rsidR="00BF3510" w:rsidRPr="002228E0" w:rsidRDefault="003137E9" w:rsidP="006B2541">
            <w:pPr>
              <w:jc w:val="right"/>
            </w:pPr>
            <w:r w:rsidRPr="002228E0">
              <w:t>4-jun-1998</w:t>
            </w:r>
          </w:p>
        </w:tc>
        <w:tc>
          <w:tcPr>
            <w:tcW w:w="7372" w:type="dxa"/>
          </w:tcPr>
          <w:p w14:paraId="6BC4A16F" w14:textId="040033C6" w:rsidR="00BF3510" w:rsidRPr="002228E0" w:rsidRDefault="00553620" w:rsidP="00034150">
            <w:pPr>
              <w:ind w:left="177"/>
              <w:jc w:val="left"/>
            </w:pPr>
            <w:r w:rsidRPr="002228E0">
              <w:t>sample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Borland</w:t>
            </w:r>
            <w:r w:rsidR="00AF45A0">
              <w:t xml:space="preserve"> </w:t>
            </w:r>
            <w:r w:rsidR="00BF3510" w:rsidRPr="002228E0">
              <w:t>Delphi-2</w:t>
            </w:r>
            <w:r w:rsidR="00AF45A0">
              <w:t xml:space="preserve"> </w:t>
            </w:r>
            <w:r w:rsidR="00BF3510" w:rsidRPr="002228E0">
              <w:t>added</w:t>
            </w:r>
          </w:p>
        </w:tc>
      </w:tr>
      <w:tr w:rsidR="00BF3510" w:rsidRPr="002228E0" w14:paraId="579D1ABF" w14:textId="77777777" w:rsidTr="00034150">
        <w:trPr>
          <w:cantSplit/>
        </w:trPr>
        <w:tc>
          <w:tcPr>
            <w:tcW w:w="959" w:type="dxa"/>
          </w:tcPr>
          <w:p w14:paraId="41449A65" w14:textId="77777777" w:rsidR="00BF3510" w:rsidRPr="002228E0" w:rsidRDefault="00BF3510" w:rsidP="003137E9">
            <w:pPr>
              <w:jc w:val="left"/>
            </w:pPr>
            <w:r w:rsidRPr="002228E0">
              <w:t>1.26</w:t>
            </w:r>
          </w:p>
        </w:tc>
        <w:tc>
          <w:tcPr>
            <w:tcW w:w="1416" w:type="dxa"/>
          </w:tcPr>
          <w:p w14:paraId="7FE3EDC7" w14:textId="77777777" w:rsidR="00BF3510" w:rsidRPr="002228E0" w:rsidRDefault="003137E9" w:rsidP="006B2541">
            <w:pPr>
              <w:jc w:val="right"/>
            </w:pPr>
            <w:r w:rsidRPr="002228E0">
              <w:t>29-nov-1998</w:t>
            </w:r>
          </w:p>
        </w:tc>
        <w:tc>
          <w:tcPr>
            <w:tcW w:w="7372" w:type="dxa"/>
          </w:tcPr>
          <w:p w14:paraId="6625EA5F" w14:textId="59D5CBF5" w:rsidR="00BF3510" w:rsidRPr="002228E0" w:rsidRDefault="00BF3510" w:rsidP="00034150">
            <w:pPr>
              <w:ind w:left="177"/>
              <w:jc w:val="left"/>
            </w:pPr>
            <w:r w:rsidRPr="002228E0">
              <w:t>full</w:t>
            </w:r>
            <w:r w:rsidR="00AF45A0">
              <w:t xml:space="preserve"> </w:t>
            </w:r>
            <w:r w:rsidRPr="002228E0">
              <w:t>source</w:t>
            </w:r>
            <w:r w:rsidR="00AF45A0">
              <w:t xml:space="preserve"> </w:t>
            </w:r>
            <w:r w:rsidRPr="002228E0">
              <w:t>code</w:t>
            </w:r>
            <w:r w:rsidR="00AF45A0">
              <w:t xml:space="preserve"> </w:t>
            </w:r>
            <w:r w:rsidRPr="002228E0">
              <w:t>made</w:t>
            </w:r>
            <w:r w:rsidR="00AF45A0">
              <w:t xml:space="preserve"> </w:t>
            </w:r>
            <w:r w:rsidRPr="002228E0">
              <w:t>available,</w:t>
            </w:r>
            <w:r w:rsidR="00AF45A0">
              <w:t xml:space="preserve"> </w:t>
            </w:r>
            <w:r w:rsidRPr="002228E0">
              <w:t>Placalc</w:t>
            </w:r>
            <w:r w:rsidR="00AF45A0">
              <w:t xml:space="preserve"> </w:t>
            </w:r>
            <w:r w:rsidRPr="002228E0">
              <w:t>API</w:t>
            </w:r>
            <w:r w:rsidR="00AF45A0">
              <w:t xml:space="preserve"> </w:t>
            </w:r>
            <w:r w:rsidRPr="002228E0">
              <w:t>documented</w:t>
            </w:r>
          </w:p>
        </w:tc>
      </w:tr>
      <w:tr w:rsidR="00BF3510" w:rsidRPr="002228E0" w14:paraId="58BC51FB" w14:textId="77777777" w:rsidTr="00034150">
        <w:trPr>
          <w:cantSplit/>
        </w:trPr>
        <w:tc>
          <w:tcPr>
            <w:tcW w:w="959" w:type="dxa"/>
          </w:tcPr>
          <w:p w14:paraId="4118023B" w14:textId="77777777" w:rsidR="00BF3510" w:rsidRPr="002228E0" w:rsidRDefault="00BF3510" w:rsidP="003137E9">
            <w:pPr>
              <w:jc w:val="left"/>
            </w:pPr>
            <w:r w:rsidRPr="002228E0">
              <w:t>1.27</w:t>
            </w:r>
          </w:p>
        </w:tc>
        <w:tc>
          <w:tcPr>
            <w:tcW w:w="1416" w:type="dxa"/>
          </w:tcPr>
          <w:p w14:paraId="511A5A0A" w14:textId="77777777" w:rsidR="00BF3510" w:rsidRPr="002228E0" w:rsidRDefault="003137E9" w:rsidP="006B2541">
            <w:pPr>
              <w:jc w:val="right"/>
            </w:pPr>
            <w:r w:rsidRPr="002228E0">
              <w:t>2-dec-1998</w:t>
            </w:r>
          </w:p>
        </w:tc>
        <w:tc>
          <w:tcPr>
            <w:tcW w:w="7372" w:type="dxa"/>
          </w:tcPr>
          <w:p w14:paraId="7AFD0BD8" w14:textId="2646A5D2" w:rsidR="00BF3510" w:rsidRPr="002228E0" w:rsidRDefault="00553620" w:rsidP="00034150">
            <w:pPr>
              <w:ind w:left="177"/>
              <w:jc w:val="left"/>
            </w:pPr>
            <w:r w:rsidRPr="002228E0">
              <w:t>changes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SE_EPHE_PATH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swe_set_ephe_path()</w:t>
            </w:r>
          </w:p>
        </w:tc>
      </w:tr>
      <w:tr w:rsidR="00BF3510" w:rsidRPr="002228E0" w14:paraId="00960EC3" w14:textId="77777777" w:rsidTr="00034150">
        <w:trPr>
          <w:cantSplit/>
        </w:trPr>
        <w:tc>
          <w:tcPr>
            <w:tcW w:w="959" w:type="dxa"/>
          </w:tcPr>
          <w:p w14:paraId="4BA1F568" w14:textId="77777777" w:rsidR="00BF3510" w:rsidRPr="002228E0" w:rsidRDefault="00BF3510" w:rsidP="003137E9">
            <w:pPr>
              <w:jc w:val="left"/>
            </w:pPr>
            <w:r w:rsidRPr="002228E0">
              <w:t>1.30</w:t>
            </w:r>
          </w:p>
        </w:tc>
        <w:tc>
          <w:tcPr>
            <w:tcW w:w="1416" w:type="dxa"/>
          </w:tcPr>
          <w:p w14:paraId="1F506DDA" w14:textId="77777777" w:rsidR="00BF3510" w:rsidRPr="002228E0" w:rsidRDefault="003137E9" w:rsidP="006B2541">
            <w:pPr>
              <w:jc w:val="right"/>
            </w:pPr>
            <w:r w:rsidRPr="002228E0">
              <w:t>17-dec-1998</w:t>
            </w:r>
          </w:p>
        </w:tc>
        <w:tc>
          <w:tcPr>
            <w:tcW w:w="7372" w:type="dxa"/>
          </w:tcPr>
          <w:p w14:paraId="6B92FA37" w14:textId="7F37574B" w:rsidR="00BF3510" w:rsidRPr="002228E0" w:rsidRDefault="00553620" w:rsidP="00034150">
            <w:pPr>
              <w:ind w:left="177"/>
              <w:jc w:val="left"/>
            </w:pPr>
            <w:r w:rsidRPr="002228E0">
              <w:t>time</w:t>
            </w:r>
            <w:r w:rsidR="00AF45A0">
              <w:t xml:space="preserve"> </w:t>
            </w:r>
            <w:r w:rsidR="00BF3510" w:rsidRPr="002228E0">
              <w:t>range</w:t>
            </w:r>
            <w:r w:rsidR="00AF45A0">
              <w:t xml:space="preserve"> </w:t>
            </w:r>
            <w:r w:rsidR="00BF3510" w:rsidRPr="002228E0">
              <w:t>extended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10'800</w:t>
            </w:r>
            <w:r w:rsidR="00AF45A0">
              <w:t xml:space="preserve"> </w:t>
            </w:r>
            <w:r w:rsidR="00BF3510" w:rsidRPr="002228E0">
              <w:t>years</w:t>
            </w:r>
          </w:p>
        </w:tc>
      </w:tr>
      <w:tr w:rsidR="00BF3510" w:rsidRPr="002228E0" w14:paraId="0483AE3F" w14:textId="77777777" w:rsidTr="00034150">
        <w:trPr>
          <w:cantSplit/>
        </w:trPr>
        <w:tc>
          <w:tcPr>
            <w:tcW w:w="959" w:type="dxa"/>
          </w:tcPr>
          <w:p w14:paraId="17C10F35" w14:textId="77777777" w:rsidR="00BF3510" w:rsidRPr="002228E0" w:rsidRDefault="00BF3510" w:rsidP="003137E9">
            <w:pPr>
              <w:jc w:val="left"/>
            </w:pPr>
            <w:r w:rsidRPr="002228E0">
              <w:t>1.31</w:t>
            </w:r>
          </w:p>
        </w:tc>
        <w:tc>
          <w:tcPr>
            <w:tcW w:w="1416" w:type="dxa"/>
          </w:tcPr>
          <w:p w14:paraId="647118DA" w14:textId="77777777" w:rsidR="00BF3510" w:rsidRPr="002228E0" w:rsidRDefault="003137E9" w:rsidP="006B2541">
            <w:pPr>
              <w:jc w:val="right"/>
            </w:pPr>
            <w:r w:rsidRPr="002228E0">
              <w:t>12-jan-1999</w:t>
            </w:r>
          </w:p>
        </w:tc>
        <w:tc>
          <w:tcPr>
            <w:tcW w:w="7372" w:type="dxa"/>
          </w:tcPr>
          <w:p w14:paraId="61D35C2A" w14:textId="09A75782" w:rsidR="00BF3510" w:rsidRPr="002228E0" w:rsidRDefault="00553620" w:rsidP="00034150">
            <w:pPr>
              <w:ind w:left="177"/>
              <w:jc w:val="left"/>
            </w:pPr>
            <w:r w:rsidRPr="002228E0">
              <w:rPr>
                <w:b/>
                <w:bCs/>
                <w:shd w:val="clear" w:color="auto" w:fill="FFFF00"/>
              </w:rPr>
              <w:t>new</w:t>
            </w:r>
            <w:r w:rsidR="00BF3510" w:rsidRPr="002228E0">
              <w:t>:</w:t>
            </w:r>
            <w:r w:rsidR="00AF45A0">
              <w:t xml:space="preserve"> </w:t>
            </w:r>
            <w:r w:rsidR="00BF3510" w:rsidRPr="002228E0">
              <w:t>Eclipse</w:t>
            </w:r>
            <w:r w:rsidR="00AF45A0">
              <w:t xml:space="preserve"> </w:t>
            </w:r>
            <w:r w:rsidR="00BF3510" w:rsidRPr="002228E0">
              <w:t>functions</w:t>
            </w:r>
            <w:r w:rsidR="00AF45A0">
              <w:t xml:space="preserve"> </w:t>
            </w:r>
            <w:r w:rsidR="00BF3510" w:rsidRPr="002228E0">
              <w:t>added</w:t>
            </w:r>
          </w:p>
        </w:tc>
      </w:tr>
      <w:tr w:rsidR="00BF3510" w:rsidRPr="002228E0" w14:paraId="592615A5" w14:textId="77777777" w:rsidTr="00034150">
        <w:trPr>
          <w:cantSplit/>
        </w:trPr>
        <w:tc>
          <w:tcPr>
            <w:tcW w:w="959" w:type="dxa"/>
          </w:tcPr>
          <w:p w14:paraId="4AC06B72" w14:textId="77777777" w:rsidR="00BF3510" w:rsidRPr="002228E0" w:rsidRDefault="00BF3510" w:rsidP="003137E9">
            <w:pPr>
              <w:jc w:val="left"/>
            </w:pPr>
            <w:r w:rsidRPr="002228E0">
              <w:t>1.40</w:t>
            </w:r>
          </w:p>
        </w:tc>
        <w:tc>
          <w:tcPr>
            <w:tcW w:w="1416" w:type="dxa"/>
          </w:tcPr>
          <w:p w14:paraId="52E6D5F8" w14:textId="77777777" w:rsidR="00BF3510" w:rsidRPr="002228E0" w:rsidRDefault="003137E9" w:rsidP="006B2541">
            <w:pPr>
              <w:jc w:val="right"/>
            </w:pPr>
            <w:r w:rsidRPr="002228E0">
              <w:t>19-apr-</w:t>
            </w:r>
            <w:r w:rsidR="006B2541" w:rsidRPr="002228E0">
              <w:t>19</w:t>
            </w:r>
            <w:r w:rsidRPr="002228E0">
              <w:t>99</w:t>
            </w:r>
          </w:p>
        </w:tc>
        <w:tc>
          <w:tcPr>
            <w:tcW w:w="7372" w:type="dxa"/>
          </w:tcPr>
          <w:p w14:paraId="7CAB77F6" w14:textId="62D6CC63" w:rsidR="00BF3510" w:rsidRPr="002228E0" w:rsidRDefault="00553620" w:rsidP="00034150">
            <w:pPr>
              <w:ind w:left="177"/>
              <w:jc w:val="left"/>
            </w:pPr>
            <w:r w:rsidRPr="002228E0">
              <w:rPr>
                <w:b/>
                <w:bCs/>
                <w:shd w:val="clear" w:color="auto" w:fill="FFFF00"/>
              </w:rPr>
              <w:t>new</w:t>
            </w:r>
            <w:r w:rsidR="00BF3510" w:rsidRPr="002228E0">
              <w:t>:</w:t>
            </w:r>
            <w:r w:rsidR="00AF45A0">
              <w:t xml:space="preserve"> </w:t>
            </w:r>
            <w:r w:rsidR="00BF3510" w:rsidRPr="002228E0">
              <w:t>planetary</w:t>
            </w:r>
            <w:r w:rsidR="00AF45A0">
              <w:t xml:space="preserve"> </w:t>
            </w:r>
            <w:r w:rsidR="00BF3510" w:rsidRPr="002228E0">
              <w:t>phenomena</w:t>
            </w:r>
            <w:r w:rsidR="00AF45A0">
              <w:t xml:space="preserve"> </w:t>
            </w:r>
            <w:r w:rsidR="00BF3510" w:rsidRPr="002228E0">
              <w:t>added;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swe_sol_ecl_when_glob();</w:t>
            </w:r>
          </w:p>
        </w:tc>
      </w:tr>
      <w:tr w:rsidR="00BF3510" w:rsidRPr="002228E0" w14:paraId="45104C81" w14:textId="77777777" w:rsidTr="00034150">
        <w:trPr>
          <w:cantSplit/>
        </w:trPr>
        <w:tc>
          <w:tcPr>
            <w:tcW w:w="959" w:type="dxa"/>
          </w:tcPr>
          <w:p w14:paraId="25194FC2" w14:textId="77777777" w:rsidR="00BF3510" w:rsidRPr="002228E0" w:rsidRDefault="00BF3510" w:rsidP="003137E9">
            <w:pPr>
              <w:jc w:val="left"/>
            </w:pPr>
            <w:r w:rsidRPr="002228E0">
              <w:t>1.50</w:t>
            </w:r>
          </w:p>
        </w:tc>
        <w:tc>
          <w:tcPr>
            <w:tcW w:w="1416" w:type="dxa"/>
          </w:tcPr>
          <w:p w14:paraId="57157FC5" w14:textId="77777777" w:rsidR="00BF3510" w:rsidRPr="002228E0" w:rsidRDefault="003137E9" w:rsidP="006B2541">
            <w:pPr>
              <w:jc w:val="right"/>
            </w:pPr>
            <w:r w:rsidRPr="002228E0">
              <w:t>27-jul-</w:t>
            </w:r>
            <w:r w:rsidR="006B2541" w:rsidRPr="002228E0">
              <w:t>19</w:t>
            </w:r>
            <w:r w:rsidRPr="002228E0">
              <w:t>99</w:t>
            </w:r>
          </w:p>
        </w:tc>
        <w:tc>
          <w:tcPr>
            <w:tcW w:w="7372" w:type="dxa"/>
          </w:tcPr>
          <w:p w14:paraId="6ED38E8B" w14:textId="734D3D9F" w:rsidR="00BF3510" w:rsidRPr="002228E0" w:rsidRDefault="00553620" w:rsidP="00034150">
            <w:pPr>
              <w:ind w:left="177"/>
              <w:jc w:val="left"/>
            </w:pPr>
            <w:r w:rsidRPr="002228E0">
              <w:rPr>
                <w:b/>
                <w:bCs/>
                <w:shd w:val="clear" w:color="auto" w:fill="FFFF00"/>
              </w:rPr>
              <w:t>new</w:t>
            </w:r>
            <w:r w:rsidR="00BF3510" w:rsidRPr="002228E0">
              <w:t>:</w:t>
            </w:r>
            <w:r w:rsidR="00AF45A0">
              <w:t xml:space="preserve"> </w:t>
            </w:r>
            <w:r w:rsidR="00BF3510" w:rsidRPr="002228E0">
              <w:t>SIDEREAL</w:t>
            </w:r>
            <w:r w:rsidR="00AF45A0">
              <w:t xml:space="preserve"> </w:t>
            </w:r>
            <w:r w:rsidR="00BF3510" w:rsidRPr="002228E0">
              <w:t>planetary</w:t>
            </w:r>
            <w:r w:rsidR="00AF45A0">
              <w:t xml:space="preserve"> </w:t>
            </w:r>
            <w:r w:rsidR="00BF3510" w:rsidRPr="002228E0">
              <w:t>positions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houses;</w:t>
            </w:r>
            <w:r w:rsidR="00AF45A0">
              <w:t xml:space="preserve"> </w:t>
            </w:r>
            <w:r w:rsidR="00BF3510" w:rsidRPr="002228E0">
              <w:t>new</w:t>
            </w:r>
            <w:r w:rsidR="00AF45A0">
              <w:t xml:space="preserve"> </w:t>
            </w:r>
            <w:r w:rsidR="00BF3510" w:rsidRPr="002228E0">
              <w:t>fixstars.cat</w:t>
            </w:r>
          </w:p>
        </w:tc>
      </w:tr>
      <w:tr w:rsidR="00BF3510" w:rsidRPr="002228E0" w14:paraId="26566622" w14:textId="77777777" w:rsidTr="00034150">
        <w:trPr>
          <w:cantSplit/>
        </w:trPr>
        <w:tc>
          <w:tcPr>
            <w:tcW w:w="959" w:type="dxa"/>
          </w:tcPr>
          <w:p w14:paraId="1D53BAD2" w14:textId="77777777" w:rsidR="00BF3510" w:rsidRPr="002228E0" w:rsidRDefault="00BF3510" w:rsidP="003137E9">
            <w:pPr>
              <w:jc w:val="left"/>
            </w:pPr>
            <w:r w:rsidRPr="002228E0">
              <w:t>1.51</w:t>
            </w:r>
          </w:p>
        </w:tc>
        <w:tc>
          <w:tcPr>
            <w:tcW w:w="1416" w:type="dxa"/>
          </w:tcPr>
          <w:p w14:paraId="3032C87B" w14:textId="77777777" w:rsidR="00BF3510" w:rsidRPr="002228E0" w:rsidRDefault="003137E9" w:rsidP="006B2541">
            <w:pPr>
              <w:jc w:val="right"/>
            </w:pPr>
            <w:r w:rsidRPr="002228E0">
              <w:t>16-aug-</w:t>
            </w:r>
            <w:r w:rsidR="006B2541" w:rsidRPr="002228E0">
              <w:t>19</w:t>
            </w:r>
            <w:r w:rsidRPr="002228E0">
              <w:t>99</w:t>
            </w:r>
          </w:p>
        </w:tc>
        <w:tc>
          <w:tcPr>
            <w:tcW w:w="7372" w:type="dxa"/>
          </w:tcPr>
          <w:p w14:paraId="2741E762" w14:textId="21AFF64D" w:rsidR="00BF3510" w:rsidRPr="002228E0" w:rsidRDefault="0055362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</w:t>
            </w:r>
          </w:p>
        </w:tc>
      </w:tr>
      <w:tr w:rsidR="00BF3510" w:rsidRPr="002228E0" w14:paraId="2262267A" w14:textId="77777777" w:rsidTr="00034150">
        <w:trPr>
          <w:cantSplit/>
        </w:trPr>
        <w:tc>
          <w:tcPr>
            <w:tcW w:w="959" w:type="dxa"/>
          </w:tcPr>
          <w:p w14:paraId="5B98DD6C" w14:textId="77777777" w:rsidR="00BF3510" w:rsidRPr="002228E0" w:rsidRDefault="00BF3510" w:rsidP="003137E9">
            <w:pPr>
              <w:jc w:val="left"/>
            </w:pPr>
            <w:r w:rsidRPr="002228E0">
              <w:t>1.60</w:t>
            </w:r>
          </w:p>
        </w:tc>
        <w:tc>
          <w:tcPr>
            <w:tcW w:w="1416" w:type="dxa"/>
          </w:tcPr>
          <w:p w14:paraId="1273657C" w14:textId="77777777" w:rsidR="00BF3510" w:rsidRPr="002228E0" w:rsidRDefault="003137E9" w:rsidP="006B2541">
            <w:pPr>
              <w:jc w:val="right"/>
            </w:pPr>
            <w:r w:rsidRPr="002228E0">
              <w:t>15-feb-2000</w:t>
            </w:r>
          </w:p>
        </w:tc>
        <w:tc>
          <w:tcPr>
            <w:tcW w:w="7372" w:type="dxa"/>
          </w:tcPr>
          <w:p w14:paraId="7008F314" w14:textId="69AB5DCE" w:rsidR="00BF3510" w:rsidRPr="002228E0" w:rsidRDefault="00553620" w:rsidP="00034150">
            <w:pPr>
              <w:ind w:left="177"/>
              <w:jc w:val="left"/>
            </w:pPr>
            <w:r w:rsidRPr="002228E0">
              <w:t>major</w:t>
            </w:r>
            <w:r w:rsidR="00AF45A0">
              <w:t xml:space="preserve"> </w:t>
            </w:r>
            <w:r w:rsidRPr="002228E0">
              <w:t>release</w:t>
            </w:r>
            <w:r w:rsidR="00AF45A0">
              <w:t xml:space="preserve"> </w:t>
            </w:r>
            <w:r w:rsidRPr="002228E0">
              <w:t>with</w:t>
            </w:r>
            <w:r w:rsidR="00AF45A0">
              <w:t xml:space="preserve"> </w:t>
            </w:r>
            <w:r w:rsidRPr="002228E0">
              <w:rPr>
                <w:shd w:val="clear" w:color="auto" w:fill="FFFF00"/>
              </w:rPr>
              <w:t>many</w:t>
            </w:r>
            <w:r w:rsidR="00AF45A0">
              <w:rPr>
                <w:shd w:val="clear" w:color="auto" w:fill="FFFF00"/>
              </w:rPr>
              <w:t xml:space="preserve"> </w:t>
            </w:r>
            <w:r w:rsidRPr="002228E0">
              <w:rPr>
                <w:shd w:val="clear" w:color="auto" w:fill="FFFF00"/>
              </w:rPr>
              <w:t>new</w:t>
            </w:r>
            <w:r w:rsidR="00AF45A0">
              <w:rPr>
                <w:shd w:val="clear" w:color="auto" w:fill="FFFF00"/>
              </w:rPr>
              <w:t xml:space="preserve"> </w:t>
            </w:r>
            <w:r w:rsidRPr="002228E0">
              <w:rPr>
                <w:shd w:val="clear" w:color="auto" w:fill="FFFF00"/>
              </w:rPr>
              <w:t>features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some</w:t>
            </w:r>
            <w:r w:rsidR="00AF45A0">
              <w:t xml:space="preserve"> </w:t>
            </w: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</w:t>
            </w:r>
          </w:p>
        </w:tc>
      </w:tr>
      <w:tr w:rsidR="00BF3510" w:rsidRPr="002228E0" w14:paraId="79A2E41A" w14:textId="77777777" w:rsidTr="00034150">
        <w:trPr>
          <w:cantSplit/>
        </w:trPr>
        <w:tc>
          <w:tcPr>
            <w:tcW w:w="959" w:type="dxa"/>
          </w:tcPr>
          <w:p w14:paraId="2A6AD27D" w14:textId="77777777" w:rsidR="00BF3510" w:rsidRPr="002228E0" w:rsidRDefault="00BF3510" w:rsidP="003137E9">
            <w:pPr>
              <w:jc w:val="left"/>
            </w:pPr>
            <w:r w:rsidRPr="002228E0">
              <w:t>1.61</w:t>
            </w:r>
          </w:p>
        </w:tc>
        <w:tc>
          <w:tcPr>
            <w:tcW w:w="1416" w:type="dxa"/>
          </w:tcPr>
          <w:p w14:paraId="5F19D9C7" w14:textId="77777777" w:rsidR="00BF3510" w:rsidRPr="002228E0" w:rsidRDefault="003137E9" w:rsidP="006B2541">
            <w:pPr>
              <w:jc w:val="right"/>
            </w:pPr>
            <w:r w:rsidRPr="002228E0">
              <w:t>11-sep-2000</w:t>
            </w:r>
          </w:p>
        </w:tc>
        <w:tc>
          <w:tcPr>
            <w:tcW w:w="7372" w:type="dxa"/>
          </w:tcPr>
          <w:p w14:paraId="7DC4955C" w14:textId="0A983334" w:rsidR="00BF3510" w:rsidRPr="002228E0" w:rsidRDefault="0055362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Pr="002228E0">
              <w:t>release,</w:t>
            </w:r>
            <w:r w:rsidR="00AF45A0">
              <w:t xml:space="preserve"> </w:t>
            </w:r>
            <w:r w:rsidRPr="002228E0">
              <w:t>additions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se_rise_trans(),</w:t>
            </w:r>
            <w:r w:rsidR="00AF45A0">
              <w:t xml:space="preserve"> </w:t>
            </w:r>
            <w:r w:rsidRPr="002228E0">
              <w:t>swe_houses(),</w:t>
            </w:r>
            <w:r w:rsidR="00AF45A0">
              <w:t xml:space="preserve"> </w:t>
            </w:r>
            <w:r w:rsidR="00E7025C" w:rsidRPr="002228E0">
              <w:t>fictitious</w:t>
            </w:r>
            <w:r w:rsidR="00AF45A0">
              <w:t xml:space="preserve"> </w:t>
            </w:r>
            <w:r w:rsidRPr="002228E0">
              <w:t>planets</w:t>
            </w:r>
          </w:p>
        </w:tc>
      </w:tr>
      <w:tr w:rsidR="00BF3510" w:rsidRPr="002228E0" w14:paraId="4C5C53FB" w14:textId="77777777" w:rsidTr="00034150">
        <w:trPr>
          <w:cantSplit/>
        </w:trPr>
        <w:tc>
          <w:tcPr>
            <w:tcW w:w="959" w:type="dxa"/>
          </w:tcPr>
          <w:p w14:paraId="7915B90C" w14:textId="77777777" w:rsidR="00BF3510" w:rsidRPr="002228E0" w:rsidRDefault="00BF3510" w:rsidP="003137E9">
            <w:pPr>
              <w:jc w:val="left"/>
            </w:pPr>
            <w:r w:rsidRPr="002228E0">
              <w:t>1.61.01</w:t>
            </w:r>
          </w:p>
        </w:tc>
        <w:tc>
          <w:tcPr>
            <w:tcW w:w="1416" w:type="dxa"/>
          </w:tcPr>
          <w:p w14:paraId="5168E816" w14:textId="77777777" w:rsidR="00BF3510" w:rsidRPr="002228E0" w:rsidRDefault="003137E9" w:rsidP="006B2541">
            <w:pPr>
              <w:jc w:val="right"/>
            </w:pPr>
            <w:r w:rsidRPr="002228E0">
              <w:t>18-sep-2000</w:t>
            </w:r>
          </w:p>
        </w:tc>
        <w:tc>
          <w:tcPr>
            <w:tcW w:w="7372" w:type="dxa"/>
          </w:tcPr>
          <w:p w14:paraId="409C6F08" w14:textId="5AA41E33" w:rsidR="00BF3510" w:rsidRPr="002228E0" w:rsidRDefault="0055362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="00BF3510" w:rsidRPr="002228E0">
              <w:t>release,</w:t>
            </w:r>
            <w:r w:rsidR="00AF45A0">
              <w:t xml:space="preserve"> </w:t>
            </w:r>
            <w:r w:rsidR="00BF3510" w:rsidRPr="002228E0">
              <w:t>added</w:t>
            </w:r>
            <w:r w:rsidR="00AF45A0">
              <w:t xml:space="preserve"> </w:t>
            </w:r>
            <w:r w:rsidR="00BF3510" w:rsidRPr="002228E0">
              <w:t>Alcabitus</w:t>
            </w:r>
            <w:r w:rsidR="00AF45A0">
              <w:t xml:space="preserve"> </w:t>
            </w:r>
            <w:r w:rsidR="00BF3510" w:rsidRPr="002228E0">
              <w:t>house</w:t>
            </w:r>
            <w:r w:rsidR="00AF45A0">
              <w:t xml:space="preserve"> </w:t>
            </w:r>
            <w:r w:rsidR="00BF3510" w:rsidRPr="002228E0">
              <w:t>system</w:t>
            </w:r>
          </w:p>
        </w:tc>
      </w:tr>
      <w:tr w:rsidR="00BF3510" w:rsidRPr="002228E0" w14:paraId="51003DB3" w14:textId="77777777" w:rsidTr="00034150">
        <w:trPr>
          <w:cantSplit/>
        </w:trPr>
        <w:tc>
          <w:tcPr>
            <w:tcW w:w="959" w:type="dxa"/>
          </w:tcPr>
          <w:p w14:paraId="0D0EA85E" w14:textId="77777777" w:rsidR="00BF3510" w:rsidRPr="002228E0" w:rsidRDefault="00BF3510" w:rsidP="003137E9">
            <w:pPr>
              <w:jc w:val="left"/>
            </w:pPr>
            <w:r w:rsidRPr="002228E0">
              <w:t>1.61.02</w:t>
            </w:r>
          </w:p>
        </w:tc>
        <w:tc>
          <w:tcPr>
            <w:tcW w:w="1416" w:type="dxa"/>
          </w:tcPr>
          <w:p w14:paraId="065DCC02" w14:textId="77777777" w:rsidR="00BF3510" w:rsidRPr="002228E0" w:rsidRDefault="003137E9" w:rsidP="006B2541">
            <w:pPr>
              <w:jc w:val="right"/>
            </w:pPr>
            <w:r w:rsidRPr="002228E0">
              <w:t>10-jul-2001</w:t>
            </w:r>
          </w:p>
        </w:tc>
        <w:tc>
          <w:tcPr>
            <w:tcW w:w="7372" w:type="dxa"/>
          </w:tcPr>
          <w:p w14:paraId="5768227F" w14:textId="66DF10F3" w:rsidR="00BF3510" w:rsidRPr="002228E0" w:rsidRDefault="0055362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="00BF3510" w:rsidRPr="002228E0">
              <w:t>release,</w:t>
            </w:r>
            <w:r w:rsidR="00AF45A0">
              <w:t xml:space="preserve"> </w:t>
            </w:r>
            <w:r w:rsidR="00BF3510" w:rsidRPr="002228E0">
              <w:t>fixed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which</w:t>
            </w:r>
            <w:r w:rsidR="00AF45A0">
              <w:t xml:space="preserve"> </w:t>
            </w:r>
            <w:r w:rsidR="00BF3510" w:rsidRPr="002228E0">
              <w:t>prevented</w:t>
            </w:r>
            <w:r w:rsidR="00AF45A0">
              <w:t xml:space="preserve"> </w:t>
            </w:r>
            <w:r w:rsidR="00BF3510" w:rsidRPr="002228E0">
              <w:t>asteroid</w:t>
            </w:r>
            <w:r w:rsidR="00AF45A0">
              <w:t xml:space="preserve"> </w:t>
            </w:r>
            <w:r w:rsidR="00BF3510" w:rsidRPr="002228E0">
              <w:t>files</w:t>
            </w:r>
            <w:r w:rsidR="00AF45A0">
              <w:t xml:space="preserve"> </w:t>
            </w:r>
            <w:r w:rsidR="00BF3510" w:rsidRPr="002228E0">
              <w:t>&gt;</w:t>
            </w:r>
            <w:r w:rsidR="00AF45A0">
              <w:t xml:space="preserve"> </w:t>
            </w:r>
            <w:r w:rsidR="00BF3510" w:rsidRPr="002228E0">
              <w:t>22767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be</w:t>
            </w:r>
            <w:r w:rsidR="00AF45A0">
              <w:t xml:space="preserve"> </w:t>
            </w:r>
            <w:r w:rsidR="00BF3510" w:rsidRPr="002228E0">
              <w:t>accepted</w:t>
            </w:r>
          </w:p>
        </w:tc>
      </w:tr>
      <w:tr w:rsidR="00BF3510" w:rsidRPr="002228E0" w14:paraId="5E5A3549" w14:textId="77777777" w:rsidTr="00034150">
        <w:trPr>
          <w:cantSplit/>
        </w:trPr>
        <w:tc>
          <w:tcPr>
            <w:tcW w:w="959" w:type="dxa"/>
          </w:tcPr>
          <w:p w14:paraId="114BD485" w14:textId="77777777" w:rsidR="00BF3510" w:rsidRPr="002228E0" w:rsidRDefault="00BF3510" w:rsidP="003137E9">
            <w:pPr>
              <w:jc w:val="left"/>
            </w:pPr>
            <w:r w:rsidRPr="002228E0">
              <w:t>1.61.03</w:t>
            </w:r>
          </w:p>
        </w:tc>
        <w:tc>
          <w:tcPr>
            <w:tcW w:w="1416" w:type="dxa"/>
          </w:tcPr>
          <w:p w14:paraId="2524B9A6" w14:textId="77777777" w:rsidR="00BF3510" w:rsidRPr="002228E0" w:rsidRDefault="003137E9" w:rsidP="006B2541">
            <w:pPr>
              <w:jc w:val="right"/>
            </w:pPr>
            <w:r w:rsidRPr="002228E0">
              <w:t>20-jul-2001</w:t>
            </w:r>
          </w:p>
        </w:tc>
        <w:tc>
          <w:tcPr>
            <w:tcW w:w="7372" w:type="dxa"/>
          </w:tcPr>
          <w:p w14:paraId="0CF2EC26" w14:textId="52106663" w:rsidR="00BF3510" w:rsidRPr="002228E0" w:rsidRDefault="0055362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="00BF3510" w:rsidRPr="002228E0">
              <w:t>release,</w:t>
            </w:r>
            <w:r w:rsidR="00AF45A0">
              <w:t xml:space="preserve"> </w:t>
            </w:r>
            <w:r w:rsidR="00BF3510" w:rsidRPr="002228E0">
              <w:t>fixed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which</w:t>
            </w:r>
            <w:r w:rsidR="00AF45A0">
              <w:t xml:space="preserve"> </w:t>
            </w:r>
            <w:r w:rsidR="00BF3510" w:rsidRPr="002228E0">
              <w:t>was</w:t>
            </w:r>
            <w:r w:rsidR="00AF45A0">
              <w:t xml:space="preserve"> </w:t>
            </w:r>
            <w:r w:rsidR="00BF3510" w:rsidRPr="002228E0">
              <w:t>introduced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1.61.02:</w:t>
            </w:r>
            <w:r w:rsidR="00AF45A0">
              <w:t xml:space="preserve"> </w:t>
            </w:r>
            <w:r w:rsidR="00BF3510" w:rsidRPr="002228E0">
              <w:t>Ecliptic</w:t>
            </w:r>
            <w:r w:rsidR="00AF45A0">
              <w:t xml:space="preserve"> </w:t>
            </w:r>
            <w:r w:rsidR="00BF3510" w:rsidRPr="002228E0">
              <w:t>was</w:t>
            </w:r>
            <w:r w:rsidR="00AF45A0">
              <w:t xml:space="preserve"> </w:t>
            </w:r>
            <w:r w:rsidR="00BF3510" w:rsidRPr="002228E0">
              <w:t>computed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Radians</w:t>
            </w:r>
            <w:r w:rsidR="00AF45A0">
              <w:t xml:space="preserve"> </w:t>
            </w:r>
            <w:r w:rsidR="00BF3510" w:rsidRPr="002228E0">
              <w:t>instead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degrees</w:t>
            </w:r>
          </w:p>
        </w:tc>
      </w:tr>
      <w:tr w:rsidR="00BF3510" w:rsidRPr="002228E0" w14:paraId="620E1200" w14:textId="77777777" w:rsidTr="00034150">
        <w:trPr>
          <w:cantSplit/>
        </w:trPr>
        <w:tc>
          <w:tcPr>
            <w:tcW w:w="959" w:type="dxa"/>
          </w:tcPr>
          <w:p w14:paraId="45BB164C" w14:textId="77777777" w:rsidR="00BF3510" w:rsidRPr="002228E0" w:rsidRDefault="00BF3510" w:rsidP="003137E9">
            <w:pPr>
              <w:jc w:val="left"/>
            </w:pPr>
            <w:r w:rsidRPr="002228E0">
              <w:t>1.62.00</w:t>
            </w:r>
          </w:p>
        </w:tc>
        <w:tc>
          <w:tcPr>
            <w:tcW w:w="1416" w:type="dxa"/>
          </w:tcPr>
          <w:p w14:paraId="35534737" w14:textId="363F840A" w:rsidR="00BF3510" w:rsidRPr="002228E0" w:rsidRDefault="00AF45A0" w:rsidP="006B2541">
            <w:pPr>
              <w:jc w:val="right"/>
            </w:pPr>
            <w:r>
              <w:t xml:space="preserve"> </w:t>
            </w:r>
            <w:r w:rsidR="003137E9" w:rsidRPr="002228E0">
              <w:t>23-jul-2001</w:t>
            </w:r>
          </w:p>
        </w:tc>
        <w:tc>
          <w:tcPr>
            <w:tcW w:w="7372" w:type="dxa"/>
          </w:tcPr>
          <w:p w14:paraId="56DFC825" w14:textId="31426F44" w:rsidR="00BF3510" w:rsidRPr="002228E0" w:rsidRDefault="0055362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="00BF3510" w:rsidRPr="002228E0">
              <w:t>release,</w:t>
            </w:r>
            <w:r w:rsidR="00AF45A0">
              <w:t xml:space="preserve"> </w:t>
            </w:r>
            <w:r w:rsidR="00BF3510" w:rsidRPr="002228E0">
              <w:t>several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fixes,</w:t>
            </w:r>
            <w:r w:rsidR="00AF45A0">
              <w:t xml:space="preserve"> </w:t>
            </w:r>
            <w:r w:rsidR="00BF3510" w:rsidRPr="002228E0">
              <w:t>code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fictitious</w:t>
            </w:r>
            <w:r w:rsidR="00AF45A0">
              <w:t xml:space="preserve"> </w:t>
            </w:r>
            <w:r w:rsidR="00BF3510" w:rsidRPr="002228E0">
              <w:t>satellites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the</w:t>
            </w:r>
            <w:r w:rsidR="00AF45A0">
              <w:t xml:space="preserve"> </w:t>
            </w:r>
            <w:r w:rsidR="009B68B0" w:rsidRPr="002228E0">
              <w:t>Earth</w:t>
            </w:r>
            <w:r w:rsidR="00BF3510" w:rsidRPr="002228E0">
              <w:t>,</w:t>
            </w:r>
            <w:r w:rsidR="00AF45A0">
              <w:t xml:space="preserve"> </w:t>
            </w:r>
            <w:r w:rsidR="00BF3510" w:rsidRPr="002228E0">
              <w:t>asteroid</w:t>
            </w:r>
            <w:r w:rsidR="00AF45A0">
              <w:t xml:space="preserve"> </w:t>
            </w:r>
            <w:r w:rsidR="00BF3510" w:rsidRPr="002228E0">
              <w:t>files</w:t>
            </w:r>
            <w:r w:rsidR="00AF45A0">
              <w:t xml:space="preserve"> </w:t>
            </w:r>
            <w:r w:rsidR="00BF3510" w:rsidRPr="002228E0">
              <w:t>&gt;</w:t>
            </w:r>
            <w:r w:rsidR="00AF45A0">
              <w:t xml:space="preserve"> </w:t>
            </w:r>
            <w:r w:rsidR="00BF3510" w:rsidRPr="002228E0">
              <w:t>55535</w:t>
            </w:r>
            <w:r w:rsidR="00AF45A0">
              <w:t xml:space="preserve"> </w:t>
            </w:r>
            <w:r w:rsidR="00BF3510" w:rsidRPr="002228E0">
              <w:t>are</w:t>
            </w:r>
            <w:r w:rsidR="00AF45A0">
              <w:t xml:space="preserve"> </w:t>
            </w:r>
            <w:r w:rsidR="00BF3510" w:rsidRPr="002228E0">
              <w:t>accepted</w:t>
            </w:r>
          </w:p>
        </w:tc>
      </w:tr>
      <w:tr w:rsidR="00BF3510" w:rsidRPr="002228E0" w14:paraId="03BA1EBB" w14:textId="77777777" w:rsidTr="00034150">
        <w:trPr>
          <w:cantSplit/>
        </w:trPr>
        <w:tc>
          <w:tcPr>
            <w:tcW w:w="959" w:type="dxa"/>
          </w:tcPr>
          <w:p w14:paraId="50D56CAE" w14:textId="77777777" w:rsidR="00BF3510" w:rsidRPr="002228E0" w:rsidRDefault="00BF3510" w:rsidP="003137E9">
            <w:pPr>
              <w:jc w:val="left"/>
            </w:pPr>
            <w:r w:rsidRPr="002228E0">
              <w:t>1.62.01</w:t>
            </w:r>
          </w:p>
        </w:tc>
        <w:tc>
          <w:tcPr>
            <w:tcW w:w="1416" w:type="dxa"/>
          </w:tcPr>
          <w:p w14:paraId="26B73185" w14:textId="77777777" w:rsidR="00BF3510" w:rsidRPr="002228E0" w:rsidRDefault="003137E9" w:rsidP="006B2541">
            <w:pPr>
              <w:jc w:val="right"/>
            </w:pPr>
            <w:r w:rsidRPr="002228E0">
              <w:t>16-oct-2001</w:t>
            </w:r>
          </w:p>
        </w:tc>
        <w:tc>
          <w:tcPr>
            <w:tcW w:w="7372" w:type="dxa"/>
          </w:tcPr>
          <w:p w14:paraId="5CF37AC7" w14:textId="05815545" w:rsidR="00BF3510" w:rsidRPr="002228E0" w:rsidRDefault="00553620" w:rsidP="00034150">
            <w:pPr>
              <w:ind w:left="177"/>
              <w:jc w:val="left"/>
            </w:pPr>
            <w:r w:rsidRPr="002228E0">
              <w:t>bug</w:t>
            </w:r>
            <w:r w:rsidR="00AF45A0">
              <w:t xml:space="preserve"> </w:t>
            </w:r>
            <w:r w:rsidR="00BF3510" w:rsidRPr="002228E0">
              <w:t>fix,</w:t>
            </w:r>
            <w:r w:rsidR="00AF45A0">
              <w:t xml:space="preserve"> </w:t>
            </w:r>
            <w:r w:rsidR="00BF3510" w:rsidRPr="002228E0">
              <w:t>string</w:t>
            </w:r>
            <w:r w:rsidR="00AF45A0">
              <w:t xml:space="preserve"> </w:t>
            </w:r>
            <w:r w:rsidR="00BF3510" w:rsidRPr="002228E0">
              <w:t>overflow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sweph.c::read_const(),</w:t>
            </w:r>
            <w:r w:rsidR="00AF45A0">
              <w:t xml:space="preserve"> </w:t>
            </w:r>
          </w:p>
        </w:tc>
      </w:tr>
      <w:tr w:rsidR="00BF3510" w:rsidRPr="002228E0" w14:paraId="48FA6BF8" w14:textId="77777777" w:rsidTr="00034150">
        <w:trPr>
          <w:cantSplit/>
        </w:trPr>
        <w:tc>
          <w:tcPr>
            <w:tcW w:w="959" w:type="dxa"/>
          </w:tcPr>
          <w:p w14:paraId="163997C5" w14:textId="77777777" w:rsidR="00BF3510" w:rsidRPr="002228E0" w:rsidRDefault="00BF3510" w:rsidP="003137E9">
            <w:pPr>
              <w:jc w:val="left"/>
            </w:pPr>
            <w:r w:rsidRPr="002228E0">
              <w:t>1.63.00</w:t>
            </w:r>
          </w:p>
        </w:tc>
        <w:tc>
          <w:tcPr>
            <w:tcW w:w="1416" w:type="dxa"/>
          </w:tcPr>
          <w:p w14:paraId="3A801E02" w14:textId="77777777" w:rsidR="00BF3510" w:rsidRPr="002228E0" w:rsidRDefault="003137E9" w:rsidP="006B2541">
            <w:pPr>
              <w:jc w:val="right"/>
            </w:pPr>
            <w:r w:rsidRPr="002228E0">
              <w:t>5-jan-2002</w:t>
            </w:r>
          </w:p>
        </w:tc>
        <w:tc>
          <w:tcPr>
            <w:tcW w:w="7372" w:type="dxa"/>
          </w:tcPr>
          <w:p w14:paraId="600C0A77" w14:textId="241C8286" w:rsidR="00BF3510" w:rsidRPr="002228E0" w:rsidRDefault="00553620" w:rsidP="00034150">
            <w:pPr>
              <w:ind w:left="177"/>
              <w:jc w:val="left"/>
            </w:pPr>
            <w:r w:rsidRPr="002228E0">
              <w:t>added</w:t>
            </w:r>
            <w:r w:rsidR="00AF45A0">
              <w:t xml:space="preserve"> </w:t>
            </w:r>
            <w:r w:rsidR="00BF3510" w:rsidRPr="002228E0">
              <w:t>house</w:t>
            </w:r>
            <w:r w:rsidR="00AF45A0">
              <w:t xml:space="preserve"> </w:t>
            </w:r>
            <w:r w:rsidR="00BF3510" w:rsidRPr="002228E0">
              <w:t>calculation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swetest.c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swetest.exe</w:t>
            </w:r>
            <w:r w:rsidR="00AF45A0">
              <w:t xml:space="preserve"> </w:t>
            </w:r>
          </w:p>
        </w:tc>
      </w:tr>
      <w:tr w:rsidR="00BF3510" w:rsidRPr="002228E0" w14:paraId="2CDD7458" w14:textId="77777777" w:rsidTr="00034150">
        <w:trPr>
          <w:cantSplit/>
        </w:trPr>
        <w:tc>
          <w:tcPr>
            <w:tcW w:w="959" w:type="dxa"/>
          </w:tcPr>
          <w:p w14:paraId="4A0CE2C8" w14:textId="77777777" w:rsidR="00BF3510" w:rsidRPr="002228E0" w:rsidRDefault="00BF3510" w:rsidP="003137E9">
            <w:pPr>
              <w:jc w:val="left"/>
            </w:pPr>
            <w:r w:rsidRPr="002228E0">
              <w:t>1.64.00</w:t>
            </w:r>
          </w:p>
        </w:tc>
        <w:tc>
          <w:tcPr>
            <w:tcW w:w="1416" w:type="dxa"/>
          </w:tcPr>
          <w:p w14:paraId="6B64FCC1" w14:textId="77777777" w:rsidR="00BF3510" w:rsidRPr="002228E0" w:rsidRDefault="003137E9" w:rsidP="006B2541">
            <w:pPr>
              <w:jc w:val="right"/>
            </w:pPr>
            <w:r w:rsidRPr="002228E0">
              <w:t>6-mar-2002</w:t>
            </w:r>
          </w:p>
        </w:tc>
        <w:tc>
          <w:tcPr>
            <w:tcW w:w="7372" w:type="dxa"/>
          </w:tcPr>
          <w:p w14:paraId="1C4159BF" w14:textId="0E9F9EB5" w:rsidR="00BF3510" w:rsidRPr="002228E0" w:rsidRDefault="00553620" w:rsidP="00034150">
            <w:pPr>
              <w:ind w:left="177"/>
              <w:jc w:val="left"/>
            </w:pPr>
            <w:r w:rsidRPr="002228E0">
              <w:t>house</w:t>
            </w:r>
            <w:r w:rsidR="00AF45A0">
              <w:t xml:space="preserve"> </w:t>
            </w:r>
            <w:r w:rsidR="00BF3510" w:rsidRPr="002228E0">
              <w:t>system</w:t>
            </w:r>
            <w:r w:rsidR="00AF45A0">
              <w:t xml:space="preserve"> </w:t>
            </w:r>
            <w:r w:rsidR="00BF3510" w:rsidRPr="002228E0">
              <w:t>‘G’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house</w:t>
            </w:r>
            <w:r w:rsidR="00AF45A0">
              <w:t xml:space="preserve"> </w:t>
            </w:r>
            <w:r w:rsidR="00BF3510" w:rsidRPr="002228E0">
              <w:t>functions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function</w:t>
            </w:r>
            <w:r w:rsidR="00AF45A0">
              <w:t xml:space="preserve"> </w:t>
            </w:r>
            <w:r w:rsidR="00BF3510" w:rsidRPr="002228E0">
              <w:t>swe_gauquelin_sector()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Gauquelin</w:t>
            </w:r>
            <w:r w:rsidR="00AF45A0">
              <w:t xml:space="preserve"> </w:t>
            </w:r>
            <w:r w:rsidR="00BF3510" w:rsidRPr="002228E0">
              <w:t>sector</w:t>
            </w:r>
            <w:r w:rsidR="00AF45A0">
              <w:t xml:space="preserve"> </w:t>
            </w:r>
            <w:r w:rsidR="00BF3510" w:rsidRPr="002228E0">
              <w:t>calculations</w:t>
            </w:r>
          </w:p>
          <w:p w14:paraId="121CC1F1" w14:textId="38359F61" w:rsidR="00BF3510" w:rsidRPr="002228E0" w:rsidRDefault="00553620" w:rsidP="00034150">
            <w:pPr>
              <w:ind w:left="177"/>
              <w:jc w:val="left"/>
            </w:pPr>
            <w:r w:rsidRPr="002228E0">
              <w:t>occultations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planets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fixed</w:t>
            </w:r>
            <w:r w:rsidR="00AF45A0">
              <w:t xml:space="preserve"> </w:t>
            </w:r>
            <w:r w:rsidR="00BF3510" w:rsidRPr="002228E0">
              <w:t>stars</w:t>
            </w:r>
            <w:r w:rsidR="00AF45A0">
              <w:t xml:space="preserve"> </w:t>
            </w:r>
            <w:r w:rsidR="00BF3510" w:rsidRPr="002228E0">
              <w:t>by</w:t>
            </w:r>
            <w:r w:rsidR="00AF45A0">
              <w:t xml:space="preserve"> </w:t>
            </w:r>
            <w:r w:rsidR="00BF3510" w:rsidRPr="002228E0">
              <w:t>the</w:t>
            </w:r>
            <w:r w:rsidR="00AF45A0">
              <w:t xml:space="preserve"> </w:t>
            </w:r>
            <w:r w:rsidR="00BF3510" w:rsidRPr="002228E0">
              <w:t>moon</w:t>
            </w:r>
          </w:p>
          <w:p w14:paraId="7448EDF3" w14:textId="2CE2792C" w:rsidR="00BF3510" w:rsidRPr="002228E0" w:rsidRDefault="00553620" w:rsidP="00034150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="00BF3510" w:rsidRPr="002228E0">
              <w:t>Delta</w:t>
            </w:r>
            <w:r w:rsidR="00AF45A0">
              <w:t xml:space="preserve"> </w:t>
            </w:r>
            <w:r w:rsidR="00BF3510" w:rsidRPr="002228E0">
              <w:t>T</w:t>
            </w:r>
            <w:r w:rsidR="00AF45A0">
              <w:t xml:space="preserve"> </w:t>
            </w:r>
            <w:r w:rsidR="00BF3510" w:rsidRPr="002228E0">
              <w:t>algorithms</w:t>
            </w:r>
          </w:p>
        </w:tc>
      </w:tr>
      <w:tr w:rsidR="00BF3510" w:rsidRPr="002228E0" w14:paraId="5E5582C8" w14:textId="77777777" w:rsidTr="00034150">
        <w:trPr>
          <w:cantSplit/>
        </w:trPr>
        <w:tc>
          <w:tcPr>
            <w:tcW w:w="959" w:type="dxa"/>
          </w:tcPr>
          <w:p w14:paraId="46C5318E" w14:textId="77777777" w:rsidR="00BF3510" w:rsidRPr="002228E0" w:rsidRDefault="00BF3510" w:rsidP="003137E9">
            <w:pPr>
              <w:jc w:val="left"/>
            </w:pPr>
            <w:r w:rsidRPr="002228E0">
              <w:t>1.64.01</w:t>
            </w:r>
          </w:p>
        </w:tc>
        <w:tc>
          <w:tcPr>
            <w:tcW w:w="1416" w:type="dxa"/>
          </w:tcPr>
          <w:p w14:paraId="160AE968" w14:textId="77777777" w:rsidR="00BF3510" w:rsidRPr="002228E0" w:rsidRDefault="003137E9" w:rsidP="006B2541">
            <w:pPr>
              <w:jc w:val="right"/>
            </w:pPr>
            <w:r w:rsidRPr="002228E0">
              <w:t>26-jun-2002</w:t>
            </w:r>
          </w:p>
        </w:tc>
        <w:tc>
          <w:tcPr>
            <w:tcW w:w="7372" w:type="dxa"/>
          </w:tcPr>
          <w:p w14:paraId="3BA905EF" w14:textId="065E05A7" w:rsidR="00BF3510" w:rsidRPr="002228E0" w:rsidRDefault="00553620" w:rsidP="00034150">
            <w:pPr>
              <w:ind w:left="177"/>
              <w:jc w:val="left"/>
            </w:pPr>
            <w:r w:rsidRPr="002228E0">
              <w:t>bug</w:t>
            </w:r>
            <w:r w:rsidR="00AF45A0">
              <w:t xml:space="preserve"> </w:t>
            </w:r>
            <w:r w:rsidR="00BF3510" w:rsidRPr="002228E0">
              <w:t>fix</w:t>
            </w:r>
            <w:r w:rsidR="00AF45A0">
              <w:t xml:space="preserve"> </w:t>
            </w:r>
            <w:r w:rsidR="00BF3510" w:rsidRPr="002228E0">
              <w:t>in</w:t>
            </w:r>
            <w:r w:rsidR="00AF45A0">
              <w:t xml:space="preserve"> </w:t>
            </w:r>
            <w:r w:rsidR="00BF3510" w:rsidRPr="002228E0">
              <w:t>swe_fixstar().</w:t>
            </w:r>
            <w:r w:rsidR="00AF45A0">
              <w:t xml:space="preserve"> </w:t>
            </w:r>
            <w:r w:rsidR="00BF3510" w:rsidRPr="002228E0">
              <w:t>Stars</w:t>
            </w:r>
            <w:r w:rsidR="00AF45A0">
              <w:t xml:space="preserve"> </w:t>
            </w:r>
            <w:r w:rsidR="00BF3510" w:rsidRPr="002228E0">
              <w:t>with</w:t>
            </w:r>
            <w:r w:rsidR="00AF45A0">
              <w:t xml:space="preserve"> </w:t>
            </w:r>
            <w:r w:rsidR="00BF3510" w:rsidRPr="002228E0">
              <w:t>decl.</w:t>
            </w:r>
            <w:r w:rsidR="00AF45A0">
              <w:t xml:space="preserve"> </w:t>
            </w:r>
            <w:r w:rsidR="00BF3510" w:rsidRPr="002228E0">
              <w:t>between</w:t>
            </w:r>
            <w:r w:rsidR="00AF45A0">
              <w:t xml:space="preserve"> </w:t>
            </w:r>
            <w:r w:rsidR="00BF3510" w:rsidRPr="002228E0">
              <w:t>–1°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0°</w:t>
            </w:r>
            <w:r w:rsidR="00AF45A0">
              <w:t xml:space="preserve"> </w:t>
            </w:r>
            <w:r w:rsidR="00BF3510" w:rsidRPr="002228E0">
              <w:t>were</w:t>
            </w:r>
            <w:r w:rsidR="00AF45A0">
              <w:t xml:space="preserve"> </w:t>
            </w:r>
            <w:r w:rsidR="00BF3510" w:rsidRPr="002228E0">
              <w:t>wrong</w:t>
            </w:r>
          </w:p>
        </w:tc>
      </w:tr>
      <w:tr w:rsidR="00BF3510" w:rsidRPr="002228E0" w14:paraId="38CF968B" w14:textId="77777777" w:rsidTr="00034150">
        <w:trPr>
          <w:cantSplit/>
        </w:trPr>
        <w:tc>
          <w:tcPr>
            <w:tcW w:w="959" w:type="dxa"/>
          </w:tcPr>
          <w:p w14:paraId="11870E26" w14:textId="77777777" w:rsidR="00BF3510" w:rsidRPr="002228E0" w:rsidRDefault="00BF3510" w:rsidP="003137E9">
            <w:pPr>
              <w:jc w:val="left"/>
            </w:pPr>
            <w:r w:rsidRPr="002228E0">
              <w:t>1.65.00</w:t>
            </w:r>
          </w:p>
        </w:tc>
        <w:tc>
          <w:tcPr>
            <w:tcW w:w="1416" w:type="dxa"/>
          </w:tcPr>
          <w:p w14:paraId="053672F8" w14:textId="77777777" w:rsidR="00BF3510" w:rsidRPr="002228E0" w:rsidRDefault="003137E9" w:rsidP="006B2541">
            <w:pPr>
              <w:jc w:val="right"/>
            </w:pPr>
            <w:r w:rsidRPr="002228E0">
              <w:t>12-jun-2003</w:t>
            </w:r>
          </w:p>
        </w:tc>
        <w:tc>
          <w:tcPr>
            <w:tcW w:w="7372" w:type="dxa"/>
          </w:tcPr>
          <w:p w14:paraId="14E53930" w14:textId="2604BAB4" w:rsidR="00BF3510" w:rsidRPr="002228E0" w:rsidRDefault="00553620" w:rsidP="00034150">
            <w:pPr>
              <w:ind w:left="177"/>
              <w:jc w:val="left"/>
            </w:pPr>
            <w:r w:rsidRPr="002228E0">
              <w:t>long</w:t>
            </w:r>
            <w:r w:rsidR="00AF45A0">
              <w:t xml:space="preserve"> </w:t>
            </w:r>
            <w:r w:rsidR="00BF3510" w:rsidRPr="002228E0">
              <w:t>variables</w:t>
            </w:r>
            <w:r w:rsidR="00AF45A0">
              <w:t xml:space="preserve"> </w:t>
            </w:r>
            <w:r w:rsidR="00BF3510" w:rsidRPr="002228E0">
              <w:t>replaced</w:t>
            </w:r>
            <w:r w:rsidR="00AF45A0">
              <w:t xml:space="preserve"> </w:t>
            </w:r>
            <w:r w:rsidR="00BF3510" w:rsidRPr="002228E0">
              <w:t>by</w:t>
            </w:r>
            <w:r w:rsidR="00AF45A0">
              <w:t xml:space="preserve"> </w:t>
            </w:r>
            <w:r w:rsidR="00BF3510" w:rsidRPr="002228E0">
              <w:t>INT32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64-bit</w:t>
            </w:r>
            <w:r w:rsidR="00AF45A0">
              <w:t xml:space="preserve"> </w:t>
            </w:r>
            <w:r w:rsidR="00BF3510" w:rsidRPr="002228E0">
              <w:t>compilers</w:t>
            </w:r>
          </w:p>
        </w:tc>
      </w:tr>
      <w:tr w:rsidR="00BF3510" w:rsidRPr="002228E0" w14:paraId="00B84123" w14:textId="77777777" w:rsidTr="00034150">
        <w:trPr>
          <w:cantSplit/>
        </w:trPr>
        <w:tc>
          <w:tcPr>
            <w:tcW w:w="959" w:type="dxa"/>
          </w:tcPr>
          <w:p w14:paraId="0ECF1D81" w14:textId="77777777" w:rsidR="00BF3510" w:rsidRPr="002228E0" w:rsidRDefault="00BF3510" w:rsidP="003137E9">
            <w:pPr>
              <w:jc w:val="left"/>
            </w:pPr>
            <w:r w:rsidRPr="002228E0">
              <w:t>1.66.00</w:t>
            </w:r>
          </w:p>
        </w:tc>
        <w:tc>
          <w:tcPr>
            <w:tcW w:w="1416" w:type="dxa"/>
          </w:tcPr>
          <w:p w14:paraId="3AAB8A85" w14:textId="77777777" w:rsidR="00BF3510" w:rsidRPr="002228E0" w:rsidRDefault="003137E9" w:rsidP="006B2541">
            <w:pPr>
              <w:jc w:val="right"/>
            </w:pPr>
            <w:r w:rsidRPr="002228E0">
              <w:t>10-jul-2003</w:t>
            </w:r>
          </w:p>
        </w:tc>
        <w:tc>
          <w:tcPr>
            <w:tcW w:w="7372" w:type="dxa"/>
          </w:tcPr>
          <w:p w14:paraId="61EDF40B" w14:textId="197926D7" w:rsidR="00BF3510" w:rsidRPr="002228E0" w:rsidRDefault="00553620" w:rsidP="00034150">
            <w:pPr>
              <w:ind w:left="177"/>
              <w:jc w:val="left"/>
            </w:pPr>
            <w:r w:rsidRPr="002228E0">
              <w:t>house</w:t>
            </w:r>
            <w:r w:rsidR="00AF45A0">
              <w:t xml:space="preserve"> </w:t>
            </w:r>
            <w:r w:rsidR="00BF3510" w:rsidRPr="002228E0">
              <w:t>system</w:t>
            </w:r>
            <w:r w:rsidR="00AF45A0">
              <w:t xml:space="preserve"> </w:t>
            </w:r>
            <w:r w:rsidR="00BF3510" w:rsidRPr="002228E0">
              <w:t>‘M’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Morinus</w:t>
            </w:r>
            <w:r w:rsidR="00AF45A0">
              <w:t xml:space="preserve"> </w:t>
            </w:r>
            <w:r w:rsidR="00BF3510" w:rsidRPr="002228E0">
              <w:t>houses</w:t>
            </w:r>
          </w:p>
        </w:tc>
      </w:tr>
      <w:tr w:rsidR="00BF3510" w:rsidRPr="002228E0" w14:paraId="643567E6" w14:textId="77777777" w:rsidTr="00034150">
        <w:trPr>
          <w:cantSplit/>
        </w:trPr>
        <w:tc>
          <w:tcPr>
            <w:tcW w:w="959" w:type="dxa"/>
          </w:tcPr>
          <w:p w14:paraId="37A787D9" w14:textId="77777777" w:rsidR="00BF3510" w:rsidRPr="002228E0" w:rsidRDefault="00BF3510" w:rsidP="003137E9">
            <w:pPr>
              <w:jc w:val="left"/>
            </w:pPr>
            <w:r w:rsidRPr="002228E0">
              <w:t>1.67.00</w:t>
            </w:r>
          </w:p>
        </w:tc>
        <w:tc>
          <w:tcPr>
            <w:tcW w:w="1416" w:type="dxa"/>
          </w:tcPr>
          <w:p w14:paraId="31136926" w14:textId="77777777" w:rsidR="00BF3510" w:rsidRPr="002228E0" w:rsidRDefault="003137E9" w:rsidP="006B2541">
            <w:pPr>
              <w:jc w:val="right"/>
            </w:pPr>
            <w:r w:rsidRPr="002228E0">
              <w:t>31-mar-2005</w:t>
            </w:r>
          </w:p>
        </w:tc>
        <w:tc>
          <w:tcPr>
            <w:tcW w:w="7372" w:type="dxa"/>
          </w:tcPr>
          <w:p w14:paraId="50B5A986" w14:textId="467FE993" w:rsidR="00BF3510" w:rsidRPr="002228E0" w:rsidRDefault="00553620" w:rsidP="00034150">
            <w:pPr>
              <w:ind w:left="177"/>
              <w:jc w:val="left"/>
            </w:pPr>
            <w:r w:rsidRPr="002228E0">
              <w:t>update</w:t>
            </w:r>
            <w:r w:rsidR="00AF45A0">
              <w:t xml:space="preserve"> </w:t>
            </w:r>
            <w:r w:rsidR="00BF3510" w:rsidRPr="002228E0">
              <w:t>Delta</w:t>
            </w:r>
            <w:r w:rsidR="00AF45A0">
              <w:t xml:space="preserve"> </w:t>
            </w:r>
            <w:r w:rsidR="00BF3510" w:rsidRPr="002228E0">
              <w:t>T</w:t>
            </w:r>
          </w:p>
        </w:tc>
      </w:tr>
      <w:tr w:rsidR="00BF3510" w:rsidRPr="002228E0" w14:paraId="1A7FB598" w14:textId="77777777" w:rsidTr="00034150">
        <w:trPr>
          <w:cantSplit/>
        </w:trPr>
        <w:tc>
          <w:tcPr>
            <w:tcW w:w="959" w:type="dxa"/>
          </w:tcPr>
          <w:p w14:paraId="6FDFC3CF" w14:textId="77777777" w:rsidR="00BF3510" w:rsidRPr="002228E0" w:rsidRDefault="00BF3510" w:rsidP="003137E9">
            <w:pPr>
              <w:jc w:val="left"/>
            </w:pPr>
            <w:r w:rsidRPr="002228E0">
              <w:t>1.67.01</w:t>
            </w:r>
          </w:p>
        </w:tc>
        <w:tc>
          <w:tcPr>
            <w:tcW w:w="1416" w:type="dxa"/>
          </w:tcPr>
          <w:p w14:paraId="7667D38F" w14:textId="77777777" w:rsidR="00BF3510" w:rsidRPr="002228E0" w:rsidRDefault="003137E9" w:rsidP="006B2541">
            <w:pPr>
              <w:jc w:val="right"/>
            </w:pPr>
            <w:r w:rsidRPr="002228E0">
              <w:t>3-may-2005</w:t>
            </w:r>
          </w:p>
        </w:tc>
        <w:tc>
          <w:tcPr>
            <w:tcW w:w="7372" w:type="dxa"/>
          </w:tcPr>
          <w:p w14:paraId="082BFC6E" w14:textId="1572BC28" w:rsidR="00BF3510" w:rsidRPr="002228E0" w:rsidRDefault="00553620" w:rsidP="00034150">
            <w:pPr>
              <w:ind w:left="177"/>
              <w:jc w:val="left"/>
            </w:pPr>
            <w:r w:rsidRPr="002228E0">
              <w:t>docs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sidereal</w:t>
            </w:r>
            <w:r w:rsidR="00AF45A0">
              <w:t xml:space="preserve"> </w:t>
            </w:r>
            <w:r w:rsidR="00BF3510" w:rsidRPr="002228E0">
              <w:t>calculations</w:t>
            </w:r>
            <w:r w:rsidR="00AF45A0">
              <w:t xml:space="preserve"> </w:t>
            </w:r>
            <w:r w:rsidR="00BF3510" w:rsidRPr="002228E0">
              <w:t>(Chap.</w:t>
            </w:r>
            <w:r w:rsidR="00AF45A0">
              <w:t xml:space="preserve"> </w:t>
            </w:r>
            <w:r w:rsidR="00BF3510" w:rsidRPr="002228E0">
              <w:t>10)</w:t>
            </w:r>
            <w:r w:rsidR="00AF45A0">
              <w:t xml:space="preserve"> </w:t>
            </w:r>
            <w:r w:rsidR="00BF3510" w:rsidRPr="002228E0">
              <w:t>updated</w:t>
            </w:r>
            <w:r w:rsidR="00AF45A0">
              <w:t xml:space="preserve"> </w:t>
            </w:r>
            <w:r w:rsidR="00BF3510" w:rsidRPr="002228E0">
              <w:t>(precession-corrected</w:t>
            </w:r>
            <w:r w:rsidR="00AF45A0">
              <w:t xml:space="preserve"> </w:t>
            </w:r>
            <w:r w:rsidR="00BF3510" w:rsidRPr="002228E0">
              <w:t>transits)</w:t>
            </w:r>
          </w:p>
        </w:tc>
      </w:tr>
      <w:tr w:rsidR="00BF3510" w:rsidRPr="002228E0" w14:paraId="4804C65A" w14:textId="77777777" w:rsidTr="00034150">
        <w:trPr>
          <w:cantSplit/>
        </w:trPr>
        <w:tc>
          <w:tcPr>
            <w:tcW w:w="959" w:type="dxa"/>
          </w:tcPr>
          <w:p w14:paraId="30665373" w14:textId="77777777" w:rsidR="00BF3510" w:rsidRPr="002228E0" w:rsidRDefault="00BF3510" w:rsidP="003137E9">
            <w:pPr>
              <w:jc w:val="left"/>
            </w:pPr>
            <w:r w:rsidRPr="002228E0">
              <w:t>1.70.00</w:t>
            </w:r>
          </w:p>
        </w:tc>
        <w:tc>
          <w:tcPr>
            <w:tcW w:w="1416" w:type="dxa"/>
          </w:tcPr>
          <w:p w14:paraId="609C2457" w14:textId="77777777" w:rsidR="00BF3510" w:rsidRPr="002228E0" w:rsidRDefault="003137E9" w:rsidP="006B2541">
            <w:pPr>
              <w:jc w:val="right"/>
            </w:pPr>
            <w:r w:rsidRPr="002228E0">
              <w:t>22-feb-2006</w:t>
            </w:r>
          </w:p>
        </w:tc>
        <w:tc>
          <w:tcPr>
            <w:tcW w:w="7372" w:type="dxa"/>
          </w:tcPr>
          <w:p w14:paraId="612AF4F8" w14:textId="2ECC5A1D" w:rsidR="00BF3510" w:rsidRPr="002228E0" w:rsidRDefault="00BF3510" w:rsidP="00034150">
            <w:pPr>
              <w:ind w:left="177"/>
              <w:jc w:val="left"/>
            </w:pPr>
            <w:r w:rsidRPr="002228E0">
              <w:t>all</w:t>
            </w:r>
            <w:r w:rsidR="00AF45A0">
              <w:t xml:space="preserve"> </w:t>
            </w:r>
            <w:r w:rsidRPr="002228E0">
              <w:t>relevant</w:t>
            </w:r>
            <w:r w:rsidR="00AF45A0">
              <w:t xml:space="preserve"> </w:t>
            </w:r>
            <w:r w:rsidRPr="002228E0">
              <w:t>IAU</w:t>
            </w:r>
            <w:r w:rsidR="00AF45A0">
              <w:t xml:space="preserve"> </w:t>
            </w:r>
            <w:r w:rsidRPr="002228E0">
              <w:t>resolutions</w:t>
            </w:r>
            <w:r w:rsidR="00AF45A0">
              <w:t xml:space="preserve"> </w:t>
            </w:r>
            <w:r w:rsidRPr="002228E0">
              <w:t>up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2005</w:t>
            </w:r>
            <w:r w:rsidR="00AF45A0">
              <w:t xml:space="preserve"> </w:t>
            </w:r>
            <w:r w:rsidRPr="002228E0">
              <w:t>have</w:t>
            </w:r>
            <w:r w:rsidR="00AF45A0">
              <w:t xml:space="preserve"> </w:t>
            </w:r>
            <w:r w:rsidRPr="002228E0">
              <w:t>been</w:t>
            </w:r>
            <w:r w:rsidR="00AF45A0">
              <w:t xml:space="preserve"> </w:t>
            </w:r>
            <w:r w:rsidRPr="002228E0">
              <w:t>implemented</w:t>
            </w:r>
          </w:p>
        </w:tc>
      </w:tr>
      <w:tr w:rsidR="00BF3510" w:rsidRPr="002228E0" w14:paraId="2C2B0181" w14:textId="77777777" w:rsidTr="00034150">
        <w:trPr>
          <w:cantSplit/>
        </w:trPr>
        <w:tc>
          <w:tcPr>
            <w:tcW w:w="959" w:type="dxa"/>
          </w:tcPr>
          <w:p w14:paraId="7A3A58FD" w14:textId="77777777" w:rsidR="00BF3510" w:rsidRPr="002228E0" w:rsidRDefault="00BF3510" w:rsidP="003137E9">
            <w:pPr>
              <w:jc w:val="left"/>
            </w:pPr>
            <w:r w:rsidRPr="002228E0">
              <w:t>1.70.01</w:t>
            </w:r>
          </w:p>
        </w:tc>
        <w:tc>
          <w:tcPr>
            <w:tcW w:w="1416" w:type="dxa"/>
          </w:tcPr>
          <w:p w14:paraId="2B74CA23" w14:textId="77777777" w:rsidR="00BF3510" w:rsidRPr="002228E0" w:rsidRDefault="003137E9" w:rsidP="006B2541">
            <w:pPr>
              <w:jc w:val="right"/>
            </w:pPr>
            <w:r w:rsidRPr="002228E0">
              <w:t>2-may-2006</w:t>
            </w:r>
          </w:p>
        </w:tc>
        <w:tc>
          <w:tcPr>
            <w:tcW w:w="7372" w:type="dxa"/>
          </w:tcPr>
          <w:p w14:paraId="3A7B6DAB" w14:textId="255D0418" w:rsidR="00BF3510" w:rsidRPr="002228E0" w:rsidRDefault="00BF351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</w:t>
            </w:r>
          </w:p>
        </w:tc>
      </w:tr>
      <w:tr w:rsidR="00BF3510" w:rsidRPr="002228E0" w14:paraId="657BBE8E" w14:textId="77777777" w:rsidTr="00034150">
        <w:trPr>
          <w:cantSplit/>
        </w:trPr>
        <w:tc>
          <w:tcPr>
            <w:tcW w:w="959" w:type="dxa"/>
          </w:tcPr>
          <w:p w14:paraId="08E5772D" w14:textId="77777777" w:rsidR="00BF3510" w:rsidRPr="002228E0" w:rsidRDefault="00BF3510" w:rsidP="003137E9">
            <w:pPr>
              <w:jc w:val="left"/>
            </w:pPr>
            <w:r w:rsidRPr="002228E0">
              <w:t>1.70.02</w:t>
            </w:r>
          </w:p>
        </w:tc>
        <w:tc>
          <w:tcPr>
            <w:tcW w:w="1416" w:type="dxa"/>
          </w:tcPr>
          <w:p w14:paraId="6619AD7F" w14:textId="77777777" w:rsidR="00BF3510" w:rsidRPr="002228E0" w:rsidRDefault="003137E9" w:rsidP="006B2541">
            <w:pPr>
              <w:jc w:val="right"/>
            </w:pPr>
            <w:r w:rsidRPr="002228E0">
              <w:t>5-may-2006</w:t>
            </w:r>
          </w:p>
        </w:tc>
        <w:tc>
          <w:tcPr>
            <w:tcW w:w="7372" w:type="dxa"/>
          </w:tcPr>
          <w:p w14:paraId="0221CB2A" w14:textId="3B4EF45B" w:rsidR="00BF3510" w:rsidRPr="002228E0" w:rsidRDefault="00BF3510" w:rsidP="00034150">
            <w:pPr>
              <w:ind w:left="177"/>
              <w:jc w:val="left"/>
            </w:pPr>
            <w:r w:rsidRPr="002228E0">
              <w:t>minor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</w:t>
            </w:r>
          </w:p>
        </w:tc>
      </w:tr>
      <w:tr w:rsidR="00BF3510" w:rsidRPr="002228E0" w14:paraId="008B16AE" w14:textId="77777777" w:rsidTr="00034150">
        <w:trPr>
          <w:cantSplit/>
        </w:trPr>
        <w:tc>
          <w:tcPr>
            <w:tcW w:w="959" w:type="dxa"/>
          </w:tcPr>
          <w:p w14:paraId="574A458C" w14:textId="77777777" w:rsidR="00BF3510" w:rsidRPr="002228E0" w:rsidRDefault="00BF3510" w:rsidP="003137E9">
            <w:pPr>
              <w:jc w:val="left"/>
            </w:pPr>
            <w:r w:rsidRPr="002228E0">
              <w:t>1.70.03</w:t>
            </w:r>
          </w:p>
        </w:tc>
        <w:tc>
          <w:tcPr>
            <w:tcW w:w="1416" w:type="dxa"/>
          </w:tcPr>
          <w:p w14:paraId="575AF548" w14:textId="77777777" w:rsidR="00BF3510" w:rsidRPr="002228E0" w:rsidRDefault="003137E9" w:rsidP="006B2541">
            <w:pPr>
              <w:jc w:val="right"/>
            </w:pPr>
            <w:r w:rsidRPr="002228E0">
              <w:t>30-jun-2006</w:t>
            </w:r>
          </w:p>
        </w:tc>
        <w:tc>
          <w:tcPr>
            <w:tcW w:w="7372" w:type="dxa"/>
          </w:tcPr>
          <w:p w14:paraId="5780BACC" w14:textId="4A21202C" w:rsidR="00BF3510" w:rsidRPr="002228E0" w:rsidRDefault="00BF3510" w:rsidP="00034150">
            <w:pPr>
              <w:ind w:left="177"/>
              <w:jc w:val="left"/>
            </w:pPr>
            <w:r w:rsidRPr="002228E0">
              <w:t>bug</w:t>
            </w:r>
            <w:r w:rsidR="00AF45A0">
              <w:t xml:space="preserve"> </w:t>
            </w:r>
            <w:r w:rsidRPr="002228E0">
              <w:t>fix</w:t>
            </w:r>
          </w:p>
        </w:tc>
      </w:tr>
      <w:tr w:rsidR="00BF3510" w:rsidRPr="002228E0" w14:paraId="0AED92D0" w14:textId="77777777" w:rsidTr="00034150">
        <w:trPr>
          <w:cantSplit/>
        </w:trPr>
        <w:tc>
          <w:tcPr>
            <w:tcW w:w="959" w:type="dxa"/>
          </w:tcPr>
          <w:p w14:paraId="72F1BA45" w14:textId="77777777" w:rsidR="00BF3510" w:rsidRPr="002228E0" w:rsidRDefault="00BF3510" w:rsidP="003137E9">
            <w:pPr>
              <w:jc w:val="left"/>
            </w:pPr>
            <w:r w:rsidRPr="002228E0">
              <w:t>1.71</w:t>
            </w:r>
          </w:p>
        </w:tc>
        <w:tc>
          <w:tcPr>
            <w:tcW w:w="1416" w:type="dxa"/>
          </w:tcPr>
          <w:p w14:paraId="3E83D796" w14:textId="77777777" w:rsidR="00BF3510" w:rsidRPr="002228E0" w:rsidRDefault="003137E9" w:rsidP="006B2541">
            <w:pPr>
              <w:jc w:val="right"/>
            </w:pPr>
            <w:r w:rsidRPr="002228E0">
              <w:t>28-sep-2006</w:t>
            </w:r>
          </w:p>
        </w:tc>
        <w:tc>
          <w:tcPr>
            <w:tcW w:w="7372" w:type="dxa"/>
          </w:tcPr>
          <w:p w14:paraId="62F277DF" w14:textId="5988389C" w:rsidR="00BF3510" w:rsidRPr="002228E0" w:rsidRDefault="00BF3510" w:rsidP="00034150">
            <w:pPr>
              <w:ind w:left="177"/>
              <w:jc w:val="left"/>
            </w:pPr>
            <w:r w:rsidRPr="002228E0">
              <w:t>Swiss</w:t>
            </w:r>
            <w:r w:rsidR="00AF45A0">
              <w:t xml:space="preserve"> </w:t>
            </w:r>
            <w:r w:rsidRPr="002228E0">
              <w:t>Ephemeris</w:t>
            </w:r>
            <w:r w:rsidR="00AF45A0">
              <w:t xml:space="preserve"> </w:t>
            </w:r>
            <w:r w:rsidRPr="002228E0">
              <w:t>functions</w:t>
            </w:r>
            <w:r w:rsidR="00AF45A0">
              <w:t xml:space="preserve"> </w:t>
            </w:r>
            <w:r w:rsidRPr="002228E0">
              <w:t>able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calculate</w:t>
            </w:r>
            <w:r w:rsidR="00AF45A0">
              <w:t xml:space="preserve"> </w:t>
            </w:r>
            <w:r w:rsidRPr="002228E0">
              <w:t>minor</w:t>
            </w:r>
            <w:r w:rsidR="00AF45A0">
              <w:t xml:space="preserve"> </w:t>
            </w:r>
            <w:r w:rsidRPr="002228E0">
              <w:t>planet</w:t>
            </w:r>
            <w:r w:rsidR="00AF45A0">
              <w:t xml:space="preserve"> </w:t>
            </w:r>
            <w:r w:rsidRPr="002228E0">
              <w:t>no</w:t>
            </w:r>
            <w:r w:rsidR="00AF45A0">
              <w:t xml:space="preserve"> </w:t>
            </w:r>
            <w:r w:rsidRPr="002228E0">
              <w:t>134340</w:t>
            </w:r>
            <w:r w:rsidR="00AF45A0">
              <w:t xml:space="preserve"> </w:t>
            </w:r>
            <w:r w:rsidRPr="002228E0">
              <w:t>Pluto</w:t>
            </w:r>
          </w:p>
        </w:tc>
      </w:tr>
      <w:tr w:rsidR="00BF3510" w:rsidRPr="002228E0" w14:paraId="7FDF3E07" w14:textId="77777777" w:rsidTr="00034150">
        <w:trPr>
          <w:cantSplit/>
        </w:trPr>
        <w:tc>
          <w:tcPr>
            <w:tcW w:w="959" w:type="dxa"/>
          </w:tcPr>
          <w:p w14:paraId="5725DF26" w14:textId="77777777" w:rsidR="00BF3510" w:rsidRPr="002228E0" w:rsidRDefault="00BF3510" w:rsidP="003137E9">
            <w:pPr>
              <w:jc w:val="left"/>
            </w:pPr>
            <w:r w:rsidRPr="002228E0">
              <w:t>1.72</w:t>
            </w:r>
          </w:p>
        </w:tc>
        <w:tc>
          <w:tcPr>
            <w:tcW w:w="1416" w:type="dxa"/>
          </w:tcPr>
          <w:p w14:paraId="62EE8760" w14:textId="77777777" w:rsidR="00BF3510" w:rsidRPr="002228E0" w:rsidRDefault="003137E9" w:rsidP="006B2541">
            <w:pPr>
              <w:jc w:val="right"/>
            </w:pPr>
            <w:r w:rsidRPr="002228E0">
              <w:t>28-sep-2007</w:t>
            </w:r>
          </w:p>
        </w:tc>
        <w:tc>
          <w:tcPr>
            <w:tcW w:w="7372" w:type="dxa"/>
          </w:tcPr>
          <w:p w14:paraId="73CC4E28" w14:textId="17B035C3" w:rsidR="00BF3510" w:rsidRPr="002228E0" w:rsidRDefault="00495D04" w:rsidP="00034150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="00BF3510" w:rsidRPr="002228E0">
              <w:t>function</w:t>
            </w:r>
            <w:r w:rsidR="00AF45A0">
              <w:t xml:space="preserve"> </w:t>
            </w:r>
            <w:r w:rsidR="00BF3510" w:rsidRPr="002228E0">
              <w:t>swe_refrac_extended(),</w:t>
            </w:r>
            <w:r w:rsidR="00AF45A0">
              <w:t xml:space="preserve"> </w:t>
            </w:r>
            <w:r w:rsidR="00BF3510" w:rsidRPr="002228E0">
              <w:t>Delta</w:t>
            </w:r>
            <w:r w:rsidR="00AF45A0">
              <w:t xml:space="preserve"> </w:t>
            </w:r>
            <w:r w:rsidR="00BF3510" w:rsidRPr="002228E0">
              <w:t>T</w:t>
            </w:r>
            <w:r w:rsidR="00AF45A0">
              <w:t xml:space="preserve"> </w:t>
            </w:r>
            <w:r w:rsidR="00BF3510" w:rsidRPr="002228E0">
              <w:t>update,</w:t>
            </w:r>
            <w:r w:rsidR="00AF45A0">
              <w:t xml:space="preserve"> </w:t>
            </w:r>
            <w:r w:rsidR="00BF3510" w:rsidRPr="002228E0">
              <w:t>minor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fixes</w:t>
            </w:r>
          </w:p>
        </w:tc>
      </w:tr>
      <w:tr w:rsidR="00BF3510" w:rsidRPr="002228E0" w14:paraId="0C27A16C" w14:textId="77777777" w:rsidTr="00034150">
        <w:trPr>
          <w:cantSplit/>
        </w:trPr>
        <w:tc>
          <w:tcPr>
            <w:tcW w:w="959" w:type="dxa"/>
          </w:tcPr>
          <w:p w14:paraId="325B8928" w14:textId="77777777" w:rsidR="00BF3510" w:rsidRPr="002228E0" w:rsidRDefault="00BF3510" w:rsidP="003137E9">
            <w:pPr>
              <w:jc w:val="left"/>
            </w:pPr>
            <w:r w:rsidRPr="002228E0">
              <w:t>1.73</w:t>
            </w:r>
          </w:p>
        </w:tc>
        <w:tc>
          <w:tcPr>
            <w:tcW w:w="1416" w:type="dxa"/>
          </w:tcPr>
          <w:p w14:paraId="7CA98BAF" w14:textId="77777777" w:rsidR="00BF3510" w:rsidRPr="002228E0" w:rsidRDefault="003137E9" w:rsidP="006B2541">
            <w:pPr>
              <w:jc w:val="right"/>
            </w:pPr>
            <w:r w:rsidRPr="002228E0">
              <w:t>29-may-2008</w:t>
            </w:r>
          </w:p>
        </w:tc>
        <w:tc>
          <w:tcPr>
            <w:tcW w:w="7372" w:type="dxa"/>
          </w:tcPr>
          <w:p w14:paraId="0F60B5B5" w14:textId="448FA4B5" w:rsidR="00BF3510" w:rsidRPr="002228E0" w:rsidRDefault="00495D04" w:rsidP="00034150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="00BF3510" w:rsidRPr="002228E0">
              <w:t>function</w:t>
            </w:r>
            <w:r w:rsidR="00AF45A0">
              <w:t xml:space="preserve"> </w:t>
            </w:r>
            <w:r w:rsidR="00BF3510" w:rsidRPr="002228E0">
              <w:t>swe_fixstars_mag(),</w:t>
            </w:r>
            <w:r w:rsidR="00AF45A0">
              <w:t xml:space="preserve"> </w:t>
            </w:r>
            <w:r w:rsidR="00BF3510" w:rsidRPr="002228E0">
              <w:t>Whole</w:t>
            </w:r>
            <w:r w:rsidR="00AF45A0">
              <w:t xml:space="preserve"> </w:t>
            </w:r>
            <w:r w:rsidR="00BF3510" w:rsidRPr="002228E0">
              <w:t>Sign</w:t>
            </w:r>
            <w:r w:rsidR="00AF45A0">
              <w:t xml:space="preserve"> </w:t>
            </w:r>
            <w:r w:rsidR="00BF3510" w:rsidRPr="002228E0">
              <w:t>houses</w:t>
            </w:r>
            <w:r w:rsidR="00AF45A0">
              <w:t xml:space="preserve"> </w:t>
            </w:r>
          </w:p>
        </w:tc>
      </w:tr>
      <w:tr w:rsidR="00BF3510" w:rsidRPr="002228E0" w14:paraId="34BC20CF" w14:textId="77777777" w:rsidTr="00034150">
        <w:trPr>
          <w:cantSplit/>
        </w:trPr>
        <w:tc>
          <w:tcPr>
            <w:tcW w:w="959" w:type="dxa"/>
          </w:tcPr>
          <w:p w14:paraId="67685658" w14:textId="77777777" w:rsidR="00BF3510" w:rsidRPr="002228E0" w:rsidRDefault="00BF3510" w:rsidP="003137E9">
            <w:pPr>
              <w:jc w:val="left"/>
            </w:pPr>
            <w:r w:rsidRPr="002228E0">
              <w:t>1.74</w:t>
            </w:r>
          </w:p>
        </w:tc>
        <w:tc>
          <w:tcPr>
            <w:tcW w:w="1416" w:type="dxa"/>
          </w:tcPr>
          <w:p w14:paraId="28C54AF5" w14:textId="77777777" w:rsidR="00BF3510" w:rsidRPr="002228E0" w:rsidRDefault="003137E9" w:rsidP="006B2541">
            <w:pPr>
              <w:jc w:val="right"/>
            </w:pPr>
            <w:r w:rsidRPr="002228E0">
              <w:t>18-jun-2008</w:t>
            </w:r>
          </w:p>
        </w:tc>
        <w:tc>
          <w:tcPr>
            <w:tcW w:w="7372" w:type="dxa"/>
          </w:tcPr>
          <w:p w14:paraId="33D95C71" w14:textId="619D4205" w:rsidR="00BF3510" w:rsidRPr="002228E0" w:rsidRDefault="00495D04" w:rsidP="00034150">
            <w:pPr>
              <w:ind w:left="177"/>
              <w:jc w:val="left"/>
            </w:pPr>
            <w:r w:rsidRPr="002228E0">
              <w:t>bug</w:t>
            </w:r>
            <w:r w:rsidR="00AF45A0">
              <w:t xml:space="preserve"> </w:t>
            </w:r>
            <w:r w:rsidR="00BF3510" w:rsidRPr="002228E0">
              <w:t>fixes</w:t>
            </w:r>
            <w:r w:rsidR="00AF45A0">
              <w:t xml:space="preserve"> </w:t>
            </w:r>
          </w:p>
        </w:tc>
      </w:tr>
      <w:tr w:rsidR="00BF3510" w:rsidRPr="002228E0" w14:paraId="6561C1F2" w14:textId="77777777" w:rsidTr="00034150">
        <w:trPr>
          <w:cantSplit/>
        </w:trPr>
        <w:tc>
          <w:tcPr>
            <w:tcW w:w="959" w:type="dxa"/>
          </w:tcPr>
          <w:p w14:paraId="30438329" w14:textId="77777777" w:rsidR="00BF3510" w:rsidRPr="002228E0" w:rsidRDefault="00BF3510" w:rsidP="003137E9">
            <w:pPr>
              <w:jc w:val="left"/>
            </w:pPr>
            <w:r w:rsidRPr="002228E0">
              <w:t>1.75</w:t>
            </w:r>
          </w:p>
        </w:tc>
        <w:tc>
          <w:tcPr>
            <w:tcW w:w="1416" w:type="dxa"/>
          </w:tcPr>
          <w:p w14:paraId="290B8D32" w14:textId="77777777" w:rsidR="00BF3510" w:rsidRPr="002228E0" w:rsidRDefault="003137E9" w:rsidP="006B2541">
            <w:pPr>
              <w:jc w:val="right"/>
            </w:pPr>
            <w:r w:rsidRPr="002228E0">
              <w:t>27-aug-2008</w:t>
            </w:r>
          </w:p>
        </w:tc>
        <w:tc>
          <w:tcPr>
            <w:tcW w:w="7372" w:type="dxa"/>
          </w:tcPr>
          <w:p w14:paraId="3B346DB6" w14:textId="3A09F49C" w:rsidR="00BF3510" w:rsidRPr="002228E0" w:rsidRDefault="00BF3510" w:rsidP="00034150">
            <w:pPr>
              <w:ind w:left="177"/>
              <w:jc w:val="left"/>
            </w:pPr>
            <w:r w:rsidRPr="002228E0">
              <w:t>Swiss</w:t>
            </w:r>
            <w:r w:rsidR="00AF45A0">
              <w:t xml:space="preserve"> </w:t>
            </w:r>
            <w:r w:rsidRPr="002228E0">
              <w:t>Ephemeris</w:t>
            </w:r>
            <w:r w:rsidR="00AF45A0">
              <w:t xml:space="preserve"> </w:t>
            </w:r>
            <w:r w:rsidRPr="002228E0">
              <w:t>can</w:t>
            </w:r>
            <w:r w:rsidR="00AF45A0">
              <w:t xml:space="preserve"> </w:t>
            </w:r>
            <w:r w:rsidRPr="002228E0">
              <w:t>read</w:t>
            </w:r>
            <w:r w:rsidR="00AF45A0">
              <w:t xml:space="preserve"> </w:t>
            </w:r>
            <w:r w:rsidRPr="002228E0">
              <w:t>newer</w:t>
            </w:r>
            <w:r w:rsidR="00AF45A0">
              <w:t xml:space="preserve"> </w:t>
            </w:r>
            <w:r w:rsidRPr="002228E0">
              <w:t>JPL</w:t>
            </w:r>
            <w:r w:rsidR="00AF45A0">
              <w:t xml:space="preserve"> </w:t>
            </w:r>
            <w:r w:rsidRPr="002228E0">
              <w:t>ephemeris</w:t>
            </w:r>
            <w:r w:rsidR="00AF45A0">
              <w:t xml:space="preserve"> </w:t>
            </w:r>
            <w:r w:rsidRPr="002228E0">
              <w:t>files;</w:t>
            </w:r>
            <w:r w:rsidR="00AF45A0">
              <w:t xml:space="preserve"> </w:t>
            </w:r>
            <w:r w:rsidRPr="002228E0">
              <w:t>bug</w:t>
            </w:r>
            <w:r w:rsidR="00AF45A0">
              <w:t xml:space="preserve"> </w:t>
            </w:r>
            <w:r w:rsidRPr="002228E0">
              <w:t>fixes</w:t>
            </w:r>
            <w:r w:rsidR="00AF45A0">
              <w:t xml:space="preserve"> </w:t>
            </w:r>
          </w:p>
        </w:tc>
      </w:tr>
      <w:tr w:rsidR="00BF3510" w:rsidRPr="002228E0" w14:paraId="630EB5DE" w14:textId="77777777" w:rsidTr="00034150">
        <w:trPr>
          <w:cantSplit/>
        </w:trPr>
        <w:tc>
          <w:tcPr>
            <w:tcW w:w="959" w:type="dxa"/>
          </w:tcPr>
          <w:p w14:paraId="725A5127" w14:textId="77777777" w:rsidR="00BF3510" w:rsidRPr="002228E0" w:rsidRDefault="00BF3510" w:rsidP="003137E9">
            <w:pPr>
              <w:jc w:val="left"/>
            </w:pPr>
            <w:r w:rsidRPr="002228E0">
              <w:t>1.76</w:t>
            </w:r>
          </w:p>
        </w:tc>
        <w:tc>
          <w:tcPr>
            <w:tcW w:w="1416" w:type="dxa"/>
          </w:tcPr>
          <w:p w14:paraId="0DE8491F" w14:textId="77777777" w:rsidR="00BF3510" w:rsidRPr="002228E0" w:rsidRDefault="003137E9" w:rsidP="006B2541">
            <w:pPr>
              <w:jc w:val="right"/>
            </w:pPr>
            <w:r w:rsidRPr="002228E0">
              <w:t>7-apr-2009</w:t>
            </w:r>
          </w:p>
        </w:tc>
        <w:tc>
          <w:tcPr>
            <w:tcW w:w="7372" w:type="dxa"/>
          </w:tcPr>
          <w:p w14:paraId="2349D8CB" w14:textId="200C45A9" w:rsidR="00BF3510" w:rsidRPr="002228E0" w:rsidRDefault="00495D04" w:rsidP="00034150">
            <w:pPr>
              <w:ind w:left="177"/>
              <w:jc w:val="left"/>
            </w:pPr>
            <w:r w:rsidRPr="002228E0">
              <w:t>heliacal</w:t>
            </w:r>
            <w:r w:rsidR="00AF45A0">
              <w:t xml:space="preserve"> </w:t>
            </w:r>
            <w:r w:rsidR="00BF3510" w:rsidRPr="002228E0">
              <w:t>risings,</w:t>
            </w:r>
            <w:r w:rsidR="00AF45A0">
              <w:t xml:space="preserve"> </w:t>
            </w:r>
            <w:r w:rsidR="00BF3510" w:rsidRPr="002228E0">
              <w:t>UTC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minor</w:t>
            </w:r>
            <w:r w:rsidR="00AF45A0">
              <w:t xml:space="preserve"> </w:t>
            </w:r>
            <w:r w:rsidR="00BF3510" w:rsidRPr="002228E0">
              <w:t>improvements/bug</w:t>
            </w:r>
            <w:r w:rsidR="00AF45A0">
              <w:t xml:space="preserve"> </w:t>
            </w:r>
            <w:r w:rsidR="00BF3510" w:rsidRPr="002228E0">
              <w:t>fixes</w:t>
            </w:r>
            <w:r w:rsidR="00AF45A0">
              <w:t xml:space="preserve"> </w:t>
            </w:r>
          </w:p>
        </w:tc>
      </w:tr>
      <w:tr w:rsidR="00BF3510" w:rsidRPr="002228E0" w14:paraId="50ADC927" w14:textId="77777777" w:rsidTr="00034150">
        <w:trPr>
          <w:cantSplit/>
        </w:trPr>
        <w:tc>
          <w:tcPr>
            <w:tcW w:w="959" w:type="dxa"/>
          </w:tcPr>
          <w:p w14:paraId="4663E27C" w14:textId="77777777" w:rsidR="00BF3510" w:rsidRPr="002228E0" w:rsidRDefault="00BF3510" w:rsidP="003137E9">
            <w:pPr>
              <w:jc w:val="left"/>
            </w:pPr>
            <w:r w:rsidRPr="002228E0">
              <w:t>1.77</w:t>
            </w:r>
          </w:p>
        </w:tc>
        <w:tc>
          <w:tcPr>
            <w:tcW w:w="1416" w:type="dxa"/>
          </w:tcPr>
          <w:p w14:paraId="00F48AEA" w14:textId="77777777" w:rsidR="00BF3510" w:rsidRPr="002228E0" w:rsidRDefault="003137E9" w:rsidP="006B2541">
            <w:pPr>
              <w:jc w:val="right"/>
            </w:pPr>
            <w:r w:rsidRPr="002228E0">
              <w:t>26-jan-2010</w:t>
            </w:r>
          </w:p>
        </w:tc>
        <w:tc>
          <w:tcPr>
            <w:tcW w:w="7372" w:type="dxa"/>
          </w:tcPr>
          <w:p w14:paraId="4081DAA5" w14:textId="4EB7CCF0" w:rsidR="00BF3510" w:rsidRPr="002228E0" w:rsidRDefault="00BF3510" w:rsidP="00034150">
            <w:pPr>
              <w:ind w:left="177"/>
              <w:jc w:val="left"/>
            </w:pPr>
            <w:r w:rsidRPr="002228E0">
              <w:t>swe_deltat(),</w:t>
            </w:r>
            <w:r w:rsidR="00AF45A0">
              <w:t xml:space="preserve"> </w:t>
            </w:r>
            <w:r w:rsidRPr="002228E0">
              <w:t>swe_fixstar()</w:t>
            </w:r>
            <w:r w:rsidR="00AF45A0">
              <w:t xml:space="preserve"> </w:t>
            </w:r>
            <w:r w:rsidRPr="002228E0">
              <w:t>improved,</w:t>
            </w:r>
            <w:r w:rsidR="00AF45A0">
              <w:t xml:space="preserve"> </w:t>
            </w:r>
            <w:r w:rsidRPr="002228E0">
              <w:t>swe_utc_time_zone</w:t>
            </w:r>
            <w:r w:rsidR="00AF45A0">
              <w:t xml:space="preserve"> </w:t>
            </w:r>
            <w:r w:rsidRPr="002228E0">
              <w:t>added</w:t>
            </w:r>
          </w:p>
        </w:tc>
      </w:tr>
      <w:tr w:rsidR="00BF3510" w:rsidRPr="002228E0" w14:paraId="68A8099B" w14:textId="77777777" w:rsidTr="00034150">
        <w:trPr>
          <w:cantSplit/>
        </w:trPr>
        <w:tc>
          <w:tcPr>
            <w:tcW w:w="959" w:type="dxa"/>
          </w:tcPr>
          <w:p w14:paraId="360AC0F9" w14:textId="77777777" w:rsidR="00BF3510" w:rsidRPr="002228E0" w:rsidRDefault="00BF3510" w:rsidP="003137E9">
            <w:pPr>
              <w:jc w:val="left"/>
            </w:pPr>
            <w:r w:rsidRPr="002228E0">
              <w:t>1.78</w:t>
            </w:r>
          </w:p>
        </w:tc>
        <w:tc>
          <w:tcPr>
            <w:tcW w:w="1416" w:type="dxa"/>
          </w:tcPr>
          <w:p w14:paraId="5599E832" w14:textId="77777777" w:rsidR="00BF3510" w:rsidRPr="002228E0" w:rsidRDefault="003137E9" w:rsidP="006B2541">
            <w:pPr>
              <w:jc w:val="right"/>
            </w:pPr>
            <w:r w:rsidRPr="002228E0">
              <w:t>3-aug-2012</w:t>
            </w:r>
          </w:p>
        </w:tc>
        <w:tc>
          <w:tcPr>
            <w:tcW w:w="7372" w:type="dxa"/>
          </w:tcPr>
          <w:p w14:paraId="0C6DBAE8" w14:textId="57119012" w:rsidR="00BF3510" w:rsidRPr="002228E0" w:rsidRDefault="00495D04" w:rsidP="00034150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="00BF3510" w:rsidRPr="002228E0">
              <w:t>precession,</w:t>
            </w:r>
            <w:r w:rsidR="00AF45A0">
              <w:t xml:space="preserve"> </w:t>
            </w:r>
            <w:r w:rsidR="00BF3510" w:rsidRPr="002228E0">
              <w:t>improvement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some</w:t>
            </w:r>
            <w:r w:rsidR="00AF45A0">
              <w:t xml:space="preserve"> </w:t>
            </w:r>
            <w:r w:rsidR="00BF3510" w:rsidRPr="002228E0">
              <w:t>eclipse</w:t>
            </w:r>
            <w:r w:rsidR="00AF45A0">
              <w:t xml:space="preserve"> </w:t>
            </w:r>
            <w:r w:rsidR="00BF3510" w:rsidRPr="002228E0">
              <w:t>functions,</w:t>
            </w:r>
            <w:r w:rsidR="00AF45A0">
              <w:t xml:space="preserve"> </w:t>
            </w:r>
            <w:r w:rsidR="00BF3510" w:rsidRPr="002228E0">
              <w:t>some</w:t>
            </w:r>
            <w:r w:rsidR="00AF45A0">
              <w:t xml:space="preserve"> </w:t>
            </w:r>
            <w:r w:rsidR="00BF3510" w:rsidRPr="002228E0">
              <w:t>minor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fixes</w:t>
            </w:r>
          </w:p>
        </w:tc>
      </w:tr>
      <w:tr w:rsidR="00BF3510" w:rsidRPr="002228E0" w14:paraId="696FA557" w14:textId="77777777" w:rsidTr="00034150">
        <w:trPr>
          <w:cantSplit/>
        </w:trPr>
        <w:tc>
          <w:tcPr>
            <w:tcW w:w="959" w:type="dxa"/>
          </w:tcPr>
          <w:p w14:paraId="11856969" w14:textId="77777777" w:rsidR="00BF3510" w:rsidRPr="002228E0" w:rsidRDefault="00BF3510" w:rsidP="003137E9">
            <w:pPr>
              <w:jc w:val="left"/>
            </w:pPr>
            <w:r w:rsidRPr="002228E0">
              <w:t>1.79</w:t>
            </w:r>
          </w:p>
        </w:tc>
        <w:tc>
          <w:tcPr>
            <w:tcW w:w="1416" w:type="dxa"/>
          </w:tcPr>
          <w:p w14:paraId="46299C6A" w14:textId="77777777" w:rsidR="00BF3510" w:rsidRPr="002228E0" w:rsidRDefault="003137E9" w:rsidP="006B2541">
            <w:pPr>
              <w:jc w:val="right"/>
            </w:pPr>
            <w:r w:rsidRPr="002228E0">
              <w:t>18-apr-2013</w:t>
            </w:r>
          </w:p>
        </w:tc>
        <w:tc>
          <w:tcPr>
            <w:tcW w:w="7372" w:type="dxa"/>
          </w:tcPr>
          <w:p w14:paraId="45625BFC" w14:textId="1C3F7FA8" w:rsidR="00BF3510" w:rsidRPr="002228E0" w:rsidRDefault="00495D04" w:rsidP="00034150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="00BF3510" w:rsidRPr="002228E0">
              <w:t>precession,</w:t>
            </w:r>
            <w:r w:rsidR="00AF45A0">
              <w:t xml:space="preserve"> </w:t>
            </w:r>
            <w:r w:rsidR="00BF3510" w:rsidRPr="002228E0">
              <w:t>improvement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some</w:t>
            </w:r>
            <w:r w:rsidR="00AF45A0">
              <w:t xml:space="preserve"> </w:t>
            </w:r>
            <w:r w:rsidR="00BF3510" w:rsidRPr="002228E0">
              <w:t>eclipse</w:t>
            </w:r>
            <w:r w:rsidR="00AF45A0">
              <w:t xml:space="preserve"> </w:t>
            </w:r>
            <w:r w:rsidR="00BF3510" w:rsidRPr="002228E0">
              <w:t>functions,</w:t>
            </w:r>
            <w:r w:rsidR="00AF45A0">
              <w:t xml:space="preserve"> </w:t>
            </w:r>
            <w:r w:rsidR="00BF3510" w:rsidRPr="002228E0">
              <w:t>some</w:t>
            </w:r>
            <w:r w:rsidR="00AF45A0">
              <w:t xml:space="preserve"> </w:t>
            </w:r>
            <w:r w:rsidR="00BF3510" w:rsidRPr="002228E0">
              <w:t>minor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fixes</w:t>
            </w:r>
          </w:p>
        </w:tc>
      </w:tr>
      <w:tr w:rsidR="00BF3510" w:rsidRPr="002228E0" w14:paraId="39AFABB5" w14:textId="77777777" w:rsidTr="00034150">
        <w:trPr>
          <w:cantSplit/>
        </w:trPr>
        <w:tc>
          <w:tcPr>
            <w:tcW w:w="959" w:type="dxa"/>
          </w:tcPr>
          <w:p w14:paraId="7B26EFCA" w14:textId="77777777" w:rsidR="00BF3510" w:rsidRPr="002228E0" w:rsidRDefault="00BF3510" w:rsidP="003137E9">
            <w:pPr>
              <w:jc w:val="left"/>
            </w:pPr>
            <w:r w:rsidRPr="002228E0">
              <w:t>1.80</w:t>
            </w:r>
          </w:p>
        </w:tc>
        <w:tc>
          <w:tcPr>
            <w:tcW w:w="1416" w:type="dxa"/>
          </w:tcPr>
          <w:p w14:paraId="1FCA1BE2" w14:textId="77777777" w:rsidR="00BF3510" w:rsidRPr="002228E0" w:rsidRDefault="003137E9" w:rsidP="006B2541">
            <w:pPr>
              <w:jc w:val="right"/>
            </w:pPr>
            <w:r w:rsidRPr="002228E0">
              <w:t>3-sep-2013</w:t>
            </w:r>
          </w:p>
        </w:tc>
        <w:tc>
          <w:tcPr>
            <w:tcW w:w="7372" w:type="dxa"/>
          </w:tcPr>
          <w:p w14:paraId="279C7E8D" w14:textId="05D06AE8" w:rsidR="00BF3510" w:rsidRPr="002228E0" w:rsidRDefault="00495D04" w:rsidP="00034150">
            <w:pPr>
              <w:ind w:left="177"/>
              <w:jc w:val="left"/>
            </w:pPr>
            <w:r w:rsidRPr="002228E0">
              <w:t>security</w:t>
            </w:r>
            <w:r w:rsidR="00AF45A0">
              <w:t xml:space="preserve"> </w:t>
            </w:r>
            <w:r w:rsidR="00BF3510" w:rsidRPr="002228E0">
              <w:t>update,</w:t>
            </w:r>
            <w:r w:rsidR="00AF45A0">
              <w:t xml:space="preserve"> </w:t>
            </w:r>
            <w:r w:rsidR="00BF3510" w:rsidRPr="002228E0">
              <w:t>APC</w:t>
            </w:r>
            <w:r w:rsidR="00AF45A0">
              <w:t xml:space="preserve"> </w:t>
            </w:r>
            <w:r w:rsidR="00BF3510" w:rsidRPr="002228E0">
              <w:t>houses,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fixes</w:t>
            </w:r>
          </w:p>
        </w:tc>
      </w:tr>
      <w:tr w:rsidR="00BF3510" w:rsidRPr="002228E0" w14:paraId="386E98AC" w14:textId="77777777" w:rsidTr="00034150">
        <w:trPr>
          <w:cantSplit/>
        </w:trPr>
        <w:tc>
          <w:tcPr>
            <w:tcW w:w="959" w:type="dxa"/>
          </w:tcPr>
          <w:p w14:paraId="235B1958" w14:textId="77777777" w:rsidR="00BF3510" w:rsidRPr="002228E0" w:rsidRDefault="00BF3510" w:rsidP="003137E9">
            <w:pPr>
              <w:jc w:val="left"/>
            </w:pPr>
            <w:r w:rsidRPr="002228E0">
              <w:t>2.00</w:t>
            </w:r>
          </w:p>
        </w:tc>
        <w:tc>
          <w:tcPr>
            <w:tcW w:w="1416" w:type="dxa"/>
          </w:tcPr>
          <w:p w14:paraId="78E80F98" w14:textId="77777777" w:rsidR="00BF3510" w:rsidRPr="002228E0" w:rsidRDefault="003137E9" w:rsidP="006B2541">
            <w:pPr>
              <w:jc w:val="right"/>
            </w:pPr>
            <w:r w:rsidRPr="002228E0">
              <w:t>11-feb-2014</w:t>
            </w:r>
          </w:p>
        </w:tc>
        <w:tc>
          <w:tcPr>
            <w:tcW w:w="7372" w:type="dxa"/>
          </w:tcPr>
          <w:p w14:paraId="79AB371F" w14:textId="11F6A977" w:rsidR="00BF3510" w:rsidRPr="002228E0" w:rsidRDefault="00BF3510" w:rsidP="00034150">
            <w:pPr>
              <w:ind w:left="177"/>
              <w:jc w:val="left"/>
            </w:pPr>
            <w:r w:rsidRPr="002228E0">
              <w:t>Swiss</w:t>
            </w:r>
            <w:r w:rsidR="00AF45A0">
              <w:t xml:space="preserve"> </w:t>
            </w:r>
            <w:r w:rsidRPr="002228E0">
              <w:t>Ephemeris</w:t>
            </w:r>
            <w:r w:rsidR="00AF45A0">
              <w:t xml:space="preserve"> </w:t>
            </w:r>
            <w:r w:rsidRPr="002228E0">
              <w:t>is</w:t>
            </w:r>
            <w:r w:rsidR="00AF45A0">
              <w:t xml:space="preserve"> </w:t>
            </w:r>
            <w:r w:rsidRPr="002228E0">
              <w:t>now</w:t>
            </w:r>
            <w:r w:rsidR="00AF45A0">
              <w:t xml:space="preserve"> </w:t>
            </w:r>
            <w:r w:rsidRPr="002228E0">
              <w:t>based</w:t>
            </w:r>
            <w:r w:rsidR="00AF45A0">
              <w:t xml:space="preserve"> </w:t>
            </w:r>
            <w:r w:rsidRPr="002228E0">
              <w:t>on</w:t>
            </w:r>
            <w:r w:rsidR="00AF45A0">
              <w:t xml:space="preserve"> </w:t>
            </w:r>
            <w:r w:rsidRPr="002228E0">
              <w:t>JPL</w:t>
            </w:r>
            <w:r w:rsidR="00AF45A0">
              <w:t xml:space="preserve"> </w:t>
            </w:r>
            <w:r w:rsidRPr="002228E0">
              <w:t>Ephemeris</w:t>
            </w:r>
            <w:r w:rsidR="00AF45A0">
              <w:t xml:space="preserve"> </w:t>
            </w:r>
            <w:r w:rsidRPr="002228E0">
              <w:t>DE431</w:t>
            </w:r>
          </w:p>
        </w:tc>
      </w:tr>
      <w:tr w:rsidR="00BF3510" w:rsidRPr="002228E0" w14:paraId="3E959046" w14:textId="77777777" w:rsidTr="00034150">
        <w:trPr>
          <w:cantSplit/>
        </w:trPr>
        <w:tc>
          <w:tcPr>
            <w:tcW w:w="959" w:type="dxa"/>
          </w:tcPr>
          <w:p w14:paraId="05E3D46E" w14:textId="77777777" w:rsidR="00BF3510" w:rsidRPr="002228E0" w:rsidRDefault="00BF3510" w:rsidP="003137E9">
            <w:pPr>
              <w:jc w:val="left"/>
            </w:pPr>
            <w:r w:rsidRPr="002228E0">
              <w:t>2.01</w:t>
            </w:r>
          </w:p>
        </w:tc>
        <w:tc>
          <w:tcPr>
            <w:tcW w:w="1416" w:type="dxa"/>
          </w:tcPr>
          <w:p w14:paraId="1059408D" w14:textId="77777777" w:rsidR="00BF3510" w:rsidRPr="002228E0" w:rsidRDefault="003137E9" w:rsidP="006B2541">
            <w:pPr>
              <w:jc w:val="right"/>
            </w:pPr>
            <w:r w:rsidRPr="002228E0">
              <w:t>18-mar-2015</w:t>
            </w:r>
          </w:p>
        </w:tc>
        <w:tc>
          <w:tcPr>
            <w:tcW w:w="7372" w:type="dxa"/>
          </w:tcPr>
          <w:p w14:paraId="4B0E2ABA" w14:textId="0EA8A65D" w:rsidR="00283E02" w:rsidRPr="002228E0" w:rsidRDefault="00495D04" w:rsidP="00034150">
            <w:pPr>
              <w:ind w:left="177"/>
              <w:jc w:val="left"/>
            </w:pPr>
            <w:r w:rsidRPr="002228E0">
              <w:t>udates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tidal</w:t>
            </w:r>
            <w:r w:rsidR="00AF45A0">
              <w:t xml:space="preserve"> </w:t>
            </w:r>
            <w:r w:rsidR="00BF3510" w:rsidRPr="002228E0">
              <w:t>acceleration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the</w:t>
            </w:r>
            <w:r w:rsidR="00AF45A0">
              <w:t xml:space="preserve"> </w:t>
            </w:r>
            <w:r w:rsidR="00BF3510" w:rsidRPr="002228E0">
              <w:t>Moon</w:t>
            </w:r>
            <w:r w:rsidR="00AF45A0">
              <w:t xml:space="preserve"> </w:t>
            </w:r>
            <w:r w:rsidR="00BF3510" w:rsidRPr="002228E0">
              <w:t>with</w:t>
            </w:r>
            <w:r w:rsidR="00AF45A0">
              <w:t xml:space="preserve"> </w:t>
            </w:r>
            <w:r w:rsidR="00BF3510" w:rsidRPr="002228E0">
              <w:t>DE431,</w:t>
            </w:r>
            <w:r w:rsidR="00AF45A0">
              <w:t xml:space="preserve"> </w:t>
            </w:r>
            <w:r w:rsidR="00BF3510" w:rsidRPr="002228E0">
              <w:t>Delta</w:t>
            </w:r>
            <w:r w:rsidR="00AF45A0">
              <w:t xml:space="preserve"> </w:t>
            </w:r>
            <w:r w:rsidR="00BF3510" w:rsidRPr="002228E0">
              <w:t>T,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="00BF3510" w:rsidRPr="002228E0">
              <w:t>leap</w:t>
            </w:r>
            <w:r w:rsidR="00AF45A0">
              <w:t xml:space="preserve"> </w:t>
            </w:r>
            <w:r w:rsidR="00BF3510" w:rsidRPr="002228E0">
              <w:t>seconds.</w:t>
            </w:r>
          </w:p>
          <w:p w14:paraId="798A02AD" w14:textId="6105686C" w:rsidR="00BF3510" w:rsidRPr="002228E0" w:rsidRDefault="00495D04" w:rsidP="00034150">
            <w:pPr>
              <w:ind w:left="177"/>
              <w:jc w:val="left"/>
            </w:pPr>
            <w:r w:rsidRPr="002228E0">
              <w:t>a</w:t>
            </w:r>
            <w:r w:rsidR="00AF45A0">
              <w:t xml:space="preserve"> </w:t>
            </w:r>
            <w:r w:rsidR="00BF3510" w:rsidRPr="002228E0">
              <w:t>number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fixes</w:t>
            </w:r>
          </w:p>
        </w:tc>
      </w:tr>
      <w:tr w:rsidR="00BF3510" w:rsidRPr="002228E0" w14:paraId="199C8BDA" w14:textId="77777777" w:rsidTr="00034150">
        <w:trPr>
          <w:cantSplit/>
        </w:trPr>
        <w:tc>
          <w:tcPr>
            <w:tcW w:w="959" w:type="dxa"/>
          </w:tcPr>
          <w:p w14:paraId="0ACC96CA" w14:textId="77777777" w:rsidR="00BF3510" w:rsidRPr="002228E0" w:rsidRDefault="00BF3510" w:rsidP="003137E9">
            <w:pPr>
              <w:jc w:val="left"/>
            </w:pPr>
            <w:r w:rsidRPr="002228E0">
              <w:t>2.02</w:t>
            </w:r>
          </w:p>
        </w:tc>
        <w:tc>
          <w:tcPr>
            <w:tcW w:w="1416" w:type="dxa"/>
          </w:tcPr>
          <w:p w14:paraId="65C17030" w14:textId="77777777" w:rsidR="00BF3510" w:rsidRPr="002228E0" w:rsidRDefault="003137E9" w:rsidP="006B2541">
            <w:pPr>
              <w:jc w:val="right"/>
            </w:pPr>
            <w:r w:rsidRPr="002228E0">
              <w:t>11-aug-2015</w:t>
            </w:r>
          </w:p>
        </w:tc>
        <w:tc>
          <w:tcPr>
            <w:tcW w:w="7372" w:type="dxa"/>
          </w:tcPr>
          <w:p w14:paraId="48F9D31A" w14:textId="67B4CB45" w:rsidR="00BF3510" w:rsidRPr="002228E0" w:rsidRDefault="00495D04" w:rsidP="00034150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="00BF3510" w:rsidRPr="002228E0">
              <w:t>functions</w:t>
            </w:r>
            <w:r w:rsidR="00AF45A0">
              <w:t xml:space="preserve"> </w:t>
            </w:r>
            <w:r w:rsidR="00BF3510" w:rsidRPr="002228E0">
              <w:t>swe_deltat_ex()</w:t>
            </w:r>
            <w:r w:rsidR="00AF45A0">
              <w:t xml:space="preserve"> </w:t>
            </w:r>
            <w:r w:rsidR="00BF3510" w:rsidRPr="002228E0">
              <w:t>and</w:t>
            </w:r>
            <w:r w:rsidR="00AF45A0">
              <w:t xml:space="preserve"> </w:t>
            </w:r>
            <w:r w:rsidRPr="002228E0">
              <w:t>swe</w:t>
            </w:r>
            <w:r w:rsidR="00341D2D" w:rsidRPr="002228E0">
              <w:t>_get</w:t>
            </w:r>
            <w:r w:rsidR="00BF3510" w:rsidRPr="002228E0">
              <w:t>_</w:t>
            </w:r>
            <w:r w:rsidR="00FE0B96" w:rsidRPr="002228E0">
              <w:t>ayanamsha</w:t>
            </w:r>
            <w:r w:rsidR="00BF3510" w:rsidRPr="002228E0">
              <w:t>_ex()/swe</w:t>
            </w:r>
            <w:r w:rsidR="00341D2D" w:rsidRPr="002228E0">
              <w:t>_get</w:t>
            </w:r>
            <w:r w:rsidR="00BF3510" w:rsidRPr="002228E0">
              <w:t>_</w:t>
            </w:r>
            <w:r w:rsidR="00FE0B96" w:rsidRPr="002228E0">
              <w:t>ayanamsha</w:t>
            </w:r>
            <w:r w:rsidR="00BF3510" w:rsidRPr="002228E0">
              <w:t>_ex_ut()</w:t>
            </w:r>
          </w:p>
          <w:p w14:paraId="33247B57" w14:textId="07082C8D" w:rsidR="00BF3510" w:rsidRPr="002228E0" w:rsidRDefault="00495D04" w:rsidP="00034150">
            <w:pPr>
              <w:ind w:left="177"/>
              <w:jc w:val="left"/>
            </w:pPr>
            <w:r w:rsidRPr="002228E0">
              <w:t>a</w:t>
            </w:r>
            <w:r w:rsidR="00AF45A0">
              <w:t xml:space="preserve"> </w:t>
            </w:r>
            <w:r w:rsidR="00BF3510" w:rsidRPr="002228E0">
              <w:t>number</w:t>
            </w:r>
            <w:r w:rsidR="00AF45A0">
              <w:t xml:space="preserve"> </w:t>
            </w:r>
            <w:r w:rsidR="00BF3510" w:rsidRPr="002228E0">
              <w:t>of</w:t>
            </w:r>
            <w:r w:rsidR="00AF45A0">
              <w:t xml:space="preserve"> </w:t>
            </w:r>
            <w:r w:rsidR="00BF3510" w:rsidRPr="002228E0">
              <w:t>bug</w:t>
            </w:r>
            <w:r w:rsidR="00AF45A0">
              <w:t xml:space="preserve"> </w:t>
            </w:r>
            <w:r w:rsidR="00BF3510" w:rsidRPr="002228E0">
              <w:t>fixes</w:t>
            </w:r>
          </w:p>
        </w:tc>
      </w:tr>
      <w:tr w:rsidR="00BF3510" w:rsidRPr="002228E0" w14:paraId="7809B34B" w14:textId="77777777" w:rsidTr="00034150">
        <w:trPr>
          <w:cantSplit/>
        </w:trPr>
        <w:tc>
          <w:tcPr>
            <w:tcW w:w="959" w:type="dxa"/>
          </w:tcPr>
          <w:p w14:paraId="25ADFC78" w14:textId="77777777" w:rsidR="00BF3510" w:rsidRPr="002228E0" w:rsidRDefault="00BF3510" w:rsidP="003137E9">
            <w:pPr>
              <w:jc w:val="left"/>
            </w:pPr>
            <w:r w:rsidRPr="002228E0">
              <w:t>2.02.01</w:t>
            </w:r>
          </w:p>
        </w:tc>
        <w:tc>
          <w:tcPr>
            <w:tcW w:w="1416" w:type="dxa"/>
          </w:tcPr>
          <w:p w14:paraId="1EBB4C01" w14:textId="77777777" w:rsidR="00BF3510" w:rsidRPr="002228E0" w:rsidRDefault="003137E9" w:rsidP="006B2541">
            <w:pPr>
              <w:jc w:val="right"/>
            </w:pPr>
            <w:r w:rsidRPr="002228E0">
              <w:t>14-aug-2015</w:t>
            </w:r>
          </w:p>
        </w:tc>
        <w:tc>
          <w:tcPr>
            <w:tcW w:w="7372" w:type="dxa"/>
          </w:tcPr>
          <w:p w14:paraId="125F95FD" w14:textId="3E02EB84" w:rsidR="00BF3510" w:rsidRPr="002228E0" w:rsidRDefault="00495D04" w:rsidP="00034150">
            <w:pPr>
              <w:ind w:left="177"/>
              <w:jc w:val="left"/>
            </w:pPr>
            <w:r w:rsidRPr="002228E0">
              <w:t>small</w:t>
            </w:r>
            <w:r w:rsidR="00AF45A0">
              <w:t xml:space="preserve"> </w:t>
            </w:r>
            <w:r w:rsidR="00BF3510" w:rsidRPr="002228E0">
              <w:t>corrections</w:t>
            </w:r>
            <w:r w:rsidR="00AF45A0">
              <w:t xml:space="preserve"> </w:t>
            </w:r>
            <w:r w:rsidR="00BF3510" w:rsidRPr="002228E0">
              <w:t>to</w:t>
            </w:r>
            <w:r w:rsidR="00AF45A0">
              <w:t xml:space="preserve"> </w:t>
            </w:r>
            <w:r w:rsidR="00BF3510" w:rsidRPr="002228E0">
              <w:t>new</w:t>
            </w:r>
            <w:r w:rsidR="00AF45A0">
              <w:t xml:space="preserve"> </w:t>
            </w:r>
            <w:r w:rsidR="00BF3510" w:rsidRPr="002228E0">
              <w:t>code,</w:t>
            </w:r>
            <w:r w:rsidR="00AF45A0">
              <w:t xml:space="preserve"> </w:t>
            </w:r>
            <w:r w:rsidR="00BF3510" w:rsidRPr="002228E0">
              <w:t>for</w:t>
            </w:r>
            <w:r w:rsidR="00AF45A0">
              <w:t xml:space="preserve"> </w:t>
            </w:r>
            <w:r w:rsidR="00BF3510" w:rsidRPr="002228E0">
              <w:t>better</w:t>
            </w:r>
            <w:r w:rsidR="00AF45A0">
              <w:t xml:space="preserve"> </w:t>
            </w:r>
            <w:r w:rsidR="00BF3510" w:rsidRPr="002228E0">
              <w:t>backward</w:t>
            </w:r>
            <w:r w:rsidR="00AF45A0">
              <w:t xml:space="preserve"> </w:t>
            </w:r>
            <w:r w:rsidR="00BF3510" w:rsidRPr="002228E0">
              <w:t>compatibility</w:t>
            </w:r>
          </w:p>
        </w:tc>
      </w:tr>
      <w:tr w:rsidR="00BF3510" w:rsidRPr="002228E0" w14:paraId="5952E3B1" w14:textId="77777777" w:rsidTr="00034150">
        <w:trPr>
          <w:cantSplit/>
        </w:trPr>
        <w:tc>
          <w:tcPr>
            <w:tcW w:w="959" w:type="dxa"/>
          </w:tcPr>
          <w:p w14:paraId="273040C7" w14:textId="77777777" w:rsidR="00BF3510" w:rsidRPr="002228E0" w:rsidRDefault="00BF3510" w:rsidP="003137E9">
            <w:pPr>
              <w:jc w:val="left"/>
            </w:pPr>
            <w:r w:rsidRPr="002228E0">
              <w:t>2.03</w:t>
            </w:r>
          </w:p>
        </w:tc>
        <w:tc>
          <w:tcPr>
            <w:tcW w:w="1416" w:type="dxa"/>
          </w:tcPr>
          <w:p w14:paraId="0131E7F1" w14:textId="77777777" w:rsidR="00BF3510" w:rsidRPr="002228E0" w:rsidRDefault="003137E9" w:rsidP="006B2541">
            <w:pPr>
              <w:jc w:val="right"/>
            </w:pPr>
            <w:r w:rsidRPr="002228E0">
              <w:t>16-oct-2015</w:t>
            </w:r>
          </w:p>
        </w:tc>
        <w:tc>
          <w:tcPr>
            <w:tcW w:w="7372" w:type="dxa"/>
          </w:tcPr>
          <w:p w14:paraId="729BAD43" w14:textId="1EB5C4E8" w:rsidR="00BF3510" w:rsidRPr="002228E0" w:rsidRDefault="00BF3510" w:rsidP="00034150">
            <w:pPr>
              <w:ind w:left="177"/>
              <w:jc w:val="left"/>
            </w:pPr>
            <w:r w:rsidRPr="002228E0">
              <w:t>Swiss</w:t>
            </w:r>
            <w:r w:rsidR="00AF45A0">
              <w:t xml:space="preserve"> </w:t>
            </w:r>
            <w:r w:rsidRPr="002228E0">
              <w:t>Ephemeris</w:t>
            </w:r>
            <w:r w:rsidR="00AF45A0">
              <w:t xml:space="preserve"> </w:t>
            </w:r>
            <w:r w:rsidRPr="002228E0">
              <w:t>thread-safe</w:t>
            </w:r>
            <w:r w:rsidR="00AF45A0">
              <w:t xml:space="preserve"> </w:t>
            </w:r>
            <w:r w:rsidRPr="002228E0">
              <w:t>(except</w:t>
            </w:r>
            <w:r w:rsidR="00AF45A0">
              <w:t xml:space="preserve"> </w:t>
            </w:r>
            <w:r w:rsidRPr="002228E0">
              <w:t>DLL)</w:t>
            </w:r>
          </w:p>
        </w:tc>
      </w:tr>
      <w:tr w:rsidR="00FA69C6" w:rsidRPr="002228E0" w14:paraId="31E33E59" w14:textId="77777777" w:rsidTr="00034150">
        <w:trPr>
          <w:cantSplit/>
        </w:trPr>
        <w:tc>
          <w:tcPr>
            <w:tcW w:w="959" w:type="dxa"/>
          </w:tcPr>
          <w:p w14:paraId="5BF5E886" w14:textId="77777777" w:rsidR="00FA69C6" w:rsidRPr="002228E0" w:rsidRDefault="00FA69C6" w:rsidP="003137E9">
            <w:pPr>
              <w:jc w:val="left"/>
            </w:pPr>
            <w:r w:rsidRPr="002228E0">
              <w:t>2.04</w:t>
            </w:r>
          </w:p>
        </w:tc>
        <w:tc>
          <w:tcPr>
            <w:tcW w:w="1416" w:type="dxa"/>
          </w:tcPr>
          <w:p w14:paraId="03E633C0" w14:textId="77777777" w:rsidR="00FA69C6" w:rsidRPr="002228E0" w:rsidRDefault="003137E9" w:rsidP="006B2541">
            <w:pPr>
              <w:jc w:val="right"/>
            </w:pPr>
            <w:r w:rsidRPr="002228E0">
              <w:t>21-oct-2015</w:t>
            </w:r>
          </w:p>
        </w:tc>
        <w:tc>
          <w:tcPr>
            <w:tcW w:w="7372" w:type="dxa"/>
          </w:tcPr>
          <w:p w14:paraId="315C02C6" w14:textId="5C3986F3" w:rsidR="00FA69C6" w:rsidRPr="002228E0" w:rsidRDefault="00FA69C6" w:rsidP="00034150">
            <w:pPr>
              <w:ind w:left="177"/>
              <w:jc w:val="left"/>
            </w:pPr>
            <w:r w:rsidRPr="002228E0">
              <w:t>Swiss</w:t>
            </w:r>
            <w:r w:rsidR="00AF45A0">
              <w:t xml:space="preserve"> </w:t>
            </w:r>
            <w:r w:rsidRPr="002228E0">
              <w:t>Ephemeris</w:t>
            </w:r>
            <w:r w:rsidR="00AF45A0">
              <w:t xml:space="preserve"> </w:t>
            </w:r>
            <w:r w:rsidRPr="002228E0">
              <w:t>DLL</w:t>
            </w:r>
            <w:r w:rsidR="00AF45A0">
              <w:t xml:space="preserve"> </w:t>
            </w:r>
            <w:r w:rsidRPr="002228E0">
              <w:t>based</w:t>
            </w:r>
            <w:r w:rsidR="00AF45A0">
              <w:t xml:space="preserve"> </w:t>
            </w:r>
            <w:r w:rsidRPr="002228E0">
              <w:t>on</w:t>
            </w:r>
            <w:r w:rsidR="00AF45A0">
              <w:t xml:space="preserve"> </w:t>
            </w:r>
            <w:r w:rsidRPr="002228E0">
              <w:t>calling</w:t>
            </w:r>
            <w:r w:rsidR="00AF45A0">
              <w:t xml:space="preserve"> </w:t>
            </w:r>
            <w:r w:rsidRPr="002228E0">
              <w:t>convention</w:t>
            </w:r>
            <w:r w:rsidR="00AF45A0">
              <w:t xml:space="preserve"> </w:t>
            </w:r>
            <w:r w:rsidRPr="002228E0">
              <w:t>__stdcall</w:t>
            </w:r>
            <w:r w:rsidR="00AF45A0">
              <w:t xml:space="preserve"> </w:t>
            </w:r>
            <w:r w:rsidRPr="002228E0">
              <w:t>again,</w:t>
            </w:r>
            <w:r w:rsidR="00AF45A0">
              <w:t xml:space="preserve"> </w:t>
            </w:r>
            <w:r w:rsidRPr="002228E0">
              <w:t>as</w:t>
            </w:r>
            <w:r w:rsidR="00AF45A0">
              <w:t xml:space="preserve"> </w:t>
            </w:r>
            <w:r w:rsidRPr="002228E0">
              <w:t>used</w:t>
            </w:r>
            <w:r w:rsidR="00AF45A0">
              <w:t xml:space="preserve"> </w:t>
            </w:r>
            <w:r w:rsidRPr="002228E0">
              <w:t>to</w:t>
            </w:r>
            <w:r w:rsidR="00AF45A0">
              <w:t xml:space="preserve"> </w:t>
            </w:r>
            <w:r w:rsidRPr="002228E0">
              <w:t>be</w:t>
            </w:r>
          </w:p>
        </w:tc>
      </w:tr>
      <w:tr w:rsidR="00413349" w:rsidRPr="002228E0" w14:paraId="1EB96543" w14:textId="77777777" w:rsidTr="00034150">
        <w:trPr>
          <w:cantSplit/>
        </w:trPr>
        <w:tc>
          <w:tcPr>
            <w:tcW w:w="959" w:type="dxa"/>
          </w:tcPr>
          <w:p w14:paraId="75DB9CB1" w14:textId="77777777" w:rsidR="00413349" w:rsidRPr="002228E0" w:rsidRDefault="00413349" w:rsidP="003137E9">
            <w:pPr>
              <w:jc w:val="left"/>
            </w:pPr>
            <w:r w:rsidRPr="002228E0">
              <w:t>2.05</w:t>
            </w:r>
          </w:p>
        </w:tc>
        <w:tc>
          <w:tcPr>
            <w:tcW w:w="1416" w:type="dxa"/>
          </w:tcPr>
          <w:p w14:paraId="051733A2" w14:textId="77777777" w:rsidR="00413349" w:rsidRPr="002228E0" w:rsidRDefault="003137E9" w:rsidP="006B2541">
            <w:pPr>
              <w:jc w:val="right"/>
            </w:pPr>
            <w:r w:rsidRPr="002228E0">
              <w:t>27-may-2015</w:t>
            </w:r>
          </w:p>
        </w:tc>
        <w:tc>
          <w:tcPr>
            <w:tcW w:w="7372" w:type="dxa"/>
          </w:tcPr>
          <w:p w14:paraId="66246EBE" w14:textId="4404C386" w:rsidR="00413349" w:rsidRPr="002228E0" w:rsidRDefault="00495D04" w:rsidP="00034150">
            <w:pPr>
              <w:ind w:left="177"/>
              <w:jc w:val="left"/>
            </w:pPr>
            <w:r w:rsidRPr="002228E0">
              <w:t>bug</w:t>
            </w:r>
            <w:r w:rsidR="00AF45A0">
              <w:t xml:space="preserve"> </w:t>
            </w:r>
            <w:r w:rsidR="00413349" w:rsidRPr="002228E0">
              <w:t>fixes,</w:t>
            </w:r>
            <w:r w:rsidR="00AF45A0">
              <w:t xml:space="preserve"> </w:t>
            </w:r>
            <w:r w:rsidR="00413349" w:rsidRPr="002228E0">
              <w:t>new</w:t>
            </w:r>
            <w:r w:rsidR="00AF45A0">
              <w:t xml:space="preserve"> </w:t>
            </w:r>
            <w:r w:rsidR="00FE0B96" w:rsidRPr="002228E0">
              <w:t>ayanamsha</w:t>
            </w:r>
            <w:r w:rsidR="00413349" w:rsidRPr="002228E0">
              <w:t>s,</w:t>
            </w:r>
            <w:r w:rsidR="00AF45A0">
              <w:t xml:space="preserve"> </w:t>
            </w:r>
            <w:r w:rsidR="00413349" w:rsidRPr="002228E0">
              <w:t>new</w:t>
            </w:r>
            <w:r w:rsidR="00AF45A0">
              <w:t xml:space="preserve"> </w:t>
            </w:r>
            <w:r w:rsidR="00413349" w:rsidRPr="002228E0">
              <w:t>house</w:t>
            </w:r>
            <w:r w:rsidR="00AF45A0">
              <w:t xml:space="preserve"> </w:t>
            </w:r>
            <w:r w:rsidR="00413349" w:rsidRPr="002228E0">
              <w:t>methods,</w:t>
            </w:r>
            <w:r w:rsidR="00AF45A0">
              <w:t xml:space="preserve"> </w:t>
            </w:r>
            <w:r w:rsidR="00413349" w:rsidRPr="002228E0">
              <w:t>osculating</w:t>
            </w:r>
            <w:r w:rsidR="00AF45A0">
              <w:t xml:space="preserve"> </w:t>
            </w:r>
            <w:r w:rsidR="00413349" w:rsidRPr="002228E0">
              <w:t>elements</w:t>
            </w:r>
          </w:p>
        </w:tc>
      </w:tr>
      <w:tr w:rsidR="00DC69F7" w:rsidRPr="002228E0" w14:paraId="54288EF9" w14:textId="77777777" w:rsidTr="00034150">
        <w:trPr>
          <w:cantSplit/>
        </w:trPr>
        <w:tc>
          <w:tcPr>
            <w:tcW w:w="959" w:type="dxa"/>
          </w:tcPr>
          <w:p w14:paraId="496E86F1" w14:textId="77777777" w:rsidR="00DC69F7" w:rsidRPr="002228E0" w:rsidRDefault="00DC69F7" w:rsidP="003137E9">
            <w:pPr>
              <w:jc w:val="left"/>
            </w:pPr>
            <w:r w:rsidRPr="002228E0">
              <w:t>2.05.01</w:t>
            </w:r>
          </w:p>
        </w:tc>
        <w:tc>
          <w:tcPr>
            <w:tcW w:w="1416" w:type="dxa"/>
          </w:tcPr>
          <w:p w14:paraId="303BAFF5" w14:textId="77777777" w:rsidR="00DC69F7" w:rsidRPr="002228E0" w:rsidRDefault="003137E9" w:rsidP="006B2541">
            <w:pPr>
              <w:jc w:val="right"/>
            </w:pPr>
            <w:r w:rsidRPr="002228E0">
              <w:t>27-may-2015</w:t>
            </w:r>
          </w:p>
        </w:tc>
        <w:tc>
          <w:tcPr>
            <w:tcW w:w="7372" w:type="dxa"/>
          </w:tcPr>
          <w:p w14:paraId="7CDA0CC3" w14:textId="59EC03EA" w:rsidR="00DC69F7" w:rsidRPr="002228E0" w:rsidRDefault="00495D04" w:rsidP="00034150">
            <w:pPr>
              <w:ind w:left="177"/>
              <w:jc w:val="left"/>
            </w:pPr>
            <w:r w:rsidRPr="002228E0">
              <w:t>bug</w:t>
            </w:r>
            <w:r w:rsidR="00AF45A0">
              <w:t xml:space="preserve"> </w:t>
            </w:r>
            <w:r w:rsidR="00DC69F7" w:rsidRPr="002228E0">
              <w:t>fix</w:t>
            </w:r>
            <w:r w:rsidR="00AF45A0">
              <w:t xml:space="preserve"> </w:t>
            </w:r>
            <w:r w:rsidR="00DC69F7" w:rsidRPr="002228E0">
              <w:t>in</w:t>
            </w:r>
            <w:r w:rsidR="00AF45A0">
              <w:t xml:space="preserve"> </w:t>
            </w:r>
            <w:r w:rsidR="00DC69F7" w:rsidRPr="002228E0">
              <w:t>new</w:t>
            </w:r>
            <w:r w:rsidR="00AF45A0">
              <w:t xml:space="preserve"> </w:t>
            </w:r>
            <w:r w:rsidR="00DC69F7" w:rsidRPr="002228E0">
              <w:t>function</w:t>
            </w:r>
            <w:r w:rsidR="00AF45A0">
              <w:t xml:space="preserve"> </w:t>
            </w:r>
            <w:r w:rsidR="00DC69F7" w:rsidRPr="002228E0">
              <w:t>swe_orbit_max_min_true_distance()</w:t>
            </w:r>
          </w:p>
        </w:tc>
      </w:tr>
      <w:tr w:rsidR="00FC2713" w:rsidRPr="002228E0" w14:paraId="4601E532" w14:textId="77777777" w:rsidTr="00034150">
        <w:trPr>
          <w:cantSplit/>
        </w:trPr>
        <w:tc>
          <w:tcPr>
            <w:tcW w:w="959" w:type="dxa"/>
          </w:tcPr>
          <w:p w14:paraId="3301C34B" w14:textId="77777777" w:rsidR="00FC2713" w:rsidRPr="002228E0" w:rsidRDefault="00FC2713" w:rsidP="003137E9">
            <w:pPr>
              <w:jc w:val="left"/>
            </w:pPr>
            <w:r w:rsidRPr="002228E0">
              <w:t>2.06</w:t>
            </w:r>
          </w:p>
        </w:tc>
        <w:tc>
          <w:tcPr>
            <w:tcW w:w="1416" w:type="dxa"/>
          </w:tcPr>
          <w:p w14:paraId="65ADF01B" w14:textId="77777777" w:rsidR="00FC2713" w:rsidRPr="002228E0" w:rsidRDefault="003137E9" w:rsidP="006B2541">
            <w:pPr>
              <w:jc w:val="right"/>
            </w:pPr>
            <w:r w:rsidRPr="002228E0">
              <w:t>10-jan-2017</w:t>
            </w:r>
          </w:p>
        </w:tc>
        <w:tc>
          <w:tcPr>
            <w:tcW w:w="7372" w:type="dxa"/>
          </w:tcPr>
          <w:p w14:paraId="5CE1302C" w14:textId="3D8F9857" w:rsidR="00FC2713" w:rsidRPr="002228E0" w:rsidRDefault="00495D04" w:rsidP="00034150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="00FC2713" w:rsidRPr="002228E0">
              <w:t>Delta</w:t>
            </w:r>
            <w:r w:rsidR="00AF45A0">
              <w:t xml:space="preserve"> </w:t>
            </w:r>
            <w:r w:rsidR="00FC2713" w:rsidRPr="002228E0">
              <w:t>T</w:t>
            </w:r>
            <w:r w:rsidR="00AF45A0">
              <w:t xml:space="preserve"> </w:t>
            </w:r>
            <w:r w:rsidR="00FC2713" w:rsidRPr="002228E0">
              <w:t>calculation</w:t>
            </w:r>
          </w:p>
        </w:tc>
      </w:tr>
      <w:tr w:rsidR="000E56A5" w:rsidRPr="002228E0" w14:paraId="1FDF6C91" w14:textId="77777777" w:rsidTr="00034150">
        <w:trPr>
          <w:cantSplit/>
        </w:trPr>
        <w:tc>
          <w:tcPr>
            <w:tcW w:w="959" w:type="dxa"/>
          </w:tcPr>
          <w:p w14:paraId="51C28781" w14:textId="77777777" w:rsidR="000E56A5" w:rsidRPr="002228E0" w:rsidRDefault="000E56A5" w:rsidP="003137E9">
            <w:pPr>
              <w:jc w:val="left"/>
            </w:pPr>
            <w:r w:rsidRPr="002228E0">
              <w:t>2.07</w:t>
            </w:r>
          </w:p>
        </w:tc>
        <w:tc>
          <w:tcPr>
            <w:tcW w:w="1416" w:type="dxa"/>
          </w:tcPr>
          <w:p w14:paraId="2ED53F9F" w14:textId="77777777" w:rsidR="000E56A5" w:rsidRPr="002228E0" w:rsidRDefault="003137E9" w:rsidP="006B2541">
            <w:pPr>
              <w:jc w:val="right"/>
            </w:pPr>
            <w:r w:rsidRPr="002228E0">
              <w:t>10-jan-2018</w:t>
            </w:r>
          </w:p>
        </w:tc>
        <w:tc>
          <w:tcPr>
            <w:tcW w:w="7372" w:type="dxa"/>
          </w:tcPr>
          <w:p w14:paraId="45F695D8" w14:textId="4FE8334C" w:rsidR="000E56A5" w:rsidRPr="002228E0" w:rsidRDefault="00495D04" w:rsidP="00034150">
            <w:pPr>
              <w:ind w:left="177"/>
              <w:jc w:val="left"/>
            </w:pPr>
            <w:r w:rsidRPr="002228E0">
              <w:t>better</w:t>
            </w:r>
            <w:r w:rsidR="00AF45A0">
              <w:t xml:space="preserve"> </w:t>
            </w:r>
            <w:r w:rsidR="000E56A5" w:rsidRPr="002228E0">
              <w:t>performance</w:t>
            </w:r>
            <w:r w:rsidR="00AF45A0">
              <w:t xml:space="preserve"> </w:t>
            </w:r>
            <w:r w:rsidR="000E56A5" w:rsidRPr="002228E0">
              <w:t>of</w:t>
            </w:r>
            <w:r w:rsidR="00AF45A0">
              <w:t xml:space="preserve"> </w:t>
            </w:r>
            <w:r w:rsidR="000E56A5" w:rsidRPr="002228E0">
              <w:t>swe_fixstar()</w:t>
            </w:r>
            <w:r w:rsidR="00AF45A0">
              <w:t xml:space="preserve"> </w:t>
            </w:r>
            <w:r w:rsidR="000E56A5" w:rsidRPr="002228E0">
              <w:t>and</w:t>
            </w:r>
            <w:r w:rsidR="00AF45A0">
              <w:t xml:space="preserve"> </w:t>
            </w:r>
            <w:r w:rsidR="000E56A5" w:rsidRPr="002228E0">
              <w:t>swe_rise_trans()</w:t>
            </w:r>
          </w:p>
        </w:tc>
      </w:tr>
      <w:tr w:rsidR="00EE6CA8" w:rsidRPr="002228E0" w14:paraId="63733706" w14:textId="77777777" w:rsidTr="00034150">
        <w:trPr>
          <w:cantSplit/>
        </w:trPr>
        <w:tc>
          <w:tcPr>
            <w:tcW w:w="959" w:type="dxa"/>
          </w:tcPr>
          <w:p w14:paraId="5954BC22" w14:textId="77777777" w:rsidR="00EE6CA8" w:rsidRPr="002228E0" w:rsidRDefault="00EE6CA8" w:rsidP="003137E9">
            <w:pPr>
              <w:jc w:val="left"/>
            </w:pPr>
            <w:r w:rsidRPr="002228E0">
              <w:t>2.07.01</w:t>
            </w:r>
          </w:p>
        </w:tc>
        <w:tc>
          <w:tcPr>
            <w:tcW w:w="1416" w:type="dxa"/>
          </w:tcPr>
          <w:p w14:paraId="22C24CCE" w14:textId="77777777" w:rsidR="00EE6CA8" w:rsidRPr="002228E0" w:rsidRDefault="003137E9" w:rsidP="006B2541">
            <w:pPr>
              <w:jc w:val="right"/>
            </w:pPr>
            <w:r w:rsidRPr="002228E0">
              <w:t>1-feb-2018</w:t>
            </w:r>
          </w:p>
        </w:tc>
        <w:tc>
          <w:tcPr>
            <w:tcW w:w="7372" w:type="dxa"/>
          </w:tcPr>
          <w:p w14:paraId="13093642" w14:textId="1143036D" w:rsidR="00EE6CA8" w:rsidRPr="002228E0" w:rsidRDefault="00495D04" w:rsidP="00034150">
            <w:pPr>
              <w:ind w:left="177"/>
              <w:jc w:val="left"/>
            </w:pPr>
            <w:r w:rsidRPr="002228E0">
              <w:t>compatibility</w:t>
            </w:r>
            <w:r w:rsidR="00AF45A0">
              <w:t xml:space="preserve"> </w:t>
            </w:r>
            <w:r w:rsidR="00EE6CA8" w:rsidRPr="002228E0">
              <w:t>with</w:t>
            </w:r>
            <w:r w:rsidR="00AF45A0">
              <w:t xml:space="preserve"> </w:t>
            </w:r>
            <w:r w:rsidR="00EE6CA8" w:rsidRPr="002228E0">
              <w:t>Microsoft</w:t>
            </w:r>
            <w:r w:rsidR="00AF45A0">
              <w:t xml:space="preserve"> </w:t>
            </w:r>
            <w:r w:rsidR="00EE6CA8" w:rsidRPr="002228E0">
              <w:t>Visual</w:t>
            </w:r>
            <w:r w:rsidR="00AF45A0">
              <w:t xml:space="preserve"> </w:t>
            </w:r>
            <w:r w:rsidR="00EE6CA8" w:rsidRPr="002228E0">
              <w:t>Studio,</w:t>
            </w:r>
            <w:r w:rsidR="00AF45A0">
              <w:t xml:space="preserve"> </w:t>
            </w:r>
            <w:r w:rsidR="00EE6CA8" w:rsidRPr="002228E0">
              <w:t>minor</w:t>
            </w:r>
            <w:r w:rsidR="00AF45A0">
              <w:t xml:space="preserve"> </w:t>
            </w:r>
            <w:r w:rsidR="00EE6CA8" w:rsidRPr="002228E0">
              <w:t>bugfixes</w:t>
            </w:r>
            <w:r w:rsidR="00AF45A0">
              <w:t xml:space="preserve"> </w:t>
            </w:r>
            <w:r w:rsidR="00EE6CA8" w:rsidRPr="002228E0">
              <w:t>(fixed</w:t>
            </w:r>
            <w:r w:rsidR="00AF45A0">
              <w:t xml:space="preserve"> </w:t>
            </w:r>
            <w:r w:rsidR="00EE6CA8" w:rsidRPr="002228E0">
              <w:t>star</w:t>
            </w:r>
            <w:r w:rsidR="00AF45A0">
              <w:t xml:space="preserve"> </w:t>
            </w:r>
            <w:r w:rsidR="00EE6CA8" w:rsidRPr="002228E0">
              <w:t>functions,</w:t>
            </w:r>
            <w:r w:rsidR="00AF45A0">
              <w:t xml:space="preserve"> </w:t>
            </w:r>
            <w:r w:rsidR="00EE6CA8" w:rsidRPr="002228E0">
              <w:t>leap</w:t>
            </w:r>
            <w:r w:rsidR="00AF45A0">
              <w:t xml:space="preserve"> </w:t>
            </w:r>
            <w:r w:rsidR="00EE6CA8" w:rsidRPr="002228E0">
              <w:t>seconds).</w:t>
            </w:r>
          </w:p>
        </w:tc>
      </w:tr>
      <w:tr w:rsidR="002F48C6" w:rsidRPr="002228E0" w14:paraId="47C23587" w14:textId="77777777" w:rsidTr="0023700F">
        <w:trPr>
          <w:cantSplit/>
        </w:trPr>
        <w:tc>
          <w:tcPr>
            <w:tcW w:w="959" w:type="dxa"/>
          </w:tcPr>
          <w:p w14:paraId="47D9BD6C" w14:textId="77777777" w:rsidR="002F48C6" w:rsidRPr="002228E0" w:rsidRDefault="002F48C6" w:rsidP="0023700F">
            <w:pPr>
              <w:jc w:val="left"/>
            </w:pPr>
            <w:r w:rsidRPr="002228E0">
              <w:t>2.08</w:t>
            </w:r>
          </w:p>
        </w:tc>
        <w:tc>
          <w:tcPr>
            <w:tcW w:w="1416" w:type="dxa"/>
          </w:tcPr>
          <w:p w14:paraId="0744B1C8" w14:textId="77777777" w:rsidR="002F48C6" w:rsidRPr="002228E0" w:rsidRDefault="002F48C6" w:rsidP="0023700F">
            <w:pPr>
              <w:jc w:val="right"/>
            </w:pPr>
            <w:r w:rsidRPr="002228E0">
              <w:t>13-jun-2019</w:t>
            </w:r>
          </w:p>
        </w:tc>
        <w:tc>
          <w:tcPr>
            <w:tcW w:w="7372" w:type="dxa"/>
          </w:tcPr>
          <w:p w14:paraId="7164EC17" w14:textId="0E30C40A" w:rsidR="002F48C6" w:rsidRPr="002228E0" w:rsidRDefault="002F48C6" w:rsidP="0023700F">
            <w:pPr>
              <w:ind w:left="177"/>
              <w:jc w:val="left"/>
            </w:pPr>
            <w:r w:rsidRPr="002228E0">
              <w:t>new</w:t>
            </w:r>
            <w:r w:rsidR="00AF45A0">
              <w:t xml:space="preserve"> </w:t>
            </w:r>
            <w:r w:rsidRPr="002228E0">
              <w:t>Delta</w:t>
            </w:r>
            <w:r w:rsidR="00AF45A0">
              <w:t xml:space="preserve"> </w:t>
            </w:r>
            <w:r w:rsidRPr="002228E0">
              <w:t>T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a</w:t>
            </w:r>
            <w:r w:rsidR="00AF45A0">
              <w:t xml:space="preserve"> </w:t>
            </w:r>
            <w:r w:rsidRPr="002228E0">
              <w:t>number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minor</w:t>
            </w:r>
            <w:r w:rsidR="00AF45A0">
              <w:t xml:space="preserve"> </w:t>
            </w:r>
            <w:r w:rsidRPr="002228E0">
              <w:t>bugfixes.</w:t>
            </w:r>
          </w:p>
        </w:tc>
      </w:tr>
      <w:tr w:rsidR="0099799C" w:rsidRPr="002228E0" w14:paraId="3BF483DF" w14:textId="77777777" w:rsidTr="0084536C">
        <w:trPr>
          <w:cantSplit/>
        </w:trPr>
        <w:tc>
          <w:tcPr>
            <w:tcW w:w="959" w:type="dxa"/>
          </w:tcPr>
          <w:p w14:paraId="0DA35CA9" w14:textId="77777777" w:rsidR="0099799C" w:rsidRPr="002228E0" w:rsidRDefault="0099799C" w:rsidP="0084536C">
            <w:pPr>
              <w:jc w:val="left"/>
            </w:pPr>
            <w:r w:rsidRPr="002228E0">
              <w:t>2.09</w:t>
            </w:r>
          </w:p>
        </w:tc>
        <w:tc>
          <w:tcPr>
            <w:tcW w:w="1416" w:type="dxa"/>
          </w:tcPr>
          <w:p w14:paraId="4F26739E" w14:textId="4C83D051" w:rsidR="0099799C" w:rsidRPr="002228E0" w:rsidRDefault="0099799C" w:rsidP="0084536C">
            <w:pPr>
              <w:jc w:val="right"/>
            </w:pPr>
            <w:r w:rsidRPr="002228E0">
              <w:t>23-jul-2020</w:t>
            </w:r>
          </w:p>
        </w:tc>
        <w:tc>
          <w:tcPr>
            <w:tcW w:w="7372" w:type="dxa"/>
          </w:tcPr>
          <w:p w14:paraId="112E6565" w14:textId="779204F1" w:rsidR="0099799C" w:rsidRPr="002228E0" w:rsidRDefault="00731B1A" w:rsidP="0084536C">
            <w:pPr>
              <w:ind w:left="177"/>
              <w:jc w:val="left"/>
            </w:pPr>
            <w:r w:rsidRPr="002228E0">
              <w:t>i</w:t>
            </w:r>
            <w:r w:rsidR="0099799C" w:rsidRPr="002228E0">
              <w:t>mproved</w:t>
            </w:r>
            <w:r w:rsidR="00AF45A0">
              <w:t xml:space="preserve"> </w:t>
            </w:r>
            <w:r w:rsidR="0099799C" w:rsidRPr="002228E0">
              <w:t>Placidus</w:t>
            </w:r>
            <w:r w:rsidR="00AF45A0">
              <w:t xml:space="preserve"> </w:t>
            </w:r>
            <w:r w:rsidR="0099799C" w:rsidRPr="002228E0">
              <w:t>houses,</w:t>
            </w:r>
            <w:r w:rsidR="00AF45A0">
              <w:t xml:space="preserve"> </w:t>
            </w:r>
            <w:r w:rsidR="0099799C" w:rsidRPr="002228E0">
              <w:t>sidereal</w:t>
            </w:r>
            <w:r w:rsidR="00AF45A0">
              <w:t xml:space="preserve"> </w:t>
            </w:r>
            <w:r w:rsidR="0099799C" w:rsidRPr="002228E0">
              <w:t>ephemerides,</w:t>
            </w:r>
            <w:r w:rsidR="00AF45A0">
              <w:t xml:space="preserve"> </w:t>
            </w:r>
            <w:r w:rsidR="0099799C" w:rsidRPr="002228E0">
              <w:t>planetary</w:t>
            </w:r>
            <w:r w:rsidR="00AF45A0">
              <w:t xml:space="preserve"> </w:t>
            </w:r>
            <w:r w:rsidR="0099799C" w:rsidRPr="002228E0">
              <w:t>magnitudes;</w:t>
            </w:r>
            <w:r w:rsidR="00AF45A0">
              <w:t xml:space="preserve"> </w:t>
            </w:r>
            <w:r w:rsidR="0099799C" w:rsidRPr="002228E0">
              <w:t>minor</w:t>
            </w:r>
            <w:r w:rsidR="00AF45A0">
              <w:t xml:space="preserve"> </w:t>
            </w:r>
            <w:r w:rsidR="0099799C" w:rsidRPr="002228E0">
              <w:t>bug</w:t>
            </w:r>
            <w:r w:rsidR="00AF45A0">
              <w:t xml:space="preserve"> </w:t>
            </w:r>
            <w:r w:rsidR="0099799C" w:rsidRPr="002228E0">
              <w:t>fixes.</w:t>
            </w:r>
          </w:p>
        </w:tc>
      </w:tr>
      <w:tr w:rsidR="006A6DF4" w:rsidRPr="002228E0" w14:paraId="7CC816B1" w14:textId="77777777" w:rsidTr="00971A0E">
        <w:trPr>
          <w:cantSplit/>
        </w:trPr>
        <w:tc>
          <w:tcPr>
            <w:tcW w:w="959" w:type="dxa"/>
          </w:tcPr>
          <w:p w14:paraId="78341D46" w14:textId="77777777" w:rsidR="006A6DF4" w:rsidRPr="002228E0" w:rsidRDefault="006A6DF4" w:rsidP="00971A0E">
            <w:pPr>
              <w:jc w:val="left"/>
            </w:pPr>
            <w:r w:rsidRPr="002228E0">
              <w:t>2.09.01</w:t>
            </w:r>
          </w:p>
        </w:tc>
        <w:tc>
          <w:tcPr>
            <w:tcW w:w="1416" w:type="dxa"/>
          </w:tcPr>
          <w:p w14:paraId="02540A3C" w14:textId="77777777" w:rsidR="006A6DF4" w:rsidRPr="002228E0" w:rsidRDefault="006A6DF4" w:rsidP="00971A0E">
            <w:pPr>
              <w:jc w:val="right"/>
            </w:pPr>
            <w:r w:rsidRPr="002228E0">
              <w:t>23-jul-2020</w:t>
            </w:r>
          </w:p>
        </w:tc>
        <w:tc>
          <w:tcPr>
            <w:tcW w:w="7372" w:type="dxa"/>
          </w:tcPr>
          <w:p w14:paraId="6D194063" w14:textId="002EFFF1" w:rsidR="006A6DF4" w:rsidRPr="002228E0" w:rsidRDefault="00731B1A" w:rsidP="00971A0E">
            <w:pPr>
              <w:ind w:left="177"/>
              <w:jc w:val="left"/>
            </w:pPr>
            <w:r w:rsidRPr="002228E0">
              <w:t>b</w:t>
            </w:r>
            <w:r w:rsidR="006A6DF4" w:rsidRPr="002228E0">
              <w:t>ug</w:t>
            </w:r>
            <w:r w:rsidR="00AF45A0">
              <w:t xml:space="preserve"> </w:t>
            </w:r>
            <w:r w:rsidR="006A6DF4" w:rsidRPr="002228E0">
              <w:t>fix</w:t>
            </w:r>
            <w:r w:rsidR="00AF45A0">
              <w:t xml:space="preserve"> </w:t>
            </w:r>
            <w:r w:rsidR="006A6DF4" w:rsidRPr="002228E0">
              <w:t>for</w:t>
            </w:r>
            <w:r w:rsidR="00AF45A0">
              <w:t xml:space="preserve"> </w:t>
            </w:r>
            <w:r w:rsidR="006A6DF4" w:rsidRPr="002228E0">
              <w:t>improved</w:t>
            </w:r>
            <w:r w:rsidR="00AF45A0">
              <w:t xml:space="preserve"> </w:t>
            </w:r>
            <w:r w:rsidR="006A6DF4" w:rsidRPr="002228E0">
              <w:t>Placidus</w:t>
            </w:r>
            <w:r w:rsidR="00AF45A0">
              <w:t xml:space="preserve"> </w:t>
            </w:r>
            <w:r w:rsidR="006A6DF4" w:rsidRPr="002228E0">
              <w:t>houses.</w:t>
            </w:r>
          </w:p>
        </w:tc>
      </w:tr>
      <w:tr w:rsidR="006C0D37" w:rsidRPr="002228E0" w14:paraId="0C850C15" w14:textId="77777777" w:rsidTr="00971A0E">
        <w:trPr>
          <w:cantSplit/>
        </w:trPr>
        <w:tc>
          <w:tcPr>
            <w:tcW w:w="959" w:type="dxa"/>
          </w:tcPr>
          <w:p w14:paraId="4AE31357" w14:textId="77777777" w:rsidR="006C0D37" w:rsidRPr="002228E0" w:rsidRDefault="006C0D37" w:rsidP="00971A0E">
            <w:pPr>
              <w:jc w:val="left"/>
            </w:pPr>
            <w:r w:rsidRPr="002228E0">
              <w:t>2.09.02</w:t>
            </w:r>
          </w:p>
        </w:tc>
        <w:tc>
          <w:tcPr>
            <w:tcW w:w="1416" w:type="dxa"/>
          </w:tcPr>
          <w:p w14:paraId="0469D9BC" w14:textId="77777777" w:rsidR="006C0D37" w:rsidRPr="002228E0" w:rsidRDefault="006C0D37" w:rsidP="00971A0E">
            <w:pPr>
              <w:jc w:val="right"/>
            </w:pPr>
            <w:r w:rsidRPr="002228E0">
              <w:t>18-aug-2020</w:t>
            </w:r>
          </w:p>
        </w:tc>
        <w:tc>
          <w:tcPr>
            <w:tcW w:w="7372" w:type="dxa"/>
          </w:tcPr>
          <w:p w14:paraId="6BD2AEB3" w14:textId="491C07BD" w:rsidR="006C0D37" w:rsidRPr="002228E0" w:rsidRDefault="00731B1A" w:rsidP="00971A0E">
            <w:pPr>
              <w:ind w:left="177"/>
              <w:jc w:val="left"/>
            </w:pPr>
            <w:r w:rsidRPr="002228E0">
              <w:t>n</w:t>
            </w:r>
            <w:r w:rsidR="006C0D37" w:rsidRPr="002228E0">
              <w:t>ew</w:t>
            </w:r>
            <w:r w:rsidR="00AF45A0">
              <w:t xml:space="preserve"> </w:t>
            </w:r>
            <w:r w:rsidR="006C0D37" w:rsidRPr="002228E0">
              <w:t>functions</w:t>
            </w:r>
            <w:r w:rsidR="00AF45A0">
              <w:t xml:space="preserve"> </w:t>
            </w:r>
            <w:r w:rsidR="006C0D37" w:rsidRPr="002228E0">
              <w:t>swe_houses_ex2(),</w:t>
            </w:r>
            <w:r w:rsidR="00AF45A0">
              <w:t xml:space="preserve"> </w:t>
            </w:r>
            <w:r w:rsidR="006C0D37" w:rsidRPr="002228E0">
              <w:t>swepeeds</w:t>
            </w:r>
            <w:r w:rsidR="00AF45A0">
              <w:t xml:space="preserve"> </w:t>
            </w:r>
            <w:r w:rsidR="006C0D37" w:rsidRPr="002228E0">
              <w:t>of</w:t>
            </w:r>
            <w:r w:rsidR="00AF45A0">
              <w:t xml:space="preserve"> </w:t>
            </w:r>
            <w:r w:rsidR="006C0D37" w:rsidRPr="002228E0">
              <w:t>house</w:t>
            </w:r>
            <w:r w:rsidR="00AF45A0">
              <w:t xml:space="preserve"> </w:t>
            </w:r>
            <w:r w:rsidR="006C0D37" w:rsidRPr="002228E0">
              <w:t>cusps.</w:t>
            </w:r>
          </w:p>
        </w:tc>
      </w:tr>
      <w:tr w:rsidR="004B4A08" w:rsidRPr="002228E0" w14:paraId="7557847F" w14:textId="77777777" w:rsidTr="00432147">
        <w:trPr>
          <w:cantSplit/>
        </w:trPr>
        <w:tc>
          <w:tcPr>
            <w:tcW w:w="959" w:type="dxa"/>
          </w:tcPr>
          <w:p w14:paraId="35372A5B" w14:textId="77777777" w:rsidR="004B4A08" w:rsidRPr="002228E0" w:rsidRDefault="004B4A08" w:rsidP="00432147">
            <w:pPr>
              <w:jc w:val="left"/>
            </w:pPr>
            <w:r w:rsidRPr="002228E0">
              <w:t>2.09.03</w:t>
            </w:r>
          </w:p>
        </w:tc>
        <w:tc>
          <w:tcPr>
            <w:tcW w:w="1416" w:type="dxa"/>
          </w:tcPr>
          <w:p w14:paraId="2060ADBE" w14:textId="77777777" w:rsidR="004B4A08" w:rsidRPr="002228E0" w:rsidRDefault="004B4A08" w:rsidP="00432147">
            <w:pPr>
              <w:jc w:val="right"/>
            </w:pPr>
            <w:r w:rsidRPr="002228E0">
              <w:t>1-sep-2020</w:t>
            </w:r>
          </w:p>
        </w:tc>
        <w:tc>
          <w:tcPr>
            <w:tcW w:w="7372" w:type="dxa"/>
          </w:tcPr>
          <w:p w14:paraId="37F60CD8" w14:textId="457823CB" w:rsidR="004B4A08" w:rsidRPr="002228E0" w:rsidRDefault="00731B1A" w:rsidP="00432147">
            <w:pPr>
              <w:ind w:left="177"/>
              <w:jc w:val="left"/>
            </w:pPr>
            <w:r w:rsidRPr="002228E0">
              <w:t>m</w:t>
            </w:r>
            <w:r w:rsidR="004B4A08" w:rsidRPr="002228E0">
              <w:t>inor</w:t>
            </w:r>
            <w:r w:rsidR="00AF45A0">
              <w:t xml:space="preserve"> </w:t>
            </w:r>
            <w:r w:rsidR="004B4A08" w:rsidRPr="002228E0">
              <w:t>bug</w:t>
            </w:r>
            <w:r w:rsidR="00AF45A0">
              <w:t xml:space="preserve"> </w:t>
            </w:r>
            <w:r w:rsidR="004B4A08" w:rsidRPr="002228E0">
              <w:t>fixes.</w:t>
            </w:r>
          </w:p>
        </w:tc>
      </w:tr>
      <w:tr w:rsidR="00686FDF" w:rsidRPr="002228E0" w14:paraId="39ED6688" w14:textId="77777777" w:rsidTr="00CF5A52">
        <w:trPr>
          <w:cantSplit/>
        </w:trPr>
        <w:tc>
          <w:tcPr>
            <w:tcW w:w="959" w:type="dxa"/>
          </w:tcPr>
          <w:p w14:paraId="67E71C1F" w14:textId="77777777" w:rsidR="00686FDF" w:rsidRPr="002228E0" w:rsidRDefault="00686FDF" w:rsidP="00CF5A52">
            <w:pPr>
              <w:jc w:val="left"/>
            </w:pPr>
            <w:r w:rsidRPr="002228E0">
              <w:t>2.10</w:t>
            </w:r>
          </w:p>
        </w:tc>
        <w:tc>
          <w:tcPr>
            <w:tcW w:w="1416" w:type="dxa"/>
          </w:tcPr>
          <w:p w14:paraId="282EBA03" w14:textId="77777777" w:rsidR="00686FDF" w:rsidRPr="002228E0" w:rsidRDefault="00686FDF" w:rsidP="00CF5A52">
            <w:pPr>
              <w:jc w:val="right"/>
            </w:pPr>
            <w:r w:rsidRPr="002228E0">
              <w:t>3-dec-2020</w:t>
            </w:r>
          </w:p>
        </w:tc>
        <w:tc>
          <w:tcPr>
            <w:tcW w:w="7372" w:type="dxa"/>
          </w:tcPr>
          <w:p w14:paraId="23A2DC62" w14:textId="226DE31A" w:rsidR="00686FDF" w:rsidRPr="002228E0" w:rsidRDefault="00686FDF" w:rsidP="00CF5A52">
            <w:pPr>
              <w:ind w:left="177"/>
              <w:jc w:val="left"/>
            </w:pPr>
            <w:r w:rsidRPr="002228E0">
              <w:t>center</w:t>
            </w:r>
            <w:r w:rsidR="00AF45A0">
              <w:t xml:space="preserve"> </w:t>
            </w:r>
            <w:r w:rsidRPr="002228E0">
              <w:t>of</w:t>
            </w:r>
            <w:r w:rsidR="00AF45A0">
              <w:t xml:space="preserve"> </w:t>
            </w:r>
            <w:r w:rsidRPr="002228E0">
              <w:t>body,</w:t>
            </w:r>
            <w:r w:rsidR="00AF45A0">
              <w:t xml:space="preserve"> </w:t>
            </w:r>
            <w:r w:rsidRPr="002228E0">
              <w:t>planetary</w:t>
            </w:r>
            <w:r w:rsidR="00AF45A0">
              <w:t xml:space="preserve"> </w:t>
            </w:r>
            <w:r w:rsidRPr="002228E0">
              <w:t>moons,</w:t>
            </w:r>
            <w:r w:rsidR="00AF45A0">
              <w:t xml:space="preserve"> </w:t>
            </w:r>
            <w:r w:rsidRPr="002228E0">
              <w:t>and</w:t>
            </w:r>
            <w:r w:rsidR="00AF45A0">
              <w:t xml:space="preserve"> </w:t>
            </w:r>
            <w:r w:rsidRPr="002228E0">
              <w:t>planetocentric</w:t>
            </w:r>
            <w:r w:rsidR="00AF45A0">
              <w:t xml:space="preserve"> </w:t>
            </w:r>
            <w:r w:rsidRPr="002228E0">
              <w:t>ephemerides</w:t>
            </w:r>
            <w:r w:rsidR="00AF45A0">
              <w:t xml:space="preserve"> </w:t>
            </w:r>
          </w:p>
        </w:tc>
      </w:tr>
      <w:tr w:rsidR="00EE6CA8" w:rsidRPr="002228E0" w14:paraId="7F964925" w14:textId="77777777" w:rsidTr="00034150">
        <w:trPr>
          <w:cantSplit/>
        </w:trPr>
        <w:tc>
          <w:tcPr>
            <w:tcW w:w="959" w:type="dxa"/>
          </w:tcPr>
          <w:p w14:paraId="5612D218" w14:textId="3002BCCF" w:rsidR="00EE6CA8" w:rsidRPr="002228E0" w:rsidRDefault="00EE6CA8" w:rsidP="003137E9">
            <w:pPr>
              <w:jc w:val="left"/>
            </w:pPr>
            <w:r w:rsidRPr="002228E0">
              <w:t>2.</w:t>
            </w:r>
            <w:r w:rsidR="004B4A08" w:rsidRPr="002228E0">
              <w:t>10</w:t>
            </w:r>
            <w:r w:rsidR="00686FDF">
              <w:t>.01</w:t>
            </w:r>
          </w:p>
        </w:tc>
        <w:tc>
          <w:tcPr>
            <w:tcW w:w="1416" w:type="dxa"/>
          </w:tcPr>
          <w:p w14:paraId="2B12D8A8" w14:textId="24F934E9" w:rsidR="00EE6CA8" w:rsidRPr="002228E0" w:rsidRDefault="00686FDF" w:rsidP="006B2541">
            <w:pPr>
              <w:jc w:val="right"/>
            </w:pPr>
            <w:r>
              <w:t>5</w:t>
            </w:r>
            <w:r w:rsidR="003137E9" w:rsidRPr="002228E0">
              <w:t>-</w:t>
            </w:r>
            <w:r>
              <w:t>may</w:t>
            </w:r>
            <w:r w:rsidR="003137E9" w:rsidRPr="002228E0">
              <w:t>-20</w:t>
            </w:r>
            <w:r w:rsidR="002F48C6" w:rsidRPr="002228E0">
              <w:t>2</w:t>
            </w:r>
            <w:r>
              <w:t>1</w:t>
            </w:r>
          </w:p>
        </w:tc>
        <w:tc>
          <w:tcPr>
            <w:tcW w:w="7372" w:type="dxa"/>
          </w:tcPr>
          <w:p w14:paraId="0D0E7B21" w14:textId="40D8F9AE" w:rsidR="00EE6CA8" w:rsidRPr="002228E0" w:rsidRDefault="00686FDF" w:rsidP="00034150">
            <w:pPr>
              <w:ind w:left="177"/>
              <w:jc w:val="left"/>
            </w:pPr>
            <w:r>
              <w:t>Minor</w:t>
            </w:r>
            <w:r w:rsidR="00AF45A0">
              <w:t xml:space="preserve"> </w:t>
            </w:r>
            <w:r>
              <w:t>bug</w:t>
            </w:r>
            <w:r w:rsidR="00AF45A0">
              <w:t xml:space="preserve"> </w:t>
            </w:r>
            <w:r>
              <w:t>fixes</w:t>
            </w:r>
            <w:r w:rsidR="00AF45A0">
              <w:t xml:space="preserve"> </w:t>
            </w:r>
            <w:r>
              <w:t>and</w:t>
            </w:r>
            <w:r w:rsidR="00AF45A0">
              <w:t xml:space="preserve"> </w:t>
            </w:r>
            <w:r>
              <w:t>DE441</w:t>
            </w:r>
            <w:r w:rsidR="00AF45A0">
              <w:t xml:space="preserve"> </w:t>
            </w:r>
            <w:r>
              <w:t>added</w:t>
            </w:r>
            <w:r w:rsidR="00AF45A0">
              <w:t xml:space="preserve"> </w:t>
            </w:r>
            <w:r>
              <w:t>to</w:t>
            </w:r>
            <w:r w:rsidR="00AF45A0">
              <w:t xml:space="preserve"> </w:t>
            </w:r>
            <w:r>
              <w:t>the</w:t>
            </w:r>
            <w:r w:rsidR="00AF45A0">
              <w:t xml:space="preserve"> </w:t>
            </w:r>
            <w:r>
              <w:t>list</w:t>
            </w:r>
            <w:r w:rsidR="00AF45A0">
              <w:t xml:space="preserve"> </w:t>
            </w:r>
            <w:r>
              <w:t>of</w:t>
            </w:r>
            <w:r w:rsidR="00AF45A0">
              <w:t xml:space="preserve"> </w:t>
            </w:r>
            <w:r>
              <w:t>usable</w:t>
            </w:r>
            <w:r w:rsidR="00AF45A0">
              <w:t xml:space="preserve"> </w:t>
            </w:r>
            <w:r>
              <w:t>JPL</w:t>
            </w:r>
            <w:r w:rsidR="00AF45A0">
              <w:t xml:space="preserve"> </w:t>
            </w:r>
            <w:r>
              <w:t>ephemerides</w:t>
            </w:r>
            <w:r w:rsidR="00AF45A0">
              <w:t xml:space="preserve"> </w:t>
            </w:r>
          </w:p>
        </w:tc>
      </w:tr>
    </w:tbl>
    <w:p w14:paraId="0F9414A4" w14:textId="77777777" w:rsidR="00686FDF" w:rsidRPr="002228E0" w:rsidRDefault="00686FDF" w:rsidP="00686FDF"/>
    <w:p w14:paraId="3EE89BD7" w14:textId="6B379A02" w:rsidR="00686FDF" w:rsidRPr="002228E0" w:rsidRDefault="00686FDF" w:rsidP="00686FDF">
      <w:pPr>
        <w:pStyle w:val="berschrift2"/>
      </w:pPr>
      <w:bookmarkStart w:id="312" w:name="_Toc71121299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</w:t>
      </w:r>
      <w:r>
        <w:t>10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2.10</w:t>
      </w:r>
      <w:r>
        <w:t>.01</w:t>
      </w:r>
      <w:bookmarkEnd w:id="312"/>
    </w:p>
    <w:p w14:paraId="0272F0AB" w14:textId="60EB6141" w:rsidR="00686FDF" w:rsidRPr="00686FDF" w:rsidRDefault="00686FDF" w:rsidP="00686FDF">
      <w:pPr>
        <w:rPr>
          <w:szCs w:val="20"/>
        </w:rPr>
      </w:pPr>
      <w:r w:rsidRPr="00686FDF">
        <w:rPr>
          <w:szCs w:val="20"/>
        </w:rPr>
        <w:t>1.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old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bug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in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lunar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ephemeris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with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(iflag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&amp;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SEFLG_SWIEPH)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was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fixed.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It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resulted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from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fact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that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different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ecliptic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obliquity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J2000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was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used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in</w:t>
      </w:r>
      <w:r w:rsidR="00AF45A0">
        <w:rPr>
          <w:szCs w:val="20"/>
        </w:rPr>
        <w:t xml:space="preserve"> </w:t>
      </w:r>
      <w:r w:rsidR="00E70797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packing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and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unpacking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of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ephemeris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data</w:t>
      </w:r>
      <w:r w:rsidR="00AF45A0">
        <w:rPr>
          <w:szCs w:val="20"/>
        </w:rPr>
        <w:t xml:space="preserve"> </w:t>
      </w:r>
      <w:r w:rsidR="00E70797">
        <w:rPr>
          <w:szCs w:val="20"/>
        </w:rPr>
        <w:t>(function</w:t>
      </w:r>
      <w:r w:rsidR="00AF45A0">
        <w:rPr>
          <w:szCs w:val="20"/>
        </w:rPr>
        <w:t xml:space="preserve"> </w:t>
      </w:r>
      <w:r w:rsidR="00E70797">
        <w:rPr>
          <w:szCs w:val="20"/>
        </w:rPr>
        <w:t>sweph.c:rot_back())</w:t>
      </w:r>
      <w:r w:rsidRPr="00686FDF">
        <w:rPr>
          <w:szCs w:val="20"/>
        </w:rPr>
        <w:t>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difference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between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two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was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0.042".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Many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thanks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to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Hal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Rollins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for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finding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and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reporting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this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problem.</w:t>
      </w:r>
    </w:p>
    <w:p w14:paraId="2EE02F11" w14:textId="6A3ADCA2" w:rsidR="00686FDF" w:rsidRPr="00686FDF" w:rsidRDefault="00686FDF" w:rsidP="00686FDF">
      <w:pPr>
        <w:rPr>
          <w:szCs w:val="20"/>
        </w:rPr>
      </w:pPr>
      <w:r w:rsidRPr="00686FDF">
        <w:rPr>
          <w:szCs w:val="20"/>
        </w:rPr>
        <w:t>2.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Correct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handling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of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new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JPL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Ephemeris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DE441,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using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lunar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tidal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acceleration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(deceleration)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-25.936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"/cent^2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(according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to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Jon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Giorgini/JPL's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Horizons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System)</w:t>
      </w:r>
      <w:r>
        <w:rPr>
          <w:szCs w:val="20"/>
        </w:rPr>
        <w:t>.</w:t>
      </w:r>
    </w:p>
    <w:p w14:paraId="184279FE" w14:textId="225AB16F" w:rsidR="00686FDF" w:rsidRPr="00686FDF" w:rsidRDefault="00686FDF" w:rsidP="00686FDF">
      <w:pPr>
        <w:rPr>
          <w:szCs w:val="20"/>
        </w:rPr>
      </w:pPr>
      <w:r w:rsidRPr="00686FDF">
        <w:rPr>
          <w:szCs w:val="20"/>
        </w:rPr>
        <w:t>3.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Deltat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was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updated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for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current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years.</w:t>
      </w:r>
    </w:p>
    <w:p w14:paraId="61FCDA9D" w14:textId="55056767" w:rsidR="00686FDF" w:rsidRPr="00686FDF" w:rsidRDefault="00686FDF" w:rsidP="00686FDF">
      <w:pPr>
        <w:rPr>
          <w:szCs w:val="20"/>
        </w:rPr>
      </w:pPr>
      <w:r w:rsidRPr="00686FDF">
        <w:rPr>
          <w:szCs w:val="20"/>
        </w:rPr>
        <w:t>4.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minor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bug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in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swe_calc_pctr()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was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fixed: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function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did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not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work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correctly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with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asteroids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and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(iflag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&amp;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SEFLG_JPLEPH),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resulting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in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the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error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message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"Ephmeris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file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seas_18.se1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is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damaged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(2)".</w:t>
      </w:r>
    </w:p>
    <w:p w14:paraId="7C848C45" w14:textId="16CB7E0E" w:rsidR="00686FDF" w:rsidRPr="002228E0" w:rsidRDefault="00686FDF" w:rsidP="00686FDF">
      <w:r w:rsidRPr="00686FDF">
        <w:rPr>
          <w:szCs w:val="20"/>
        </w:rPr>
        <w:t>5.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Bug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in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swe_rise_set()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with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fixed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stars</w:t>
      </w:r>
      <w:r w:rsidR="00AF45A0">
        <w:rPr>
          <w:szCs w:val="20"/>
        </w:rPr>
        <w:t xml:space="preserve"> </w:t>
      </w:r>
      <w:r w:rsidR="00C96DB1">
        <w:rPr>
          <w:szCs w:val="20"/>
        </w:rPr>
        <w:t>reported</w:t>
      </w:r>
      <w:r w:rsidR="00AF45A0">
        <w:rPr>
          <w:szCs w:val="20"/>
        </w:rPr>
        <w:t xml:space="preserve"> </w:t>
      </w:r>
      <w:r w:rsidR="00C96DB1">
        <w:rPr>
          <w:szCs w:val="20"/>
        </w:rPr>
        <w:t>by</w:t>
      </w:r>
      <w:r w:rsidR="00AF45A0">
        <w:rPr>
          <w:szCs w:val="20"/>
        </w:rPr>
        <w:t xml:space="preserve"> </w:t>
      </w:r>
      <w:r w:rsidR="00C96DB1">
        <w:rPr>
          <w:szCs w:val="20"/>
        </w:rPr>
        <w:t>Ricardo</w:t>
      </w:r>
      <w:r w:rsidR="00AF45A0">
        <w:rPr>
          <w:szCs w:val="20"/>
        </w:rPr>
        <w:t xml:space="preserve"> </w:t>
      </w:r>
      <w:r w:rsidR="00C96DB1">
        <w:rPr>
          <w:szCs w:val="20"/>
        </w:rPr>
        <w:t>Ric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was</w:t>
      </w:r>
      <w:r w:rsidR="00AF45A0">
        <w:rPr>
          <w:szCs w:val="20"/>
        </w:rPr>
        <w:t xml:space="preserve"> </w:t>
      </w:r>
      <w:r w:rsidRPr="00686FDF">
        <w:rPr>
          <w:szCs w:val="20"/>
        </w:rPr>
        <w:t>fixed.</w:t>
      </w:r>
    </w:p>
    <w:p w14:paraId="04064089" w14:textId="71EFF07C" w:rsidR="00686FDF" w:rsidRPr="002228E0" w:rsidRDefault="00686FDF" w:rsidP="00686FDF">
      <w:pPr>
        <w:pStyle w:val="berschrift2"/>
      </w:pPr>
      <w:bookmarkStart w:id="313" w:name="_Toc71121300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2.09.03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2.10</w:t>
      </w:r>
      <w:bookmarkEnd w:id="313"/>
    </w:p>
    <w:p w14:paraId="7EE678D8" w14:textId="502D4E77" w:rsidR="00686FDF" w:rsidRPr="002228E0" w:rsidRDefault="00686FDF" w:rsidP="00686FDF">
      <w:pPr>
        <w:rPr>
          <w:szCs w:val="20"/>
        </w:rPr>
      </w:pPr>
      <w:r w:rsidRPr="002228E0">
        <w:rPr>
          <w:szCs w:val="20"/>
        </w:rPr>
        <w:t>New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features:</w:t>
      </w:r>
    </w:p>
    <w:p w14:paraId="6AB6F5B2" w14:textId="1CF037AD" w:rsidR="00686FDF" w:rsidRPr="002228E0" w:rsidRDefault="00686FDF" w:rsidP="00686FDF">
      <w:pPr>
        <w:rPr>
          <w:szCs w:val="20"/>
        </w:rPr>
      </w:pPr>
      <w:r w:rsidRPr="002228E0">
        <w:rPr>
          <w:szCs w:val="20"/>
        </w:rPr>
        <w:t>-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ephemerides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of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center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of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body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(COB)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of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planets</w:t>
      </w:r>
      <w:r w:rsidR="00AF45A0">
        <w:rPr>
          <w:szCs w:val="20"/>
        </w:rPr>
        <w:t xml:space="preserve"> </w:t>
      </w:r>
    </w:p>
    <w:p w14:paraId="07FC97FE" w14:textId="4E185355" w:rsidR="00686FDF" w:rsidRPr="002228E0" w:rsidRDefault="00686FDF" w:rsidP="00686FDF">
      <w:pPr>
        <w:rPr>
          <w:szCs w:val="20"/>
        </w:rPr>
      </w:pPr>
      <w:r w:rsidRPr="002228E0">
        <w:rPr>
          <w:szCs w:val="20"/>
        </w:rPr>
        <w:t>-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ephemerides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of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some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planetary</w:t>
      </w:r>
      <w:r w:rsidR="00AF45A0">
        <w:rPr>
          <w:szCs w:val="20"/>
        </w:rPr>
        <w:t xml:space="preserve"> </w:t>
      </w:r>
      <w:r w:rsidRPr="002228E0">
        <w:rPr>
          <w:szCs w:val="20"/>
        </w:rPr>
        <w:t>moons</w:t>
      </w:r>
    </w:p>
    <w:p w14:paraId="005F9516" w14:textId="653B241D" w:rsidR="00686FDF" w:rsidRPr="002228E0" w:rsidRDefault="00686FDF" w:rsidP="00686FDF">
      <w:r w:rsidRPr="002228E0">
        <w:t>-</w:t>
      </w:r>
      <w:r w:rsidR="00AF45A0">
        <w:t xml:space="preserve"> </w:t>
      </w:r>
      <w:r w:rsidRPr="002228E0">
        <w:t>planetocentric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swe_calc_pctr()</w:t>
      </w:r>
    </w:p>
    <w:p w14:paraId="6DE72E1A" w14:textId="399979B1" w:rsidR="00686FDF" w:rsidRPr="002228E0" w:rsidRDefault="00686FDF" w:rsidP="00686FDF">
      <w:r w:rsidRPr="002228E0">
        <w:t>-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swe_get_current_file_data()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*.se1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files.</w:t>
      </w:r>
    </w:p>
    <w:p w14:paraId="2AC79C80" w14:textId="7CB510F7" w:rsidR="006A6DF4" w:rsidRPr="002228E0" w:rsidRDefault="006A6DF4" w:rsidP="006A6DF4">
      <w:pPr>
        <w:pStyle w:val="berschrift2"/>
      </w:pPr>
      <w:bookmarkStart w:id="314" w:name="_Toc71121301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2.09.0</w:t>
      </w:r>
      <w:r w:rsidR="00421515" w:rsidRPr="002228E0">
        <w:t>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2.09.0</w:t>
      </w:r>
      <w:r w:rsidR="00421515" w:rsidRPr="002228E0">
        <w:t>3</w:t>
      </w:r>
      <w:bookmarkEnd w:id="314"/>
    </w:p>
    <w:p w14:paraId="0DB5D798" w14:textId="440D7013" w:rsidR="006A6DF4" w:rsidRPr="002228E0" w:rsidRDefault="00421515" w:rsidP="0099799C">
      <w:r w:rsidRPr="002228E0">
        <w:t>Three</w:t>
      </w:r>
      <w:r w:rsidR="00AF45A0">
        <w:t xml:space="preserve"> </w:t>
      </w:r>
      <w:r w:rsidR="006C0D37"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fixes:</w:t>
      </w:r>
    </w:p>
    <w:p w14:paraId="4F5BD761" w14:textId="6818B320" w:rsidR="00421515" w:rsidRPr="002228E0" w:rsidRDefault="00421515" w:rsidP="00421515">
      <w:pPr>
        <w:pStyle w:val="Listenabsatz"/>
        <w:numPr>
          <w:ilvl w:val="0"/>
          <w:numId w:val="39"/>
        </w:numPr>
        <w:rPr>
          <w:szCs w:val="20"/>
        </w:rPr>
      </w:pPr>
      <w:r w:rsidRPr="002228E0">
        <w:rPr>
          <w:szCs w:val="20"/>
          <w:lang w:eastAsia="de-DE"/>
        </w:rPr>
        <w:t>An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initialization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*serr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=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'\0';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was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missing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in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function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swe_calc(),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which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could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lead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to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crashes</w:t>
      </w:r>
      <w:r w:rsidR="00AF45A0">
        <w:rPr>
          <w:szCs w:val="20"/>
          <w:lang w:eastAsia="de-DE"/>
        </w:rPr>
        <w:t xml:space="preserve"> </w:t>
      </w:r>
      <w:r w:rsidR="006C0D37" w:rsidRPr="002228E0">
        <w:rPr>
          <w:szCs w:val="20"/>
          <w:lang w:eastAsia="de-DE"/>
        </w:rPr>
        <w:t>where</w:t>
      </w:r>
      <w:r w:rsidR="00AF45A0">
        <w:rPr>
          <w:szCs w:val="20"/>
          <w:lang w:eastAsia="de-DE"/>
        </w:rPr>
        <w:t xml:space="preserve"> </w:t>
      </w:r>
      <w:r w:rsidR="006C0D37" w:rsidRPr="002228E0">
        <w:rPr>
          <w:szCs w:val="20"/>
          <w:lang w:eastAsia="de-DE"/>
        </w:rPr>
        <w:t>error</w:t>
      </w:r>
      <w:r w:rsidR="00AF45A0">
        <w:rPr>
          <w:szCs w:val="20"/>
          <w:lang w:eastAsia="de-DE"/>
        </w:rPr>
        <w:t xml:space="preserve"> </w:t>
      </w:r>
      <w:r w:rsidR="006C0D37" w:rsidRPr="002228E0">
        <w:rPr>
          <w:szCs w:val="20"/>
          <w:lang w:eastAsia="de-DE"/>
        </w:rPr>
        <w:t>messages</w:t>
      </w:r>
      <w:r w:rsidR="00AF45A0">
        <w:rPr>
          <w:szCs w:val="20"/>
          <w:lang w:eastAsia="de-DE"/>
        </w:rPr>
        <w:t xml:space="preserve"> </w:t>
      </w:r>
      <w:r w:rsidR="006C0D37" w:rsidRPr="002228E0">
        <w:rPr>
          <w:szCs w:val="20"/>
          <w:lang w:eastAsia="de-DE"/>
        </w:rPr>
        <w:t>were</w:t>
      </w:r>
      <w:r w:rsidR="00AF45A0">
        <w:rPr>
          <w:szCs w:val="20"/>
          <w:lang w:eastAsia="de-DE"/>
        </w:rPr>
        <w:t xml:space="preserve"> </w:t>
      </w:r>
      <w:r w:rsidR="006C0D37" w:rsidRPr="002228E0">
        <w:rPr>
          <w:szCs w:val="20"/>
          <w:lang w:eastAsia="de-DE"/>
        </w:rPr>
        <w:t>written</w:t>
      </w:r>
      <w:r w:rsidRPr="002228E0">
        <w:rPr>
          <w:szCs w:val="20"/>
          <w:lang w:eastAsia="de-DE"/>
        </w:rPr>
        <w:t>.</w:t>
      </w:r>
      <w:r w:rsidR="00AF45A0">
        <w:rPr>
          <w:szCs w:val="20"/>
          <w:lang w:eastAsia="de-DE"/>
        </w:rPr>
        <w:t xml:space="preserve"> </w:t>
      </w:r>
    </w:p>
    <w:p w14:paraId="5C38FC1D" w14:textId="71D37ACE" w:rsidR="00421515" w:rsidRPr="002228E0" w:rsidRDefault="006C0D37" w:rsidP="00421515">
      <w:pPr>
        <w:pStyle w:val="Listenabsatz"/>
        <w:numPr>
          <w:ilvl w:val="0"/>
          <w:numId w:val="39"/>
        </w:numPr>
        <w:rPr>
          <w:szCs w:val="20"/>
        </w:rPr>
      </w:pPr>
      <w:r w:rsidRPr="002228E0">
        <w:rPr>
          <w:szCs w:val="20"/>
          <w:lang w:eastAsia="de-DE"/>
        </w:rPr>
        <w:t>Sidereal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positions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of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a</w:t>
      </w:r>
      <w:r w:rsidR="00421515" w:rsidRPr="002228E0">
        <w:rPr>
          <w:szCs w:val="20"/>
          <w:lang w:eastAsia="de-DE"/>
        </w:rPr>
        <w:t>steroids</w:t>
      </w:r>
      <w:r w:rsidR="00AF45A0">
        <w:rPr>
          <w:szCs w:val="20"/>
          <w:lang w:eastAsia="de-DE"/>
        </w:rPr>
        <w:t xml:space="preserve"> </w:t>
      </w:r>
      <w:r w:rsidR="00421515" w:rsidRPr="002228E0">
        <w:rPr>
          <w:szCs w:val="20"/>
          <w:lang w:eastAsia="de-DE"/>
        </w:rPr>
        <w:t>were</w:t>
      </w:r>
      <w:r w:rsidR="00AF45A0">
        <w:rPr>
          <w:szCs w:val="20"/>
          <w:lang w:eastAsia="de-DE"/>
        </w:rPr>
        <w:t xml:space="preserve"> </w:t>
      </w:r>
      <w:r w:rsidR="00421515" w:rsidRPr="002228E0">
        <w:rPr>
          <w:szCs w:val="20"/>
          <w:lang w:eastAsia="de-DE"/>
        </w:rPr>
        <w:t>wrong</w:t>
      </w:r>
      <w:r w:rsidR="00AF45A0">
        <w:rPr>
          <w:szCs w:val="20"/>
          <w:lang w:eastAsia="de-DE"/>
        </w:rPr>
        <w:t xml:space="preserve"> </w:t>
      </w:r>
      <w:r w:rsidR="00421515" w:rsidRPr="002228E0">
        <w:rPr>
          <w:szCs w:val="20"/>
          <w:lang w:eastAsia="de-DE"/>
        </w:rPr>
        <w:t>with</w:t>
      </w:r>
      <w:r w:rsidR="00AF45A0">
        <w:rPr>
          <w:szCs w:val="20"/>
          <w:lang w:eastAsia="de-DE"/>
        </w:rPr>
        <w:t xml:space="preserve"> </w:t>
      </w:r>
      <w:r w:rsidR="00421515" w:rsidRPr="002228E0">
        <w:rPr>
          <w:szCs w:val="20"/>
          <w:lang w:eastAsia="de-DE"/>
        </w:rPr>
        <w:t>ayanamshas</w:t>
      </w:r>
      <w:r w:rsidR="00AF45A0">
        <w:rPr>
          <w:szCs w:val="20"/>
          <w:lang w:eastAsia="de-DE"/>
        </w:rPr>
        <w:t xml:space="preserve"> </w:t>
      </w:r>
      <w:r w:rsidR="00C803BA" w:rsidRPr="002228E0">
        <w:rPr>
          <w:szCs w:val="20"/>
          <w:lang w:eastAsia="de-DE"/>
        </w:rPr>
        <w:t>9-16,</w:t>
      </w:r>
      <w:r w:rsidR="00AF45A0">
        <w:rPr>
          <w:szCs w:val="20"/>
          <w:lang w:eastAsia="de-DE"/>
        </w:rPr>
        <w:t xml:space="preserve"> </w:t>
      </w:r>
      <w:r w:rsidR="00C803BA" w:rsidRPr="002228E0">
        <w:rPr>
          <w:szCs w:val="20"/>
          <w:lang w:eastAsia="de-DE"/>
        </w:rPr>
        <w:t>21-26,</w:t>
      </w:r>
      <w:r w:rsidR="00AF45A0">
        <w:rPr>
          <w:szCs w:val="20"/>
          <w:lang w:eastAsia="de-DE"/>
        </w:rPr>
        <w:t xml:space="preserve"> </w:t>
      </w:r>
      <w:r w:rsidR="00CA18CD" w:rsidRPr="002228E0">
        <w:rPr>
          <w:szCs w:val="20"/>
          <w:lang w:eastAsia="de-DE"/>
        </w:rPr>
        <w:t>37,</w:t>
      </w:r>
      <w:r w:rsidR="00AF45A0">
        <w:rPr>
          <w:szCs w:val="20"/>
          <w:lang w:eastAsia="de-DE"/>
        </w:rPr>
        <w:t xml:space="preserve"> </w:t>
      </w:r>
      <w:r w:rsidR="00CA18CD" w:rsidRPr="002228E0">
        <w:rPr>
          <w:szCs w:val="20"/>
          <w:lang w:eastAsia="de-DE"/>
        </w:rPr>
        <w:t>38,</w:t>
      </w:r>
      <w:r w:rsidR="00AF45A0">
        <w:rPr>
          <w:szCs w:val="20"/>
          <w:lang w:eastAsia="de-DE"/>
        </w:rPr>
        <w:t xml:space="preserve"> </w:t>
      </w:r>
      <w:r w:rsidR="00CA18CD" w:rsidRPr="002228E0">
        <w:rPr>
          <w:szCs w:val="20"/>
          <w:lang w:eastAsia="de-DE"/>
        </w:rPr>
        <w:t>41,</w:t>
      </w:r>
      <w:r w:rsidR="00AF45A0">
        <w:rPr>
          <w:szCs w:val="20"/>
          <w:lang w:eastAsia="de-DE"/>
        </w:rPr>
        <w:t xml:space="preserve"> </w:t>
      </w:r>
      <w:r w:rsidR="00CA18CD" w:rsidRPr="002228E0">
        <w:rPr>
          <w:szCs w:val="20"/>
          <w:lang w:eastAsia="de-DE"/>
        </w:rPr>
        <w:t>42.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(Namely,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all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ayanamshas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whose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initial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date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is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given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in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UT.)</w:t>
      </w:r>
    </w:p>
    <w:p w14:paraId="726CEE80" w14:textId="39398C76" w:rsidR="00421515" w:rsidRPr="002228E0" w:rsidRDefault="006C0D37" w:rsidP="003F4C3E">
      <w:pPr>
        <w:pStyle w:val="Listenabsatz"/>
        <w:numPr>
          <w:ilvl w:val="0"/>
          <w:numId w:val="39"/>
        </w:numPr>
        <w:rPr>
          <w:szCs w:val="20"/>
        </w:rPr>
      </w:pPr>
      <w:r w:rsidRPr="002228E0">
        <w:rPr>
          <w:szCs w:val="20"/>
          <w:lang w:eastAsia="de-DE"/>
        </w:rPr>
        <w:t>Asteroids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with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ipl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&gt;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10000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(SE_AST_OFFSET):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calculating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with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several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different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ayanamshas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after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each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other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did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not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work</w:t>
      </w:r>
      <w:r w:rsidR="00AF45A0">
        <w:rPr>
          <w:szCs w:val="20"/>
          <w:lang w:eastAsia="de-DE"/>
        </w:rPr>
        <w:t xml:space="preserve"> </w:t>
      </w:r>
      <w:r w:rsidRPr="002228E0">
        <w:rPr>
          <w:szCs w:val="20"/>
          <w:lang w:eastAsia="de-DE"/>
        </w:rPr>
        <w:t>properly.</w:t>
      </w:r>
    </w:p>
    <w:p w14:paraId="179D7D0C" w14:textId="7A18BAFC" w:rsidR="00421515" w:rsidRPr="002228E0" w:rsidRDefault="00421515" w:rsidP="00421515">
      <w:pPr>
        <w:pStyle w:val="berschrift2"/>
      </w:pPr>
      <w:bookmarkStart w:id="315" w:name="_Toc71121302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2.09.01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2.09.02</w:t>
      </w:r>
      <w:bookmarkEnd w:id="315"/>
    </w:p>
    <w:p w14:paraId="13244B64" w14:textId="21134B1D" w:rsidR="00421515" w:rsidRPr="002228E0" w:rsidRDefault="00421515" w:rsidP="003F4C3E">
      <w:r w:rsidRPr="002228E0">
        <w:t>New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swe_houses_ex2()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swe_houses_armc_ex2()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speeds</w:t>
      </w:r>
      <w:r w:rsidR="00AF45A0">
        <w:t xml:space="preserve"> </w:t>
      </w:r>
      <w:r w:rsidRPr="002228E0">
        <w:t>(“daily</w:t>
      </w:r>
      <w:r w:rsidR="00AF45A0">
        <w:t xml:space="preserve"> </w:t>
      </w:r>
      <w:r w:rsidRPr="002228E0">
        <w:t>motions”)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points.</w:t>
      </w:r>
    </w:p>
    <w:p w14:paraId="2707B59B" w14:textId="32CC7D02" w:rsidR="0099799C" w:rsidRPr="002228E0" w:rsidRDefault="0099799C" w:rsidP="0099799C">
      <w:pPr>
        <w:pStyle w:val="berschrift2"/>
      </w:pPr>
      <w:bookmarkStart w:id="316" w:name="_Toc71121303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2.09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2.09.01</w:t>
      </w:r>
      <w:bookmarkEnd w:id="316"/>
    </w:p>
    <w:p w14:paraId="0870E2CF" w14:textId="5BEF30AE" w:rsidR="003F4C3E" w:rsidRPr="002228E0" w:rsidRDefault="0099799C" w:rsidP="003F4C3E">
      <w:r w:rsidRPr="002228E0">
        <w:t>Bugfix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Placidus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</w:t>
      </w:r>
      <w:r w:rsidR="00AF45A0">
        <w:t xml:space="preserve"> </w:t>
      </w:r>
      <w:r w:rsidRPr="002228E0">
        <w:t>near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circle.</w:t>
      </w:r>
      <w:r w:rsidR="00AF45A0">
        <w:t xml:space="preserve"> </w:t>
      </w:r>
    </w:p>
    <w:p w14:paraId="33AF37F8" w14:textId="04CB8A7B" w:rsidR="002F48C6" w:rsidRPr="002228E0" w:rsidRDefault="002F48C6" w:rsidP="0099799C">
      <w:pPr>
        <w:pStyle w:val="berschrift2"/>
      </w:pPr>
      <w:bookmarkStart w:id="317" w:name="_Toc71121304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2.08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2.09</w:t>
      </w:r>
      <w:bookmarkEnd w:id="317"/>
    </w:p>
    <w:p w14:paraId="6798D71C" w14:textId="0EEC4368" w:rsidR="002F48C6" w:rsidRPr="002228E0" w:rsidRDefault="00C3731D" w:rsidP="002F48C6">
      <w:r w:rsidRPr="002228E0">
        <w:t>This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2020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2021,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Placidus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</w:t>
      </w:r>
      <w:r w:rsidR="00AF45A0">
        <w:t xml:space="preserve"> </w:t>
      </w:r>
      <w:r w:rsidRPr="002228E0">
        <w:t>near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circles,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magnitudes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major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ephemerides,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ayanamshas</w:t>
      </w:r>
      <w:r w:rsidR="002F48C6" w:rsidRPr="002228E0">
        <w:t>.</w:t>
      </w:r>
    </w:p>
    <w:p w14:paraId="39A5ABCF" w14:textId="1EA72CE0" w:rsidR="002F48C6" w:rsidRPr="002228E0" w:rsidRDefault="002F48C6" w:rsidP="005900EC">
      <w:pPr>
        <w:ind w:left="360"/>
      </w:pPr>
      <w:r w:rsidRPr="002228E0">
        <w:t>1.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Placidus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greatest</w:t>
      </w:r>
      <w:r w:rsidR="00AF45A0">
        <w:t xml:space="preserve"> </w:t>
      </w:r>
      <w:r w:rsidRPr="002228E0">
        <w:t>possible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</w:t>
      </w:r>
      <w:r w:rsidR="00AF45A0">
        <w:t xml:space="preserve"> </w:t>
      </w:r>
      <w:r w:rsidRPr="002228E0">
        <w:t>(noticed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D.</w:t>
      </w:r>
      <w:r w:rsidR="00AF45A0">
        <w:t xml:space="preserve">  </w:t>
      </w:r>
      <w:r w:rsidRPr="002228E0">
        <w:t>Senthilathiban).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improvement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documented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General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6.7.</w:t>
      </w:r>
      <w:r w:rsidR="00AF45A0">
        <w:t xml:space="preserve"> </w:t>
      </w:r>
      <w:r w:rsidRPr="002228E0">
        <w:t>"Improvement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Placidus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SE</w:t>
      </w:r>
      <w:r w:rsidR="00AF45A0">
        <w:t xml:space="preserve"> </w:t>
      </w:r>
      <w:r w:rsidRPr="002228E0">
        <w:t>2.09".</w:t>
      </w:r>
    </w:p>
    <w:p w14:paraId="17552C59" w14:textId="32B7B0B4" w:rsidR="002F48C6" w:rsidRPr="002228E0" w:rsidRDefault="002F48C6" w:rsidP="005900EC">
      <w:pPr>
        <w:ind w:left="360"/>
      </w:pPr>
      <w:r w:rsidRPr="002228E0">
        <w:t>2.</w:t>
      </w:r>
      <w:r w:rsidR="00AF45A0">
        <w:t xml:space="preserve"> </w:t>
      </w:r>
      <w:r w:rsidR="00C3731D" w:rsidRPr="002228E0">
        <w:t>New</w:t>
      </w:r>
      <w:r w:rsidR="00AF45A0">
        <w:t xml:space="preserve"> </w:t>
      </w:r>
      <w:r w:rsidR="00C3731D" w:rsidRPr="002228E0">
        <w:t>magnitudes</w:t>
      </w:r>
      <w:r w:rsidR="00AF45A0">
        <w:t xml:space="preserve"> </w:t>
      </w:r>
      <w:r w:rsidR="00C3731D" w:rsidRPr="002228E0">
        <w:t>according</w:t>
      </w:r>
      <w:r w:rsidR="00AF45A0">
        <w:t xml:space="preserve"> </w:t>
      </w:r>
      <w:r w:rsidR="00C3731D" w:rsidRPr="002228E0">
        <w:t>to</w:t>
      </w:r>
      <w:r w:rsidR="00AF45A0">
        <w:t xml:space="preserve"> </w:t>
      </w:r>
      <w:r w:rsidR="00C3731D" w:rsidRPr="002228E0">
        <w:t>Mallama</w:t>
      </w:r>
      <w:r w:rsidR="00AF45A0">
        <w:t xml:space="preserve"> </w:t>
      </w:r>
      <w:r w:rsidR="00C3731D" w:rsidRPr="002228E0">
        <w:t>2018</w:t>
      </w:r>
      <w:r w:rsidR="00AF45A0">
        <w:t xml:space="preserve"> </w:t>
      </w:r>
      <w:r w:rsidR="00C3731D" w:rsidRPr="002228E0">
        <w:t>were</w:t>
      </w:r>
      <w:r w:rsidR="00AF45A0">
        <w:t xml:space="preserve"> </w:t>
      </w:r>
      <w:r w:rsidR="00C3731D" w:rsidRPr="002228E0">
        <w:t>implemented.</w:t>
      </w:r>
      <w:r w:rsidR="00AF45A0">
        <w:t xml:space="preserve"> </w:t>
      </w:r>
      <w:r w:rsidR="00C3731D" w:rsidRPr="002228E0">
        <w:t>The</w:t>
      </w:r>
      <w:r w:rsidR="00AF45A0">
        <w:t xml:space="preserve"> </w:t>
      </w:r>
      <w:r w:rsidR="00C3731D" w:rsidRPr="002228E0">
        <w:t>new</w:t>
      </w:r>
      <w:r w:rsidR="00AF45A0">
        <w:t xml:space="preserve"> </w:t>
      </w:r>
      <w:r w:rsidR="00C3731D" w:rsidRPr="002228E0">
        <w:t>values</w:t>
      </w:r>
      <w:r w:rsidR="00AF45A0">
        <w:t xml:space="preserve"> </w:t>
      </w:r>
      <w:r w:rsidR="00C3731D" w:rsidRPr="002228E0">
        <w:t>agree</w:t>
      </w:r>
      <w:r w:rsidR="00AF45A0">
        <w:t xml:space="preserve"> </w:t>
      </w:r>
      <w:r w:rsidR="00C3731D" w:rsidRPr="002228E0">
        <w:t>with</w:t>
      </w:r>
      <w:r w:rsidR="00AF45A0">
        <w:t xml:space="preserve"> </w:t>
      </w:r>
      <w:r w:rsidR="00C3731D" w:rsidRPr="002228E0">
        <w:t>JPL</w:t>
      </w:r>
      <w:r w:rsidR="00AF45A0">
        <w:t xml:space="preserve"> </w:t>
      </w:r>
      <w:r w:rsidR="00C3731D" w:rsidRPr="002228E0">
        <w:t>Horizons</w:t>
      </w:r>
      <w:r w:rsidR="00AF45A0">
        <w:t xml:space="preserve"> </w:t>
      </w:r>
      <w:r w:rsidR="00C3731D" w:rsidRPr="002228E0">
        <w:t>for</w:t>
      </w:r>
      <w:r w:rsidR="00AF45A0">
        <w:t xml:space="preserve"> </w:t>
      </w:r>
      <w:r w:rsidR="00C3731D" w:rsidRPr="002228E0">
        <w:t>all</w:t>
      </w:r>
      <w:r w:rsidR="00AF45A0">
        <w:t xml:space="preserve"> </w:t>
      </w:r>
      <w:r w:rsidR="00C3731D" w:rsidRPr="002228E0">
        <w:t>planets</w:t>
      </w:r>
      <w:r w:rsidR="00AF45A0">
        <w:t xml:space="preserve"> </w:t>
      </w:r>
      <w:r w:rsidR="00C3731D" w:rsidRPr="002228E0">
        <w:t>except</w:t>
      </w:r>
      <w:r w:rsidR="00AF45A0">
        <w:t xml:space="preserve"> </w:t>
      </w:r>
      <w:r w:rsidR="00C3731D" w:rsidRPr="002228E0">
        <w:t>Mars,</w:t>
      </w:r>
      <w:r w:rsidR="00AF45A0">
        <w:t xml:space="preserve"> </w:t>
      </w:r>
      <w:r w:rsidR="00C3731D" w:rsidRPr="002228E0">
        <w:t>Saturn,</w:t>
      </w:r>
      <w:r w:rsidR="00AF45A0">
        <w:t xml:space="preserve"> </w:t>
      </w:r>
      <w:r w:rsidR="00C3731D" w:rsidRPr="002228E0">
        <w:t>and</w:t>
      </w:r>
      <w:r w:rsidR="00AF45A0">
        <w:t xml:space="preserve"> </w:t>
      </w:r>
      <w:r w:rsidR="00C3731D" w:rsidRPr="002228E0">
        <w:t>Uranus.</w:t>
      </w:r>
      <w:r w:rsidR="00AF45A0">
        <w:t xml:space="preserve">  </w:t>
      </w:r>
      <w:r w:rsidRPr="002228E0">
        <w:t>Deviations</w:t>
      </w:r>
      <w:r w:rsidR="00AF45A0">
        <w:t xml:space="preserve"> </w:t>
      </w:r>
      <w:r w:rsidRPr="002228E0">
        <w:t>form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&lt;</w:t>
      </w:r>
      <w:r w:rsidR="00AF45A0">
        <w:t xml:space="preserve"> </w:t>
      </w:r>
      <w:r w:rsidRPr="002228E0">
        <w:t>0.1m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Mars,</w:t>
      </w:r>
      <w:r w:rsidR="00AF45A0">
        <w:t xml:space="preserve"> </w:t>
      </w:r>
      <w:r w:rsidRPr="002228E0">
        <w:t>&lt;</w:t>
      </w:r>
      <w:r w:rsidR="00AF45A0">
        <w:t xml:space="preserve"> </w:t>
      </w:r>
      <w:r w:rsidRPr="002228E0">
        <w:t>0.02m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Saturn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&lt;</w:t>
      </w:r>
      <w:r w:rsidR="00AF45A0">
        <w:t xml:space="preserve"> </w:t>
      </w:r>
      <w:r w:rsidRPr="002228E0">
        <w:t>0.03m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Uranus.</w:t>
      </w:r>
      <w:r w:rsidR="00AF45A0">
        <w:t xml:space="preserve"> </w:t>
      </w:r>
    </w:p>
    <w:p w14:paraId="57909BA1" w14:textId="3DE80518" w:rsidR="002F48C6" w:rsidRPr="002228E0" w:rsidRDefault="002F48C6" w:rsidP="002F48C6">
      <w:pPr>
        <w:ind w:left="360"/>
      </w:pPr>
      <w:r w:rsidRPr="002228E0">
        <w:t>3.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2020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2021</w:t>
      </w:r>
      <w:r w:rsidR="00AF45A0">
        <w:t xml:space="preserve"> </w:t>
      </w:r>
      <w:r w:rsidRPr="002228E0">
        <w:t>(the</w:t>
      </w:r>
      <w:r w:rsidR="00AF45A0">
        <w:t xml:space="preserve"> </w:t>
      </w:r>
      <w:r w:rsidRPr="002228E0">
        <w:t>latter</w:t>
      </w:r>
      <w:r w:rsidR="00AF45A0">
        <w:t xml:space="preserve"> </w:t>
      </w:r>
      <w:r w:rsidRPr="002228E0">
        <w:t>estimated).</w:t>
      </w:r>
    </w:p>
    <w:p w14:paraId="578FCDBD" w14:textId="040129D2" w:rsidR="002F48C6" w:rsidRPr="002228E0" w:rsidRDefault="002F48C6" w:rsidP="002F48C6">
      <w:r w:rsidRPr="002228E0">
        <w:t>Sidereal</w:t>
      </w:r>
      <w:r w:rsidR="00AF45A0">
        <w:t xml:space="preserve"> </w:t>
      </w:r>
      <w:r w:rsidRPr="002228E0">
        <w:t>astrology:</w:t>
      </w:r>
    </w:p>
    <w:p w14:paraId="11CAD0D3" w14:textId="54D834AA" w:rsidR="00DF682A" w:rsidRPr="002228E0" w:rsidRDefault="00DF682A" w:rsidP="002F48C6">
      <w:r w:rsidRPr="002228E0">
        <w:t>A</w:t>
      </w:r>
      <w:r w:rsidR="00AF45A0">
        <w:t xml:space="preserve"> </w:t>
      </w:r>
      <w:r w:rsidRPr="002228E0">
        <w:t>lot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done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ayanamshas.</w:t>
      </w:r>
    </w:p>
    <w:p w14:paraId="3AC2E821" w14:textId="321F6474" w:rsidR="00C3731D" w:rsidRPr="002228E0" w:rsidRDefault="00AF45A0" w:rsidP="00C3731D">
      <w:r>
        <w:t xml:space="preserve">       </w:t>
      </w:r>
      <w:r w:rsidR="00C3731D" w:rsidRPr="002228E0">
        <w:t>4.</w:t>
      </w:r>
      <w:r>
        <w:t xml:space="preserve"> </w:t>
      </w:r>
      <w:r w:rsidR="00C3731D" w:rsidRPr="002228E0">
        <w:t>Improved</w:t>
      </w:r>
      <w:r>
        <w:t xml:space="preserve"> </w:t>
      </w:r>
      <w:r w:rsidR="00C3731D" w:rsidRPr="002228E0">
        <w:t>general</w:t>
      </w:r>
      <w:r>
        <w:t xml:space="preserve"> </w:t>
      </w:r>
      <w:r w:rsidR="00C3731D" w:rsidRPr="002228E0">
        <w:t>documentation:</w:t>
      </w:r>
    </w:p>
    <w:p w14:paraId="6250097C" w14:textId="78303F56" w:rsidR="00C3731D" w:rsidRPr="002228E0" w:rsidRDefault="00AF45A0" w:rsidP="00C3731D">
      <w:r>
        <w:t xml:space="preserve">   </w:t>
      </w:r>
      <w:r w:rsidR="00C3731D" w:rsidRPr="002228E0">
        <w:tab/>
        <w:t>-</w:t>
      </w:r>
      <w:r>
        <w:t xml:space="preserve"> </w:t>
      </w:r>
      <w:r w:rsidR="00C3731D" w:rsidRPr="002228E0">
        <w:t>theory</w:t>
      </w:r>
      <w:r>
        <w:t xml:space="preserve"> </w:t>
      </w:r>
      <w:r w:rsidR="00C3731D" w:rsidRPr="002228E0">
        <w:t>of</w:t>
      </w:r>
      <w:r>
        <w:t xml:space="preserve"> </w:t>
      </w:r>
      <w:r w:rsidR="00C3731D" w:rsidRPr="002228E0">
        <w:t>ayanamsha</w:t>
      </w:r>
      <w:r>
        <w:t xml:space="preserve"> </w:t>
      </w:r>
      <w:r w:rsidR="00C3731D" w:rsidRPr="002228E0">
        <w:t>in</w:t>
      </w:r>
      <w:r>
        <w:t xml:space="preserve"> </w:t>
      </w:r>
      <w:r w:rsidR="00C3731D" w:rsidRPr="002228E0">
        <w:t>general</w:t>
      </w:r>
    </w:p>
    <w:p w14:paraId="3388CF89" w14:textId="47E532B9" w:rsidR="00C3731D" w:rsidRPr="002228E0" w:rsidRDefault="00AF45A0" w:rsidP="00C3731D">
      <w:r>
        <w:t xml:space="preserve">   </w:t>
      </w:r>
      <w:r w:rsidR="00C3731D" w:rsidRPr="002228E0">
        <w:tab/>
        <w:t>-</w:t>
      </w:r>
      <w:r>
        <w:t xml:space="preserve"> </w:t>
      </w:r>
      <w:r w:rsidR="00C3731D" w:rsidRPr="002228E0">
        <w:t>about</w:t>
      </w:r>
      <w:r>
        <w:t xml:space="preserve"> </w:t>
      </w:r>
      <w:r w:rsidR="00C3731D" w:rsidRPr="002228E0">
        <w:t>Lahiri</w:t>
      </w:r>
      <w:r>
        <w:t xml:space="preserve"> </w:t>
      </w:r>
      <w:r w:rsidR="00C3731D" w:rsidRPr="002228E0">
        <w:t>ayanamsha</w:t>
      </w:r>
    </w:p>
    <w:p w14:paraId="228E8D6B" w14:textId="143529D4" w:rsidR="00C3731D" w:rsidRPr="002228E0" w:rsidRDefault="00AF45A0" w:rsidP="00C3731D">
      <w:r>
        <w:t xml:space="preserve">   </w:t>
      </w:r>
      <w:r w:rsidR="00C3731D" w:rsidRPr="002228E0">
        <w:tab/>
        <w:t>-</w:t>
      </w:r>
      <w:r>
        <w:t xml:space="preserve"> </w:t>
      </w:r>
      <w:r w:rsidR="00C3731D" w:rsidRPr="002228E0">
        <w:t>about</w:t>
      </w:r>
      <w:r>
        <w:t xml:space="preserve"> </w:t>
      </w:r>
      <w:r w:rsidR="00C3731D" w:rsidRPr="002228E0">
        <w:t>ayanamsha</w:t>
      </w:r>
      <w:r>
        <w:t xml:space="preserve"> </w:t>
      </w:r>
      <w:r w:rsidR="00C3731D" w:rsidRPr="002228E0">
        <w:t>data</w:t>
      </w:r>
      <w:r>
        <w:t xml:space="preserve"> </w:t>
      </w:r>
      <w:r w:rsidR="00C3731D" w:rsidRPr="002228E0">
        <w:t>in</w:t>
      </w:r>
      <w:r>
        <w:t xml:space="preserve"> </w:t>
      </w:r>
      <w:r w:rsidR="00C3731D" w:rsidRPr="002228E0">
        <w:t>IAE,</w:t>
      </w:r>
      <w:r>
        <w:t xml:space="preserve"> </w:t>
      </w:r>
      <w:r w:rsidR="00C3731D" w:rsidRPr="002228E0">
        <w:t>IENA,</w:t>
      </w:r>
      <w:r>
        <w:t xml:space="preserve"> </w:t>
      </w:r>
      <w:r w:rsidR="00C3731D" w:rsidRPr="002228E0">
        <w:t>RP</w:t>
      </w:r>
    </w:p>
    <w:p w14:paraId="39208301" w14:textId="76135B3C" w:rsidR="0023700F" w:rsidRPr="002228E0" w:rsidRDefault="0023700F" w:rsidP="00ED313E">
      <w:pPr>
        <w:ind w:left="567"/>
      </w:pPr>
      <w:r w:rsidRPr="002228E0">
        <w:t>These</w:t>
      </w:r>
      <w:r w:rsidR="00AF45A0">
        <w:t xml:space="preserve"> </w:t>
      </w:r>
      <w:r w:rsidRPr="002228E0">
        <w:t>parts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considerably.</w:t>
      </w:r>
      <w:r w:rsidR="00AF45A0">
        <w:t xml:space="preserve"> </w:t>
      </w:r>
      <w:r w:rsidRPr="002228E0">
        <w:t>Important</w:t>
      </w:r>
      <w:r w:rsidR="00AF45A0">
        <w:t xml:space="preserve"> </w:t>
      </w:r>
      <w:r w:rsidRPr="002228E0">
        <w:t>contributions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made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D.</w:t>
      </w:r>
      <w:r w:rsidR="00AF45A0">
        <w:t xml:space="preserve"> </w:t>
      </w:r>
      <w:r w:rsidRPr="002228E0">
        <w:t>Senthilathiban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A.K.</w:t>
      </w:r>
      <w:r w:rsidR="00AF45A0">
        <w:t xml:space="preserve"> </w:t>
      </w:r>
      <w:r w:rsidRPr="002228E0">
        <w:t>Kaul.</w:t>
      </w:r>
      <w:r w:rsidR="00AF45A0">
        <w:t xml:space="preserve"> </w:t>
      </w:r>
    </w:p>
    <w:p w14:paraId="0446EFAB" w14:textId="207C303F" w:rsidR="0023700F" w:rsidRPr="002228E0" w:rsidRDefault="0023700F" w:rsidP="0023700F">
      <w:pPr>
        <w:ind w:firstLine="567"/>
      </w:pPr>
      <w:r w:rsidRPr="002228E0">
        <w:t>(Thank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much,</w:t>
      </w:r>
      <w:r w:rsidR="00AF45A0">
        <w:t xml:space="preserve"> </w:t>
      </w:r>
      <w:r w:rsidRPr="002228E0">
        <w:t>indeed!)</w:t>
      </w:r>
    </w:p>
    <w:p w14:paraId="51D402C2" w14:textId="45AE0A37" w:rsidR="00C3731D" w:rsidRPr="002228E0" w:rsidRDefault="0023700F" w:rsidP="00ED313E">
      <w:pPr>
        <w:spacing w:after="0"/>
        <w:ind w:left="567"/>
        <w:rPr>
          <w:i/>
        </w:rPr>
      </w:pPr>
      <w:r w:rsidRPr="002228E0">
        <w:rPr>
          <w:i/>
        </w:rPr>
        <w:t>If</w:t>
      </w:r>
      <w:r w:rsidR="00AF45A0">
        <w:rPr>
          <w:i/>
        </w:rPr>
        <w:t xml:space="preserve"> </w:t>
      </w:r>
      <w:r w:rsidRPr="002228E0">
        <w:rPr>
          <w:i/>
        </w:rPr>
        <w:t>questions</w:t>
      </w:r>
      <w:r w:rsidR="00AF45A0">
        <w:rPr>
          <w:i/>
        </w:rPr>
        <w:t xml:space="preserve"> </w:t>
      </w:r>
      <w:r w:rsidRPr="002228E0">
        <w:rPr>
          <w:i/>
        </w:rPr>
        <w:t>arise</w:t>
      </w:r>
      <w:r w:rsidR="00AF45A0">
        <w:rPr>
          <w:i/>
        </w:rPr>
        <w:t xml:space="preserve"> </w:t>
      </w:r>
      <w:r w:rsidRPr="002228E0">
        <w:rPr>
          <w:i/>
        </w:rPr>
        <w:t>concerning</w:t>
      </w:r>
      <w:r w:rsidR="00AF45A0">
        <w:rPr>
          <w:i/>
        </w:rPr>
        <w:t xml:space="preserve"> </w:t>
      </w:r>
      <w:r w:rsidRPr="002228E0">
        <w:rPr>
          <w:i/>
        </w:rPr>
        <w:t>the</w:t>
      </w:r>
      <w:r w:rsidR="00AF45A0">
        <w:rPr>
          <w:i/>
        </w:rPr>
        <w:t xml:space="preserve"> </w:t>
      </w:r>
      <w:r w:rsidRPr="002228E0">
        <w:rPr>
          <w:i/>
        </w:rPr>
        <w:t>reproducibility</w:t>
      </w:r>
      <w:r w:rsidR="00AF45A0">
        <w:rPr>
          <w:i/>
        </w:rPr>
        <w:t xml:space="preserve"> </w:t>
      </w:r>
      <w:r w:rsidRPr="002228E0">
        <w:rPr>
          <w:i/>
        </w:rPr>
        <w:t>of</w:t>
      </w:r>
      <w:r w:rsidR="00AF45A0">
        <w:rPr>
          <w:i/>
        </w:rPr>
        <w:t xml:space="preserve"> </w:t>
      </w:r>
      <w:r w:rsidRPr="002228E0">
        <w:rPr>
          <w:i/>
        </w:rPr>
        <w:t>ayanamsha</w:t>
      </w:r>
      <w:r w:rsidR="00AF45A0">
        <w:rPr>
          <w:i/>
        </w:rPr>
        <w:t xml:space="preserve"> </w:t>
      </w:r>
      <w:r w:rsidRPr="002228E0">
        <w:rPr>
          <w:i/>
        </w:rPr>
        <w:t>values</w:t>
      </w:r>
      <w:r w:rsidR="00AF45A0">
        <w:rPr>
          <w:i/>
        </w:rPr>
        <w:t xml:space="preserve"> </w:t>
      </w:r>
      <w:r w:rsidRPr="002228E0">
        <w:rPr>
          <w:i/>
        </w:rPr>
        <w:t>as</w:t>
      </w:r>
      <w:r w:rsidR="00AF45A0">
        <w:rPr>
          <w:i/>
        </w:rPr>
        <w:t xml:space="preserve"> </w:t>
      </w:r>
      <w:r w:rsidRPr="002228E0">
        <w:rPr>
          <w:i/>
        </w:rPr>
        <w:t>given</w:t>
      </w:r>
      <w:r w:rsidR="00AF45A0">
        <w:rPr>
          <w:i/>
        </w:rPr>
        <w:t xml:space="preserve"> </w:t>
      </w:r>
      <w:r w:rsidRPr="002228E0">
        <w:rPr>
          <w:i/>
        </w:rPr>
        <w:t>in</w:t>
      </w:r>
      <w:r w:rsidR="00AF45A0">
        <w:rPr>
          <w:i/>
        </w:rPr>
        <w:t xml:space="preserve"> </w:t>
      </w:r>
      <w:r w:rsidRPr="002228E0">
        <w:rPr>
          <w:i/>
        </w:rPr>
        <w:t>IAE,</w:t>
      </w:r>
      <w:r w:rsidR="00AF45A0">
        <w:rPr>
          <w:i/>
        </w:rPr>
        <w:t xml:space="preserve"> </w:t>
      </w:r>
      <w:r w:rsidRPr="002228E0">
        <w:rPr>
          <w:i/>
        </w:rPr>
        <w:t>IENA,</w:t>
      </w:r>
      <w:r w:rsidR="00AF45A0">
        <w:rPr>
          <w:i/>
        </w:rPr>
        <w:t xml:space="preserve"> </w:t>
      </w:r>
      <w:r w:rsidRPr="002228E0">
        <w:rPr>
          <w:i/>
        </w:rPr>
        <w:t>or</w:t>
      </w:r>
      <w:r w:rsidR="00AF45A0">
        <w:rPr>
          <w:i/>
        </w:rPr>
        <w:t xml:space="preserve"> </w:t>
      </w:r>
      <w:r w:rsidRPr="002228E0">
        <w:rPr>
          <w:i/>
        </w:rPr>
        <w:t>Rashtriya</w:t>
      </w:r>
      <w:r w:rsidR="00AF45A0">
        <w:rPr>
          <w:i/>
        </w:rPr>
        <w:t xml:space="preserve"> </w:t>
      </w:r>
      <w:r w:rsidRPr="002228E0">
        <w:rPr>
          <w:i/>
        </w:rPr>
        <w:t>Panchang,</w:t>
      </w:r>
      <w:r w:rsidR="00AF45A0">
        <w:rPr>
          <w:i/>
        </w:rPr>
        <w:t xml:space="preserve"> </w:t>
      </w:r>
      <w:r w:rsidRPr="002228E0">
        <w:rPr>
          <w:i/>
        </w:rPr>
        <w:t>please</w:t>
      </w:r>
      <w:r w:rsidR="00AF45A0">
        <w:rPr>
          <w:i/>
        </w:rPr>
        <w:t xml:space="preserve"> </w:t>
      </w:r>
      <w:r w:rsidRPr="002228E0">
        <w:rPr>
          <w:i/>
        </w:rPr>
        <w:t>study</w:t>
      </w:r>
      <w:r w:rsidR="00AF45A0">
        <w:rPr>
          <w:i/>
        </w:rPr>
        <w:t xml:space="preserve"> </w:t>
      </w:r>
      <w:r w:rsidRPr="002228E0">
        <w:rPr>
          <w:i/>
        </w:rPr>
        <w:t>Appendix</w:t>
      </w:r>
      <w:r w:rsidR="00AF45A0">
        <w:rPr>
          <w:i/>
        </w:rPr>
        <w:t xml:space="preserve"> </w:t>
      </w:r>
      <w:r w:rsidRPr="002228E0">
        <w:rPr>
          <w:i/>
        </w:rPr>
        <w:t>E</w:t>
      </w:r>
      <w:r w:rsidR="00AF45A0">
        <w:rPr>
          <w:i/>
        </w:rPr>
        <w:t xml:space="preserve"> </w:t>
      </w:r>
      <w:r w:rsidRPr="002228E0">
        <w:rPr>
          <w:i/>
        </w:rPr>
        <w:t>in</w:t>
      </w:r>
      <w:r w:rsidR="00AF45A0">
        <w:rPr>
          <w:i/>
        </w:rPr>
        <w:t xml:space="preserve"> </w:t>
      </w:r>
      <w:r w:rsidRPr="002228E0">
        <w:rPr>
          <w:i/>
        </w:rPr>
        <w:t>the</w:t>
      </w:r>
      <w:r w:rsidR="00AF45A0">
        <w:rPr>
          <w:i/>
        </w:rPr>
        <w:t xml:space="preserve"> </w:t>
      </w:r>
      <w:r w:rsidRPr="002228E0">
        <w:rPr>
          <w:i/>
        </w:rPr>
        <w:t>general</w:t>
      </w:r>
      <w:r w:rsidR="00AF45A0">
        <w:rPr>
          <w:i/>
        </w:rPr>
        <w:t xml:space="preserve"> </w:t>
      </w:r>
      <w:r w:rsidRPr="002228E0">
        <w:rPr>
          <w:i/>
        </w:rPr>
        <w:t>documentation</w:t>
      </w:r>
      <w:r w:rsidR="00C3731D" w:rsidRPr="002228E0">
        <w:rPr>
          <w:i/>
        </w:rPr>
        <w:t>.</w:t>
      </w:r>
      <w:r w:rsidR="00AF45A0">
        <w:rPr>
          <w:i/>
        </w:rPr>
        <w:t xml:space="preserve"> </w:t>
      </w:r>
    </w:p>
    <w:p w14:paraId="260F172A" w14:textId="14AF830F" w:rsidR="002F48C6" w:rsidRPr="002228E0" w:rsidRDefault="00C3731D" w:rsidP="002F48C6">
      <w:pPr>
        <w:ind w:left="360"/>
      </w:pPr>
      <w:r w:rsidRPr="002228E0">
        <w:t>5</w:t>
      </w:r>
      <w:r w:rsidR="002F48C6" w:rsidRPr="002228E0">
        <w:t>.</w:t>
      </w:r>
      <w:r w:rsidR="00AF45A0">
        <w:t xml:space="preserve"> </w:t>
      </w:r>
      <w:r w:rsidR="002F48C6" w:rsidRPr="002228E0">
        <w:t>Small</w:t>
      </w:r>
      <w:r w:rsidR="00AF45A0">
        <w:t xml:space="preserve"> </w:t>
      </w:r>
      <w:r w:rsidR="002F48C6" w:rsidRPr="002228E0">
        <w:t>corrections</w:t>
      </w:r>
      <w:r w:rsidR="00AF45A0">
        <w:t xml:space="preserve"> </w:t>
      </w:r>
      <w:r w:rsidR="0023700F" w:rsidRPr="002228E0">
        <w:t>were</w:t>
      </w:r>
      <w:r w:rsidR="00AF45A0">
        <w:t xml:space="preserve"> </w:t>
      </w:r>
      <w:r w:rsidR="002F48C6" w:rsidRPr="002228E0">
        <w:t>to</w:t>
      </w:r>
      <w:r w:rsidR="00AF45A0">
        <w:t xml:space="preserve"> </w:t>
      </w:r>
      <w:r w:rsidR="002F48C6" w:rsidRPr="002228E0">
        <w:t>some</w:t>
      </w:r>
      <w:r w:rsidR="00AF45A0">
        <w:t xml:space="preserve"> </w:t>
      </w:r>
      <w:r w:rsidR="002F48C6" w:rsidRPr="002228E0">
        <w:t>ayanamshas</w:t>
      </w:r>
      <w:r w:rsidR="00AF45A0">
        <w:t xml:space="preserve"> </w:t>
      </w:r>
      <w:r w:rsidR="002F48C6" w:rsidRPr="002228E0">
        <w:t>whose</w:t>
      </w:r>
      <w:r w:rsidR="00AF45A0">
        <w:t xml:space="preserve"> </w:t>
      </w:r>
      <w:r w:rsidR="002F48C6" w:rsidRPr="002228E0">
        <w:t>original</w:t>
      </w:r>
      <w:r w:rsidR="00AF45A0">
        <w:t xml:space="preserve"> </w:t>
      </w:r>
      <w:r w:rsidR="002F48C6" w:rsidRPr="002228E0">
        <w:t>definition</w:t>
      </w:r>
      <w:r w:rsidR="00AF45A0">
        <w:t xml:space="preserve"> </w:t>
      </w:r>
      <w:r w:rsidR="002F48C6" w:rsidRPr="002228E0">
        <w:t>was</w:t>
      </w:r>
      <w:r w:rsidR="00AF45A0">
        <w:t xml:space="preserve"> </w:t>
      </w:r>
      <w:r w:rsidR="002F48C6" w:rsidRPr="002228E0">
        <w:t>based</w:t>
      </w:r>
      <w:r w:rsidR="00AF45A0">
        <w:t xml:space="preserve"> </w:t>
      </w:r>
      <w:r w:rsidR="002F48C6" w:rsidRPr="002228E0">
        <w:t>on</w:t>
      </w:r>
      <w:r w:rsidR="00AF45A0">
        <w:t xml:space="preserve"> </w:t>
      </w:r>
      <w:r w:rsidR="002F48C6" w:rsidRPr="002228E0">
        <w:t>an</w:t>
      </w:r>
      <w:r w:rsidR="00AF45A0">
        <w:t xml:space="preserve"> </w:t>
      </w:r>
      <w:r w:rsidR="002F48C6" w:rsidRPr="002228E0">
        <w:t>old</w:t>
      </w:r>
      <w:r w:rsidR="00AF45A0">
        <w:t xml:space="preserve"> </w:t>
      </w:r>
      <w:r w:rsidR="002F48C6" w:rsidRPr="002228E0">
        <w:t>precession</w:t>
      </w:r>
      <w:r w:rsidR="00AF45A0">
        <w:t xml:space="preserve"> </w:t>
      </w:r>
      <w:r w:rsidR="002F48C6" w:rsidRPr="002228E0">
        <w:t>model</w:t>
      </w:r>
      <w:r w:rsidR="00AF45A0">
        <w:t xml:space="preserve"> </w:t>
      </w:r>
      <w:r w:rsidR="002F48C6" w:rsidRPr="002228E0">
        <w:t>such</w:t>
      </w:r>
      <w:r w:rsidR="00AF45A0">
        <w:t xml:space="preserve"> </w:t>
      </w:r>
      <w:r w:rsidR="002F48C6" w:rsidRPr="002228E0">
        <w:t>as</w:t>
      </w:r>
      <w:r w:rsidR="00AF45A0">
        <w:t xml:space="preserve"> </w:t>
      </w:r>
      <w:r w:rsidR="002F48C6" w:rsidRPr="002228E0">
        <w:t>Newcomb</w:t>
      </w:r>
      <w:r w:rsidR="00AF45A0">
        <w:t xml:space="preserve"> </w:t>
      </w:r>
      <w:r w:rsidR="002F48C6" w:rsidRPr="002228E0">
        <w:t>or</w:t>
      </w:r>
      <w:r w:rsidR="00AF45A0">
        <w:t xml:space="preserve"> </w:t>
      </w:r>
      <w:r w:rsidR="002F48C6" w:rsidRPr="002228E0">
        <w:t>IAU</w:t>
      </w:r>
      <w:r w:rsidR="00AF45A0">
        <w:t xml:space="preserve"> </w:t>
      </w:r>
      <w:r w:rsidR="002F48C6" w:rsidRPr="002228E0">
        <w:t>1976:</w:t>
      </w:r>
    </w:p>
    <w:p w14:paraId="399E4EA1" w14:textId="7B4F1BCF" w:rsidR="002F48C6" w:rsidRPr="002228E0" w:rsidRDefault="00AF45A0" w:rsidP="00337E74">
      <w:pPr>
        <w:spacing w:after="0"/>
      </w:pPr>
      <w:r>
        <w:t xml:space="preserve">           </w:t>
      </w:r>
      <w:r w:rsidR="002F48C6" w:rsidRPr="002228E0">
        <w:t>ayanamsha</w:t>
      </w:r>
      <w:r>
        <w:t xml:space="preserve">            </w:t>
      </w:r>
      <w:r w:rsidR="002F48C6" w:rsidRPr="002228E0">
        <w:tab/>
        <w:t>correction</w:t>
      </w:r>
      <w:r>
        <w:t xml:space="preserve">   </w:t>
      </w:r>
      <w:r w:rsidR="002F48C6" w:rsidRPr="002228E0">
        <w:tab/>
        <w:t>prec.</w:t>
      </w:r>
      <w:r>
        <w:t xml:space="preserve"> </w:t>
      </w:r>
      <w:r w:rsidR="002F48C6" w:rsidRPr="002228E0">
        <w:t>model</w:t>
      </w:r>
    </w:p>
    <w:p w14:paraId="093B3CDA" w14:textId="7EB11C1B" w:rsidR="002F48C6" w:rsidRPr="002228E0" w:rsidRDefault="00AF45A0" w:rsidP="00337E74">
      <w:pPr>
        <w:spacing w:after="0"/>
      </w:pPr>
      <w:r>
        <w:t xml:space="preserve">   </w:t>
      </w:r>
      <w:r w:rsidR="002F48C6" w:rsidRPr="002228E0">
        <w:tab/>
      </w:r>
      <w:r>
        <w:t xml:space="preserve"> </w:t>
      </w:r>
      <w:r w:rsidR="002F48C6" w:rsidRPr="002228E0">
        <w:t>0</w:t>
      </w:r>
      <w:r>
        <w:t xml:space="preserve"> </w:t>
      </w:r>
      <w:r w:rsidR="002F48C6" w:rsidRPr="002228E0">
        <w:t>Fagan-Bradley</w:t>
      </w:r>
      <w:r>
        <w:t xml:space="preserve">   </w:t>
      </w:r>
      <w:r w:rsidR="002F48C6" w:rsidRPr="002228E0">
        <w:tab/>
        <w:t>0.41256”</w:t>
      </w:r>
      <w:r>
        <w:t xml:space="preserve">    </w:t>
      </w:r>
      <w:r w:rsidR="002F48C6" w:rsidRPr="002228E0">
        <w:tab/>
        <w:t>Newcomb</w:t>
      </w:r>
    </w:p>
    <w:p w14:paraId="409A19D0" w14:textId="1BE96141" w:rsidR="002F48C6" w:rsidRPr="002228E0" w:rsidRDefault="00AF45A0" w:rsidP="00337E74">
      <w:pPr>
        <w:spacing w:after="0"/>
      </w:pPr>
      <w:r>
        <w:t xml:space="preserve">           </w:t>
      </w:r>
      <w:r w:rsidR="002F48C6" w:rsidRPr="002228E0">
        <w:t>1</w:t>
      </w:r>
      <w:r>
        <w:t xml:space="preserve"> </w:t>
      </w:r>
      <w:r w:rsidR="002F48C6" w:rsidRPr="002228E0">
        <w:t>Lahiri</w:t>
      </w:r>
      <w:r>
        <w:t xml:space="preserve">             </w:t>
      </w:r>
      <w:r w:rsidR="002F48C6" w:rsidRPr="002228E0">
        <w:tab/>
        <w:t>-0.13036”</w:t>
      </w:r>
      <w:r>
        <w:t xml:space="preserve">  </w:t>
      </w:r>
      <w:r w:rsidR="002F48C6" w:rsidRPr="002228E0">
        <w:tab/>
        <w:t>IAU</w:t>
      </w:r>
      <w:r>
        <w:t xml:space="preserve"> </w:t>
      </w:r>
      <w:r w:rsidR="002F48C6" w:rsidRPr="002228E0">
        <w:t>1976</w:t>
      </w:r>
    </w:p>
    <w:p w14:paraId="72DD1740" w14:textId="52DD7CFB" w:rsidR="002F48C6" w:rsidRPr="002228E0" w:rsidRDefault="00AF45A0" w:rsidP="00337E74">
      <w:pPr>
        <w:spacing w:after="0"/>
      </w:pPr>
      <w:r>
        <w:t xml:space="preserve"> </w:t>
      </w:r>
      <w:r w:rsidR="002F48C6" w:rsidRPr="002228E0">
        <w:tab/>
      </w:r>
      <w:r>
        <w:t xml:space="preserve"> </w:t>
      </w:r>
      <w:r w:rsidR="002F48C6" w:rsidRPr="002228E0">
        <w:t>3</w:t>
      </w:r>
      <w:r>
        <w:t xml:space="preserve"> </w:t>
      </w:r>
      <w:r w:rsidR="002F48C6" w:rsidRPr="002228E0">
        <w:t>Raman</w:t>
      </w:r>
      <w:r>
        <w:t xml:space="preserve">              </w:t>
      </w:r>
      <w:r w:rsidR="002F48C6" w:rsidRPr="002228E0">
        <w:tab/>
        <w:t>0.82800”</w:t>
      </w:r>
      <w:r>
        <w:t xml:space="preserve">     </w:t>
      </w:r>
      <w:r w:rsidR="002F48C6" w:rsidRPr="002228E0">
        <w:tab/>
        <w:t>Newcomb</w:t>
      </w:r>
    </w:p>
    <w:p w14:paraId="7280287E" w14:textId="1438DE94" w:rsidR="002F48C6" w:rsidRPr="002228E0" w:rsidRDefault="002F48C6" w:rsidP="00337E74">
      <w:r w:rsidRPr="002228E0">
        <w:tab/>
      </w:r>
      <w:r w:rsidR="00AF45A0">
        <w:t xml:space="preserve"> </w:t>
      </w:r>
      <w:r w:rsidRPr="002228E0">
        <w:t>5</w:t>
      </w:r>
      <w:r w:rsidR="00AF45A0">
        <w:t xml:space="preserve"> </w:t>
      </w:r>
      <w:r w:rsidRPr="002228E0">
        <w:t>Krishnamurti</w:t>
      </w:r>
      <w:r w:rsidR="00AF45A0">
        <w:t xml:space="preserve">      </w:t>
      </w:r>
      <w:r w:rsidRPr="002228E0">
        <w:tab/>
        <w:t>0.82800”</w:t>
      </w:r>
      <w:r w:rsidR="00AF45A0">
        <w:t xml:space="preserve">     </w:t>
      </w:r>
      <w:r w:rsidRPr="002228E0">
        <w:tab/>
        <w:t>Newcomb</w:t>
      </w:r>
    </w:p>
    <w:p w14:paraId="08FAB9EC" w14:textId="555E1467" w:rsidR="002F48C6" w:rsidRPr="002228E0" w:rsidRDefault="00C3731D" w:rsidP="002F48C6">
      <w:pPr>
        <w:ind w:left="360"/>
      </w:pPr>
      <w:r w:rsidRPr="002228E0">
        <w:t>6</w:t>
      </w:r>
      <w:r w:rsidR="002F48C6" w:rsidRPr="002228E0">
        <w:t>.</w:t>
      </w:r>
      <w:r w:rsidR="00AF45A0">
        <w:t xml:space="preserve"> </w:t>
      </w:r>
      <w:r w:rsidR="002F48C6" w:rsidRPr="002228E0">
        <w:t>Additional</w:t>
      </w:r>
      <w:r w:rsidR="001468F6" w:rsidRPr="002228E0">
        <w:t>,</w:t>
      </w:r>
      <w:r w:rsidR="00AF45A0">
        <w:t xml:space="preserve"> </w:t>
      </w:r>
      <w:r w:rsidR="002F48C6" w:rsidRPr="002228E0">
        <w:t>very</w:t>
      </w:r>
      <w:r w:rsidR="00AF45A0">
        <w:t xml:space="preserve"> </w:t>
      </w:r>
      <w:r w:rsidR="002F48C6" w:rsidRPr="002228E0">
        <w:t>small</w:t>
      </w:r>
      <w:r w:rsidR="00DF682A" w:rsidRPr="002228E0">
        <w:t>,</w:t>
      </w:r>
      <w:r w:rsidR="00AF45A0">
        <w:t xml:space="preserve"> </w:t>
      </w:r>
      <w:r w:rsidR="002F48C6" w:rsidRPr="002228E0">
        <w:t>corrections</w:t>
      </w:r>
      <w:r w:rsidR="00AF45A0">
        <w:t xml:space="preserve"> </w:t>
      </w:r>
      <w:r w:rsidR="0023700F" w:rsidRPr="002228E0">
        <w:t>were</w:t>
      </w:r>
      <w:r w:rsidR="00AF45A0">
        <w:t xml:space="preserve"> </w:t>
      </w:r>
      <w:r w:rsidR="0023700F" w:rsidRPr="002228E0">
        <w:t>made</w:t>
      </w:r>
      <w:r w:rsidR="00AF45A0">
        <w:t xml:space="preserve"> </w:t>
      </w:r>
      <w:r w:rsidR="002F48C6" w:rsidRPr="002228E0">
        <w:t>with</w:t>
      </w:r>
      <w:r w:rsidR="00AF45A0">
        <w:t xml:space="preserve"> </w:t>
      </w:r>
      <w:r w:rsidR="002F48C6" w:rsidRPr="002228E0">
        <w:t>the</w:t>
      </w:r>
      <w:r w:rsidR="00AF45A0">
        <w:t xml:space="preserve"> </w:t>
      </w:r>
      <w:r w:rsidR="002F48C6" w:rsidRPr="002228E0">
        <w:t>follwoing</w:t>
      </w:r>
      <w:r w:rsidR="00AF45A0">
        <w:t xml:space="preserve"> </w:t>
      </w:r>
      <w:r w:rsidR="002F48C6" w:rsidRPr="002228E0">
        <w:t>ayanamshas:</w:t>
      </w:r>
    </w:p>
    <w:p w14:paraId="15BB49CF" w14:textId="7CE04A25" w:rsidR="002F48C6" w:rsidRPr="002228E0" w:rsidRDefault="00AF45A0" w:rsidP="002F48C6">
      <w:r>
        <w:t xml:space="preserve">   </w:t>
      </w:r>
      <w:r w:rsidR="002F48C6" w:rsidRPr="002228E0">
        <w:tab/>
        <w:t>-</w:t>
      </w:r>
      <w:r>
        <w:t xml:space="preserve"> </w:t>
      </w:r>
      <w:r w:rsidR="002F48C6" w:rsidRPr="002228E0">
        <w:t>Fagan/Bradley</w:t>
      </w:r>
      <w:r>
        <w:t xml:space="preserve"> </w:t>
      </w:r>
      <w:r w:rsidR="002F48C6" w:rsidRPr="002228E0">
        <w:t>(0):</w:t>
      </w:r>
      <w:r>
        <w:t xml:space="preserve"> </w:t>
      </w:r>
      <w:r w:rsidR="002F48C6" w:rsidRPr="002228E0">
        <w:t>Initial</w:t>
      </w:r>
      <w:r>
        <w:t xml:space="preserve"> </w:t>
      </w:r>
      <w:r w:rsidR="002F48C6" w:rsidRPr="002228E0">
        <w:t>date</w:t>
      </w:r>
      <w:r>
        <w:t xml:space="preserve"> </w:t>
      </w:r>
      <w:r w:rsidR="002F48C6" w:rsidRPr="002228E0">
        <w:t>is</w:t>
      </w:r>
      <w:r>
        <w:t xml:space="preserve"> </w:t>
      </w:r>
      <w:r w:rsidR="002F48C6" w:rsidRPr="002228E0">
        <w:t>Besselian,</w:t>
      </w:r>
      <w:r>
        <w:t xml:space="preserve"> </w:t>
      </w:r>
      <w:r w:rsidR="002F48C6" w:rsidRPr="002228E0">
        <w:t>i.e.</w:t>
      </w:r>
      <w:r>
        <w:t xml:space="preserve"> </w:t>
      </w:r>
      <w:r w:rsidR="002F48C6" w:rsidRPr="002228E0">
        <w:t>2433282.42346</w:t>
      </w:r>
      <w:r>
        <w:t xml:space="preserve"> </w:t>
      </w:r>
      <w:r w:rsidR="002F48C6" w:rsidRPr="002228E0">
        <w:t>instead</w:t>
      </w:r>
      <w:r>
        <w:t xml:space="preserve"> </w:t>
      </w:r>
      <w:r w:rsidR="002F48C6" w:rsidRPr="002228E0">
        <w:t>of</w:t>
      </w:r>
      <w:r>
        <w:t xml:space="preserve"> </w:t>
      </w:r>
      <w:r w:rsidR="002F48C6" w:rsidRPr="002228E0">
        <w:t>2433282.5.</w:t>
      </w:r>
    </w:p>
    <w:p w14:paraId="1680D464" w14:textId="7688DE22" w:rsidR="002F48C6" w:rsidRPr="002228E0" w:rsidRDefault="002F48C6" w:rsidP="00ED313E">
      <w:pPr>
        <w:ind w:left="567"/>
      </w:pPr>
      <w:r w:rsidRPr="002228E0">
        <w:t>-</w:t>
      </w:r>
      <w:r w:rsidR="00AF45A0">
        <w:t xml:space="preserve"> </w:t>
      </w:r>
      <w:r w:rsidRPr="002228E0">
        <w:t>Lahiri</w:t>
      </w:r>
      <w:r w:rsidR="00AF45A0">
        <w:t xml:space="preserve"> </w:t>
      </w:r>
      <w:r w:rsidRPr="002228E0">
        <w:t>(1):</w:t>
      </w:r>
      <w:r w:rsidR="00AF45A0">
        <w:t xml:space="preserve"> </w:t>
      </w:r>
      <w:r w:rsidRPr="002228E0">
        <w:t>Correction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initial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="00DF682A" w:rsidRPr="002228E0">
        <w:t>improved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agreement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IAE</w:t>
      </w:r>
      <w:r w:rsidR="00AF45A0">
        <w:t xml:space="preserve"> </w:t>
      </w:r>
      <w:r w:rsidRPr="002228E0">
        <w:t>1985,</w:t>
      </w:r>
      <w:r w:rsidR="00AF45A0">
        <w:t xml:space="preserve"> </w:t>
      </w:r>
      <w:r w:rsidRPr="002228E0">
        <w:t>namely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Wahr</w:t>
      </w:r>
      <w:r w:rsidR="00AF45A0">
        <w:t xml:space="preserve"> </w:t>
      </w:r>
      <w:r w:rsidRPr="002228E0">
        <w:t>(1980)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IAU2000B.</w:t>
      </w:r>
    </w:p>
    <w:p w14:paraId="7472A2C3" w14:textId="44500207" w:rsidR="002F48C6" w:rsidRPr="002228E0" w:rsidRDefault="002F48C6" w:rsidP="00ED313E">
      <w:pPr>
        <w:spacing w:after="0"/>
        <w:ind w:left="567" w:firstLine="10"/>
      </w:pPr>
      <w:r w:rsidRPr="002228E0">
        <w:t>-</w:t>
      </w:r>
      <w:r w:rsidR="00AF45A0">
        <w:t xml:space="preserve"> </w:t>
      </w:r>
      <w:r w:rsidRPr="002228E0">
        <w:t>DeLuce</w:t>
      </w:r>
      <w:r w:rsidR="00AF45A0">
        <w:t xml:space="preserve"> </w:t>
      </w:r>
      <w:r w:rsidRPr="002228E0">
        <w:t>(2):</w:t>
      </w:r>
      <w:r w:rsidR="00AF45A0">
        <w:t xml:space="preserve"> </w:t>
      </w:r>
      <w:r w:rsidRPr="002228E0">
        <w:t>DeLuce</w:t>
      </w:r>
      <w:r w:rsidR="00AF45A0">
        <w:t xml:space="preserve"> </w:t>
      </w:r>
      <w:r w:rsidRPr="002228E0">
        <w:t>assumed</w:t>
      </w:r>
      <w:r w:rsidR="00AF45A0">
        <w:t xml:space="preserve"> </w:t>
      </w:r>
      <w:r w:rsidRPr="002228E0">
        <w:t>zero</w:t>
      </w:r>
      <w:r w:rsidR="00AF45A0">
        <w:t xml:space="preserve"> </w:t>
      </w:r>
      <w:r w:rsidRPr="002228E0">
        <w:t>ayanamsha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Jan.</w:t>
      </w:r>
      <w:r w:rsidR="00AF45A0">
        <w:t xml:space="preserve"> </w:t>
      </w:r>
      <w:r w:rsidRPr="002228E0">
        <w:t>1</w:t>
      </w:r>
      <w:r w:rsidR="00AF45A0">
        <w:t xml:space="preserve"> </w:t>
      </w:r>
      <w:r w:rsidR="00E85F55" w:rsidRPr="002228E0">
        <w:t>BCE</w:t>
      </w:r>
      <w:r w:rsidRPr="002228E0">
        <w:t>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Newcomb</w:t>
      </w:r>
      <w:r w:rsidR="00AF45A0">
        <w:t xml:space="preserve"> </w:t>
      </w:r>
      <w:r w:rsidRPr="002228E0">
        <w:t>precession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determine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ayanamsha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epochs.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ayanamsha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modern</w:t>
      </w:r>
      <w:r w:rsidR="00AF45A0">
        <w:t xml:space="preserve"> </w:t>
      </w:r>
      <w:r w:rsidRPr="002228E0">
        <w:t>precession.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correction</w:t>
      </w:r>
      <w:r w:rsidR="00AF45A0">
        <w:t xml:space="preserve"> </w:t>
      </w:r>
      <w:r w:rsidRPr="002228E0">
        <w:t>amounts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22".</w:t>
      </w:r>
    </w:p>
    <w:p w14:paraId="1B65E4B8" w14:textId="10B445AB" w:rsidR="00337E74" w:rsidRPr="002228E0" w:rsidRDefault="00AF45A0" w:rsidP="00337E74">
      <w:r>
        <w:t xml:space="preserve">       </w:t>
      </w:r>
      <w:r w:rsidR="00C3731D" w:rsidRPr="002228E0">
        <w:t>7</w:t>
      </w:r>
      <w:r w:rsidR="00337E74" w:rsidRPr="002228E0">
        <w:t>.</w:t>
      </w:r>
      <w:r>
        <w:t xml:space="preserve"> </w:t>
      </w:r>
      <w:r w:rsidR="00337E74" w:rsidRPr="002228E0">
        <w:t>New</w:t>
      </w:r>
      <w:r>
        <w:t xml:space="preserve"> </w:t>
      </w:r>
      <w:r w:rsidR="00337E74" w:rsidRPr="002228E0">
        <w:t>ayanamshas:</w:t>
      </w:r>
    </w:p>
    <w:p w14:paraId="2F042C27" w14:textId="69CDBCF7" w:rsidR="00337E74" w:rsidRPr="002228E0" w:rsidRDefault="00AF45A0" w:rsidP="00337E74">
      <w:pPr>
        <w:spacing w:after="0"/>
      </w:pPr>
      <w:r>
        <w:t xml:space="preserve">   </w:t>
      </w:r>
      <w:r w:rsidR="00337E74" w:rsidRPr="002228E0">
        <w:tab/>
        <w:t>-</w:t>
      </w:r>
      <w:r>
        <w:t xml:space="preserve"> </w:t>
      </w:r>
      <w:r w:rsidR="00337E74" w:rsidRPr="002228E0">
        <w:t>Krishnamurti/Senthilathiban,</w:t>
      </w:r>
      <w:r>
        <w:t xml:space="preserve">  </w:t>
      </w:r>
      <w:r w:rsidR="00337E74" w:rsidRPr="002228E0">
        <w:tab/>
        <w:t>SE_SIDM_KRISHNAMURTI_VP291</w:t>
      </w:r>
      <w:r>
        <w:t xml:space="preserve"> </w:t>
      </w:r>
      <w:r w:rsidR="00337E74" w:rsidRPr="002228E0">
        <w:tab/>
        <w:t>45</w:t>
      </w:r>
    </w:p>
    <w:p w14:paraId="4E1EAEAE" w14:textId="1C879E2E" w:rsidR="00337E74" w:rsidRPr="002228E0" w:rsidRDefault="00AF45A0" w:rsidP="00337E74">
      <w:pPr>
        <w:spacing w:after="0"/>
      </w:pPr>
      <w:r>
        <w:t xml:space="preserve">   </w:t>
      </w:r>
      <w:r w:rsidR="00337E74" w:rsidRPr="002228E0">
        <w:tab/>
        <w:t>-</w:t>
      </w:r>
      <w:r>
        <w:t xml:space="preserve"> </w:t>
      </w:r>
      <w:r w:rsidR="00337E74" w:rsidRPr="002228E0">
        <w:t>Lahiri</w:t>
      </w:r>
      <w:r>
        <w:t xml:space="preserve"> </w:t>
      </w:r>
      <w:r w:rsidR="00337E74" w:rsidRPr="002228E0">
        <w:t>1940,</w:t>
      </w:r>
      <w:r>
        <w:t xml:space="preserve">  </w:t>
      </w:r>
      <w:r w:rsidR="00337E74" w:rsidRPr="002228E0">
        <w:tab/>
      </w:r>
      <w:r w:rsidR="00337E74" w:rsidRPr="002228E0">
        <w:tab/>
      </w:r>
      <w:r w:rsidR="00337E74" w:rsidRPr="002228E0">
        <w:tab/>
        <w:t>SE_SIDM_LAHIRI_1940</w:t>
      </w:r>
      <w:r>
        <w:t xml:space="preserve">     </w:t>
      </w:r>
      <w:r w:rsidR="00337E74" w:rsidRPr="002228E0">
        <w:tab/>
      </w:r>
      <w:r w:rsidR="00337E74" w:rsidRPr="002228E0">
        <w:tab/>
      </w:r>
      <w:r w:rsidR="00337E74" w:rsidRPr="002228E0">
        <w:tab/>
        <w:t>43</w:t>
      </w:r>
    </w:p>
    <w:p w14:paraId="0A20333D" w14:textId="709FF213" w:rsidR="00337E74" w:rsidRPr="00E70797" w:rsidRDefault="00AF45A0" w:rsidP="00337E74">
      <w:pPr>
        <w:spacing w:after="0"/>
        <w:rPr>
          <w:lang w:val="de-DE"/>
        </w:rPr>
      </w:pPr>
      <w:r>
        <w:t xml:space="preserve">   </w:t>
      </w:r>
      <w:r w:rsidR="00337E74" w:rsidRPr="002228E0">
        <w:tab/>
      </w:r>
      <w:r w:rsidR="00337E74" w:rsidRPr="00E70797">
        <w:rPr>
          <w:lang w:val="de-DE"/>
        </w:rPr>
        <w:t>-</w:t>
      </w:r>
      <w:r>
        <w:rPr>
          <w:lang w:val="de-DE"/>
        </w:rPr>
        <w:t xml:space="preserve"> </w:t>
      </w:r>
      <w:r w:rsidR="00337E74" w:rsidRPr="00E70797">
        <w:rPr>
          <w:lang w:val="de-DE"/>
        </w:rPr>
        <w:t>Lahiri</w:t>
      </w:r>
      <w:r>
        <w:rPr>
          <w:lang w:val="de-DE"/>
        </w:rPr>
        <w:t xml:space="preserve"> </w:t>
      </w:r>
      <w:r w:rsidR="00337E74" w:rsidRPr="00E70797">
        <w:rPr>
          <w:lang w:val="de-DE"/>
        </w:rPr>
        <w:t>1980,</w:t>
      </w:r>
      <w:r>
        <w:rPr>
          <w:lang w:val="de-DE"/>
        </w:rPr>
        <w:t xml:space="preserve">  </w:t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  <w:t>SE_SIDM_LAHIRI_VP285</w:t>
      </w:r>
      <w:r>
        <w:rPr>
          <w:lang w:val="de-DE"/>
        </w:rPr>
        <w:t xml:space="preserve">    </w:t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  <w:t>44</w:t>
      </w:r>
    </w:p>
    <w:p w14:paraId="105A5F77" w14:textId="20DDD0F3" w:rsidR="00337E74" w:rsidRPr="00E70797" w:rsidRDefault="00AF45A0" w:rsidP="00337E74">
      <w:pPr>
        <w:rPr>
          <w:lang w:val="de-DE"/>
        </w:rPr>
      </w:pPr>
      <w:r>
        <w:rPr>
          <w:lang w:val="de-DE"/>
        </w:rPr>
        <w:t xml:space="preserve">   </w:t>
      </w:r>
      <w:r w:rsidR="00337E74" w:rsidRPr="00E70797">
        <w:rPr>
          <w:lang w:val="de-DE"/>
        </w:rPr>
        <w:tab/>
        <w:t>-</w:t>
      </w:r>
      <w:r>
        <w:rPr>
          <w:lang w:val="de-DE"/>
        </w:rPr>
        <w:t xml:space="preserve"> </w:t>
      </w:r>
      <w:r w:rsidR="00337E74" w:rsidRPr="00E70797">
        <w:rPr>
          <w:lang w:val="de-DE"/>
        </w:rPr>
        <w:t>Lahiri</w:t>
      </w:r>
      <w:r>
        <w:rPr>
          <w:lang w:val="de-DE"/>
        </w:rPr>
        <w:t xml:space="preserve"> </w:t>
      </w:r>
      <w:r w:rsidR="00337E74" w:rsidRPr="00E70797">
        <w:rPr>
          <w:lang w:val="de-DE"/>
        </w:rPr>
        <w:t>ICRC</w:t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  <w:t>SE_SIDM_LAHIRI_ICRC</w:t>
      </w:r>
      <w:r>
        <w:rPr>
          <w:lang w:val="de-DE"/>
        </w:rPr>
        <w:t xml:space="preserve">     </w:t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</w:r>
      <w:r w:rsidR="00337E74" w:rsidRPr="00E70797">
        <w:rPr>
          <w:lang w:val="de-DE"/>
        </w:rPr>
        <w:tab/>
        <w:t>46</w:t>
      </w:r>
    </w:p>
    <w:p w14:paraId="786461C0" w14:textId="7F251E54" w:rsidR="00337E74" w:rsidRPr="002228E0" w:rsidRDefault="00337E74" w:rsidP="001468F6">
      <w:pPr>
        <w:ind w:left="567"/>
      </w:pPr>
      <w:r w:rsidRPr="002228E0">
        <w:t>The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Lahiri</w:t>
      </w:r>
      <w:r w:rsidR="00AF45A0">
        <w:t xml:space="preserve"> </w:t>
      </w:r>
      <w:r w:rsidRPr="002228E0">
        <w:t>ayanamshas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really</w:t>
      </w:r>
      <w:r w:rsidR="00AF45A0">
        <w:t xml:space="preserve"> </w:t>
      </w:r>
      <w:r w:rsidRPr="002228E0">
        <w:t>important.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needed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testing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understanding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history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aynamasha,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reason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kept.</w:t>
      </w:r>
      <w:r w:rsidR="00AF45A0">
        <w:t xml:space="preserve"> </w:t>
      </w:r>
      <w:r w:rsidR="006D1460" w:rsidRPr="002228E0">
        <w:t>Our</w:t>
      </w:r>
      <w:r w:rsidR="00AF45A0">
        <w:t xml:space="preserve"> </w:t>
      </w:r>
      <w:r w:rsidR="006D1460" w:rsidRPr="002228E0">
        <w:t>hitherto</w:t>
      </w:r>
      <w:r w:rsidR="00AF45A0">
        <w:t xml:space="preserve"> </w:t>
      </w:r>
      <w:r w:rsidR="006D1460" w:rsidRPr="002228E0">
        <w:t>Lahiri</w:t>
      </w:r>
      <w:r w:rsidR="00AF45A0">
        <w:t xml:space="preserve"> </w:t>
      </w:r>
      <w:r w:rsidR="006D1460" w:rsidRPr="002228E0">
        <w:t>ayanamsha</w:t>
      </w:r>
      <w:r w:rsidR="00AF45A0">
        <w:t xml:space="preserve"> </w:t>
      </w:r>
      <w:r w:rsidR="006D1460" w:rsidRPr="002228E0">
        <w:t>(SE_SIDM_LAHIRI</w:t>
      </w:r>
      <w:r w:rsidR="00AF45A0">
        <w:t xml:space="preserve"> </w:t>
      </w:r>
      <w:r w:rsidR="006D1460" w:rsidRPr="002228E0">
        <w:t>=</w:t>
      </w:r>
      <w:r w:rsidR="00AF45A0">
        <w:t xml:space="preserve"> </w:t>
      </w:r>
      <w:r w:rsidR="006D1460" w:rsidRPr="002228E0">
        <w:t>1)</w:t>
      </w:r>
      <w:r w:rsidR="00AF45A0">
        <w:t xml:space="preserve"> </w:t>
      </w:r>
      <w:r w:rsidR="006D1460" w:rsidRPr="002228E0">
        <w:t>is</w:t>
      </w:r>
      <w:r w:rsidR="00AF45A0">
        <w:t xml:space="preserve"> </w:t>
      </w:r>
      <w:r w:rsidR="006D1460" w:rsidRPr="002228E0">
        <w:t>still</w:t>
      </w:r>
      <w:r w:rsidR="00AF45A0">
        <w:t xml:space="preserve"> </w:t>
      </w:r>
      <w:r w:rsidR="006D1460" w:rsidRPr="002228E0">
        <w:t>the</w:t>
      </w:r>
      <w:r w:rsidR="00AF45A0">
        <w:t xml:space="preserve"> </w:t>
      </w:r>
      <w:r w:rsidR="006D1460" w:rsidRPr="002228E0">
        <w:t>official</w:t>
      </w:r>
      <w:r w:rsidR="00AF45A0">
        <w:t xml:space="preserve"> </w:t>
      </w:r>
      <w:r w:rsidR="006D1460" w:rsidRPr="002228E0">
        <w:t>Lahiri</w:t>
      </w:r>
      <w:r w:rsidR="00AF45A0">
        <w:t xml:space="preserve"> </w:t>
      </w:r>
      <w:r w:rsidR="006D1460" w:rsidRPr="002228E0">
        <w:t>ayanamsha</w:t>
      </w:r>
      <w:r w:rsidR="00AF45A0">
        <w:t xml:space="preserve"> </w:t>
      </w:r>
      <w:r w:rsidR="006D1460" w:rsidRPr="002228E0">
        <w:t>as</w:t>
      </w:r>
      <w:r w:rsidR="00AF45A0">
        <w:t xml:space="preserve"> </w:t>
      </w:r>
      <w:r w:rsidR="006D1460" w:rsidRPr="002228E0">
        <w:t>used</w:t>
      </w:r>
      <w:r w:rsidR="00AF45A0">
        <w:t xml:space="preserve"> </w:t>
      </w:r>
      <w:r w:rsidR="006D1460" w:rsidRPr="002228E0">
        <w:t>in</w:t>
      </w:r>
      <w:r w:rsidR="00AF45A0">
        <w:t xml:space="preserve"> </w:t>
      </w:r>
      <w:r w:rsidR="006D1460" w:rsidRPr="002228E0">
        <w:t>Indian</w:t>
      </w:r>
      <w:r w:rsidR="00AF45A0">
        <w:t xml:space="preserve"> </w:t>
      </w:r>
      <w:r w:rsidR="006D1460" w:rsidRPr="002228E0">
        <w:t>Astronomical</w:t>
      </w:r>
      <w:r w:rsidR="00AF45A0">
        <w:t xml:space="preserve"> </w:t>
      </w:r>
      <w:r w:rsidR="006D1460" w:rsidRPr="002228E0">
        <w:t>Ephemeris</w:t>
      </w:r>
      <w:r w:rsidR="00AF45A0">
        <w:t xml:space="preserve"> </w:t>
      </w:r>
      <w:r w:rsidR="006D1460" w:rsidRPr="002228E0">
        <w:t>(IAE)</w:t>
      </w:r>
      <w:r w:rsidR="00AF45A0">
        <w:t xml:space="preserve"> </w:t>
      </w:r>
      <w:r w:rsidR="006D1460" w:rsidRPr="002228E0">
        <w:t>since</w:t>
      </w:r>
      <w:r w:rsidR="00AF45A0">
        <w:t xml:space="preserve"> </w:t>
      </w:r>
      <w:r w:rsidR="006D1460" w:rsidRPr="002228E0">
        <w:t>1985.</w:t>
      </w:r>
    </w:p>
    <w:p w14:paraId="3E06FC22" w14:textId="44CDABA8" w:rsidR="00337E74" w:rsidRPr="002228E0" w:rsidRDefault="00AF45A0" w:rsidP="00337E74">
      <w:r>
        <w:t xml:space="preserve">       </w:t>
      </w:r>
      <w:r w:rsidR="00C3731D" w:rsidRPr="002228E0">
        <w:t>8</w:t>
      </w:r>
      <w:r w:rsidR="00337E74" w:rsidRPr="002228E0">
        <w:t>.</w:t>
      </w:r>
      <w:r>
        <w:t xml:space="preserve"> </w:t>
      </w:r>
      <w:r w:rsidR="00337E74" w:rsidRPr="002228E0">
        <w:t>Option</w:t>
      </w:r>
      <w:r>
        <w:t xml:space="preserve"> </w:t>
      </w:r>
      <w:r w:rsidR="00337E74" w:rsidRPr="002228E0">
        <w:t>for</w:t>
      </w:r>
      <w:r>
        <w:t xml:space="preserve"> </w:t>
      </w:r>
      <w:r w:rsidR="00337E74" w:rsidRPr="002228E0">
        <w:t>ayanamsha</w:t>
      </w:r>
      <w:r>
        <w:t xml:space="preserve"> </w:t>
      </w:r>
      <w:r w:rsidR="00337E74" w:rsidRPr="002228E0">
        <w:t>calculation</w:t>
      </w:r>
      <w:r>
        <w:t xml:space="preserve"> </w:t>
      </w:r>
      <w:r w:rsidR="00337E74" w:rsidRPr="002228E0">
        <w:t>relative</w:t>
      </w:r>
      <w:r>
        <w:t xml:space="preserve"> </w:t>
      </w:r>
      <w:r w:rsidR="00337E74" w:rsidRPr="002228E0">
        <w:t>to</w:t>
      </w:r>
      <w:r>
        <w:t xml:space="preserve"> </w:t>
      </w:r>
      <w:r w:rsidR="00337E74" w:rsidRPr="002228E0">
        <w:t>ecliptic</w:t>
      </w:r>
      <w:r>
        <w:t xml:space="preserve"> </w:t>
      </w:r>
      <w:r w:rsidR="00337E74" w:rsidRPr="002228E0">
        <w:t>of</w:t>
      </w:r>
      <w:r>
        <w:t xml:space="preserve"> </w:t>
      </w:r>
      <w:r w:rsidR="00337E74" w:rsidRPr="002228E0">
        <w:t>date.</w:t>
      </w:r>
    </w:p>
    <w:p w14:paraId="2D038815" w14:textId="7C7969CB" w:rsidR="00337E74" w:rsidRPr="002228E0" w:rsidRDefault="00AF45A0" w:rsidP="00337E74">
      <w:r>
        <w:t xml:space="preserve">   </w:t>
      </w:r>
      <w:r w:rsidR="001468F6" w:rsidRPr="002228E0">
        <w:tab/>
      </w:r>
      <w:r w:rsidR="00337E74" w:rsidRPr="002228E0">
        <w:t>#define</w:t>
      </w:r>
      <w:r>
        <w:t xml:space="preserve"> </w:t>
      </w:r>
      <w:r w:rsidR="00337E74" w:rsidRPr="002228E0">
        <w:t>SE_SIDBIT_ECL_DATE</w:t>
      </w:r>
      <w:r>
        <w:t xml:space="preserve">      </w:t>
      </w:r>
      <w:r w:rsidR="00337E74" w:rsidRPr="002228E0">
        <w:t>2048</w:t>
      </w:r>
    </w:p>
    <w:p w14:paraId="152D86D5" w14:textId="684C9178" w:rsidR="002F48C6" w:rsidRPr="002228E0" w:rsidRDefault="00AF45A0" w:rsidP="00337E74">
      <w:r>
        <w:t xml:space="preserve">   </w:t>
      </w:r>
      <w:r w:rsidR="001468F6" w:rsidRPr="002228E0">
        <w:tab/>
      </w:r>
      <w:r w:rsidR="00337E74" w:rsidRPr="002228E0">
        <w:t>With</w:t>
      </w:r>
      <w:r>
        <w:t xml:space="preserve"> </w:t>
      </w:r>
      <w:r w:rsidR="00337E74" w:rsidRPr="002228E0">
        <w:t>swetest,</w:t>
      </w:r>
      <w:r>
        <w:t xml:space="preserve"> </w:t>
      </w:r>
      <w:r w:rsidR="00337E74" w:rsidRPr="002228E0">
        <w:t>the</w:t>
      </w:r>
      <w:r>
        <w:t xml:space="preserve"> </w:t>
      </w:r>
      <w:r w:rsidR="00337E74" w:rsidRPr="002228E0">
        <w:t>option</w:t>
      </w:r>
      <w:r>
        <w:t xml:space="preserve"> </w:t>
      </w:r>
      <w:r w:rsidR="00337E74" w:rsidRPr="002228E0">
        <w:t>-sidbit2048</w:t>
      </w:r>
      <w:r>
        <w:t xml:space="preserve"> </w:t>
      </w:r>
      <w:r w:rsidR="00337E74" w:rsidRPr="002228E0">
        <w:t>can</w:t>
      </w:r>
      <w:r>
        <w:t xml:space="preserve"> </w:t>
      </w:r>
      <w:r w:rsidR="00337E74" w:rsidRPr="002228E0">
        <w:t>be</w:t>
      </w:r>
      <w:r>
        <w:t xml:space="preserve"> </w:t>
      </w:r>
      <w:r w:rsidR="00337E74" w:rsidRPr="002228E0">
        <w:t>used.</w:t>
      </w:r>
      <w:r>
        <w:t xml:space="preserve"> </w:t>
      </w:r>
      <w:r w:rsidR="006D1460" w:rsidRPr="002228E0">
        <w:t>(To</w:t>
      </w:r>
      <w:r>
        <w:t xml:space="preserve"> </w:t>
      </w:r>
      <w:r w:rsidR="006D1460" w:rsidRPr="002228E0">
        <w:t>be</w:t>
      </w:r>
      <w:r>
        <w:t xml:space="preserve"> </w:t>
      </w:r>
      <w:r w:rsidR="006D1460" w:rsidRPr="002228E0">
        <w:t>used</w:t>
      </w:r>
      <w:r>
        <w:t xml:space="preserve"> </w:t>
      </w:r>
      <w:r w:rsidR="006D1460" w:rsidRPr="002228E0">
        <w:t>by</w:t>
      </w:r>
      <w:r>
        <w:t xml:space="preserve"> </w:t>
      </w:r>
      <w:r w:rsidR="006D1460" w:rsidRPr="002228E0">
        <w:t>those</w:t>
      </w:r>
      <w:r>
        <w:t xml:space="preserve"> </w:t>
      </w:r>
      <w:r w:rsidR="006D1460" w:rsidRPr="002228E0">
        <w:t>only</w:t>
      </w:r>
      <w:r>
        <w:t xml:space="preserve"> </w:t>
      </w:r>
      <w:r w:rsidR="006D1460" w:rsidRPr="002228E0">
        <w:t>who</w:t>
      </w:r>
      <w:r>
        <w:t xml:space="preserve"> </w:t>
      </w:r>
      <w:r w:rsidR="006D1460" w:rsidRPr="002228E0">
        <w:t>understand</w:t>
      </w:r>
      <w:r>
        <w:t xml:space="preserve"> </w:t>
      </w:r>
      <w:r w:rsidR="006D1460" w:rsidRPr="002228E0">
        <w:t>it.)</w:t>
      </w:r>
    </w:p>
    <w:p w14:paraId="2631C652" w14:textId="2877B02E" w:rsidR="003B23DF" w:rsidRPr="002228E0" w:rsidRDefault="003B23DF" w:rsidP="003B23DF">
      <w:r w:rsidRPr="002228E0">
        <w:t>Other</w:t>
      </w:r>
      <w:r w:rsidR="00AF45A0">
        <w:t xml:space="preserve"> </w:t>
      </w:r>
      <w:r w:rsidRPr="002228E0">
        <w:t>issues:</w:t>
      </w:r>
    </w:p>
    <w:p w14:paraId="2F5E6995" w14:textId="6FB861F1" w:rsidR="00ED313E" w:rsidRPr="002228E0" w:rsidRDefault="001468F6" w:rsidP="00ED313E">
      <w:pPr>
        <w:spacing w:after="120"/>
        <w:ind w:left="390"/>
      </w:pPr>
      <w:r w:rsidRPr="002228E0">
        <w:t>9.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fails</w:t>
      </w:r>
      <w:r w:rsidR="00AF45A0">
        <w:t xml:space="preserve"> </w:t>
      </w:r>
      <w:r w:rsidRPr="002228E0">
        <w:t>(which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happen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Placidus,</w:t>
      </w:r>
      <w:r w:rsidR="00AF45A0">
        <w:t xml:space="preserve"> </w:t>
      </w:r>
      <w:r w:rsidRPr="002228E0">
        <w:t>Gauquelin,</w:t>
      </w:r>
      <w:r w:rsidR="00AF45A0">
        <w:t xml:space="preserve"> </w:t>
      </w:r>
      <w:r w:rsidRPr="002228E0">
        <w:t>Koch,</w:t>
      </w:r>
      <w:r w:rsidR="00AF45A0">
        <w:t xml:space="preserve"> </w:t>
      </w:r>
      <w:r w:rsidRPr="002228E0">
        <w:t>Sunshine</w:t>
      </w:r>
      <w:r w:rsidR="00AF45A0">
        <w:t xml:space="preserve"> </w:t>
      </w:r>
      <w:r w:rsidRPr="002228E0">
        <w:t>houses),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nevertheless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Porphyry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cusps.</w:t>
      </w:r>
      <w:r w:rsidR="00AF45A0">
        <w:t xml:space="preserve"> </w:t>
      </w:r>
      <w:r w:rsidRPr="002228E0">
        <w:t>Until</w:t>
      </w:r>
      <w:r w:rsidR="00AF45A0">
        <w:t xml:space="preserve"> </w:t>
      </w:r>
      <w:r w:rsidRPr="002228E0">
        <w:t>now,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silently,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warning.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writes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warning.</w:t>
      </w:r>
      <w:r w:rsidR="00AF45A0">
        <w:t xml:space="preserve"> </w:t>
      </w:r>
    </w:p>
    <w:p w14:paraId="77B03C45" w14:textId="5831913D" w:rsidR="00ED313E" w:rsidRPr="002228E0" w:rsidRDefault="001468F6" w:rsidP="00ED313E">
      <w:pPr>
        <w:spacing w:after="120"/>
        <w:ind w:left="390"/>
      </w:pPr>
      <w:r w:rsidRPr="002228E0">
        <w:t>10.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swehouse.c:swe_house_pos():</w:t>
      </w:r>
      <w:r w:rsidR="00AF45A0">
        <w:t xml:space="preserve"> </w:t>
      </w:r>
      <w:r w:rsidRPr="002228E0">
        <w:t>Corrected</w:t>
      </w:r>
      <w:r w:rsidR="00AF45A0">
        <w:t xml:space="preserve"> </w:t>
      </w:r>
      <w:r w:rsidRPr="002228E0">
        <w:t>double</w:t>
      </w:r>
      <w:r w:rsidR="00AF45A0">
        <w:t xml:space="preserve"> </w:t>
      </w:r>
      <w:r w:rsidRPr="002228E0">
        <w:t>hcusp[36]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double</w:t>
      </w:r>
      <w:r w:rsidR="00AF45A0">
        <w:t xml:space="preserve"> </w:t>
      </w:r>
      <w:r w:rsidRPr="002228E0">
        <w:t>hcusp[37].</w:t>
      </w:r>
    </w:p>
    <w:p w14:paraId="18BC5B78" w14:textId="3C268C7E" w:rsidR="00ED313E" w:rsidRPr="002228E0" w:rsidRDefault="001468F6" w:rsidP="00ED313E">
      <w:pPr>
        <w:spacing w:after="120"/>
        <w:ind w:left="390"/>
      </w:pPr>
      <w:r w:rsidRPr="002228E0">
        <w:t>11.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swe_refrac_extended(),</w:t>
      </w:r>
      <w:r w:rsidR="00AF45A0">
        <w:t xml:space="preserve"> </w:t>
      </w:r>
      <w:r w:rsidRPr="002228E0">
        <w:t>calculating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(SE_APP_TO_TRUE):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correctly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greater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dip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horizon.</w:t>
      </w:r>
    </w:p>
    <w:p w14:paraId="64807D5B" w14:textId="6A9918A0" w:rsidR="00ED313E" w:rsidRPr="002228E0" w:rsidRDefault="001468F6" w:rsidP="00ED313E">
      <w:pPr>
        <w:spacing w:after="120"/>
        <w:ind w:left="390"/>
      </w:pPr>
      <w:r w:rsidRPr="002228E0">
        <w:t>12.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swe_get_planet_name()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asteroids.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s*.se1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2005,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beginning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"?</w:t>
      </w:r>
      <w:r w:rsidR="00AF45A0">
        <w:t xml:space="preserve"> </w:t>
      </w:r>
      <w:r w:rsidRPr="002228E0">
        <w:t>".</w:t>
      </w:r>
    </w:p>
    <w:p w14:paraId="50F7CD3A" w14:textId="4C43B695" w:rsidR="00ED313E" w:rsidRPr="002228E0" w:rsidRDefault="001468F6" w:rsidP="00ED313E">
      <w:pPr>
        <w:spacing w:after="120"/>
        <w:ind w:left="390"/>
      </w:pPr>
      <w:r w:rsidRPr="002228E0">
        <w:t>13.</w:t>
      </w:r>
      <w:r w:rsidR="00AF45A0">
        <w:t xml:space="preserve"> </w:t>
      </w:r>
      <w:r w:rsidRPr="002228E0">
        <w:t>Behaviour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stars:</w:t>
      </w:r>
      <w:r w:rsidR="00AF45A0">
        <w:t xml:space="preserve"> </w:t>
      </w:r>
      <w:r w:rsidRPr="002228E0">
        <w:t>attr[0]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attr[2]</w:t>
      </w:r>
      <w:r w:rsidR="00AF45A0">
        <w:t xml:space="preserve"> </w:t>
      </w:r>
      <w:r w:rsidRPr="002228E0">
        <w:t>(fraction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diameter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disk</w:t>
      </w:r>
      <w:r w:rsidR="00AF45A0">
        <w:t xml:space="preserve"> </w:t>
      </w:r>
      <w:r w:rsidRPr="002228E0">
        <w:t>occulted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Moon)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(in</w:t>
      </w:r>
      <w:r w:rsidR="00AF45A0">
        <w:t xml:space="preserve"> </w:t>
      </w:r>
      <w:r w:rsidRPr="002228E0">
        <w:t>previous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100).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consistent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those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occultations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disks.</w:t>
      </w:r>
      <w:r w:rsidR="00AF45A0">
        <w:t xml:space="preserve">   </w:t>
      </w:r>
    </w:p>
    <w:p w14:paraId="6FEDC8A0" w14:textId="76A5BDB0" w:rsidR="00ED313E" w:rsidRPr="002228E0" w:rsidRDefault="001468F6" w:rsidP="00ED313E">
      <w:pPr>
        <w:spacing w:after="120"/>
        <w:ind w:left="390"/>
      </w:pPr>
      <w:r w:rsidRPr="002228E0">
        <w:t>14.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</w:t>
      </w:r>
      <w:r w:rsidR="00FE70E5" w:rsidRPr="002228E0">
        <w:t>_</w:t>
      </w:r>
      <w:r w:rsidRPr="002228E0">
        <w:t>calc()</w:t>
      </w:r>
      <w:r w:rsidR="00AF45A0">
        <w:t xml:space="preserve"> </w:t>
      </w:r>
      <w:r w:rsidRPr="002228E0">
        <w:t>near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beginning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serr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''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up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2.08.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destroyed</w:t>
      </w:r>
      <w:r w:rsidR="00AF45A0">
        <w:t xml:space="preserve"> </w:t>
      </w:r>
      <w:r w:rsidRPr="002228E0">
        <w:t>possible</w:t>
      </w:r>
      <w:r w:rsidR="00AF45A0">
        <w:t xml:space="preserve"> </w:t>
      </w:r>
      <w:r w:rsidRPr="002228E0">
        <w:t>warnings</w:t>
      </w:r>
      <w:r w:rsidR="00AF45A0">
        <w:t xml:space="preserve"> </w:t>
      </w:r>
      <w:r w:rsidRPr="002228E0">
        <w:t>written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swe_calc().</w:t>
      </w:r>
    </w:p>
    <w:p w14:paraId="31510574" w14:textId="54598924" w:rsidR="001A27A2" w:rsidRPr="002228E0" w:rsidRDefault="001A27A2" w:rsidP="00ED313E">
      <w:pPr>
        <w:spacing w:after="0"/>
        <w:ind w:left="390"/>
      </w:pPr>
      <w:r w:rsidRPr="002228E0">
        <w:t>15.</w:t>
      </w:r>
      <w:r w:rsidR="00AF45A0">
        <w:t xml:space="preserve"> </w:t>
      </w:r>
      <w:r w:rsidRPr="002228E0">
        <w:t>Perl-Swisseph:</w:t>
      </w:r>
    </w:p>
    <w:p w14:paraId="3CAE9C16" w14:textId="0F0F8B12" w:rsidR="001A27A2" w:rsidRPr="002228E0" w:rsidRDefault="00AF45A0" w:rsidP="00716FDB">
      <w:pPr>
        <w:ind w:left="567"/>
      </w:pPr>
      <w:r>
        <w:t xml:space="preserve"> </w:t>
      </w:r>
      <w:r w:rsidR="001A27A2" w:rsidRPr="002228E0">
        <w:t>-</w:t>
      </w:r>
      <w:r>
        <w:t xml:space="preserve"> </w:t>
      </w:r>
      <w:r w:rsidR="001A27A2" w:rsidRPr="002228E0">
        <w:t>Functions</w:t>
      </w:r>
      <w:r>
        <w:t xml:space="preserve"> </w:t>
      </w:r>
      <w:r w:rsidR="001A27A2" w:rsidRPr="002228E0">
        <w:t>swe_sol_eclipse_where(),</w:t>
      </w:r>
      <w:r>
        <w:t xml:space="preserve"> </w:t>
      </w:r>
      <w:r w:rsidR="001A27A2" w:rsidRPr="002228E0">
        <w:t>swe_sol_eclipse_how(),</w:t>
      </w:r>
      <w:r>
        <w:t xml:space="preserve"> </w:t>
      </w:r>
      <w:r w:rsidR="001A27A2" w:rsidRPr="002228E0">
        <w:t>swe_lun_eclipse_how()</w:t>
      </w:r>
      <w:r>
        <w:t xml:space="preserve"> </w:t>
      </w:r>
      <w:r w:rsidR="001A27A2" w:rsidRPr="002228E0">
        <w:t>now</w:t>
      </w:r>
      <w:r>
        <w:t xml:space="preserve"> </w:t>
      </w:r>
      <w:r w:rsidR="001A27A2" w:rsidRPr="002228E0">
        <w:t>provide</w:t>
      </w:r>
      <w:r>
        <w:t xml:space="preserve"> </w:t>
      </w:r>
      <w:r w:rsidR="001A27A2" w:rsidRPr="002228E0">
        <w:t>Saros</w:t>
      </w:r>
      <w:r>
        <w:t xml:space="preserve"> </w:t>
      </w:r>
      <w:r w:rsidR="001A27A2" w:rsidRPr="002228E0">
        <w:t>numbers,</w:t>
      </w:r>
      <w:r>
        <w:t xml:space="preserve"> </w:t>
      </w:r>
      <w:r w:rsidR="001A27A2" w:rsidRPr="002228E0">
        <w:t>in</w:t>
      </w:r>
      <w:r>
        <w:t xml:space="preserve"> </w:t>
      </w:r>
      <w:r w:rsidR="001A27A2" w:rsidRPr="002228E0">
        <w:t>the</w:t>
      </w:r>
      <w:r>
        <w:t xml:space="preserve"> </w:t>
      </w:r>
      <w:r w:rsidR="001A27A2" w:rsidRPr="002228E0">
        <w:t>array</w:t>
      </w:r>
      <w:r>
        <w:t xml:space="preserve"> </w:t>
      </w:r>
      <w:r w:rsidR="001A27A2" w:rsidRPr="002228E0">
        <w:t>attr</w:t>
      </w:r>
      <w:r>
        <w:t xml:space="preserve"> </w:t>
      </w:r>
      <w:r w:rsidR="001A27A2" w:rsidRPr="002228E0">
        <w:t>as</w:t>
      </w:r>
      <w:r>
        <w:t xml:space="preserve"> </w:t>
      </w:r>
      <w:r w:rsidR="001A27A2" w:rsidRPr="002228E0">
        <w:t>well</w:t>
      </w:r>
      <w:r>
        <w:t xml:space="preserve"> </w:t>
      </w:r>
      <w:r w:rsidR="001A27A2" w:rsidRPr="002228E0">
        <w:t>as</w:t>
      </w:r>
      <w:r>
        <w:t xml:space="preserve"> </w:t>
      </w:r>
      <w:r w:rsidR="001A27A2" w:rsidRPr="002228E0">
        <w:t>in</w:t>
      </w:r>
      <w:r>
        <w:t xml:space="preserve"> </w:t>
      </w:r>
      <w:r w:rsidR="001A27A2" w:rsidRPr="002228E0">
        <w:t>the</w:t>
      </w:r>
      <w:r>
        <w:t xml:space="preserve"> </w:t>
      </w:r>
      <w:r w:rsidR="001A27A2" w:rsidRPr="002228E0">
        <w:t>variables</w:t>
      </w:r>
      <w:r>
        <w:t xml:space="preserve"> </w:t>
      </w:r>
      <w:r w:rsidR="001A27A2" w:rsidRPr="002228E0">
        <w:t>saros_series</w:t>
      </w:r>
      <w:r>
        <w:t xml:space="preserve"> </w:t>
      </w:r>
      <w:r w:rsidR="001A27A2" w:rsidRPr="002228E0">
        <w:t>and</w:t>
      </w:r>
      <w:r>
        <w:t xml:space="preserve"> </w:t>
      </w:r>
      <w:r w:rsidR="001A27A2" w:rsidRPr="002228E0">
        <w:t>saros_no.</w:t>
      </w:r>
    </w:p>
    <w:p w14:paraId="598C6D66" w14:textId="409B9488" w:rsidR="002F48C6" w:rsidRPr="002228E0" w:rsidRDefault="00AF45A0" w:rsidP="003F4C3E">
      <w:pPr>
        <w:ind w:left="567"/>
      </w:pPr>
      <w:r>
        <w:t xml:space="preserve"> </w:t>
      </w:r>
      <w:r w:rsidR="001A27A2" w:rsidRPr="002228E0">
        <w:t>-</w:t>
      </w:r>
      <w:r>
        <w:t xml:space="preserve"> </w:t>
      </w:r>
      <w:r w:rsidR="001A27A2" w:rsidRPr="002228E0">
        <w:t>Functions</w:t>
      </w:r>
      <w:r>
        <w:t xml:space="preserve"> </w:t>
      </w:r>
      <w:r w:rsidR="001A27A2" w:rsidRPr="002228E0">
        <w:t>swe_lun_eclipse_when()</w:t>
      </w:r>
      <w:r>
        <w:t xml:space="preserve"> </w:t>
      </w:r>
      <w:r w:rsidR="001A27A2" w:rsidRPr="002228E0">
        <w:t>now</w:t>
      </w:r>
      <w:r>
        <w:t xml:space="preserve"> </w:t>
      </w:r>
      <w:r w:rsidR="001A27A2" w:rsidRPr="002228E0">
        <w:t>also</w:t>
      </w:r>
      <w:r>
        <w:t xml:space="preserve"> </w:t>
      </w:r>
      <w:r w:rsidR="001A27A2" w:rsidRPr="002228E0">
        <w:t>provide</w:t>
      </w:r>
      <w:r>
        <w:t xml:space="preserve"> </w:t>
      </w:r>
      <w:r w:rsidR="001A27A2" w:rsidRPr="002228E0">
        <w:t>start</w:t>
      </w:r>
      <w:r>
        <w:t xml:space="preserve"> </w:t>
      </w:r>
      <w:r w:rsidR="001A27A2" w:rsidRPr="002228E0">
        <w:t>and</w:t>
      </w:r>
      <w:r>
        <w:t xml:space="preserve"> </w:t>
      </w:r>
      <w:r w:rsidR="001A27A2" w:rsidRPr="002228E0">
        <w:t>end</w:t>
      </w:r>
      <w:r>
        <w:t xml:space="preserve"> </w:t>
      </w:r>
      <w:r w:rsidR="001A27A2" w:rsidRPr="002228E0">
        <w:t>times</w:t>
      </w:r>
      <w:r>
        <w:t xml:space="preserve"> </w:t>
      </w:r>
      <w:r w:rsidR="001A27A2" w:rsidRPr="002228E0">
        <w:t>ecl_begin</w:t>
      </w:r>
      <w:r>
        <w:t xml:space="preserve"> </w:t>
      </w:r>
      <w:r w:rsidR="001A27A2" w:rsidRPr="002228E0">
        <w:t>und</w:t>
      </w:r>
      <w:r>
        <w:t xml:space="preserve"> </w:t>
      </w:r>
      <w:r w:rsidR="001A27A2" w:rsidRPr="002228E0">
        <w:t>ecl_end</w:t>
      </w:r>
      <w:r>
        <w:t xml:space="preserve"> </w:t>
      </w:r>
      <w:r w:rsidR="001A27A2" w:rsidRPr="002228E0">
        <w:t>(as</w:t>
      </w:r>
      <w:r>
        <w:t xml:space="preserve"> </w:t>
      </w:r>
      <w:r w:rsidR="001A27A2" w:rsidRPr="002228E0">
        <w:t>with</w:t>
      </w:r>
      <w:r>
        <w:t xml:space="preserve"> </w:t>
      </w:r>
      <w:r w:rsidR="001A27A2" w:rsidRPr="002228E0">
        <w:t>sol_eclipse_when_glob()).</w:t>
      </w:r>
    </w:p>
    <w:p w14:paraId="7B4DD8E3" w14:textId="233D9918" w:rsidR="002F48C6" w:rsidRPr="002228E0" w:rsidRDefault="002F48C6" w:rsidP="002F48C6">
      <w:pPr>
        <w:pStyle w:val="berschrift2"/>
      </w:pPr>
      <w:bookmarkStart w:id="318" w:name="_Toc71121305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2.07.01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2.08</w:t>
      </w:r>
      <w:bookmarkEnd w:id="318"/>
    </w:p>
    <w:p w14:paraId="74867FD0" w14:textId="60FAB40E" w:rsidR="002F48C6" w:rsidRPr="002228E0" w:rsidRDefault="002F48C6" w:rsidP="002F48C6">
      <w:r w:rsidRPr="002228E0">
        <w:t>This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cleanups,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update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T,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little</w:t>
      </w:r>
      <w:r w:rsidR="00AF45A0">
        <w:t xml:space="preserve"> </w:t>
      </w:r>
      <w:r w:rsidRPr="002228E0">
        <w:t>improvements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ayanamshas.</w:t>
      </w:r>
    </w:p>
    <w:p w14:paraId="66E2386F" w14:textId="33748A1F" w:rsidR="002F48C6" w:rsidRPr="002228E0" w:rsidRDefault="002F48C6" w:rsidP="002F48C6"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functions:</w:t>
      </w:r>
    </w:p>
    <w:p w14:paraId="0F9BED7E" w14:textId="45974641" w:rsidR="002F48C6" w:rsidRPr="002228E0" w:rsidRDefault="002F48C6" w:rsidP="002F48C6">
      <w:pPr>
        <w:pStyle w:val="ListBullet1"/>
        <w:ind w:left="284" w:hanging="284"/>
      </w:pPr>
      <w:r w:rsidRPr="002228E0">
        <w:rPr>
          <w:lang w:eastAsia="de-DE"/>
        </w:rPr>
        <w:t>Wrong</w:t>
      </w:r>
      <w:r w:rsidR="00AF45A0">
        <w:t xml:space="preserve"> </w:t>
      </w:r>
      <w:r w:rsidRPr="002228E0">
        <w:t>distance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remote</w:t>
      </w:r>
      <w:r w:rsidR="00AF45A0">
        <w:t xml:space="preserve"> </w:t>
      </w:r>
      <w:r w:rsidRPr="002228E0">
        <w:t>past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corrected.</w:t>
      </w:r>
    </w:p>
    <w:p w14:paraId="6BF2B537" w14:textId="1EFC3CCF" w:rsidR="002F48C6" w:rsidRPr="002228E0" w:rsidRDefault="002F48C6" w:rsidP="002F48C6">
      <w:r w:rsidRPr="002228E0">
        <w:t>Position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affected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bug.</w:t>
      </w:r>
    </w:p>
    <w:p w14:paraId="695877E9" w14:textId="1EE2DBC3" w:rsidR="004E52D3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Inaccurate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corrected.</w:t>
      </w:r>
    </w:p>
    <w:p w14:paraId="01FD17B1" w14:textId="11D16FE0" w:rsidR="00283E02" w:rsidRPr="002228E0" w:rsidRDefault="0037742A" w:rsidP="00CC1B5C">
      <w:r w:rsidRPr="002228E0">
        <w:t>The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component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missing.</w:t>
      </w:r>
    </w:p>
    <w:p w14:paraId="65827FF2" w14:textId="69810C0C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When</w:t>
      </w:r>
      <w:r w:rsidR="00AF45A0">
        <w:t xml:space="preserve"> </w:t>
      </w:r>
      <w:r w:rsidRPr="002228E0">
        <w:t>sepl*/semo*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installed,</w:t>
      </w:r>
      <w:r w:rsidR="00AF45A0">
        <w:t xml:space="preserve"> </w:t>
      </w:r>
      <w:r w:rsidRPr="002228E0">
        <w:t>swe_fixstar2()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defaults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Moshier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2.07*,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error.</w:t>
      </w:r>
    </w:p>
    <w:p w14:paraId="5A734BEB" w14:textId="7CEFBE39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Repeated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swe_fixstar_mag()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correctly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SE</w:t>
      </w:r>
      <w:r w:rsidR="00AF45A0">
        <w:t xml:space="preserve"> </w:t>
      </w:r>
      <w:r w:rsidRPr="002228E0">
        <w:t>2.07*.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does.</w:t>
      </w:r>
    </w:p>
    <w:p w14:paraId="14346186" w14:textId="733AAEBD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The</w:t>
      </w:r>
      <w:r w:rsidR="00AF45A0">
        <w:t xml:space="preserve"> </w:t>
      </w:r>
      <w:r w:rsidRPr="002228E0">
        <w:t>AU</w:t>
      </w:r>
      <w:r w:rsidR="00AF45A0">
        <w:t xml:space="preserve"> </w:t>
      </w:r>
      <w:r w:rsidRPr="002228E0">
        <w:t>constant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IAU</w:t>
      </w:r>
      <w:r w:rsidR="00AF45A0">
        <w:t xml:space="preserve"> </w:t>
      </w:r>
      <w:r w:rsidRPr="002228E0">
        <w:t>standard.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noticeable</w:t>
      </w:r>
      <w:r w:rsidR="00AF45A0">
        <w:t xml:space="preserve"> </w:t>
      </w:r>
      <w:r w:rsidRPr="002228E0">
        <w:t>effect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positions.</w:t>
      </w:r>
    </w:p>
    <w:p w14:paraId="388DFB6A" w14:textId="7AAFF4EA" w:rsidR="0037742A" w:rsidRPr="002228E0" w:rsidRDefault="00FE0B96" w:rsidP="00CC1B5C">
      <w:r w:rsidRPr="002228E0">
        <w:t>Ayanamsha</w:t>
      </w:r>
      <w:r w:rsidR="0037742A" w:rsidRPr="002228E0">
        <w:t>s:</w:t>
      </w:r>
    </w:p>
    <w:p w14:paraId="39F2F204" w14:textId="4A13A76C" w:rsidR="004E52D3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New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added:</w:t>
      </w:r>
    </w:p>
    <w:p w14:paraId="383B5B7F" w14:textId="40E72127" w:rsidR="004E52D3" w:rsidRPr="002228E0" w:rsidRDefault="0037742A" w:rsidP="00CC1B5C">
      <w:r w:rsidRPr="002228E0">
        <w:t>SE_SIDM_GALCENT_COCHRANE</w:t>
      </w:r>
      <w:r w:rsidR="00AF45A0">
        <w:t xml:space="preserve"> </w:t>
      </w:r>
      <w:r w:rsidRPr="002228E0">
        <w:t>(David</w:t>
      </w:r>
      <w:r w:rsidR="00AF45A0">
        <w:t xml:space="preserve"> </w:t>
      </w:r>
      <w:r w:rsidRPr="002228E0">
        <w:t>Cochrane)</w:t>
      </w:r>
    </w:p>
    <w:p w14:paraId="5831DB05" w14:textId="67EDE5A2" w:rsidR="004E52D3" w:rsidRPr="00E70797" w:rsidRDefault="0037742A" w:rsidP="00CC1B5C">
      <w:pPr>
        <w:rPr>
          <w:lang w:val="de-DE"/>
        </w:rPr>
      </w:pPr>
      <w:r w:rsidRPr="00E70797">
        <w:rPr>
          <w:lang w:val="de-DE"/>
        </w:rPr>
        <w:t>SE_SIDM_GALEQU_FIORENZA</w:t>
      </w:r>
      <w:r w:rsidR="00AF45A0">
        <w:rPr>
          <w:lang w:val="de-DE"/>
        </w:rPr>
        <w:t xml:space="preserve"> </w:t>
      </w:r>
      <w:r w:rsidRPr="00E70797">
        <w:rPr>
          <w:lang w:val="de-DE"/>
        </w:rPr>
        <w:t>(Nick</w:t>
      </w:r>
      <w:r w:rsidR="00AF45A0">
        <w:rPr>
          <w:lang w:val="de-DE"/>
        </w:rPr>
        <w:t xml:space="preserve"> </w:t>
      </w:r>
      <w:r w:rsidRPr="00E70797">
        <w:rPr>
          <w:lang w:val="de-DE"/>
        </w:rPr>
        <w:t>Anthony</w:t>
      </w:r>
      <w:r w:rsidR="00AF45A0">
        <w:rPr>
          <w:lang w:val="de-DE"/>
        </w:rPr>
        <w:t xml:space="preserve"> </w:t>
      </w:r>
      <w:r w:rsidRPr="00E70797">
        <w:rPr>
          <w:lang w:val="de-DE"/>
        </w:rPr>
        <w:t>Fiorenza)</w:t>
      </w:r>
    </w:p>
    <w:p w14:paraId="0BAC3E63" w14:textId="12C90CD6" w:rsidR="004E52D3" w:rsidRPr="002228E0" w:rsidRDefault="0037742A" w:rsidP="00CC1B5C">
      <w:r w:rsidRPr="002228E0">
        <w:t>SE_SIDM_VALENS_MOON</w:t>
      </w:r>
      <w:r w:rsidR="00AF45A0">
        <w:t xml:space="preserve"> </w:t>
      </w:r>
      <w:r w:rsidRPr="002228E0">
        <w:t>(Vettius</w:t>
      </w:r>
      <w:r w:rsidR="00AF45A0">
        <w:t xml:space="preserve"> </w:t>
      </w:r>
      <w:r w:rsidRPr="002228E0">
        <w:t>Valens,</w:t>
      </w:r>
      <w:r w:rsidR="00AF45A0">
        <w:t xml:space="preserve"> </w:t>
      </w:r>
      <w:r w:rsidRPr="002228E0">
        <w:t>2nd</w:t>
      </w:r>
      <w:r w:rsidR="00AF45A0">
        <w:t xml:space="preserve"> </w:t>
      </w:r>
      <w:r w:rsidRPr="002228E0">
        <w:t>century</w:t>
      </w:r>
      <w:r w:rsidR="00AF45A0">
        <w:t xml:space="preserve"> </w:t>
      </w:r>
      <w:r w:rsidRPr="002228E0">
        <w:t>CE)</w:t>
      </w:r>
    </w:p>
    <w:p w14:paraId="23207513" w14:textId="6DCAF330" w:rsidR="00283E02" w:rsidRPr="002228E0" w:rsidRDefault="0037742A" w:rsidP="00CC1B5C">
      <w:r w:rsidRPr="002228E0">
        <w:t>For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these,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t>look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up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general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</w:p>
    <w:p w14:paraId="2F3821AF" w14:textId="1919ED5F" w:rsidR="004E52D3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Kugler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corrected:</w:t>
      </w:r>
    </w:p>
    <w:p w14:paraId="177110DE" w14:textId="6AC95F86" w:rsidR="004E52D3" w:rsidRPr="002228E0" w:rsidRDefault="0037742A" w:rsidP="00CC1B5C">
      <w:r w:rsidRPr="002228E0">
        <w:t>E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-3;22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corresponds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ay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5;40</w:t>
      </w:r>
    </w:p>
    <w:p w14:paraId="67A0C367" w14:textId="5015E9DC" w:rsidR="004E52D3" w:rsidRPr="002228E0" w:rsidRDefault="0037742A" w:rsidP="00CC1B5C">
      <w:r w:rsidRPr="002228E0">
        <w:t>E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-4;46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corresponds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ay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4;16</w:t>
      </w:r>
    </w:p>
    <w:p w14:paraId="1D752D72" w14:textId="3111EC06" w:rsidR="004E52D3" w:rsidRPr="002228E0" w:rsidRDefault="0037742A" w:rsidP="00CC1B5C">
      <w:r w:rsidRPr="002228E0">
        <w:t>E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-5;37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corresponds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ay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3;25</w:t>
      </w:r>
    </w:p>
    <w:p w14:paraId="335D3EE3" w14:textId="68EEA509" w:rsidR="00283E02" w:rsidRPr="002228E0" w:rsidRDefault="0037742A" w:rsidP="00CC1B5C">
      <w:r w:rsidRPr="002228E0">
        <w:t>(Nobody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noticed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20</w:t>
      </w:r>
      <w:r w:rsidR="00AF45A0">
        <w:t xml:space="preserve"> </w:t>
      </w:r>
      <w:r w:rsidRPr="002228E0">
        <w:t>years.)</w:t>
      </w:r>
    </w:p>
    <w:p w14:paraId="1B426774" w14:textId="3D04096B" w:rsidR="0037742A" w:rsidRPr="002228E0" w:rsidRDefault="0037742A" w:rsidP="00CC1B5C">
      <w:r w:rsidRPr="002228E0">
        <w:t>Other</w:t>
      </w:r>
      <w:r w:rsidR="00AF45A0">
        <w:t xml:space="preserve"> </w:t>
      </w:r>
      <w:r w:rsidRPr="002228E0">
        <w:t>stuff:</w:t>
      </w:r>
    </w:p>
    <w:p w14:paraId="5D879093" w14:textId="5790B87D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swe</w:t>
      </w:r>
      <w:r w:rsidRPr="002228E0">
        <w:t>_houses_ex()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understands</w:t>
      </w:r>
      <w:r w:rsidR="00AF45A0">
        <w:t xml:space="preserve"> </w:t>
      </w:r>
      <w:r w:rsidRPr="002228E0">
        <w:t>iflag</w:t>
      </w:r>
      <w:r w:rsidR="00AF45A0">
        <w:t xml:space="preserve"> </w:t>
      </w:r>
      <w:r w:rsidRPr="002228E0">
        <w:t>&amp;</w:t>
      </w:r>
      <w:r w:rsidR="00AF45A0">
        <w:t xml:space="preserve"> </w:t>
      </w:r>
      <w:r w:rsidRPr="002228E0">
        <w:t>SEFLG_NONUT.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cusps.</w:t>
      </w:r>
    </w:p>
    <w:p w14:paraId="34C24386" w14:textId="60CF5E2F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swe</w:t>
      </w:r>
      <w:r w:rsidRPr="002228E0">
        <w:t>_pheno()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swe_pheno_ut():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flag.</w:t>
      </w:r>
    </w:p>
    <w:p w14:paraId="1BA549A4" w14:textId="7D188B6B" w:rsidR="004E52D3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swe</w:t>
      </w:r>
      <w:r w:rsidRPr="002228E0">
        <w:t>_split_deg()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problem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with</w:t>
      </w:r>
    </w:p>
    <w:p w14:paraId="2F06E9E0" w14:textId="590A2F98" w:rsidR="004E52D3" w:rsidRPr="002228E0" w:rsidRDefault="0037742A" w:rsidP="00CC1B5C">
      <w:r w:rsidRPr="002228E0">
        <w:t>SE_SPLIT_DEG_ROUND_SEC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SE_SPLIT_DEG_ZODIACAL:</w:t>
      </w:r>
    </w:p>
    <w:p w14:paraId="37471349" w14:textId="212C7594" w:rsidR="00283E02" w:rsidRPr="002228E0" w:rsidRDefault="0037742A" w:rsidP="00CC1B5C">
      <w:r w:rsidRPr="002228E0">
        <w:t>Sometimes,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sign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12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rounded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360°.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wrong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sign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11.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bug.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on,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sign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11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occur.</w:t>
      </w:r>
    </w:p>
    <w:p w14:paraId="3CBBBA5A" w14:textId="7271FE17" w:rsidR="00283E02" w:rsidRPr="002228E0" w:rsidRDefault="0037742A" w:rsidP="00CC1B5C">
      <w:r w:rsidRPr="002228E0">
        <w:t>A</w:t>
      </w:r>
      <w:r w:rsidR="00AF45A0">
        <w:t xml:space="preserve"> </w:t>
      </w:r>
      <w:r w:rsidRPr="002228E0">
        <w:t>similar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="00E7025C" w:rsidRPr="002228E0">
        <w:t>occurred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SE_SPLIT_DEG_ROUND_SEC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SE_SPLIT_DEG_NAKSHATRA,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nakshatra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26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returned,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27.</w:t>
      </w:r>
    </w:p>
    <w:p w14:paraId="08E8D894" w14:textId="089CA48A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Macros</w:t>
      </w:r>
      <w:r w:rsidR="00AF45A0">
        <w:t xml:space="preserve"> </w:t>
      </w:r>
      <w:r w:rsidRPr="002228E0">
        <w:t>EXP16,</w:t>
      </w:r>
      <w:r w:rsidR="00AF45A0">
        <w:t xml:space="preserve"> </w:t>
      </w:r>
      <w:r w:rsidRPr="002228E0">
        <w:t>USE_DLL16</w:t>
      </w:r>
      <w:r w:rsidR="00AF45A0">
        <w:t xml:space="preserve"> </w:t>
      </w:r>
      <w:r w:rsidRPr="002228E0">
        <w:t>und</w:t>
      </w:r>
      <w:r w:rsidR="00AF45A0">
        <w:t xml:space="preserve"> </w:t>
      </w:r>
      <w:r w:rsidRPr="002228E0">
        <w:t>MAKE_DLL16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compilers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removed.</w:t>
      </w:r>
    </w:p>
    <w:p w14:paraId="67C95CFC" w14:textId="4CF7D903" w:rsidR="0037742A" w:rsidRPr="002228E0" w:rsidRDefault="0037742A" w:rsidP="00CC1B5C">
      <w:r w:rsidRPr="002228E0">
        <w:t>Improvements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swetest:</w:t>
      </w:r>
    </w:p>
    <w:p w14:paraId="33012ABB" w14:textId="12D292F5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With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depending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eclipses,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line</w:t>
      </w:r>
      <w:r w:rsidR="00AF45A0">
        <w:t xml:space="preserve"> </w:t>
      </w:r>
      <w:r w:rsidRPr="002228E0">
        <w:t>indicating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added.</w:t>
      </w:r>
      <w:r w:rsidR="00AF45A0">
        <w:t xml:space="preserve"> </w:t>
      </w:r>
      <w:r w:rsidRPr="002228E0">
        <w:t>Those</w:t>
      </w:r>
      <w:r w:rsidR="00AF45A0">
        <w:t xml:space="preserve"> </w:t>
      </w:r>
      <w:r w:rsidRPr="002228E0">
        <w:t>who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(which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actually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recommend)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test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create.</w:t>
      </w:r>
    </w:p>
    <w:p w14:paraId="4ED11316" w14:textId="43AC5D96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The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header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shows</w:t>
      </w:r>
      <w:r w:rsidR="00AF45A0">
        <w:t xml:space="preserve"> </w:t>
      </w:r>
      <w:r w:rsidRPr="002228E0">
        <w:t>both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epsilon.</w:t>
      </w:r>
    </w:p>
    <w:p w14:paraId="40C82CC4" w14:textId="76E0A430" w:rsidR="00283E02" w:rsidRPr="002228E0" w:rsidRDefault="0037742A" w:rsidP="00CC1B5C">
      <w:pPr>
        <w:pStyle w:val="ListBullet1"/>
        <w:ind w:left="284" w:hanging="284"/>
      </w:pPr>
      <w:r w:rsidRPr="002228E0">
        <w:rPr>
          <w:lang w:eastAsia="de-DE"/>
        </w:rPr>
        <w:t>swetest</w:t>
      </w:r>
      <w:r w:rsidR="00AF45A0">
        <w:t xml:space="preserve"> </w:t>
      </w:r>
      <w:r w:rsidRPr="002228E0">
        <w:t>option</w:t>
      </w:r>
      <w:r w:rsidR="00AF45A0">
        <w:t xml:space="preserve"> </w:t>
      </w:r>
      <w:r w:rsidRPr="002228E0">
        <w:t>-sidudef[jd,ay0,...]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user-defined</w:t>
      </w:r>
      <w:r w:rsidR="00AF45A0">
        <w:t xml:space="preserve"> </w:t>
      </w:r>
      <w:r w:rsidR="00FE0B96" w:rsidRPr="002228E0">
        <w:t>ayanamsha</w:t>
      </w:r>
      <w:r w:rsidRPr="002228E0">
        <w:t>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detailed</w:t>
      </w:r>
      <w:r w:rsidR="00AF45A0">
        <w:t xml:space="preserve"> </w:t>
      </w:r>
      <w:r w:rsidRPr="002228E0">
        <w:t>info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option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-h.</w:t>
      </w:r>
    </w:p>
    <w:p w14:paraId="5A6A2CB9" w14:textId="2A180B51" w:rsidR="00283E02" w:rsidRPr="002228E0" w:rsidRDefault="00242F64" w:rsidP="00CC1B5C">
      <w:r w:rsidRPr="002228E0">
        <w:t>All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DLLs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executables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Microsoft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Studio</w:t>
      </w:r>
      <w:r w:rsidR="00AF45A0">
        <w:t xml:space="preserve"> </w:t>
      </w:r>
      <w:r w:rsidRPr="002228E0">
        <w:t>2015</w:t>
      </w:r>
      <w:r w:rsidR="00AF45A0">
        <w:t xml:space="preserve"> </w:t>
      </w:r>
      <w:r w:rsidRPr="002228E0">
        <w:t>(version</w:t>
      </w:r>
      <w:r w:rsidR="00AF45A0">
        <w:t xml:space="preserve"> </w:t>
      </w:r>
      <w:r w:rsidRPr="002228E0">
        <w:t>14.),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longer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MinGW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Linux.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usage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MinGW</w:t>
      </w:r>
      <w:r w:rsidR="00AF45A0">
        <w:t xml:space="preserve"> </w:t>
      </w:r>
      <w:r w:rsidRPr="002228E0">
        <w:t>since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2.05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caused</w:t>
      </w:r>
      <w:r w:rsidR="00AF45A0">
        <w:t xml:space="preserve"> </w:t>
      </w:r>
      <w:r w:rsidRPr="002228E0">
        <w:t>difficult</w:t>
      </w:r>
      <w:r w:rsidR="00AF45A0">
        <w:t xml:space="preserve"> </w:t>
      </w:r>
      <w:r w:rsidRPr="002228E0">
        <w:t>problems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users.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hope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problems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disappear.</w:t>
      </w:r>
    </w:p>
    <w:p w14:paraId="3642A706" w14:textId="0D6FB62A" w:rsidR="0037742A" w:rsidRPr="002228E0" w:rsidRDefault="0037742A" w:rsidP="00877D89">
      <w:pPr>
        <w:pStyle w:val="berschrift2"/>
      </w:pPr>
      <w:bookmarkStart w:id="319" w:name="_Toc71121306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2.07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2.07.01</w:t>
      </w:r>
      <w:bookmarkEnd w:id="319"/>
    </w:p>
    <w:p w14:paraId="360E67A6" w14:textId="406D6546" w:rsidR="0037742A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Changes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compatibility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Microsoft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C.</w:t>
      </w:r>
      <w:r w:rsidR="00AF45A0">
        <w:t xml:space="preserve"> </w:t>
      </w:r>
      <w:r w:rsidRPr="002228E0">
        <w:t>Affected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are:</w:t>
      </w:r>
      <w:r w:rsidR="00AF45A0">
        <w:t xml:space="preserve"> </w:t>
      </w:r>
      <w:r w:rsidRPr="002228E0">
        <w:t>swe_fixstar2(),</w:t>
      </w:r>
      <w:r w:rsidR="00AF45A0">
        <w:t xml:space="preserve"> </w:t>
      </w:r>
      <w:r w:rsidRPr="002228E0">
        <w:t>swe_fixstar2_ut(),</w:t>
      </w:r>
      <w:r w:rsidR="00AF45A0">
        <w:t xml:space="preserve"> </w:t>
      </w:r>
      <w:r w:rsidRPr="002228E0">
        <w:t>swe_fixstar2_mag().</w:t>
      </w:r>
    </w:p>
    <w:p w14:paraId="61AB164E" w14:textId="27F87C12" w:rsidR="0037742A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Minor</w:t>
      </w:r>
      <w:r w:rsidR="00AF45A0">
        <w:t xml:space="preserve"> </w:t>
      </w:r>
      <w:r w:rsidRPr="002228E0">
        <w:t>bugfixes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swe_fixstar_ut(),</w:t>
      </w:r>
      <w:r w:rsidR="00AF45A0">
        <w:t xml:space="preserve"> </w:t>
      </w:r>
      <w:r w:rsidRPr="002228E0">
        <w:t>swe_fixstar2_ut()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swe_fixstar2().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particular,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_ut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sequential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properly.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bug,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2.02.01</w:t>
      </w:r>
      <w:r w:rsidR="00AF45A0">
        <w:t xml:space="preserve"> </w:t>
      </w:r>
      <w:r w:rsidRPr="002228E0">
        <w:t>(where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appeared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swe_fixstar_ut()).</w:t>
      </w:r>
    </w:p>
    <w:p w14:paraId="7B83A7B7" w14:textId="66FF5834" w:rsidR="00283E02" w:rsidRPr="002228E0" w:rsidRDefault="0037742A" w:rsidP="001A14CB">
      <w:pPr>
        <w:pStyle w:val="ListBullet1"/>
        <w:ind w:left="284" w:hanging="284"/>
      </w:pPr>
      <w:r w:rsidRPr="002228E0">
        <w:rPr>
          <w:lang w:eastAsia="de-DE"/>
        </w:rPr>
        <w:t>Wrong</w:t>
      </w:r>
      <w:r w:rsidR="00AF45A0">
        <w:t xml:space="preserve"> </w:t>
      </w:r>
      <w:r w:rsidR="00E7025C" w:rsidRPr="002228E0">
        <w:t>leap</w:t>
      </w:r>
      <w:r w:rsidR="00AF45A0">
        <w:t xml:space="preserve"> </w:t>
      </w:r>
      <w:r w:rsidR="00E7025C" w:rsidRPr="002228E0">
        <w:t>second</w:t>
      </w:r>
      <w:r w:rsidR="00AF45A0">
        <w:t xml:space="preserve"> </w:t>
      </w:r>
      <w:r w:rsidRPr="002228E0">
        <w:t>(20171231)</w:t>
      </w:r>
      <w:r w:rsidR="00AF45A0">
        <w:t xml:space="preserve"> </w:t>
      </w:r>
      <w:r w:rsidRPr="002228E0">
        <w:t>removed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swedate.c.</w:t>
      </w:r>
      <w:r w:rsidR="00AF45A0">
        <w:t xml:space="preserve"> </w:t>
      </w:r>
      <w:r w:rsidR="00E7025C" w:rsidRPr="002228E0">
        <w:t>Affected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were:</w:t>
      </w:r>
      <w:r w:rsidR="00AF45A0">
        <w:t xml:space="preserve"> </w:t>
      </w:r>
      <w:r w:rsidRPr="002228E0">
        <w:t>swe_utc_to_jd(),</w:t>
      </w:r>
      <w:r w:rsidR="00AF45A0">
        <w:t xml:space="preserve"> </w:t>
      </w:r>
      <w:r w:rsidRPr="002228E0">
        <w:t>swe_jdet_to_utc(),</w:t>
      </w:r>
      <w:r w:rsidR="00AF45A0">
        <w:t xml:space="preserve"> </w:t>
      </w:r>
      <w:r w:rsidRPr="002228E0">
        <w:t>swe_jdut1_to_utc().</w:t>
      </w:r>
    </w:p>
    <w:p w14:paraId="04C62194" w14:textId="2C6D2D23" w:rsidR="00494C46" w:rsidRPr="002228E0" w:rsidRDefault="00494C46" w:rsidP="00877D89">
      <w:pPr>
        <w:pStyle w:val="berschrift2"/>
      </w:pPr>
      <w:bookmarkStart w:id="320" w:name="_Toc71121307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2.06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2.07</w:t>
      </w:r>
      <w:bookmarkEnd w:id="320"/>
    </w:p>
    <w:p w14:paraId="4002D540" w14:textId="08BB0CD3" w:rsidR="00283E02" w:rsidRPr="002228E0" w:rsidRDefault="00494C46" w:rsidP="001A14CB">
      <w:pPr>
        <w:pStyle w:val="ListBullet1"/>
        <w:ind w:left="284" w:hanging="284"/>
      </w:pPr>
      <w:r w:rsidRPr="002228E0">
        <w:rPr>
          <w:lang w:eastAsia="de-DE"/>
        </w:rPr>
        <w:t>Greatly</w:t>
      </w:r>
      <w:r w:rsidR="00AF45A0">
        <w:t xml:space="preserve"> </w:t>
      </w:r>
      <w:r w:rsidRPr="002228E0">
        <w:t>enhanced</w:t>
      </w:r>
      <w:r w:rsidR="00AF45A0">
        <w:t xml:space="preserve"> </w:t>
      </w:r>
      <w:r w:rsidRPr="002228E0">
        <w:t>performance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swe_rise_trans()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latitudes.</w:t>
      </w:r>
    </w:p>
    <w:p w14:paraId="47BBD1B7" w14:textId="3E09ECA2" w:rsidR="00283E02" w:rsidRPr="002228E0" w:rsidRDefault="009769E4" w:rsidP="001A14CB">
      <w:pPr>
        <w:pStyle w:val="ListBullet1"/>
        <w:ind w:left="284" w:hanging="284"/>
      </w:pPr>
      <w:r w:rsidRPr="002228E0">
        <w:rPr>
          <w:lang w:eastAsia="de-DE"/>
        </w:rPr>
        <w:t>New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swe_fixstar2(),</w:t>
      </w:r>
      <w:r w:rsidR="00AF45A0">
        <w:t xml:space="preserve"> </w:t>
      </w:r>
      <w:r w:rsidRPr="002228E0">
        <w:t>swe_fixstar2_ut(),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swe_fixstar2_mag()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g</w:t>
      </w:r>
      <w:r w:rsidR="00494C46" w:rsidRPr="002228E0">
        <w:t>reatly</w:t>
      </w:r>
      <w:r w:rsidR="00AF45A0">
        <w:t xml:space="preserve"> </w:t>
      </w:r>
      <w:r w:rsidR="00494C46" w:rsidRPr="002228E0">
        <w:t>increased</w:t>
      </w:r>
      <w:r w:rsidR="00AF45A0">
        <w:t xml:space="preserve"> </w:t>
      </w:r>
      <w:r w:rsidR="00494C46" w:rsidRPr="002228E0">
        <w:t>performance.</w:t>
      </w:r>
      <w:r w:rsidR="00AF45A0">
        <w:t xml:space="preserve"> </w:t>
      </w:r>
      <w:r w:rsidR="00494C46" w:rsidRPr="002228E0">
        <w:t>Important</w:t>
      </w:r>
      <w:r w:rsidR="00AF45A0">
        <w:t xml:space="preserve"> </w:t>
      </w:r>
      <w:r w:rsidR="00494C46" w:rsidRPr="002228E0">
        <w:t>additional</w:t>
      </w:r>
      <w:r w:rsidR="00AF45A0">
        <w:t xml:space="preserve"> </w:t>
      </w:r>
      <w:r w:rsidR="00494C46" w:rsidRPr="002228E0">
        <w:t>remarks</w:t>
      </w:r>
      <w:r w:rsidR="00AF45A0">
        <w:t xml:space="preserve"> </w:t>
      </w:r>
      <w:r w:rsidR="00494C46" w:rsidRPr="002228E0">
        <w:t>are</w:t>
      </w:r>
      <w:r w:rsidR="00AF45A0">
        <w:t xml:space="preserve"> </w:t>
      </w:r>
      <w:r w:rsidR="00494C46" w:rsidRPr="002228E0">
        <w:t>given</w:t>
      </w:r>
      <w:r w:rsidR="00AF45A0">
        <w:t xml:space="preserve"> </w:t>
      </w:r>
      <w:r w:rsidR="00494C46" w:rsidRPr="002228E0">
        <w:t>further</w:t>
      </w:r>
      <w:r w:rsidR="00AF45A0">
        <w:t xml:space="preserve"> </w:t>
      </w:r>
      <w:r w:rsidR="00494C46" w:rsidRPr="002228E0">
        <w:t>below.</w:t>
      </w:r>
    </w:p>
    <w:p w14:paraId="0B692EAD" w14:textId="352B5C1F" w:rsidR="00283E02" w:rsidRPr="002228E0" w:rsidRDefault="00B96B76" w:rsidP="001A14CB">
      <w:pPr>
        <w:pStyle w:val="ListBullet1"/>
        <w:ind w:left="284" w:hanging="284"/>
      </w:pPr>
      <w:r w:rsidRPr="002228E0">
        <w:rPr>
          <w:lang w:eastAsia="de-DE"/>
        </w:rPr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sefstars.txt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SIMBAD</w:t>
      </w:r>
      <w:r w:rsidR="00AF45A0">
        <w:t xml:space="preserve"> </w:t>
      </w:r>
      <w:r w:rsidRPr="002228E0">
        <w:t>database.</w:t>
      </w:r>
    </w:p>
    <w:p w14:paraId="5D306A7A" w14:textId="53DFCD57" w:rsidR="00B96B76" w:rsidRPr="002228E0" w:rsidRDefault="00B96B76" w:rsidP="001A14CB">
      <w:pPr>
        <w:pStyle w:val="ListBullet1"/>
        <w:ind w:left="284" w:hanging="284"/>
      </w:pPr>
      <w:r w:rsidRPr="002228E0">
        <w:rPr>
          <w:lang w:eastAsia="de-DE"/>
        </w:rPr>
        <w:t>swe</w:t>
      </w:r>
      <w:r w:rsidRPr="002228E0">
        <w:t>_fixstar():</w:t>
      </w:r>
      <w:r w:rsidR="00AF45A0">
        <w:t xml:space="preserve"> </w:t>
      </w:r>
      <w:r w:rsidRPr="002228E0">
        <w:t>Distances</w:t>
      </w:r>
      <w:r w:rsidR="00AF45A0">
        <w:t xml:space="preserve"> </w:t>
      </w:r>
      <w:r w:rsidRPr="002228E0">
        <w:t>(in</w:t>
      </w:r>
      <w:r w:rsidR="00AF45A0">
        <w:t xml:space="preserve"> </w:t>
      </w:r>
      <w:r w:rsidRPr="002228E0">
        <w:t>AU)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daily</w:t>
      </w:r>
      <w:r w:rsidR="00AF45A0">
        <w:t xml:space="preserve"> </w:t>
      </w:r>
      <w:r w:rsidRPr="002228E0">
        <w:t>motions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array.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daily</w:t>
      </w:r>
      <w:r w:rsidR="00AF45A0">
        <w:t xml:space="preserve"> </w:t>
      </w:r>
      <w:r w:rsidRPr="002228E0">
        <w:t>motions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components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precession,</w:t>
      </w:r>
      <w:r w:rsidR="00AF45A0">
        <w:t xml:space="preserve"> </w:t>
      </w:r>
      <w:r w:rsidRPr="002228E0">
        <w:t>nutation,</w:t>
      </w:r>
      <w:r w:rsidR="00AF45A0">
        <w:t xml:space="preserve"> </w:t>
      </w:r>
      <w:r w:rsidRPr="002228E0">
        <w:t>aberration,</w:t>
      </w:r>
      <w:r w:rsidR="00AF45A0">
        <w:t xml:space="preserve"> </w:t>
      </w:r>
      <w:r w:rsidRPr="002228E0">
        <w:t>parallax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proper</w:t>
      </w:r>
      <w:r w:rsidR="00AF45A0">
        <w:t xml:space="preserve"> </w:t>
      </w:r>
      <w:r w:rsidRPr="002228E0">
        <w:t>motions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usage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distances</w:t>
      </w:r>
      <w:r w:rsidR="00AF45A0">
        <w:t xml:space="preserve"> </w:t>
      </w:r>
      <w:r w:rsidRPr="002228E0">
        <w:t>leads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changes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occultations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(in</w:t>
      </w:r>
      <w:r w:rsidR="00AF45A0">
        <w:t xml:space="preserve"> </w:t>
      </w:r>
      <w:r w:rsidRPr="002228E0">
        <w:t>particular</w:t>
      </w:r>
      <w:r w:rsidR="00AF45A0">
        <w:t xml:space="preserve"> </w:t>
      </w:r>
      <w:r w:rsidRPr="002228E0">
        <w:t>swe_lun_occult_when_glob()).</w:t>
      </w:r>
    </w:p>
    <w:p w14:paraId="2571BD0A" w14:textId="3F308867" w:rsidR="00863E74" w:rsidRPr="002228E0" w:rsidRDefault="00863E74" w:rsidP="00CC1B5C">
      <w:r w:rsidRPr="002228E0">
        <w:t>To</w:t>
      </w:r>
      <w:r w:rsidR="00AF45A0">
        <w:t xml:space="preserve"> </w:t>
      </w:r>
      <w:r w:rsidRPr="002228E0">
        <w:t>transform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distances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="00E94FCF" w:rsidRPr="002228E0">
        <w:t>AU</w:t>
      </w:r>
      <w:r w:rsidR="00AF45A0">
        <w:t xml:space="preserve"> </w:t>
      </w:r>
      <w:r w:rsidR="00E94FCF" w:rsidRPr="002228E0">
        <w:t>into</w:t>
      </w:r>
      <w:r w:rsidR="00AF45A0">
        <w:t xml:space="preserve"> </w:t>
      </w:r>
      <w:r w:rsidR="00E94FCF" w:rsidRPr="002228E0">
        <w:t>lightyears</w:t>
      </w:r>
      <w:r w:rsidR="00AF45A0">
        <w:t xml:space="preserve"> </w:t>
      </w:r>
      <w:r w:rsidR="00E94FCF" w:rsidRPr="002228E0">
        <w:t>or</w:t>
      </w:r>
      <w:r w:rsidR="00AF45A0">
        <w:t xml:space="preserve"> </w:t>
      </w:r>
      <w:r w:rsidR="00E94FCF" w:rsidRPr="002228E0">
        <w:t>parsec,</w:t>
      </w:r>
      <w:r w:rsidR="00AF45A0">
        <w:t xml:space="preserve"> </w:t>
      </w:r>
      <w:r w:rsidR="00E94FCF" w:rsidRPr="002228E0">
        <w:t>please</w:t>
      </w:r>
      <w:r w:rsidR="00AF45A0">
        <w:t xml:space="preserve"> </w:t>
      </w:r>
      <w:r w:rsidR="00E94FCF" w:rsidRPr="002228E0">
        <w:t>use</w:t>
      </w:r>
      <w:r w:rsidR="00AF45A0">
        <w:t xml:space="preserve"> </w:t>
      </w:r>
      <w:r w:rsidR="00E94FCF" w:rsidRPr="002228E0">
        <w:t>the</w:t>
      </w:r>
      <w:r w:rsidR="00AF45A0">
        <w:t xml:space="preserve"> </w:t>
      </w:r>
      <w:r w:rsidR="00E94FCF" w:rsidRPr="002228E0">
        <w:t>following</w:t>
      </w:r>
      <w:r w:rsidR="00AF45A0">
        <w:t xml:space="preserve"> </w:t>
      </w:r>
      <w:r w:rsidR="00E94FCF" w:rsidRPr="002228E0">
        <w:t>defines,</w:t>
      </w:r>
      <w:r w:rsidR="00AF45A0">
        <w:t xml:space="preserve"> </w:t>
      </w:r>
      <w:r w:rsidR="00E94FCF" w:rsidRPr="002228E0">
        <w:t>which</w:t>
      </w:r>
      <w:r w:rsidR="00AF45A0">
        <w:t xml:space="preserve"> </w:t>
      </w:r>
      <w:r w:rsidR="00E94FCF" w:rsidRPr="002228E0">
        <w:t>are</w:t>
      </w:r>
      <w:r w:rsidR="00AF45A0">
        <w:t xml:space="preserve"> </w:t>
      </w:r>
      <w:r w:rsidR="00E94FCF" w:rsidRPr="002228E0">
        <w:t>in</w:t>
      </w:r>
      <w:r w:rsidR="00AF45A0">
        <w:t xml:space="preserve"> </w:t>
      </w:r>
      <w:r w:rsidR="00E94FCF" w:rsidRPr="002228E0">
        <w:t>swephexp.h:</w:t>
      </w:r>
    </w:p>
    <w:p w14:paraId="176DDFA2" w14:textId="43187D0B" w:rsidR="00E94FCF" w:rsidRPr="002228E0" w:rsidRDefault="00E94FCF" w:rsidP="00CC1B5C">
      <w:r w:rsidRPr="002228E0">
        <w:t>#define</w:t>
      </w:r>
      <w:r w:rsidR="00AF45A0">
        <w:t xml:space="preserve"> </w:t>
      </w:r>
      <w:r w:rsidRPr="002228E0">
        <w:t>AUNIT_TO_LIGHTYEAR</w:t>
      </w:r>
      <w:r w:rsidR="00AF45A0">
        <w:t xml:space="preserve"> </w:t>
      </w:r>
      <w:r w:rsidRPr="002228E0">
        <w:t>(1.0/63241.077088071)</w:t>
      </w:r>
    </w:p>
    <w:p w14:paraId="6D2909C3" w14:textId="19813C98" w:rsidR="00283E02" w:rsidRPr="002228E0" w:rsidRDefault="00E94FCF" w:rsidP="00CC1B5C">
      <w:r w:rsidRPr="002228E0">
        <w:t>#define</w:t>
      </w:r>
      <w:r w:rsidR="00AF45A0">
        <w:t xml:space="preserve"> </w:t>
      </w:r>
      <w:r w:rsidRPr="002228E0">
        <w:t>AUNIT_TO_PARSEC</w:t>
      </w:r>
      <w:r w:rsidR="00AF45A0">
        <w:t xml:space="preserve"> </w:t>
      </w:r>
      <w:r w:rsidRPr="002228E0">
        <w:t>(1.0/206264.8062471)</w:t>
      </w:r>
    </w:p>
    <w:p w14:paraId="5A687BB8" w14:textId="52F740E1" w:rsidR="00283E02" w:rsidRPr="002228E0" w:rsidRDefault="00B96B76" w:rsidP="001A14CB">
      <w:pPr>
        <w:pStyle w:val="ListBullet1"/>
        <w:ind w:left="284" w:hanging="284"/>
      </w:pPr>
      <w:r w:rsidRPr="002228E0">
        <w:rPr>
          <w:lang w:eastAsia="de-DE"/>
        </w:rPr>
        <w:t>There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daily</w:t>
      </w:r>
      <w:r w:rsidR="00AF45A0">
        <w:t xml:space="preserve"> </w:t>
      </w:r>
      <w:r w:rsidRPr="002228E0">
        <w:t>motions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mode: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contained</w:t>
      </w:r>
      <w:r w:rsidR="00AF45A0">
        <w:t xml:space="preserve"> </w:t>
      </w:r>
      <w:r w:rsidRPr="002228E0">
        <w:t>precession</w:t>
      </w:r>
      <w:r w:rsidR="009769E4" w:rsidRPr="002228E0">
        <w:t>!</w:t>
      </w:r>
      <w:r w:rsidR="00AF45A0">
        <w:t xml:space="preserve"> </w:t>
      </w:r>
      <w:r w:rsidRPr="002228E0">
        <w:t>(Nobody</w:t>
      </w:r>
      <w:r w:rsidR="00AF45A0">
        <w:t xml:space="preserve"> </w:t>
      </w:r>
      <w:r w:rsidRPr="002228E0">
        <w:t>ever</w:t>
      </w:r>
      <w:r w:rsidR="00AF45A0">
        <w:t xml:space="preserve"> </w:t>
      </w:r>
      <w:r w:rsidRPr="002228E0">
        <w:t>noticed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complained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almost</w:t>
      </w:r>
      <w:r w:rsidR="00AF45A0">
        <w:t xml:space="preserve"> </w:t>
      </w:r>
      <w:r w:rsidRPr="002228E0">
        <w:t>20</w:t>
      </w:r>
      <w:r w:rsidR="00AF45A0">
        <w:t xml:space="preserve"> </w:t>
      </w:r>
      <w:r w:rsidRPr="002228E0">
        <w:t>years!)</w:t>
      </w:r>
    </w:p>
    <w:p w14:paraId="755F21AD" w14:textId="6D69E3B5" w:rsidR="00283E02" w:rsidRPr="002228E0" w:rsidRDefault="00494C46" w:rsidP="001A14CB">
      <w:pPr>
        <w:pStyle w:val="ListBullet1"/>
        <w:ind w:left="284" w:hanging="284"/>
      </w:pPr>
      <w:r w:rsidRPr="002228E0">
        <w:t>In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mode,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reproduces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accuracy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milliseconds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rPr>
          <w:i/>
        </w:rPr>
        <w:t>whole</w:t>
      </w:r>
      <w:r w:rsidR="00AF45A0">
        <w:rPr>
          <w:i/>
        </w:rPr>
        <w:t xml:space="preserve"> </w:t>
      </w:r>
      <w:r w:rsidRPr="002228E0">
        <w:rPr>
          <w:i/>
        </w:rPr>
        <w:t>time</w:t>
      </w:r>
      <w:r w:rsidR="00AF45A0">
        <w:rPr>
          <w:i/>
        </w:rPr>
        <w:t xml:space="preserve"> </w:t>
      </w:r>
      <w:r w:rsidRPr="002228E0">
        <w:rPr>
          <w:i/>
        </w:rPr>
        <w:t>range</w:t>
      </w:r>
      <w:r w:rsidRPr="002228E0">
        <w:t>.</w:t>
      </w:r>
      <w:r w:rsidR="00AF45A0">
        <w:t xml:space="preserve"> </w:t>
      </w:r>
      <w:r w:rsidRPr="002228E0">
        <w:t>Until</w:t>
      </w:r>
      <w:r w:rsidR="00AF45A0">
        <w:t xml:space="preserve"> </w:t>
      </w:r>
      <w:r w:rsidRPr="002228E0">
        <w:t>SE</w:t>
      </w:r>
      <w:r w:rsidR="00AF45A0">
        <w:t xml:space="preserve"> </w:t>
      </w:r>
      <w:r w:rsidRPr="002228E0">
        <w:t>2.06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possible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after</w:t>
      </w:r>
      <w:r w:rsidR="00AF45A0">
        <w:t xml:space="preserve"> </w:t>
      </w:r>
      <w:r w:rsidRPr="002228E0">
        <w:t>1800.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t>note,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applies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="00416E82" w:rsidRPr="002228E0">
        <w:t>(SEFLG_JPLHOR</w:t>
      </w:r>
      <w:r w:rsidR="00AF45A0">
        <w:t xml:space="preserve"> </w:t>
      </w:r>
      <w:r w:rsidR="00416E82" w:rsidRPr="002228E0">
        <w:t>and</w:t>
      </w:r>
      <w:r w:rsidR="00AF45A0">
        <w:t xml:space="preserve"> </w:t>
      </w:r>
      <w:r w:rsidR="00416E82" w:rsidRPr="002228E0">
        <w:t>SEFLG_JPLHOR_APPROX</w:t>
      </w:r>
      <w:r w:rsidR="00AF45A0">
        <w:t xml:space="preserve"> </w:t>
      </w:r>
      <w:r w:rsidR="00416E82" w:rsidRPr="002228E0">
        <w:t>together</w:t>
      </w:r>
      <w:r w:rsidR="00AF45A0">
        <w:t xml:space="preserve"> </w:t>
      </w:r>
      <w:r w:rsidR="00416E82" w:rsidRPr="002228E0">
        <w:t>with</w:t>
      </w:r>
      <w:r w:rsidR="00AF45A0">
        <w:t xml:space="preserve"> </w:t>
      </w:r>
      <w:r w:rsidR="00416E82" w:rsidRPr="002228E0">
        <w:t>an</w:t>
      </w:r>
      <w:r w:rsidR="00AF45A0">
        <w:t xml:space="preserve"> </w:t>
      </w:r>
      <w:r w:rsidR="00416E82" w:rsidRPr="002228E0">
        <w:t>original</w:t>
      </w:r>
      <w:r w:rsidR="00AF45A0">
        <w:t xml:space="preserve"> </w:t>
      </w:r>
      <w:r w:rsidR="00416E82" w:rsidRPr="002228E0">
        <w:t>JPL</w:t>
      </w:r>
      <w:r w:rsidR="00AF45A0">
        <w:t xml:space="preserve"> </w:t>
      </w:r>
      <w:r w:rsidR="00416E82" w:rsidRPr="002228E0">
        <w:t>ephemeris</w:t>
      </w:r>
      <w:r w:rsidR="00AF45A0">
        <w:t xml:space="preserve"> </w:t>
      </w:r>
      <w:r w:rsidR="00416E82" w:rsidRPr="002228E0">
        <w:t>file;</w:t>
      </w:r>
      <w:r w:rsidR="00AF45A0">
        <w:t xml:space="preserve"> </w:t>
      </w:r>
      <w:r w:rsidR="00416E82" w:rsidRPr="002228E0">
        <w:t>or</w:t>
      </w:r>
      <w:r w:rsidR="00AF45A0">
        <w:t xml:space="preserve"> </w:t>
      </w:r>
      <w:r w:rsidR="00416E82" w:rsidRPr="002228E0">
        <w:t>swetest</w:t>
      </w:r>
      <w:r w:rsidR="00AF45A0">
        <w:t xml:space="preserve"> </w:t>
      </w:r>
      <w:r w:rsidR="00416E82" w:rsidRPr="002228E0">
        <w:t>-jplhor,</w:t>
      </w:r>
      <w:r w:rsidR="00AF45A0">
        <w:t xml:space="preserve"> </w:t>
      </w:r>
      <w:r w:rsidR="00416E82" w:rsidRPr="002228E0">
        <w:t>swetest</w:t>
      </w:r>
      <w:r w:rsidR="00AF45A0">
        <w:t xml:space="preserve"> </w:t>
      </w:r>
      <w:r w:rsidR="00416E82" w:rsidRPr="002228E0">
        <w:t>-jplhora).</w:t>
      </w:r>
      <w:r w:rsidR="00AF45A0">
        <w:t xml:space="preserve"> </w:t>
      </w:r>
      <w:r w:rsidR="00416E82" w:rsidRPr="002228E0">
        <w:t>O</w:t>
      </w:r>
      <w:r w:rsidRPr="002228E0">
        <w:t>ur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methods</w:t>
      </w:r>
      <w:r w:rsidR="00AF45A0">
        <w:t xml:space="preserve"> </w:t>
      </w:r>
      <w:r w:rsidR="00416E82" w:rsidRPr="002228E0">
        <w:t>are</w:t>
      </w:r>
      <w:r w:rsidR="00AF45A0">
        <w:t xml:space="preserve"> </w:t>
      </w:r>
      <w:r w:rsidR="00416E82" w:rsidRPr="002228E0">
        <w:t>those</w:t>
      </w:r>
      <w:r w:rsidR="00AF45A0">
        <w:t xml:space="preserve"> </w:t>
      </w:r>
      <w:r w:rsidR="00416E82" w:rsidRPr="002228E0">
        <w:t>of</w:t>
      </w:r>
      <w:r w:rsidR="00AF45A0">
        <w:t xml:space="preserve"> </w:t>
      </w:r>
      <w:r w:rsidR="00B96B76" w:rsidRPr="002228E0">
        <w:t>IERS</w:t>
      </w:r>
      <w:r w:rsidR="00AF45A0">
        <w:t xml:space="preserve"> </w:t>
      </w:r>
      <w:r w:rsidR="00B96B76" w:rsidRPr="002228E0">
        <w:t>Conventions</w:t>
      </w:r>
      <w:r w:rsidR="00AF45A0">
        <w:t xml:space="preserve"> </w:t>
      </w:r>
      <w:r w:rsidR="00416E82" w:rsidRPr="002228E0">
        <w:t>2010</w:t>
      </w:r>
      <w:r w:rsidR="00AF45A0">
        <w:t xml:space="preserve"> </w:t>
      </w:r>
      <w:r w:rsidR="00416E82" w:rsidRPr="002228E0">
        <w:t>and</w:t>
      </w:r>
      <w:r w:rsidR="00AF45A0">
        <w:t xml:space="preserve"> </w:t>
      </w:r>
      <w:r w:rsidR="00416E82" w:rsidRPr="002228E0">
        <w:t>Astronomical</w:t>
      </w:r>
      <w:r w:rsidR="00AF45A0">
        <w:t xml:space="preserve"> </w:t>
      </w:r>
      <w:r w:rsidR="00416E82" w:rsidRPr="002228E0">
        <w:t>Almanac</w:t>
      </w:r>
      <w:r w:rsidR="00B96B76" w:rsidRPr="002228E0">
        <w:t>,</w:t>
      </w:r>
      <w:r w:rsidR="00AF45A0">
        <w:t xml:space="preserve"> </w:t>
      </w:r>
      <w:r w:rsidR="00B96B76" w:rsidRPr="002228E0">
        <w:rPr>
          <w:i/>
        </w:rPr>
        <w:t>not</w:t>
      </w:r>
      <w:r w:rsidR="00AF45A0">
        <w:t xml:space="preserve"> </w:t>
      </w:r>
      <w:r w:rsidR="00B96B76" w:rsidRPr="002228E0">
        <w:t>those</w:t>
      </w:r>
      <w:r w:rsidR="00AF45A0">
        <w:t xml:space="preserve"> </w:t>
      </w:r>
      <w:r w:rsidR="00B96B76" w:rsidRPr="002228E0">
        <w:t>of</w:t>
      </w:r>
      <w:r w:rsidR="00AF45A0">
        <w:t xml:space="preserve"> </w:t>
      </w:r>
      <w:r w:rsidR="00B96B76" w:rsidRPr="002228E0">
        <w:t>JPL</w:t>
      </w:r>
      <w:r w:rsidR="00AF45A0">
        <w:t xml:space="preserve"> </w:t>
      </w:r>
      <w:r w:rsidR="00B96B76" w:rsidRPr="002228E0">
        <w:t>Horizons.</w:t>
      </w:r>
    </w:p>
    <w:p w14:paraId="5D9BCFE6" w14:textId="045CD3EE" w:rsidR="00283E02" w:rsidRPr="002228E0" w:rsidRDefault="000B299C" w:rsidP="001A14CB">
      <w:pPr>
        <w:pStyle w:val="ListBullet1"/>
        <w:ind w:left="284" w:hanging="284"/>
      </w:pPr>
      <w:r w:rsidRPr="002228E0">
        <w:rPr>
          <w:lang w:eastAsia="de-DE"/>
        </w:rPr>
        <w:t>After</w:t>
      </w:r>
      <w:r w:rsidR="00AF45A0">
        <w:t xml:space="preserve"> </w:t>
      </w:r>
      <w:r w:rsidRPr="002228E0">
        <w:t>consulting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astrologers,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changed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E7025C" w:rsidRPr="002228E0">
        <w:t>behavior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341D2D" w:rsidRPr="002228E0">
        <w:t>swe_get_ayanamsa</w:t>
      </w:r>
      <w:r w:rsidRPr="002228E0">
        <w:t>_ex().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programmer's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swephprg.htm,</w:t>
      </w:r>
      <w:r w:rsidR="00AF45A0">
        <w:t xml:space="preserve"> </w:t>
      </w:r>
      <w:r w:rsidRPr="002228E0">
        <w:t>chap.</w:t>
      </w:r>
      <w:r w:rsidR="00AF45A0">
        <w:t xml:space="preserve"> </w:t>
      </w:r>
      <w:r w:rsidRPr="002228E0">
        <w:t>10.2.</w:t>
      </w:r>
      <w:r w:rsidR="00AF45A0">
        <w:t xml:space="preserve"> </w:t>
      </w:r>
      <w:r w:rsidRPr="002228E0">
        <w:t>Note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impact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positions,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long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SEFLG_SIDEREAL.</w:t>
      </w:r>
    </w:p>
    <w:p w14:paraId="3D8393AE" w14:textId="2A5C4DC3" w:rsidR="004E52D3" w:rsidRPr="002228E0" w:rsidRDefault="000B299C" w:rsidP="001A14CB">
      <w:pPr>
        <w:pStyle w:val="ListBullet1"/>
        <w:ind w:left="284" w:hanging="284"/>
      </w:pPr>
      <w:r w:rsidRPr="002228E0">
        <w:rPr>
          <w:lang w:eastAsia="de-DE"/>
        </w:rPr>
        <w:t>New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added:</w:t>
      </w:r>
    </w:p>
    <w:p w14:paraId="7BC54DFA" w14:textId="5A1F1F8E" w:rsidR="004E52D3" w:rsidRPr="002228E0" w:rsidRDefault="000B299C" w:rsidP="00CC1B5C">
      <w:r w:rsidRPr="002228E0">
        <w:t>"Vedic"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Sunil</w:t>
      </w:r>
      <w:r w:rsidR="00AF45A0">
        <w:t xml:space="preserve"> </w:t>
      </w:r>
      <w:r w:rsidRPr="002228E0">
        <w:t>Sheoran</w:t>
      </w:r>
      <w:r w:rsidR="00AF45A0">
        <w:t xml:space="preserve"> </w:t>
      </w:r>
      <w:r w:rsidRPr="002228E0">
        <w:t>(SE_SIDM_TRUE_SHEORAN)</w:t>
      </w:r>
    </w:p>
    <w:p w14:paraId="453CA303" w14:textId="6E3BE57A" w:rsidR="004E52D3" w:rsidRPr="002228E0" w:rsidRDefault="000B299C" w:rsidP="00CC1B5C">
      <w:r w:rsidRPr="002228E0">
        <w:t>It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noted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Sheoran's</w:t>
      </w:r>
      <w:r w:rsidR="00AF45A0">
        <w:t xml:space="preserve"> </w:t>
      </w:r>
      <w:r w:rsidRPr="002228E0">
        <w:t>opinion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Aries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3°20'</w:t>
      </w:r>
      <w:r w:rsidR="00AF45A0">
        <w:t xml:space="preserve"> </w:t>
      </w:r>
      <w:r w:rsidRPr="002228E0">
        <w:t>Ashvini.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carry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responsibility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correctly</w:t>
      </w:r>
      <w:r w:rsidR="00AF45A0">
        <w:t xml:space="preserve"> </w:t>
      </w:r>
      <w:r w:rsidRPr="002228E0">
        <w:t>handle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problem.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calculating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planet's</w:t>
      </w:r>
      <w:r w:rsidR="00AF45A0">
        <w:t xml:space="preserve"> </w:t>
      </w:r>
      <w:r w:rsidRPr="002228E0">
        <w:t>nakshatra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correctly,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recommend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swe_split_deg()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roundflag</w:t>
      </w:r>
      <w:r w:rsidR="00AF45A0">
        <w:t xml:space="preserve"> </w:t>
      </w:r>
      <w:r w:rsidRPr="002228E0">
        <w:t>|=</w:t>
      </w:r>
      <w:r w:rsidR="00AF45A0">
        <w:t xml:space="preserve"> </w:t>
      </w:r>
      <w:r w:rsidRPr="002228E0">
        <w:t>SE_SPLIT_DEG_NAKSHATRA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roundflag</w:t>
      </w:r>
      <w:r w:rsidR="00AF45A0">
        <w:t xml:space="preserve"> </w:t>
      </w:r>
      <w:r w:rsidRPr="002228E0">
        <w:t>|=</w:t>
      </w:r>
      <w:r w:rsidR="00AF45A0">
        <w:t xml:space="preserve"> </w:t>
      </w:r>
      <w:r w:rsidRPr="002228E0">
        <w:t>1024.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handle</w:t>
      </w:r>
      <w:r w:rsidR="00AF45A0">
        <w:t xml:space="preserve"> </w:t>
      </w:r>
      <w:r w:rsidRPr="002228E0">
        <w:t>Sheoran’s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correctly.</w:t>
      </w:r>
    </w:p>
    <w:p w14:paraId="4246874D" w14:textId="2DB7FBB4" w:rsidR="00283E02" w:rsidRPr="002228E0" w:rsidRDefault="000B299C" w:rsidP="00CC1B5C"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="00FE0B96" w:rsidRPr="002228E0">
        <w:t>ayanamsha</w:t>
      </w:r>
      <w:r w:rsidRPr="002228E0">
        <w:t>s,</w:t>
      </w:r>
      <w:r w:rsidR="00AF45A0">
        <w:t xml:space="preserve"> </w:t>
      </w:r>
      <w:r w:rsidRPr="002228E0">
        <w:t>I</w:t>
      </w:r>
      <w:r w:rsidR="00AF45A0">
        <w:t xml:space="preserve"> </w:t>
      </w:r>
      <w:r w:rsidRPr="002228E0">
        <w:t>refer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general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chap.</w:t>
      </w:r>
      <w:r w:rsidR="00AF45A0">
        <w:t xml:space="preserve"> </w:t>
      </w:r>
      <w:r w:rsidRPr="002228E0">
        <w:t>2.7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my</w:t>
      </w:r>
      <w:r w:rsidR="00AF45A0">
        <w:t xml:space="preserve"> </w:t>
      </w:r>
      <w:r w:rsidRPr="002228E0">
        <w:t>article</w:t>
      </w:r>
      <w:r w:rsidR="00AF45A0">
        <w:t xml:space="preserve"> </w:t>
      </w:r>
      <w:r w:rsidRPr="002228E0">
        <w:t>on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here:</w:t>
      </w:r>
      <w:r w:rsidR="00AF45A0">
        <w:t xml:space="preserve"> </w:t>
      </w:r>
      <w:hyperlink r:id="rId25" w:history="1">
        <w:r w:rsidRPr="002228E0">
          <w:rPr>
            <w:rStyle w:val="Hyperlink"/>
          </w:rPr>
          <w:t>https://www.astro.com/astrology/in_</w:t>
        </w:r>
        <w:r w:rsidR="00FE0B96" w:rsidRPr="002228E0">
          <w:rPr>
            <w:rStyle w:val="Hyperlink"/>
          </w:rPr>
          <w:t>ayanamsha</w:t>
        </w:r>
        <w:r w:rsidRPr="002228E0">
          <w:rPr>
            <w:rStyle w:val="Hyperlink"/>
          </w:rPr>
          <w:t>_e.htm</w:t>
        </w:r>
      </w:hyperlink>
    </w:p>
    <w:p w14:paraId="26C16D51" w14:textId="39B99FA2" w:rsidR="004E52D3" w:rsidRPr="002228E0" w:rsidRDefault="00494C46" w:rsidP="001A14CB">
      <w:pPr>
        <w:pStyle w:val="ListBullet1"/>
        <w:ind w:left="284" w:hanging="284"/>
      </w:pPr>
      <w:r w:rsidRPr="002228E0">
        <w:rPr>
          <w:lang w:eastAsia="de-DE"/>
        </w:rPr>
        <w:t>Function</w:t>
      </w:r>
      <w:r w:rsidR="00AF45A0">
        <w:t xml:space="preserve"> </w:t>
      </w:r>
      <w:r w:rsidRPr="002228E0">
        <w:t>swe_rise_trans()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flags:</w:t>
      </w:r>
    </w:p>
    <w:p w14:paraId="3233D860" w14:textId="1B6F3ED9" w:rsidR="004E52D3" w:rsidRPr="002228E0" w:rsidRDefault="00494C46" w:rsidP="00CC1B5C">
      <w:r w:rsidRPr="002228E0">
        <w:t>SE_BIT_GEOCTR_NO_ECL_LAT</w:t>
      </w:r>
      <w:r w:rsidR="00AF45A0">
        <w:t xml:space="preserve"> </w:t>
      </w:r>
      <w:r w:rsidRPr="002228E0">
        <w:t>128</w:t>
      </w:r>
      <w:r w:rsidR="00AF45A0">
        <w:t xml:space="preserve"> </w:t>
      </w:r>
      <w:r w:rsidRPr="002228E0">
        <w:t>/*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(rather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topocentric)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object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ignore</w:t>
      </w:r>
      <w:r w:rsidR="00AF45A0">
        <w:t xml:space="preserve"> </w:t>
      </w:r>
      <w:r w:rsidRPr="002228E0">
        <w:t>its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*/</w:t>
      </w:r>
    </w:p>
    <w:p w14:paraId="0A00A19C" w14:textId="5CCE19CA" w:rsidR="00283E02" w:rsidRPr="002228E0" w:rsidRDefault="00494C46" w:rsidP="00CC1B5C">
      <w:r w:rsidRPr="002228E0">
        <w:t>SE_BIT_HINDU_RISING</w:t>
      </w:r>
      <w:r w:rsidR="00AF45A0">
        <w:t xml:space="preserve"> </w:t>
      </w:r>
      <w:r w:rsidRPr="002228E0">
        <w:t>/*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Hindu</w:t>
      </w:r>
      <w:r w:rsidR="00AF45A0">
        <w:t xml:space="preserve"> </w:t>
      </w:r>
      <w:r w:rsidRPr="002228E0">
        <w:t>astrology</w:t>
      </w:r>
      <w:r w:rsidR="00AF45A0">
        <w:t xml:space="preserve"> </w:t>
      </w:r>
      <w:r w:rsidRPr="002228E0">
        <w:t>*/</w:t>
      </w:r>
    </w:p>
    <w:p w14:paraId="5544A321" w14:textId="24C189BA" w:rsidR="00283E02" w:rsidRPr="002228E0" w:rsidRDefault="00494C46" w:rsidP="001A14CB">
      <w:pPr>
        <w:pStyle w:val="ListBullet1"/>
        <w:ind w:left="284" w:hanging="284"/>
      </w:pPr>
      <w:r w:rsidRPr="002228E0">
        <w:rPr>
          <w:lang w:eastAsia="de-DE"/>
        </w:rPr>
        <w:t>Of</w:t>
      </w:r>
      <w:r w:rsidR="00AF45A0">
        <w:t xml:space="preserve"> </w:t>
      </w:r>
      <w:r w:rsidRPr="002228E0">
        <w:t>course,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usual,</w:t>
      </w:r>
      <w:r w:rsidR="00AF45A0">
        <w:t xml:space="preserve"> </w:t>
      </w:r>
      <w:r w:rsidRPr="002228E0">
        <w:t>leap</w:t>
      </w:r>
      <w:r w:rsidR="00AF45A0">
        <w:t xml:space="preserve"> </w:t>
      </w:r>
      <w:r w:rsidRPr="002228E0">
        <w:t>seconds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updated.</w:t>
      </w:r>
    </w:p>
    <w:p w14:paraId="45331170" w14:textId="4A26812D" w:rsidR="00283E02" w:rsidRPr="002228E0" w:rsidRDefault="00D70410" w:rsidP="001A14CB">
      <w:pPr>
        <w:pStyle w:val="ListBullet1"/>
        <w:ind w:left="284" w:hanging="284"/>
      </w:pPr>
      <w:r w:rsidRPr="002228E0">
        <w:rPr>
          <w:lang w:eastAsia="de-DE"/>
        </w:rPr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swe_heliacal_ut()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works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Bayer</w:t>
      </w:r>
      <w:r w:rsidR="00AF45A0">
        <w:t xml:space="preserve"> </w:t>
      </w:r>
      <w:r w:rsidRPr="002228E0">
        <w:t>designations,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initial</w:t>
      </w:r>
      <w:r w:rsidR="00AF45A0">
        <w:t xml:space="preserve"> </w:t>
      </w:r>
      <w:r w:rsidR="007865FE" w:rsidRPr="002228E0">
        <w:t>comma,</w:t>
      </w:r>
      <w:r w:rsidR="00AF45A0">
        <w:t xml:space="preserve"> </w:t>
      </w:r>
      <w:r w:rsidR="007865FE" w:rsidRPr="002228E0">
        <w:t>e.g.</w:t>
      </w:r>
      <w:r w:rsidR="00AF45A0">
        <w:t xml:space="preserve"> </w:t>
      </w:r>
      <w:r w:rsidR="007865FE" w:rsidRPr="002228E0">
        <w:t>“,alTau”</w:t>
      </w:r>
      <w:r w:rsidRPr="002228E0">
        <w:t>.</w:t>
      </w:r>
    </w:p>
    <w:p w14:paraId="5330D778" w14:textId="5A5B9AA0" w:rsidR="00283E02" w:rsidRPr="002228E0" w:rsidRDefault="000B299C" w:rsidP="001A14CB">
      <w:pPr>
        <w:pStyle w:val="ListBullet1"/>
        <w:ind w:left="284" w:hanging="284"/>
      </w:pPr>
      <w:r w:rsidRPr="002228E0">
        <w:rPr>
          <w:lang w:eastAsia="de-DE"/>
        </w:rPr>
        <w:t>Problem</w:t>
      </w:r>
      <w:r w:rsidR="00AF45A0">
        <w:t xml:space="preserve"> </w:t>
      </w:r>
      <w:r w:rsidRPr="002228E0">
        <w:t>left</w:t>
      </w:r>
      <w:r w:rsidR="00AF45A0">
        <w:t xml:space="preserve"> </w:t>
      </w:r>
      <w:r w:rsidRPr="002228E0">
        <w:t>undone:</w:t>
      </w:r>
    </w:p>
    <w:p w14:paraId="13C6F202" w14:textId="53BFC627" w:rsidR="00283E02" w:rsidRPr="002228E0" w:rsidRDefault="000B299C" w:rsidP="00CC1B5C">
      <w:r w:rsidRPr="002228E0">
        <w:t>Janez</w:t>
      </w:r>
      <w:r w:rsidR="00AF45A0">
        <w:t xml:space="preserve"> </w:t>
      </w:r>
      <w:r w:rsidRPr="002228E0">
        <w:t>Križaj</w:t>
      </w:r>
      <w:r w:rsidR="00AF45A0">
        <w:t xml:space="preserve"> </w:t>
      </w:r>
      <w:r w:rsidRPr="002228E0">
        <w:t>noticed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remote</w:t>
      </w:r>
      <w:r w:rsidR="00AF45A0">
        <w:t xml:space="preserve"> </w:t>
      </w:r>
      <w:r w:rsidRPr="002228E0">
        <w:t>past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unusual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amounts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+-51</w:t>
      </w:r>
      <w:r w:rsidR="00AF45A0">
        <w:t xml:space="preserve"> </w:t>
      </w:r>
      <w:r w:rsidRPr="002228E0">
        <w:t>arcsec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year</w:t>
      </w:r>
      <w:r w:rsidR="00AF45A0">
        <w:t xml:space="preserve"> </w:t>
      </w:r>
      <w:r w:rsidRPr="002228E0">
        <w:t>-12998.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phenomenon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due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intrinsic</w:t>
      </w:r>
      <w:r w:rsidR="00AF45A0">
        <w:t xml:space="preserve"> </w:t>
      </w:r>
      <w:r w:rsidRPr="002228E0">
        <w:t>inaccuracy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precession</w:t>
      </w:r>
      <w:r w:rsidR="00AF45A0">
        <w:t xml:space="preserve"> </w:t>
      </w:r>
      <w:r w:rsidRPr="002228E0">
        <w:t>theory</w:t>
      </w:r>
      <w:r w:rsidR="00AF45A0">
        <w:t xml:space="preserve"> </w:t>
      </w:r>
      <w:r w:rsidRPr="002228E0">
        <w:t>Vondrak</w:t>
      </w:r>
      <w:r w:rsidR="00AF45A0">
        <w:t xml:space="preserve"> </w:t>
      </w:r>
      <w:r w:rsidRPr="002228E0">
        <w:t>2011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therefore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try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it.</w:t>
      </w:r>
      <w:r w:rsidR="00AF45A0">
        <w:t xml:space="preserve"> </w:t>
      </w:r>
      <w:r w:rsidRPr="002228E0">
        <w:t>While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problem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avoided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precession</w:t>
      </w:r>
      <w:r w:rsidR="00AF45A0">
        <w:t xml:space="preserve"> </w:t>
      </w:r>
      <w:r w:rsidRPr="002228E0">
        <w:t>theory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Laskar</w:t>
      </w:r>
      <w:r w:rsidR="00AF45A0">
        <w:t xml:space="preserve"> </w:t>
      </w:r>
      <w:r w:rsidRPr="002228E0">
        <w:t>1986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Owen</w:t>
      </w:r>
      <w:r w:rsidR="00AF45A0">
        <w:t xml:space="preserve"> </w:t>
      </w:r>
      <w:r w:rsidRPr="002228E0">
        <w:t>1990,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give</w:t>
      </w:r>
      <w:r w:rsidR="00AF45A0">
        <w:t xml:space="preserve"> </w:t>
      </w:r>
      <w:r w:rsidRPr="002228E0">
        <w:t>preference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Vondrak</w:t>
      </w:r>
      <w:r w:rsidR="00AF45A0">
        <w:t xml:space="preserve"> </w:t>
      </w:r>
      <w:r w:rsidRPr="002228E0">
        <w:t>2011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good</w:t>
      </w:r>
      <w:r w:rsidR="00AF45A0">
        <w:t xml:space="preserve"> </w:t>
      </w:r>
      <w:r w:rsidRPr="002228E0">
        <w:t>agreement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precession</w:t>
      </w:r>
      <w:r w:rsidR="00AF45A0">
        <w:t xml:space="preserve"> </w:t>
      </w:r>
      <w:r w:rsidRPr="002228E0">
        <w:t>IAU2006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recent</w:t>
      </w:r>
      <w:r w:rsidR="00AF45A0">
        <w:t xml:space="preserve"> </w:t>
      </w:r>
      <w:r w:rsidRPr="002228E0">
        <w:t>centuries.</w:t>
      </w:r>
      <w:r w:rsidR="00AF45A0">
        <w:t xml:space="preserve"> </w:t>
      </w:r>
      <w:r w:rsidRPr="002228E0">
        <w:t>Also,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“problem”</w:t>
      </w:r>
      <w:r w:rsidR="00AF45A0">
        <w:t xml:space="preserve"> </w:t>
      </w:r>
      <w:r w:rsidRPr="002228E0">
        <w:t>(a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one)</w:t>
      </w:r>
      <w:r w:rsidR="00AF45A0">
        <w:t xml:space="preserve"> </w:t>
      </w:r>
      <w:r w:rsidRPr="002228E0">
        <w:t>appears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remote</w:t>
      </w:r>
      <w:r w:rsidR="00AF45A0">
        <w:t xml:space="preserve"> </w:t>
      </w:r>
      <w:r w:rsidRPr="002228E0">
        <w:t>past,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historical</w:t>
      </w:r>
      <w:r w:rsidR="00AF45A0">
        <w:t xml:space="preserve"> </w:t>
      </w:r>
      <w:r w:rsidRPr="002228E0">
        <w:t>epochs.</w:t>
      </w:r>
    </w:p>
    <w:p w14:paraId="523F0148" w14:textId="0B414725" w:rsidR="000B299C" w:rsidRPr="002228E0" w:rsidRDefault="000B299C" w:rsidP="00CC1B5C">
      <w:r w:rsidRPr="002228E0">
        <w:t>Important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on</w:t>
      </w:r>
      <w:r w:rsidR="00AF45A0">
        <w:t xml:space="preserve"> </w:t>
      </w:r>
      <w:r w:rsidR="009769E4" w:rsidRPr="002228E0">
        <w:t>the</w:t>
      </w:r>
      <w:r w:rsidR="00AF45A0">
        <w:t xml:space="preserve"> </w:t>
      </w:r>
      <w:r w:rsidR="009769E4" w:rsidRPr="002228E0">
        <w:t>new</w:t>
      </w:r>
      <w:r w:rsidR="00AF45A0">
        <w:t xml:space="preserve"> </w:t>
      </w:r>
      <w:r w:rsidR="009769E4" w:rsidRPr="002228E0">
        <w:t>function</w:t>
      </w:r>
      <w:r w:rsidR="00AF45A0">
        <w:t xml:space="preserve"> </w:t>
      </w:r>
      <w:r w:rsidR="009769E4" w:rsidRPr="002228E0">
        <w:t>swe_fixstar2()</w:t>
      </w:r>
      <w:r w:rsidR="00AF45A0">
        <w:t xml:space="preserve"> </w:t>
      </w:r>
      <w:r w:rsidR="009769E4" w:rsidRPr="002228E0">
        <w:t>and</w:t>
      </w:r>
      <w:r w:rsidR="00AF45A0">
        <w:t xml:space="preserve"> </w:t>
      </w:r>
      <w:r w:rsidR="009769E4" w:rsidRPr="002228E0">
        <w:t>its</w:t>
      </w:r>
      <w:r w:rsidR="00AF45A0">
        <w:t xml:space="preserve"> </w:t>
      </w:r>
      <w:r w:rsidR="009769E4" w:rsidRPr="002228E0">
        <w:t>derivatives</w:t>
      </w:r>
      <w:r w:rsidR="00AF45A0">
        <w:t xml:space="preserve"> </w:t>
      </w:r>
      <w:r w:rsidR="009769E4" w:rsidRPr="002228E0">
        <w:t>with</w:t>
      </w:r>
      <w:r w:rsidR="00AF45A0">
        <w:t xml:space="preserve"> </w:t>
      </w:r>
      <w:r w:rsidR="00BA5531" w:rsidRPr="002228E0">
        <w:t>increased</w:t>
      </w:r>
      <w:r w:rsidR="00AF45A0">
        <w:t xml:space="preserve"> </w:t>
      </w:r>
      <w:r w:rsidR="00BA5531" w:rsidRPr="002228E0">
        <w:t>performance:</w:t>
      </w:r>
    </w:p>
    <w:p w14:paraId="5620F6BB" w14:textId="5C130055" w:rsidR="00283E02" w:rsidRPr="002228E0" w:rsidRDefault="00BA5531" w:rsidP="00CC1B5C">
      <w:r w:rsidRPr="002228E0">
        <w:t>Some</w:t>
      </w:r>
      <w:r w:rsidR="00AF45A0">
        <w:t xml:space="preserve"> </w:t>
      </w:r>
      <w:r w:rsidRPr="002228E0">
        <w:t>users</w:t>
      </w:r>
      <w:r w:rsidR="00AF45A0">
        <w:t xml:space="preserve"> </w:t>
      </w:r>
      <w:r w:rsidRPr="002228E0">
        <w:t>had</w:t>
      </w:r>
      <w:r w:rsidR="00AF45A0">
        <w:t xml:space="preserve"> </w:t>
      </w:r>
      <w:r w:rsidR="00E7025C" w:rsidRPr="002228E0">
        <w:t>criticized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="0045498D" w:rsidRPr="002228E0">
        <w:t>swe_fixstar()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="004D1175" w:rsidRPr="002228E0">
        <w:t>very</w:t>
      </w:r>
      <w:r w:rsidR="00AF45A0">
        <w:t xml:space="preserve"> </w:t>
      </w:r>
      <w:r w:rsidRPr="002228E0">
        <w:t>inefficient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reopened</w:t>
      </w:r>
      <w:r w:rsidR="00AF45A0">
        <w:t xml:space="preserve"> </w:t>
      </w:r>
      <w:r w:rsidR="004D1175" w:rsidRPr="002228E0">
        <w:t>and</w:t>
      </w:r>
      <w:r w:rsidR="00AF45A0">
        <w:t xml:space="preserve"> </w:t>
      </w:r>
      <w:r w:rsidR="004D1175" w:rsidRPr="002228E0">
        <w:t>scanned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sefstars.txt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each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calculated.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2.07,</w:t>
      </w:r>
      <w:r w:rsidR="00AF45A0">
        <w:t xml:space="preserve"> </w:t>
      </w:r>
      <w:r w:rsidR="0045498D" w:rsidRPr="002228E0">
        <w:t>the</w:t>
      </w:r>
      <w:r w:rsidR="00AF45A0">
        <w:t xml:space="preserve"> </w:t>
      </w:r>
      <w:r w:rsidR="0045498D" w:rsidRPr="002228E0">
        <w:t>new</w:t>
      </w:r>
      <w:r w:rsidR="00AF45A0">
        <w:t xml:space="preserve"> </w:t>
      </w:r>
      <w:r w:rsidR="0045498D" w:rsidRPr="002228E0">
        <w:t>function</w:t>
      </w:r>
      <w:r w:rsidR="00AF45A0">
        <w:t xml:space="preserve"> </w:t>
      </w:r>
      <w:r w:rsidRPr="002228E0">
        <w:t>swe</w:t>
      </w:r>
      <w:r w:rsidR="004D1175" w:rsidRPr="002228E0">
        <w:t>_</w:t>
      </w:r>
      <w:r w:rsidRPr="002228E0">
        <w:t>fixstar</w:t>
      </w:r>
      <w:r w:rsidR="0045498D" w:rsidRPr="002228E0">
        <w:t>2</w:t>
      </w:r>
      <w:r w:rsidRPr="002228E0">
        <w:t>()</w:t>
      </w:r>
      <w:r w:rsidR="00AF45A0">
        <w:t xml:space="preserve"> </w:t>
      </w:r>
      <w:r w:rsidRPr="002228E0">
        <w:t>reads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saves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sorted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structs.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searched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binary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bsearch().</w:t>
      </w:r>
      <w:r w:rsidR="00AF45A0">
        <w:t xml:space="preserve"> </w:t>
      </w:r>
      <w:r w:rsidR="007645CA" w:rsidRPr="002228E0">
        <w:t>After</w:t>
      </w:r>
      <w:r w:rsidR="00AF45A0">
        <w:t xml:space="preserve"> </w:t>
      </w:r>
      <w:r w:rsidR="007645CA" w:rsidRPr="002228E0">
        <w:t>a</w:t>
      </w:r>
      <w:r w:rsidR="00AF45A0">
        <w:t xml:space="preserve"> </w:t>
      </w:r>
      <w:r w:rsidR="007645CA" w:rsidRPr="002228E0">
        <w:t>call</w:t>
      </w:r>
      <w:r w:rsidR="00AF45A0">
        <w:t xml:space="preserve"> </w:t>
      </w:r>
      <w:r w:rsidR="007645CA" w:rsidRPr="002228E0">
        <w:t>of</w:t>
      </w:r>
      <w:r w:rsidR="00AF45A0">
        <w:t xml:space="preserve"> </w:t>
      </w:r>
      <w:r w:rsidR="007645CA" w:rsidRPr="002228E0">
        <w:t>swe_close()</w:t>
      </w:r>
      <w:r w:rsidR="00AF45A0">
        <w:t xml:space="preserve"> </w:t>
      </w:r>
      <w:r w:rsidR="007645CA" w:rsidRPr="002228E0">
        <w:t>the</w:t>
      </w:r>
      <w:r w:rsidR="00AF45A0">
        <w:t xml:space="preserve"> </w:t>
      </w:r>
      <w:r w:rsidR="007645CA" w:rsidRPr="002228E0">
        <w:t>data</w:t>
      </w:r>
      <w:r w:rsidR="00AF45A0">
        <w:t xml:space="preserve"> </w:t>
      </w:r>
      <w:r w:rsidR="007645CA" w:rsidRPr="002228E0">
        <w:t>will</w:t>
      </w:r>
      <w:r w:rsidR="00AF45A0">
        <w:t xml:space="preserve"> </w:t>
      </w:r>
      <w:r w:rsidR="007645CA" w:rsidRPr="002228E0">
        <w:t>be</w:t>
      </w:r>
      <w:r w:rsidR="00AF45A0">
        <w:t xml:space="preserve"> </w:t>
      </w:r>
      <w:r w:rsidR="007645CA" w:rsidRPr="002228E0">
        <w:t>lost.</w:t>
      </w:r>
      <w:r w:rsidR="00AF45A0">
        <w:t xml:space="preserve"> </w:t>
      </w:r>
      <w:r w:rsidR="007645CA" w:rsidRPr="002228E0">
        <w:t>A</w:t>
      </w:r>
      <w:r w:rsidR="00AF45A0">
        <w:t xml:space="preserve"> </w:t>
      </w:r>
      <w:r w:rsidR="007645CA" w:rsidRPr="002228E0">
        <w:t>new</w:t>
      </w:r>
      <w:r w:rsidR="00AF45A0">
        <w:t xml:space="preserve"> </w:t>
      </w:r>
      <w:r w:rsidR="007645CA" w:rsidRPr="002228E0">
        <w:t>call</w:t>
      </w:r>
      <w:r w:rsidR="00AF45A0">
        <w:t xml:space="preserve"> </w:t>
      </w:r>
      <w:r w:rsidR="007645CA" w:rsidRPr="002228E0">
        <w:t>of</w:t>
      </w:r>
      <w:r w:rsidR="00AF45A0">
        <w:t xml:space="preserve"> </w:t>
      </w:r>
      <w:r w:rsidR="007645CA" w:rsidRPr="002228E0">
        <w:t>swe_fixstar</w:t>
      </w:r>
      <w:r w:rsidR="00731889" w:rsidRPr="002228E0">
        <w:t>2</w:t>
      </w:r>
      <w:r w:rsidR="007645CA" w:rsidRPr="002228E0">
        <w:t>()</w:t>
      </w:r>
      <w:r w:rsidR="00AF45A0">
        <w:t xml:space="preserve"> </w:t>
      </w:r>
      <w:r w:rsidR="007645CA" w:rsidRPr="002228E0">
        <w:t>will</w:t>
      </w:r>
      <w:r w:rsidR="00AF45A0">
        <w:t xml:space="preserve"> </w:t>
      </w:r>
      <w:r w:rsidR="007645CA" w:rsidRPr="002228E0">
        <w:t>reload</w:t>
      </w:r>
      <w:r w:rsidR="00AF45A0">
        <w:t xml:space="preserve"> </w:t>
      </w:r>
      <w:r w:rsidR="007645CA" w:rsidRPr="002228E0">
        <w:t>all</w:t>
      </w:r>
      <w:r w:rsidR="00AF45A0">
        <w:t xml:space="preserve"> </w:t>
      </w:r>
      <w:r w:rsidR="007645CA" w:rsidRPr="002228E0">
        <w:t>stars</w:t>
      </w:r>
      <w:r w:rsidR="00AF45A0">
        <w:t xml:space="preserve"> </w:t>
      </w:r>
      <w:r w:rsidR="007645CA" w:rsidRPr="002228E0">
        <w:t>from</w:t>
      </w:r>
      <w:r w:rsidR="00AF45A0">
        <w:t xml:space="preserve"> </w:t>
      </w:r>
      <w:r w:rsidR="007645CA" w:rsidRPr="002228E0">
        <w:t>sefstars.txt.</w:t>
      </w:r>
    </w:p>
    <w:p w14:paraId="49A63A07" w14:textId="179BF35C" w:rsidR="00BA5531" w:rsidRPr="002228E0" w:rsidRDefault="00BA5531" w:rsidP="00CC1B5C">
      <w:r w:rsidRPr="002228E0">
        <w:t>The</w:t>
      </w:r>
      <w:r w:rsidR="00AF45A0">
        <w:t xml:space="preserve"> </w:t>
      </w:r>
      <w:r w:rsidRPr="002228E0">
        <w:t>declaration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="004D1175" w:rsidRPr="002228E0">
        <w:t>swe_fixstar</w:t>
      </w:r>
      <w:r w:rsidR="0045498D" w:rsidRPr="002228E0">
        <w:t>2</w:t>
      </w:r>
      <w:r w:rsidR="004D1175" w:rsidRPr="002228E0">
        <w:t>()</w:t>
      </w:r>
      <w:r w:rsidR="00AF45A0">
        <w:t xml:space="preserve"> </w:t>
      </w:r>
      <w:r w:rsidR="0045498D" w:rsidRPr="002228E0">
        <w:t>i</w:t>
      </w:r>
      <w:r w:rsidRPr="002228E0">
        <w:t>s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="0045498D" w:rsidRPr="002228E0">
        <w:t>to</w:t>
      </w:r>
      <w:r w:rsidR="00AF45A0">
        <w:t xml:space="preserve"> </w:t>
      </w:r>
      <w:r w:rsidR="0045498D" w:rsidRPr="002228E0">
        <w:t>old</w:t>
      </w:r>
      <w:r w:rsidR="00AF45A0">
        <w:t xml:space="preserve"> </w:t>
      </w:r>
      <w:r w:rsidR="0045498D" w:rsidRPr="002228E0">
        <w:t>swe_fixstar()</w:t>
      </w:r>
      <w:r w:rsidRPr="002228E0">
        <w:t>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its</w:t>
      </w:r>
      <w:r w:rsidR="00AF45A0">
        <w:t xml:space="preserve"> </w:t>
      </w:r>
      <w:r w:rsidR="00E7025C" w:rsidRPr="002228E0">
        <w:t>behavior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different:</w:t>
      </w:r>
    </w:p>
    <w:p w14:paraId="090CED12" w14:textId="24D6D9BE" w:rsidR="004E52D3" w:rsidRPr="002228E0" w:rsidRDefault="00BA5531" w:rsidP="00CC1B5C"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searched</w:t>
      </w:r>
      <w:r w:rsidR="00AF45A0">
        <w:t xml:space="preserve"> </w:t>
      </w:r>
      <w:r w:rsidRPr="002228E0">
        <w:t>by</w:t>
      </w:r>
    </w:p>
    <w:p w14:paraId="4FEF8CCD" w14:textId="2885E6D3" w:rsidR="004E52D3" w:rsidRPr="002228E0" w:rsidRDefault="00BA5531" w:rsidP="001A14CB">
      <w:pPr>
        <w:pStyle w:val="ListBullet1"/>
        <w:ind w:left="284" w:hanging="284"/>
      </w:pPr>
      <w:r w:rsidRPr="002228E0">
        <w:rPr>
          <w:lang w:eastAsia="de-DE"/>
        </w:rPr>
        <w:t>full</w:t>
      </w:r>
      <w:r w:rsidR="00AF45A0">
        <w:t xml:space="preserve"> </w:t>
      </w:r>
      <w:r w:rsidRPr="002228E0">
        <w:t>traditional</w:t>
      </w:r>
      <w:r w:rsidR="00AF45A0">
        <w:t xml:space="preserve"> </w:t>
      </w:r>
      <w:r w:rsidRPr="002228E0">
        <w:t>name</w:t>
      </w:r>
    </w:p>
    <w:p w14:paraId="33F97654" w14:textId="59DEA341" w:rsidR="004E52D3" w:rsidRPr="002228E0" w:rsidRDefault="00BA5531" w:rsidP="001A14CB">
      <w:pPr>
        <w:pStyle w:val="ListBullet1"/>
        <w:ind w:left="284" w:hanging="284"/>
      </w:pPr>
      <w:r w:rsidRPr="002228E0">
        <w:rPr>
          <w:lang w:eastAsia="de-DE"/>
        </w:rPr>
        <w:t>Bayer</w:t>
      </w:r>
      <w:r w:rsidRPr="002228E0">
        <w:t>/Flamsteed</w:t>
      </w:r>
      <w:r w:rsidR="00AF45A0">
        <w:t xml:space="preserve"> </w:t>
      </w:r>
      <w:r w:rsidRPr="002228E0">
        <w:t>designation</w:t>
      </w:r>
    </w:p>
    <w:p w14:paraId="043D56E7" w14:textId="04764B20" w:rsidR="004E52D3" w:rsidRPr="002228E0" w:rsidRDefault="00BA5531" w:rsidP="001A14CB">
      <w:pPr>
        <w:pStyle w:val="ListBullet1"/>
        <w:ind w:left="284" w:hanging="284"/>
      </w:pPr>
      <w:r w:rsidRPr="002228E0">
        <w:rPr>
          <w:lang w:eastAsia="de-DE"/>
        </w:rPr>
        <w:t>traditional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wildcard</w:t>
      </w:r>
      <w:r w:rsidR="00AF45A0">
        <w:t xml:space="preserve"> </w:t>
      </w:r>
      <w:r w:rsidRPr="002228E0">
        <w:t>character</w:t>
      </w:r>
      <w:r w:rsidR="00AF45A0">
        <w:t xml:space="preserve"> </w:t>
      </w:r>
      <w:r w:rsidRPr="002228E0">
        <w:t>'%'</w:t>
      </w:r>
    </w:p>
    <w:p w14:paraId="403B7BFD" w14:textId="5625792A" w:rsidR="00283E02" w:rsidRPr="002228E0" w:rsidRDefault="00BA5531" w:rsidP="00CC1B5C">
      <w:r w:rsidRPr="002228E0">
        <w:t>(With</w:t>
      </w:r>
      <w:r w:rsidR="00AF45A0">
        <w:t xml:space="preserve"> </w:t>
      </w:r>
      <w:r w:rsidRPr="002228E0">
        <w:t>previous</w:t>
      </w:r>
      <w:r w:rsidR="00AF45A0">
        <w:t xml:space="preserve"> </w:t>
      </w:r>
      <w:r w:rsidRPr="002228E0">
        <w:t>versions,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"aldeb"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Aldebaran.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anymore.</w:t>
      </w:r>
      <w:r w:rsidR="00AF45A0">
        <w:t xml:space="preserve"> </w:t>
      </w:r>
      <w:r w:rsidR="004D1175" w:rsidRPr="002228E0">
        <w:t>For</w:t>
      </w:r>
      <w:r w:rsidR="00AF45A0">
        <w:t xml:space="preserve"> </w:t>
      </w:r>
      <w:r w:rsidR="004D1175" w:rsidRPr="002228E0">
        <w:t>abbreviated</w:t>
      </w:r>
      <w:r w:rsidR="00AF45A0">
        <w:t xml:space="preserve"> </w:t>
      </w:r>
      <w:r w:rsidR="004D1175" w:rsidRPr="002228E0">
        <w:t>search</w:t>
      </w:r>
      <w:r w:rsidR="00AF45A0">
        <w:t xml:space="preserve"> </w:t>
      </w:r>
      <w:r w:rsidR="004D1175" w:rsidRPr="002228E0">
        <w:t>strings,</w:t>
      </w:r>
      <w:r w:rsidR="00AF45A0">
        <w:t xml:space="preserve"> </w:t>
      </w:r>
      <w:r w:rsidR="004D1175" w:rsidRPr="002228E0">
        <w:t>a</w:t>
      </w:r>
      <w:r w:rsidR="00AF45A0">
        <w:t xml:space="preserve"> </w:t>
      </w:r>
      <w:r w:rsidR="004D1175" w:rsidRPr="002228E0">
        <w:t>‘%’</w:t>
      </w:r>
      <w:r w:rsidR="00AF45A0">
        <w:t xml:space="preserve"> </w:t>
      </w:r>
      <w:r w:rsidR="004D1175" w:rsidRPr="002228E0">
        <w:t>wildcard</w:t>
      </w:r>
      <w:r w:rsidR="00AF45A0">
        <w:t xml:space="preserve"> </w:t>
      </w:r>
      <w:r w:rsidR="004D1175" w:rsidRPr="002228E0">
        <w:t>must</w:t>
      </w:r>
      <w:r w:rsidRPr="002228E0">
        <w:t>,</w:t>
      </w:r>
      <w:r w:rsidR="00AF45A0">
        <w:t xml:space="preserve"> </w:t>
      </w:r>
      <w:r w:rsidR="004D1175" w:rsidRPr="002228E0">
        <w:t>be</w:t>
      </w:r>
      <w:r w:rsidR="00AF45A0">
        <w:t xml:space="preserve"> </w:t>
      </w:r>
      <w:r w:rsidR="004D1175" w:rsidRPr="002228E0">
        <w:t>added,</w:t>
      </w:r>
      <w:r w:rsidR="00AF45A0">
        <w:t xml:space="preserve"> </w:t>
      </w:r>
      <w:r w:rsidR="004D1175" w:rsidRPr="002228E0">
        <w:t>e.g.</w:t>
      </w:r>
      <w:r w:rsidR="00AF45A0">
        <w:t xml:space="preserve"> </w:t>
      </w:r>
      <w:r w:rsidRPr="002228E0">
        <w:t>"aldeb%".)</w:t>
      </w:r>
    </w:p>
    <w:p w14:paraId="451068DC" w14:textId="6633BF7D" w:rsidR="004E52D3" w:rsidRPr="002228E0" w:rsidRDefault="00BA5531" w:rsidP="00CC1B5C"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swe_fixstar(),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possible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keys.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n-th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list.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functionality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still</w:t>
      </w:r>
      <w:r w:rsidR="00AF45A0">
        <w:t xml:space="preserve"> </w:t>
      </w:r>
      <w:r w:rsidRPr="002228E0">
        <w:t>available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numbering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longer</w:t>
      </w:r>
      <w:r w:rsidR="00AF45A0">
        <w:t xml:space="preserve"> </w:t>
      </w:r>
      <w:r w:rsidRPr="002228E0">
        <w:t>follow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sorted</w:t>
      </w:r>
      <w:r w:rsidR="00AF45A0">
        <w:t xml:space="preserve"> </w:t>
      </w:r>
      <w:r w:rsidRPr="002228E0">
        <w:t>Bayer</w:t>
      </w:r>
      <w:r w:rsidR="00AF45A0">
        <w:t xml:space="preserve"> </w:t>
      </w:r>
      <w:r w:rsidRPr="002228E0">
        <w:t>designations.</w:t>
      </w:r>
      <w:r w:rsidR="00AF45A0">
        <w:t xml:space="preserve"> </w:t>
      </w:r>
      <w:r w:rsidRPr="002228E0">
        <w:t>Nevertheless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feature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practical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wants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create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all</w:t>
      </w:r>
      <w:r w:rsidR="00AF45A0">
        <w:t xml:space="preserve"> </w:t>
      </w:r>
      <w:r w:rsidRPr="002228E0">
        <w:t>stars.</w:t>
      </w:r>
    </w:p>
    <w:p w14:paraId="2193927F" w14:textId="3E20FED5" w:rsidR="004E52D3" w:rsidRPr="002228E0" w:rsidRDefault="00BA5531" w:rsidP="00CC1B5C">
      <w:r w:rsidRPr="002228E0">
        <w:t>for</w:t>
      </w:r>
      <w:r w:rsidR="00AF45A0">
        <w:t xml:space="preserve"> </w:t>
      </w:r>
      <w:r w:rsidRPr="002228E0">
        <w:t>i=</w:t>
      </w:r>
      <w:r w:rsidR="00B24804" w:rsidRPr="002228E0">
        <w:t>1</w:t>
      </w:r>
      <w:r w:rsidRPr="002228E0">
        <w:t>;</w:t>
      </w:r>
      <w:r w:rsidR="00AF45A0">
        <w:t xml:space="preserve"> </w:t>
      </w:r>
      <w:r w:rsidRPr="002228E0">
        <w:t>i&lt;10000;</w:t>
      </w:r>
      <w:r w:rsidR="00AF45A0">
        <w:t xml:space="preserve"> </w:t>
      </w:r>
      <w:r w:rsidRPr="002228E0">
        <w:t>i++)</w:t>
      </w:r>
      <w:r w:rsidR="00AF45A0">
        <w:t xml:space="preserve"> </w:t>
      </w:r>
      <w:r w:rsidRPr="002228E0">
        <w:t>{</w:t>
      </w:r>
      <w:r w:rsidR="00AF45A0">
        <w:t xml:space="preserve"> </w:t>
      </w:r>
      <w:r w:rsidRPr="002228E0">
        <w:t>//</w:t>
      </w:r>
      <w:r w:rsidR="00AF45A0">
        <w:t xml:space="preserve"> </w:t>
      </w:r>
      <w:r w:rsidRPr="002228E0">
        <w:t>choose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greater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lines</w:t>
      </w:r>
      <w:r w:rsidR="00AF45A0">
        <w:t xml:space="preserve"> </w:t>
      </w:r>
      <w:r w:rsidRPr="002228E0">
        <w:t>(stars)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file</w:t>
      </w:r>
    </w:p>
    <w:p w14:paraId="3567CC0F" w14:textId="5D610CD6" w:rsidR="004E52D3" w:rsidRPr="002228E0" w:rsidRDefault="00BA5531" w:rsidP="00CC1B5C">
      <w:r w:rsidRPr="002228E0">
        <w:t>sprintf(star,</w:t>
      </w:r>
      <w:r w:rsidR="00AF45A0">
        <w:t xml:space="preserve"> </w:t>
      </w:r>
      <w:r w:rsidRPr="002228E0">
        <w:t>"%d",</w:t>
      </w:r>
      <w:r w:rsidR="00AF45A0">
        <w:t xml:space="preserve"> </w:t>
      </w:r>
      <w:r w:rsidRPr="002228E0">
        <w:t>i);</w:t>
      </w:r>
    </w:p>
    <w:p w14:paraId="6A0C1E95" w14:textId="799E0398" w:rsidR="004E52D3" w:rsidRPr="002228E0" w:rsidRDefault="00BA5531" w:rsidP="00CC1B5C">
      <w:r w:rsidRPr="002228E0">
        <w:t>returncode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swe_fixstar</w:t>
      </w:r>
      <w:r w:rsidR="005957D9" w:rsidRPr="002228E0">
        <w:t>2</w:t>
      </w:r>
      <w:r w:rsidRPr="002228E0">
        <w:t>(star,</w:t>
      </w:r>
      <w:r w:rsidR="00AF45A0">
        <w:t xml:space="preserve"> </w:t>
      </w:r>
      <w:r w:rsidRPr="002228E0">
        <w:t>tjd,</w:t>
      </w:r>
      <w:r w:rsidR="00AF45A0">
        <w:t xml:space="preserve"> </w:t>
      </w:r>
      <w:r w:rsidRPr="002228E0">
        <w:t>...);</w:t>
      </w:r>
    </w:p>
    <w:p w14:paraId="6DFE30BD" w14:textId="7E3F70ED" w:rsidR="00283E02" w:rsidRPr="002228E0" w:rsidRDefault="004D1175" w:rsidP="00CC1B5C">
      <w:r w:rsidRPr="002228E0">
        <w:t>…</w:t>
      </w:r>
      <w:r w:rsidR="00AF45A0">
        <w:t xml:space="preserve"> </w:t>
      </w:r>
      <w:r w:rsidRPr="002228E0">
        <w:t>whatever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want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="00E7025C" w:rsidRPr="002228E0">
        <w:t>positions</w:t>
      </w:r>
      <w:r w:rsidR="00AF45A0">
        <w:t xml:space="preserve"> </w:t>
      </w:r>
      <w:r w:rsidRPr="002228E0">
        <w:t>…</w:t>
      </w:r>
    </w:p>
    <w:p w14:paraId="4BA0B11B" w14:textId="3E842CFE" w:rsidR="004E52D3" w:rsidRPr="002228E0" w:rsidRDefault="00BA5531" w:rsidP="00CC1B5C">
      <w:r w:rsidRPr="002228E0">
        <w:t>if</w:t>
      </w:r>
      <w:r w:rsidR="00AF45A0">
        <w:t xml:space="preserve"> </w:t>
      </w:r>
      <w:r w:rsidRPr="002228E0">
        <w:t>(returncode</w:t>
      </w:r>
      <w:r w:rsidR="00AF45A0">
        <w:t xml:space="preserve"> </w:t>
      </w:r>
      <w:r w:rsidRPr="002228E0">
        <w:t>==</w:t>
      </w:r>
      <w:r w:rsidR="00AF45A0">
        <w:t xml:space="preserve"> </w:t>
      </w:r>
      <w:r w:rsidRPr="002228E0">
        <w:t>ERR)</w:t>
      </w:r>
    </w:p>
    <w:p w14:paraId="6EB728C1" w14:textId="77777777" w:rsidR="004E52D3" w:rsidRPr="002228E0" w:rsidRDefault="00BA5531" w:rsidP="00CC1B5C">
      <w:r w:rsidRPr="002228E0">
        <w:t>break;</w:t>
      </w:r>
    </w:p>
    <w:p w14:paraId="03A36D0D" w14:textId="77777777" w:rsidR="00283E02" w:rsidRPr="002228E0" w:rsidRDefault="00BA5531" w:rsidP="00CC1B5C">
      <w:r w:rsidRPr="002228E0">
        <w:t>}</w:t>
      </w:r>
    </w:p>
    <w:p w14:paraId="2F9B45CB" w14:textId="2B6213C8" w:rsidR="002B59F7" w:rsidRPr="002228E0" w:rsidRDefault="002B59F7" w:rsidP="00877D89">
      <w:pPr>
        <w:pStyle w:val="berschrift2"/>
      </w:pPr>
      <w:bookmarkStart w:id="321" w:name="_Toc71121308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2.05.01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2.06</w:t>
      </w:r>
      <w:bookmarkEnd w:id="321"/>
    </w:p>
    <w:p w14:paraId="72D14DD1" w14:textId="1C042EA9" w:rsidR="00C265FA" w:rsidRPr="002228E0" w:rsidRDefault="00C265FA" w:rsidP="00CC1B5C">
      <w:r w:rsidRPr="002228E0">
        <w:t>New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T,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to:</w:t>
      </w:r>
    </w:p>
    <w:p w14:paraId="62A3394B" w14:textId="7DAC76E6" w:rsidR="004E52D3" w:rsidRPr="002228E0" w:rsidRDefault="00C265FA" w:rsidP="00CC1B5C">
      <w:r w:rsidRPr="002228E0">
        <w:t>Stephenson,</w:t>
      </w:r>
      <w:r w:rsidR="00AF45A0">
        <w:t xml:space="preserve"> </w:t>
      </w:r>
      <w:r w:rsidRPr="002228E0">
        <w:t>F.R.,</w:t>
      </w:r>
      <w:r w:rsidR="00AF45A0">
        <w:t xml:space="preserve"> </w:t>
      </w:r>
      <w:r w:rsidRPr="002228E0">
        <w:t>Morrison,</w:t>
      </w:r>
      <w:r w:rsidR="00AF45A0">
        <w:t xml:space="preserve"> </w:t>
      </w:r>
      <w:r w:rsidRPr="002228E0">
        <w:t>L.V.,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Hohenkerk,</w:t>
      </w:r>
      <w:r w:rsidR="00AF45A0">
        <w:t xml:space="preserve"> </w:t>
      </w:r>
      <w:r w:rsidRPr="002228E0">
        <w:t>C.Y.,</w:t>
      </w:r>
      <w:r w:rsidR="00AF45A0">
        <w:t xml:space="preserve"> </w:t>
      </w:r>
      <w:r w:rsidRPr="002228E0">
        <w:t>"Measurement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Pr="002228E0">
        <w:t>'s</w:t>
      </w:r>
      <w:r w:rsidR="00AF45A0">
        <w:t xml:space="preserve"> </w:t>
      </w:r>
      <w:r w:rsidRPr="002228E0">
        <w:t>Rotation:</w:t>
      </w:r>
      <w:r w:rsidR="00AF45A0">
        <w:t xml:space="preserve"> </w:t>
      </w:r>
      <w:r w:rsidRPr="002228E0">
        <w:t>720</w:t>
      </w:r>
      <w:r w:rsidR="00AF45A0">
        <w:t xml:space="preserve"> </w:t>
      </w:r>
      <w:r w:rsidR="00E85F55" w:rsidRPr="002228E0">
        <w:t>BCE</w:t>
      </w:r>
      <w:r w:rsidR="00AF45A0">
        <w:t xml:space="preserve"> </w:t>
      </w:r>
      <w:r w:rsidRPr="002228E0">
        <w:t>to</w:t>
      </w:r>
      <w:r w:rsidR="00AF45A0">
        <w:t xml:space="preserve"> </w:t>
      </w:r>
      <w:r w:rsidR="00E85F55" w:rsidRPr="002228E0">
        <w:t>CE</w:t>
      </w:r>
      <w:r w:rsidR="00AF45A0">
        <w:t xml:space="preserve"> </w:t>
      </w:r>
      <w:r w:rsidRPr="002228E0">
        <w:t>2015",</w:t>
      </w:r>
      <w:r w:rsidR="00AF45A0">
        <w:t xml:space="preserve"> </w:t>
      </w:r>
      <w:r w:rsidRPr="002228E0">
        <w:t>published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Royal</w:t>
      </w:r>
      <w:r w:rsidR="00AF45A0">
        <w:t xml:space="preserve"> </w:t>
      </w:r>
      <w:r w:rsidRPr="002228E0">
        <w:t>Society</w:t>
      </w:r>
      <w:r w:rsidR="00AF45A0">
        <w:t xml:space="preserve"> </w:t>
      </w:r>
      <w:r w:rsidRPr="002228E0">
        <w:t>Proceedings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available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their</w:t>
      </w:r>
      <w:r w:rsidR="00AF45A0">
        <w:t xml:space="preserve"> </w:t>
      </w:r>
      <w:r w:rsidRPr="002228E0">
        <w:t>website</w:t>
      </w:r>
      <w:r w:rsidR="00AF45A0">
        <w:t xml:space="preserve"> </w:t>
      </w:r>
      <w:r w:rsidRPr="002228E0">
        <w:t>at</w:t>
      </w:r>
    </w:p>
    <w:p w14:paraId="2AD9E184" w14:textId="77777777" w:rsidR="004E52D3" w:rsidRPr="002228E0" w:rsidRDefault="00C265FA" w:rsidP="00CC1B5C">
      <w:r w:rsidRPr="002228E0">
        <w:t>http://rspa.royalsocietypublishing.org/content/472/2196/20160404</w:t>
      </w:r>
    </w:p>
    <w:p w14:paraId="03AD54AE" w14:textId="77777777" w:rsidR="004E52D3" w:rsidRPr="002228E0" w:rsidRDefault="00C265FA" w:rsidP="00CC1B5C">
      <w:r w:rsidRPr="002228E0">
        <w:t>http://astro.ukho.gov.uk/nao/lvm/</w:t>
      </w:r>
    </w:p>
    <w:p w14:paraId="2B9654E1" w14:textId="77777777" w:rsidR="00C265FA" w:rsidRPr="002228E0" w:rsidRDefault="00C265FA" w:rsidP="00CC1B5C">
      <w:r w:rsidRPr="002228E0">
        <w:t>http://astro.ukho.gov.uk/nao/lvm/Table-S15.txt</w:t>
      </w:r>
    </w:p>
    <w:p w14:paraId="41430205" w14:textId="07B467D4" w:rsidR="00C265FA" w:rsidRPr="002228E0" w:rsidRDefault="00C265FA" w:rsidP="00CC1B5C">
      <w:r w:rsidRPr="002228E0">
        <w:t>This</w:t>
      </w:r>
      <w:r w:rsidR="00AF45A0">
        <w:t xml:space="preserve"> </w:t>
      </w:r>
      <w:r w:rsidRPr="002228E0">
        <w:t>publication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algorithms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721</w:t>
      </w:r>
      <w:r w:rsidR="00AF45A0">
        <w:t xml:space="preserve"> </w:t>
      </w:r>
      <w:r w:rsidRPr="002228E0">
        <w:t>BCE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2016</w:t>
      </w:r>
      <w:r w:rsidR="00AF45A0">
        <w:t xml:space="preserve"> </w:t>
      </w:r>
      <w:r w:rsidRPr="002228E0">
        <w:t>CE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historical</w:t>
      </w:r>
      <w:r w:rsidR="00AF45A0">
        <w:t xml:space="preserve"> </w:t>
      </w:r>
      <w:r w:rsidRPr="002228E0">
        <w:t>observations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eclipses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E7025C" w:rsidRPr="002228E0">
        <w:t>occultations</w:t>
      </w:r>
      <w:r w:rsidRPr="002228E0">
        <w:t>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well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parabolic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epochs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range.</w:t>
      </w:r>
    </w:p>
    <w:p w14:paraId="42B16231" w14:textId="1D9E064C" w:rsidR="00283E02" w:rsidRPr="002228E0" w:rsidRDefault="00C265FA" w:rsidP="00CC1B5C"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uses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algorithms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Dec.</w:t>
      </w:r>
      <w:r w:rsidR="00AF45A0">
        <w:t xml:space="preserve"> </w:t>
      </w:r>
      <w:r w:rsidRPr="002228E0">
        <w:t>1955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switches</w:t>
      </w:r>
      <w:r w:rsidR="00AF45A0">
        <w:t xml:space="preserve"> </w:t>
      </w:r>
      <w:r w:rsidRPr="002228E0">
        <w:t>over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Almanac</w:t>
      </w:r>
      <w:r w:rsidR="00AF45A0">
        <w:t xml:space="preserve"> </w:t>
      </w:r>
      <w:r w:rsidRPr="002228E0">
        <w:t>1986(etc.)</w:t>
      </w:r>
      <w:r w:rsidR="00AF45A0">
        <w:t xml:space="preserve"> </w:t>
      </w:r>
      <w:r w:rsidRPr="002228E0">
        <w:t>pp.</w:t>
      </w:r>
      <w:r w:rsidR="00AF45A0">
        <w:t xml:space="preserve"> </w:t>
      </w:r>
      <w:r w:rsidRPr="002228E0">
        <w:t>K8-K9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IERS.</w:t>
      </w:r>
    </w:p>
    <w:p w14:paraId="2A10CC9E" w14:textId="13A053A3" w:rsidR="00283E02" w:rsidRPr="002228E0" w:rsidRDefault="00C265FA" w:rsidP="00CC1B5C"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1973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today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IERS,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four-digit</w:t>
      </w:r>
      <w:r w:rsidR="00AF45A0">
        <w:t xml:space="preserve"> </w:t>
      </w:r>
      <w:r w:rsidRPr="002228E0">
        <w:t>accuracy.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bugs</w:t>
      </w:r>
      <w:r w:rsidR="00AF45A0">
        <w:t xml:space="preserve"> </w:t>
      </w:r>
      <w:r w:rsidR="00281090" w:rsidRPr="002228E0">
        <w:t>that</w:t>
      </w:r>
      <w:r w:rsidR="00AF45A0">
        <w:t xml:space="preserve"> </w:t>
      </w:r>
      <w:r w:rsidR="00281090" w:rsidRPr="002228E0">
        <w:t>interpolates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tabulated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fixed.</w:t>
      </w:r>
      <w:r w:rsidR="00AF45A0">
        <w:t xml:space="preserve"> </w:t>
      </w:r>
      <w:r w:rsidRPr="002228E0">
        <w:t>Changes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within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smaller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5</w:t>
      </w:r>
      <w:r w:rsidR="00AF45A0">
        <w:t xml:space="preserve"> </w:t>
      </w:r>
      <w:r w:rsidRPr="002228E0">
        <w:t>millisec.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accuracy</w:t>
      </w:r>
      <w:r w:rsidR="00AF45A0">
        <w:t xml:space="preserve"> </w:t>
      </w:r>
      <w:r w:rsidRPr="002228E0">
        <w:t>possible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1-year</w:t>
      </w:r>
      <w:r w:rsidR="00AF45A0">
        <w:t xml:space="preserve"> </w:t>
      </w:r>
      <w:r w:rsidRPr="002228E0">
        <w:t>step</w:t>
      </w:r>
      <w:r w:rsidR="00AF45A0">
        <w:t xml:space="preserve"> </w:t>
      </w:r>
      <w:r w:rsidRPr="002228E0">
        <w:t>width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0.05</w:t>
      </w:r>
      <w:r w:rsidR="00AF45A0">
        <w:t xml:space="preserve"> </w:t>
      </w:r>
      <w:r w:rsidRPr="002228E0">
        <w:t>sec.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better</w:t>
      </w:r>
      <w:r w:rsidR="00AF45A0">
        <w:t xml:space="preserve"> </w:t>
      </w:r>
      <w:r w:rsidRPr="002228E0">
        <w:t>accuracy,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would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implement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table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monthly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daily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values.</w:t>
      </w:r>
    </w:p>
    <w:p w14:paraId="61868291" w14:textId="123D450B" w:rsidR="00283E02" w:rsidRPr="002228E0" w:rsidRDefault="00C265FA" w:rsidP="00CC1B5C">
      <w:r w:rsidRPr="002228E0">
        <w:t>Time</w:t>
      </w:r>
      <w:r w:rsidR="00AF45A0">
        <w:t xml:space="preserve"> </w:t>
      </w:r>
      <w:r w:rsidRPr="002228E0">
        <w:t>conversions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take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account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leap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31</w:t>
      </w:r>
      <w:r w:rsidR="00AF45A0">
        <w:t xml:space="preserve"> </w:t>
      </w:r>
      <w:r w:rsidRPr="002228E0">
        <w:t>Dec</w:t>
      </w:r>
      <w:r w:rsidR="00AF45A0">
        <w:t xml:space="preserve"> </w:t>
      </w:r>
      <w:r w:rsidRPr="002228E0">
        <w:t>2016.</w:t>
      </w:r>
    </w:p>
    <w:p w14:paraId="004BE539" w14:textId="51D51860" w:rsidR="00283E02" w:rsidRPr="002228E0" w:rsidRDefault="00C5420E" w:rsidP="00CC1B5C"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functions.</w:t>
      </w:r>
      <w:r w:rsidR="00AF45A0">
        <w:t xml:space="preserve"> </w:t>
      </w:r>
      <w:r w:rsidRPr="002228E0">
        <w:t>E.g.,</w:t>
      </w:r>
      <w:r w:rsidR="00AF45A0">
        <w:t xml:space="preserve"> </w:t>
      </w:r>
      <w:r w:rsidRPr="002228E0">
        <w:t>h</w:t>
      </w:r>
      <w:r w:rsidR="00C265FA" w:rsidRPr="002228E0">
        <w:t>eliacal</w:t>
      </w:r>
      <w:r w:rsidR="00AF45A0">
        <w:t xml:space="preserve"> </w:t>
      </w:r>
      <w:r w:rsidR="00C265FA" w:rsidRPr="002228E0">
        <w:t>functions</w:t>
      </w:r>
      <w:r w:rsidR="00AF45A0">
        <w:t xml:space="preserve"> </w:t>
      </w:r>
      <w:r w:rsidR="00C265FA" w:rsidRPr="002228E0">
        <w:t>now</w:t>
      </w:r>
      <w:r w:rsidR="00AF45A0">
        <w:t xml:space="preserve"> </w:t>
      </w:r>
      <w:r w:rsidR="00C265FA" w:rsidRPr="002228E0">
        <w:t>work</w:t>
      </w:r>
      <w:r w:rsidR="00AF45A0">
        <w:t xml:space="preserve"> </w:t>
      </w:r>
      <w:r w:rsidR="00C265FA" w:rsidRPr="002228E0">
        <w:t>with</w:t>
      </w:r>
      <w:r w:rsidR="00AF45A0">
        <w:t xml:space="preserve"> </w:t>
      </w:r>
      <w:r w:rsidR="00C265FA" w:rsidRPr="002228E0">
        <w:t>ObjectName</w:t>
      </w:r>
      <w:r w:rsidR="00AF45A0">
        <w:t xml:space="preserve"> </w:t>
      </w:r>
      <w:r w:rsidR="00C265FA" w:rsidRPr="002228E0">
        <w:t>in</w:t>
      </w:r>
      <w:r w:rsidR="00AF45A0">
        <w:t xml:space="preserve"> </w:t>
      </w:r>
      <w:r w:rsidR="00C265FA" w:rsidRPr="002228E0">
        <w:t>uppercase</w:t>
      </w:r>
      <w:r w:rsidR="00AF45A0">
        <w:t xml:space="preserve"> </w:t>
      </w:r>
      <w:r w:rsidR="00C265FA" w:rsidRPr="002228E0">
        <w:t>or</w:t>
      </w:r>
      <w:r w:rsidR="00AF45A0">
        <w:t xml:space="preserve"> </w:t>
      </w:r>
      <w:r w:rsidR="00C265FA" w:rsidRPr="002228E0">
        <w:t>lowercase.</w:t>
      </w:r>
    </w:p>
    <w:p w14:paraId="7AA56870" w14:textId="1114962C" w:rsidR="00283E02" w:rsidRPr="002228E0" w:rsidRDefault="00C265FA" w:rsidP="00CC1B5C">
      <w:r w:rsidRPr="002228E0">
        <w:t>Function</w:t>
      </w:r>
      <w:r w:rsidR="00AF45A0">
        <w:t xml:space="preserve"> </w:t>
      </w:r>
      <w:r w:rsidRPr="002228E0">
        <w:t>swe_house_pos()</w:t>
      </w:r>
      <w:r w:rsidR="00AF45A0">
        <w:t xml:space="preserve"> </w:t>
      </w:r>
      <w:r w:rsidR="004F34B6" w:rsidRPr="002228E0">
        <w:t>now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geometrically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</w:t>
      </w:r>
      <w:r w:rsidR="00AF45A0">
        <w:t xml:space="preserve"> </w:t>
      </w:r>
      <w:r w:rsidRPr="002228E0">
        <w:t>I,</w:t>
      </w:r>
      <w:r w:rsidR="00AF45A0">
        <w:t xml:space="preserve"> </w:t>
      </w:r>
      <w:r w:rsidRPr="002228E0">
        <w:t>Y,</w:t>
      </w:r>
      <w:r w:rsidR="00AF45A0">
        <w:t xml:space="preserve"> </w:t>
      </w:r>
      <w:r w:rsidRPr="002228E0">
        <w:t>S</w:t>
      </w:r>
      <w:r w:rsidR="00AF45A0">
        <w:t xml:space="preserve"> </w:t>
      </w:r>
      <w:r w:rsidRPr="002228E0">
        <w:t>(Sunshine,</w:t>
      </w:r>
      <w:r w:rsidR="00AF45A0">
        <w:t xml:space="preserve"> </w:t>
      </w:r>
      <w:r w:rsidRPr="002228E0">
        <w:t>APC,</w:t>
      </w:r>
      <w:r w:rsidR="00AF45A0">
        <w:t xml:space="preserve"> </w:t>
      </w:r>
      <w:r w:rsidRPr="002228E0">
        <w:t>Scripati).</w:t>
      </w:r>
    </w:p>
    <w:p w14:paraId="36A47B63" w14:textId="10D8E6E9" w:rsidR="00283E02" w:rsidRPr="002228E0" w:rsidRDefault="00C265FA" w:rsidP="00CC1B5C">
      <w:r w:rsidRPr="002228E0">
        <w:t>House</w:t>
      </w:r>
      <w:r w:rsidR="00AF45A0">
        <w:t xml:space="preserve"> </w:t>
      </w:r>
      <w:r w:rsidRPr="002228E0">
        <w:t>method</w:t>
      </w:r>
      <w:r w:rsidR="00AF45A0">
        <w:t xml:space="preserve"> </w:t>
      </w:r>
      <w:r w:rsidRPr="002228E0">
        <w:t>N</w:t>
      </w:r>
      <w:r w:rsidR="00AF45A0">
        <w:t xml:space="preserve"> </w:t>
      </w:r>
      <w:r w:rsidRPr="002228E0">
        <w:t>(1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0°</w:t>
      </w:r>
      <w:r w:rsidR="00AF45A0">
        <w:t xml:space="preserve"> </w:t>
      </w:r>
      <w:r w:rsidRPr="002228E0">
        <w:t>Widder)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properly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zodiac</w:t>
      </w:r>
      <w:r w:rsidR="00AF45A0">
        <w:t xml:space="preserve"> </w:t>
      </w:r>
      <w:r w:rsidRPr="002228E0">
        <w:t>options.</w:t>
      </w:r>
    </w:p>
    <w:p w14:paraId="5F1E6000" w14:textId="6753BF7C" w:rsidR="00283E02" w:rsidRPr="002228E0" w:rsidRDefault="00C265FA" w:rsidP="00CC1B5C">
      <w:r w:rsidRPr="002228E0">
        <w:t>swe_houses_ex()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rarely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flags</w:t>
      </w:r>
      <w:r w:rsidR="00AF45A0">
        <w:t xml:space="preserve"> </w:t>
      </w:r>
      <w:r w:rsidRPr="002228E0">
        <w:t>SE_SIDBIT_ECL_T0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SE_SIDBIT_SSY_PLANE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wrong</w:t>
      </w:r>
      <w:r w:rsidR="00AF45A0">
        <w:t xml:space="preserve"> </w:t>
      </w:r>
      <w:r w:rsidRPr="002228E0">
        <w:t>ARMC.</w:t>
      </w:r>
    </w:p>
    <w:p w14:paraId="2B55D471" w14:textId="7AEB7A0D" w:rsidR="00283E02" w:rsidRPr="002228E0" w:rsidRDefault="00C265FA" w:rsidP="00CC1B5C">
      <w:r w:rsidRPr="002228E0">
        <w:t>Better</w:t>
      </w:r>
      <w:r w:rsidR="00AF45A0">
        <w:t xml:space="preserve"> </w:t>
      </w:r>
      <w:r w:rsidR="00E7025C" w:rsidRPr="002228E0">
        <w:t>behavior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-rise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regions.</w:t>
      </w:r>
    </w:p>
    <w:p w14:paraId="16C3B0DF" w14:textId="0956A0EE" w:rsidR="00283E02" w:rsidRPr="002228E0" w:rsidRDefault="00C265FA" w:rsidP="00CC1B5C">
      <w:r w:rsidRPr="002228E0">
        <w:t>swetest</w:t>
      </w:r>
      <w:r w:rsidR="00AF45A0">
        <w:t xml:space="preserve"> </w:t>
      </w:r>
      <w:r w:rsidRPr="002228E0">
        <w:t>understands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-utcHH:MM:SS,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understood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(whereas</w:t>
      </w:r>
      <w:r w:rsidR="00AF45A0">
        <w:t xml:space="preserve"> </w:t>
      </w:r>
      <w:r w:rsidRPr="002228E0">
        <w:t>-utHH:MM:SS</w:t>
      </w:r>
      <w:r w:rsidR="00AF45A0">
        <w:t xml:space="preserve"> </w:t>
      </w:r>
      <w:r w:rsidRPr="002228E0">
        <w:t>understands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UT1).</w:t>
      </w:r>
      <w:r w:rsidR="00AF45A0">
        <w:t xml:space="preserve"> </w:t>
      </w:r>
      <w:r w:rsidRPr="002228E0">
        <w:t>Note:</w:t>
      </w:r>
      <w:r w:rsidR="00AF45A0">
        <w:t xml:space="preserve"> </w:t>
      </w:r>
      <w:r w:rsidRPr="002228E0">
        <w:t>Output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UT1.</w:t>
      </w:r>
    </w:p>
    <w:p w14:paraId="6C6508DE" w14:textId="6E231F54" w:rsidR="00283E02" w:rsidRPr="002228E0" w:rsidRDefault="00C265FA" w:rsidP="00CC1B5C">
      <w:r w:rsidRPr="002228E0">
        <w:t>About</w:t>
      </w:r>
      <w:r w:rsidR="00AF45A0">
        <w:t xml:space="preserve"> </w:t>
      </w:r>
      <w:r w:rsidRPr="002228E0">
        <w:t>110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sefstars.txt.</w:t>
      </w:r>
    </w:p>
    <w:p w14:paraId="7B120CC7" w14:textId="5B69D3E0" w:rsidR="002B59F7" w:rsidRPr="002228E0" w:rsidRDefault="002B59F7" w:rsidP="00877D89">
      <w:pPr>
        <w:pStyle w:val="berschrift2"/>
      </w:pPr>
      <w:bookmarkStart w:id="322" w:name="_Toc71121309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2.05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2.05.01</w:t>
      </w:r>
      <w:bookmarkEnd w:id="322"/>
    </w:p>
    <w:p w14:paraId="7E81304A" w14:textId="2CDB9BCE" w:rsidR="00283E02" w:rsidRPr="002228E0" w:rsidRDefault="002B59F7" w:rsidP="00CC1B5C">
      <w:r w:rsidRPr="002228E0">
        <w:t>Bug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rPr>
          <w:b/>
          <w:lang w:eastAsia="de-DE"/>
        </w:rPr>
        <w:t>swe_orbit_max_min_true_distance()</w:t>
      </w:r>
      <w:r w:rsidR="00AF45A0">
        <w:rPr>
          <w:b/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fixed.</w:t>
      </w:r>
    </w:p>
    <w:p w14:paraId="3D268CC8" w14:textId="41C2F898" w:rsidR="00FA69C6" w:rsidRPr="002228E0" w:rsidRDefault="00FA69C6" w:rsidP="00877D89">
      <w:pPr>
        <w:pStyle w:val="berschrift2"/>
      </w:pPr>
      <w:bookmarkStart w:id="323" w:name="_Toc71121310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2.04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2.05</w:t>
      </w:r>
      <w:bookmarkEnd w:id="323"/>
    </w:p>
    <w:p w14:paraId="0AF39EEA" w14:textId="56ED296F" w:rsidR="00283E02" w:rsidRPr="002228E0" w:rsidRDefault="005465B0" w:rsidP="00CC1B5C">
      <w:r w:rsidRPr="002228E0">
        <w:t>Starting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t>2.05,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special</w:t>
      </w:r>
      <w:r w:rsidR="00AF45A0">
        <w:t xml:space="preserve"> </w:t>
      </w:r>
      <w:r w:rsidRPr="002228E0">
        <w:t>unit</w:t>
      </w:r>
      <w:r w:rsidR="00AF45A0">
        <w:t xml:space="preserve"> </w:t>
      </w:r>
      <w:r w:rsidRPr="002228E0">
        <w:t>test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rPr>
          <w:b/>
        </w:rPr>
        <w:t>setest</w:t>
      </w:r>
      <w:r w:rsidR="00AF45A0">
        <w:t xml:space="preserve"> </w:t>
      </w:r>
      <w:r w:rsidRPr="002228E0">
        <w:t>designed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developed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Rüdiger</w:t>
      </w:r>
      <w:r w:rsidR="00AF45A0">
        <w:t xml:space="preserve"> </w:t>
      </w:r>
      <w:r w:rsidRPr="002228E0">
        <w:t>Plantiko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developers.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improves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reliability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considerably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led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discovery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multiple</w:t>
      </w:r>
      <w:r w:rsidR="00AF45A0">
        <w:t xml:space="preserve"> </w:t>
      </w:r>
      <w:r w:rsidRPr="002228E0">
        <w:t>bugs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inconsistencies.</w:t>
      </w:r>
    </w:p>
    <w:p w14:paraId="3F242AB5" w14:textId="53F7DAD0" w:rsidR="00283E02" w:rsidRPr="002228E0" w:rsidRDefault="005465B0" w:rsidP="00CC1B5C">
      <w:r w:rsidRPr="002228E0">
        <w:t>Note:</w:t>
      </w:r>
      <w:r w:rsidR="00AF45A0">
        <w:t xml:space="preserve"> </w:t>
      </w:r>
      <w:r w:rsidRPr="002228E0">
        <w:rPr>
          <w:b/>
        </w:rPr>
        <w:t>setest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confused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rPr>
          <w:b/>
        </w:rPr>
        <w:t>swetest</w:t>
      </w:r>
      <w:r w:rsidRPr="002228E0">
        <w:t>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test</w:t>
      </w:r>
      <w:r w:rsidR="00AF45A0">
        <w:t xml:space="preserve"> </w:t>
      </w:r>
      <w:r w:rsidRPr="002228E0">
        <w:t>command-line</w:t>
      </w:r>
      <w:r w:rsidR="00AF45A0">
        <w:t xml:space="preserve"> </w:t>
      </w:r>
      <w:r w:rsidRPr="002228E0">
        <w:t>utility</w:t>
      </w:r>
      <w:r w:rsidR="00AF45A0">
        <w:t xml:space="preserve"> </w:t>
      </w:r>
      <w:r w:rsidRPr="002228E0">
        <w:t>program.</w:t>
      </w:r>
    </w:p>
    <w:p w14:paraId="69874854" w14:textId="06FCD94A" w:rsidR="00283E02" w:rsidRPr="002228E0" w:rsidRDefault="004F3BF8" w:rsidP="00CC1B5C">
      <w:r w:rsidRPr="002228E0">
        <w:t>Bug</w:t>
      </w:r>
      <w:r w:rsidR="00AF45A0">
        <w:t xml:space="preserve"> </w:t>
      </w:r>
      <w:r w:rsidRPr="002228E0">
        <w:t>fixes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features:</w:t>
      </w:r>
    </w:p>
    <w:p w14:paraId="05EEB1E9" w14:textId="63885438" w:rsidR="00283E02" w:rsidRPr="002228E0" w:rsidRDefault="00FA69C6" w:rsidP="00CC1B5C">
      <w:pPr>
        <w:rPr>
          <w:lang w:eastAsia="de-DE"/>
        </w:rPr>
      </w:pPr>
      <w:r w:rsidRPr="002228E0">
        <w:rPr>
          <w:b/>
          <w:lang w:eastAsia="de-DE"/>
        </w:rPr>
        <w:t>1)</w:t>
      </w:r>
      <w:r w:rsidR="00AF45A0">
        <w:rPr>
          <w:lang w:eastAsia="de-DE"/>
        </w:rPr>
        <w:t xml:space="preserve"> </w:t>
      </w:r>
      <w:r w:rsidR="00B759C4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b/>
          <w:bCs/>
          <w:lang w:eastAsia="de-DE"/>
        </w:rPr>
        <w:t>Fixed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stars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file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sefstars.txt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updated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data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from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Simbad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Database.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fixed.</w:t>
      </w:r>
    </w:p>
    <w:p w14:paraId="312BE0A2" w14:textId="43BE2307" w:rsidR="00283E02" w:rsidRPr="002228E0" w:rsidRDefault="00FA69C6" w:rsidP="00CC1B5C">
      <w:pPr>
        <w:rPr>
          <w:lang w:eastAsia="de-DE"/>
        </w:rPr>
      </w:pPr>
      <w:r w:rsidRPr="002228E0">
        <w:rPr>
          <w:b/>
          <w:lang w:eastAsia="de-DE"/>
        </w:rPr>
        <w:t>2)</w:t>
      </w:r>
      <w:r w:rsidR="00AF45A0">
        <w:rPr>
          <w:lang w:eastAsia="de-DE"/>
        </w:rPr>
        <w:t xml:space="preserve"> </w:t>
      </w:r>
      <w:r w:rsidRPr="002228E0">
        <w:rPr>
          <w:b/>
          <w:bCs/>
          <w:lang w:eastAsia="de-DE"/>
        </w:rPr>
        <w:t>Topocentric</w:t>
      </w:r>
      <w:r w:rsidR="00AF45A0">
        <w:rPr>
          <w:b/>
          <w:bCs/>
          <w:lang w:eastAsia="de-DE"/>
        </w:rPr>
        <w:t xml:space="preserve"> </w:t>
      </w:r>
      <w:r w:rsidR="00E7025C" w:rsidRPr="002228E0">
        <w:rPr>
          <w:b/>
          <w:bCs/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</w:t>
      </w:r>
      <w:r w:rsidR="00B759C4" w:rsidRPr="002228E0">
        <w:rPr>
          <w:lang w:eastAsia="de-DE"/>
        </w:rPr>
        <w:t>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speed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good.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found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Igor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"TomCat"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Germanenko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March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2015.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accurate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speed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from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three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now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implemented.</w:t>
      </w:r>
    </w:p>
    <w:p w14:paraId="7B556809" w14:textId="688BA4A2" w:rsidR="00283E02" w:rsidRPr="002228E0" w:rsidRDefault="00FA69C6" w:rsidP="00CC1B5C">
      <w:pPr>
        <w:rPr>
          <w:lang w:eastAsia="de-DE"/>
        </w:rPr>
      </w:pP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addition,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topocentric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&lt;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</w:t>
      </w:r>
      <w:r w:rsidR="005465B0" w:rsidRPr="002228E0">
        <w:rPr>
          <w:lang w:eastAsia="de-DE"/>
        </w:rPr>
        <w:t>csec</w:t>
      </w:r>
      <w:r w:rsidR="00AF45A0">
        <w:rPr>
          <w:lang w:eastAsia="de-DE"/>
        </w:rPr>
        <w:t xml:space="preserve"> </w:t>
      </w:r>
      <w:r w:rsidR="005465B0"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="005465B0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5465B0"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="005465B0" w:rsidRPr="002228E0">
        <w:rPr>
          <w:lang w:eastAsia="de-DE"/>
        </w:rPr>
        <w:t>swe_calc()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SEFLG_SPEE</w:t>
      </w:r>
      <w:r w:rsidR="005465B0" w:rsidRPr="002228E0">
        <w:rPr>
          <w:lang w:eastAsia="de-DE"/>
        </w:rPr>
        <w:t>D.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found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Bernd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Müller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now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="00B74691" w:rsidRPr="002228E0">
        <w:rPr>
          <w:lang w:eastAsia="de-DE"/>
        </w:rPr>
        <w:t>fixed</w:t>
      </w:r>
      <w:r w:rsidRPr="002228E0">
        <w:rPr>
          <w:lang w:eastAsia="de-DE"/>
        </w:rPr>
        <w:t>.</w:t>
      </w:r>
    </w:p>
    <w:p w14:paraId="16852286" w14:textId="728F082D" w:rsidR="00283E02" w:rsidRPr="002228E0" w:rsidRDefault="00FA69C6" w:rsidP="00CC1B5C">
      <w:pPr>
        <w:rPr>
          <w:lang w:eastAsia="de-DE"/>
        </w:rPr>
      </w:pPr>
      <w:r w:rsidRPr="002228E0">
        <w:rPr>
          <w:b/>
          <w:lang w:eastAsia="de-DE"/>
        </w:rPr>
        <w:t>3)</w:t>
      </w:r>
      <w:r w:rsidR="00AF45A0">
        <w:rPr>
          <w:lang w:eastAsia="de-DE"/>
        </w:rPr>
        <w:t xml:space="preserve"> </w:t>
      </w:r>
      <w:r w:rsidRPr="002228E0">
        <w:rPr>
          <w:b/>
          <w:lang w:eastAsia="de-DE"/>
        </w:rPr>
        <w:t>Initial</w:t>
      </w:r>
      <w:r w:rsidR="00AF45A0">
        <w:rPr>
          <w:b/>
          <w:lang w:eastAsia="de-DE"/>
        </w:rPr>
        <w:t xml:space="preserve"> </w:t>
      </w:r>
      <w:r w:rsidRPr="002228E0">
        <w:rPr>
          <w:b/>
          <w:lang w:eastAsia="de-DE"/>
        </w:rPr>
        <w:t>calls</w:t>
      </w:r>
      <w:r w:rsidR="00AF45A0">
        <w:rPr>
          <w:b/>
          <w:lang w:eastAsia="de-DE"/>
        </w:rPr>
        <w:t xml:space="preserve"> </w:t>
      </w:r>
      <w:r w:rsidRPr="002228E0">
        <w:rPr>
          <w:b/>
          <w:lang w:eastAsia="de-DE"/>
        </w:rPr>
        <w:t>of</w:t>
      </w:r>
      <w:r w:rsidR="00AF45A0">
        <w:rPr>
          <w:b/>
          <w:lang w:eastAsia="de-DE"/>
        </w:rPr>
        <w:t xml:space="preserve"> </w:t>
      </w:r>
      <w:r w:rsidRPr="002228E0">
        <w:rPr>
          <w:b/>
          <w:lang w:eastAsia="de-DE"/>
        </w:rPr>
        <w:t>the</w:t>
      </w:r>
      <w:r w:rsidR="00AF45A0">
        <w:rPr>
          <w:b/>
          <w:lang w:eastAsia="de-DE"/>
        </w:rPr>
        <w:t xml:space="preserve"> </w:t>
      </w:r>
      <w:r w:rsidRPr="002228E0">
        <w:rPr>
          <w:b/>
          <w:lang w:eastAsia="de-DE"/>
        </w:rPr>
        <w:t>Swiss</w:t>
      </w:r>
      <w:r w:rsidR="00AF45A0">
        <w:rPr>
          <w:b/>
          <w:lang w:eastAsia="de-DE"/>
        </w:rPr>
        <w:t xml:space="preserve"> </w:t>
      </w:r>
      <w:r w:rsidRPr="002228E0">
        <w:rPr>
          <w:b/>
          <w:lang w:eastAsia="de-DE"/>
        </w:rPr>
        <w:t>Ephemeris</w:t>
      </w:r>
      <w:r w:rsidRPr="002228E0">
        <w:rPr>
          <w:lang w:eastAsia="de-DE"/>
        </w:rPr>
        <w:t>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appeared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opening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i.e.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b/>
          <w:bCs/>
          <w:lang w:eastAsia="de-DE"/>
        </w:rPr>
        <w:t>swe_set_ephe_path</w:t>
      </w:r>
      <w:r w:rsidRPr="002228E0">
        <w:rPr>
          <w:lang w:eastAsia="de-DE"/>
        </w:rPr>
        <w:t>().</w:t>
      </w:r>
    </w:p>
    <w:p w14:paraId="0C8A2EE6" w14:textId="402FD1AB" w:rsidR="00283E02" w:rsidRPr="002228E0" w:rsidRDefault="00C11D00" w:rsidP="00C11D00">
      <w:r w:rsidRPr="002228E0">
        <w:rPr>
          <w:b/>
          <w:bCs/>
        </w:rPr>
        <w:t>NOTE</w:t>
      </w:r>
      <w:r w:rsidR="00FA69C6" w:rsidRPr="002228E0">
        <w:t>:</w:t>
      </w:r>
      <w:r w:rsidR="00AF45A0">
        <w:t xml:space="preserve"> </w:t>
      </w:r>
      <w:r w:rsidR="00FA69C6" w:rsidRPr="002228E0">
        <w:t>It</w:t>
      </w:r>
      <w:r w:rsidR="00AF45A0">
        <w:t xml:space="preserve"> </w:t>
      </w:r>
      <w:r w:rsidR="00FA69C6" w:rsidRPr="002228E0">
        <w:t>is</w:t>
      </w:r>
      <w:r w:rsidR="00AF45A0">
        <w:t xml:space="preserve"> </w:t>
      </w:r>
      <w:r w:rsidR="00FA69C6" w:rsidRPr="002228E0">
        <w:t>still</w:t>
      </w:r>
      <w:r w:rsidR="00AF45A0">
        <w:t xml:space="preserve"> </w:t>
      </w:r>
      <w:r w:rsidR="00BA3624" w:rsidRPr="002228E0">
        <w:t>strongly</w:t>
      </w:r>
      <w:r w:rsidR="00AF45A0">
        <w:t xml:space="preserve"> </w:t>
      </w:r>
      <w:r w:rsidR="00FA69C6" w:rsidRPr="002228E0">
        <w:t>recommended</w:t>
      </w:r>
      <w:r w:rsidR="00AF45A0">
        <w:t xml:space="preserve"> </w:t>
      </w:r>
      <w:r w:rsidR="00FA69C6" w:rsidRPr="002228E0">
        <w:t>to</w:t>
      </w:r>
      <w:r w:rsidR="00AF45A0">
        <w:t xml:space="preserve"> </w:t>
      </w:r>
      <w:r w:rsidR="00FA69C6" w:rsidRPr="002228E0">
        <w:t>call</w:t>
      </w:r>
      <w:r w:rsidR="00AF45A0">
        <w:t xml:space="preserve"> </w:t>
      </w:r>
      <w:r w:rsidR="00FA69C6" w:rsidRPr="002228E0">
        <w:t>this</w:t>
      </w:r>
      <w:r w:rsidR="00AF45A0">
        <w:t xml:space="preserve"> </w:t>
      </w:r>
      <w:r w:rsidR="00FA69C6" w:rsidRPr="002228E0">
        <w:t>function</w:t>
      </w:r>
      <w:r w:rsidR="00AF45A0">
        <w:t xml:space="preserve"> </w:t>
      </w:r>
      <w:r w:rsidR="00FA69C6" w:rsidRPr="002228E0">
        <w:t>in</w:t>
      </w:r>
      <w:r w:rsidR="00AF45A0">
        <w:t xml:space="preserve"> </w:t>
      </w:r>
      <w:r w:rsidR="00FA69C6" w:rsidRPr="002228E0">
        <w:t>the</w:t>
      </w:r>
      <w:r w:rsidR="00AF45A0">
        <w:t xml:space="preserve"> </w:t>
      </w:r>
      <w:r w:rsidR="00FA69C6" w:rsidRPr="002228E0">
        <w:t>beginning</w:t>
      </w:r>
      <w:r w:rsidR="00AF45A0">
        <w:t xml:space="preserve"> </w:t>
      </w:r>
      <w:r w:rsidR="00FA69C6" w:rsidRPr="002228E0">
        <w:t>of</w:t>
      </w:r>
      <w:r w:rsidR="00AF45A0">
        <w:t xml:space="preserve"> </w:t>
      </w:r>
      <w:r w:rsidR="00FA69C6" w:rsidRPr="002228E0">
        <w:t>an</w:t>
      </w:r>
      <w:r w:rsidR="00AF45A0">
        <w:t xml:space="preserve"> </w:t>
      </w:r>
      <w:r w:rsidR="00FA69C6" w:rsidRPr="002228E0">
        <w:t>application</w:t>
      </w:r>
      <w:r w:rsidR="00AF45A0">
        <w:t xml:space="preserve"> </w:t>
      </w:r>
      <w:r w:rsidR="00FA69C6" w:rsidRPr="002228E0">
        <w:t>in</w:t>
      </w:r>
      <w:r w:rsidR="00AF45A0">
        <w:t xml:space="preserve"> </w:t>
      </w:r>
      <w:r w:rsidR="00FA69C6" w:rsidRPr="002228E0">
        <w:t>order</w:t>
      </w:r>
      <w:r w:rsidR="00AF45A0">
        <w:t xml:space="preserve"> </w:t>
      </w:r>
      <w:r w:rsidR="00FA69C6" w:rsidRPr="002228E0">
        <w:t>to</w:t>
      </w:r>
      <w:r w:rsidR="00AF45A0">
        <w:t xml:space="preserve"> </w:t>
      </w:r>
      <w:r w:rsidR="00FA69C6" w:rsidRPr="002228E0">
        <w:t>make</w:t>
      </w:r>
      <w:r w:rsidR="00AF45A0">
        <w:t xml:space="preserve"> </w:t>
      </w:r>
      <w:r w:rsidR="00FA69C6" w:rsidRPr="002228E0">
        <w:t>sure</w:t>
      </w:r>
      <w:r w:rsidR="00AF45A0">
        <w:t xml:space="preserve"> </w:t>
      </w:r>
      <w:r w:rsidR="00FA69C6" w:rsidRPr="002228E0">
        <w:t>that</w:t>
      </w:r>
      <w:r w:rsidR="00AF45A0">
        <w:t xml:space="preserve"> </w:t>
      </w:r>
      <w:r w:rsidR="00FA69C6" w:rsidRPr="002228E0">
        <w:t>the</w:t>
      </w:r>
      <w:r w:rsidR="00AF45A0">
        <w:t xml:space="preserve"> </w:t>
      </w:r>
      <w:r w:rsidR="00FA69C6" w:rsidRPr="002228E0">
        <w:t>results</w:t>
      </w:r>
      <w:r w:rsidR="00AF45A0">
        <w:t xml:space="preserve"> </w:t>
      </w:r>
      <w:r w:rsidR="00FA69C6" w:rsidRPr="002228E0">
        <w:t>are</w:t>
      </w:r>
      <w:r w:rsidR="00AF45A0">
        <w:t xml:space="preserve"> </w:t>
      </w:r>
      <w:r w:rsidR="00FA69C6" w:rsidRPr="002228E0">
        <w:t>always</w:t>
      </w:r>
      <w:r w:rsidR="00AF45A0">
        <w:t xml:space="preserve"> </w:t>
      </w:r>
      <w:r w:rsidR="00FA69C6" w:rsidRPr="002228E0">
        <w:t>consistent.</w:t>
      </w:r>
    </w:p>
    <w:p w14:paraId="2C35D438" w14:textId="21AB2092" w:rsidR="00283E02" w:rsidRPr="002228E0" w:rsidRDefault="00FA69C6" w:rsidP="00CC1B5C">
      <w:pPr>
        <w:rPr>
          <w:lang w:eastAsia="de-DE"/>
        </w:rPr>
      </w:pPr>
      <w:r w:rsidRPr="002228E0">
        <w:rPr>
          <w:b/>
          <w:lang w:eastAsia="de-DE"/>
        </w:rPr>
        <w:t>4)</w:t>
      </w:r>
      <w:r w:rsidR="00AF45A0">
        <w:rPr>
          <w:lang w:eastAsia="de-DE"/>
        </w:rPr>
        <w:t xml:space="preserve"> </w:t>
      </w:r>
      <w:r w:rsidRPr="002228E0">
        <w:rPr>
          <w:b/>
          <w:lang w:eastAsia="de-DE"/>
        </w:rPr>
        <w:t>New</w:t>
      </w:r>
      <w:r w:rsidR="00AF45A0">
        <w:rPr>
          <w:b/>
          <w:lang w:eastAsia="de-DE"/>
        </w:rPr>
        <w:t xml:space="preserve"> </w:t>
      </w:r>
      <w:r w:rsidRPr="002228E0">
        <w:rPr>
          <w:b/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b/>
          <w:bCs/>
          <w:lang w:eastAsia="de-DE"/>
        </w:rPr>
        <w:t>swe_get_orbital_elements()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osculatin</w:t>
      </w:r>
      <w:r w:rsidR="00F25CFA" w:rsidRPr="002228E0">
        <w:rPr>
          <w:lang w:eastAsia="de-DE"/>
        </w:rPr>
        <w:t>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Kepler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elements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data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planets,</w:t>
      </w:r>
      <w:r w:rsidR="00AF45A0">
        <w:rPr>
          <w:lang w:eastAsia="de-DE"/>
        </w:rPr>
        <w:t xml:space="preserve"> </w:t>
      </w:r>
      <w:r w:rsidR="009B68B0" w:rsidRPr="002228E0">
        <w:rPr>
          <w:lang w:eastAsia="de-DE"/>
        </w:rPr>
        <w:t>Earth</w:t>
      </w:r>
      <w:r w:rsidRPr="002228E0">
        <w:rPr>
          <w:lang w:eastAsia="de-DE"/>
        </w:rPr>
        <w:t>-Moon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barycentre,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Moon,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asteroids.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program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swetest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option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-orbel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displays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data.</w:t>
      </w:r>
    </w:p>
    <w:p w14:paraId="281B37B2" w14:textId="55D2FFE3" w:rsidR="00283E02" w:rsidRPr="002228E0" w:rsidRDefault="00FA69C6" w:rsidP="00CC1B5C"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b/>
          <w:lang w:eastAsia="de-DE"/>
        </w:rPr>
        <w:t>swe_orbit_max_min_true_distance()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provides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maximum,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minimum,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distance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basis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osculating</w:t>
      </w:r>
      <w:r w:rsidR="00AF45A0">
        <w:rPr>
          <w:lang w:eastAsia="de-DE"/>
        </w:rPr>
        <w:t xml:space="preserve"> </w:t>
      </w:r>
      <w:r w:rsidR="00E7025C" w:rsidRPr="002228E0">
        <w:rPr>
          <w:lang w:eastAsia="de-DE"/>
        </w:rPr>
        <w:t>ellipse.</w:t>
      </w:r>
      <w:r w:rsidR="00AF45A0">
        <w:rPr>
          <w:lang w:eastAsia="de-DE"/>
        </w:rPr>
        <w:t xml:space="preserve"> </w:t>
      </w:r>
      <w:r w:rsidR="00E7025C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program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swetest,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option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-fq,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displays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relative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distance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maximum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distance,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1000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minimum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distance).</w:t>
      </w:r>
    </w:p>
    <w:p w14:paraId="373468DA" w14:textId="1EC78858" w:rsidR="004E52D3" w:rsidRPr="002228E0" w:rsidRDefault="00FA69C6" w:rsidP="00CC1B5C">
      <w:r w:rsidRPr="002228E0">
        <w:t>5)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added:</w:t>
      </w:r>
    </w:p>
    <w:p w14:paraId="70A74E15" w14:textId="01550C5A" w:rsidR="004E52D3" w:rsidRPr="002228E0" w:rsidRDefault="00FA69C6" w:rsidP="00CC1B5C">
      <w:r w:rsidRPr="002228E0">
        <w:t>F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Carter</w:t>
      </w:r>
      <w:r w:rsidR="00AF45A0">
        <w:t xml:space="preserve"> </w:t>
      </w:r>
      <w:r w:rsidRPr="002228E0">
        <w:t>poli-equatorial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</w:p>
    <w:p w14:paraId="5D6B6221" w14:textId="4B15B975" w:rsidR="004E52D3" w:rsidRPr="002228E0" w:rsidRDefault="00FA69C6" w:rsidP="00CC1B5C">
      <w:r w:rsidRPr="002228E0">
        <w:t>D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houses,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cusp</w:t>
      </w:r>
      <w:r w:rsidR="00AF45A0">
        <w:t xml:space="preserve"> </w:t>
      </w:r>
      <w:r w:rsidRPr="002228E0">
        <w:t>10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MC</w:t>
      </w:r>
    </w:p>
    <w:p w14:paraId="7BA07868" w14:textId="5EB79EAE" w:rsidR="004E52D3" w:rsidRPr="002228E0" w:rsidRDefault="00FA69C6" w:rsidP="00CC1B5C">
      <w:r w:rsidRPr="002228E0">
        <w:t>I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Sunshine</w:t>
      </w:r>
    </w:p>
    <w:p w14:paraId="5638279D" w14:textId="25D6B012" w:rsidR="004E52D3" w:rsidRPr="002228E0" w:rsidRDefault="00FA69C6" w:rsidP="00CC1B5C">
      <w:r w:rsidRPr="002228E0">
        <w:t>N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Equal</w:t>
      </w:r>
      <w:r w:rsidR="00AF45A0">
        <w:t xml:space="preserve"> </w:t>
      </w:r>
      <w:r w:rsidRPr="002228E0">
        <w:t>houses,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cusp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Aries</w:t>
      </w:r>
    </w:p>
    <w:p w14:paraId="4354995D" w14:textId="07207F43" w:rsidR="004E52D3" w:rsidRPr="002228E0" w:rsidRDefault="00FA69C6" w:rsidP="00CC1B5C">
      <w:r w:rsidRPr="002228E0">
        <w:t>L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Pullen</w:t>
      </w:r>
      <w:r w:rsidR="00AF45A0">
        <w:t xml:space="preserve"> </w:t>
      </w:r>
      <w:r w:rsidRPr="002228E0">
        <w:t>SD</w:t>
      </w:r>
      <w:r w:rsidR="00AF45A0">
        <w:t xml:space="preserve"> </w:t>
      </w:r>
      <w:r w:rsidRPr="002228E0">
        <w:t>(sinusoidal</w:t>
      </w:r>
      <w:r w:rsidR="00AF45A0">
        <w:t xml:space="preserve"> </w:t>
      </w:r>
      <w:r w:rsidRPr="002228E0">
        <w:t>delta)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ex</w:t>
      </w:r>
      <w:r w:rsidR="00AF45A0">
        <w:t xml:space="preserve"> </w:t>
      </w:r>
      <w:r w:rsidRPr="002228E0">
        <w:t>Neo-Porphyry</w:t>
      </w:r>
    </w:p>
    <w:p w14:paraId="1F8C4AC5" w14:textId="0EE42750" w:rsidR="004E52D3" w:rsidRPr="002228E0" w:rsidRDefault="00FA69C6" w:rsidP="00CC1B5C">
      <w:r w:rsidRPr="002228E0">
        <w:t>Q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Pullen</w:t>
      </w:r>
      <w:r w:rsidR="00AF45A0">
        <w:t xml:space="preserve"> </w:t>
      </w:r>
      <w:r w:rsidRPr="002228E0">
        <w:t>SR</w:t>
      </w:r>
      <w:r w:rsidR="00AF45A0">
        <w:t xml:space="preserve"> </w:t>
      </w:r>
      <w:r w:rsidRPr="002228E0">
        <w:t>(sinusoidal</w:t>
      </w:r>
      <w:r w:rsidR="00AF45A0">
        <w:t xml:space="preserve"> </w:t>
      </w:r>
      <w:r w:rsidRPr="002228E0">
        <w:t>ratio)</w:t>
      </w:r>
    </w:p>
    <w:p w14:paraId="641D3411" w14:textId="05C4E650" w:rsidR="00FA69C6" w:rsidRPr="002228E0" w:rsidRDefault="00FA69C6" w:rsidP="00CC1B5C">
      <w:r w:rsidRPr="002228E0">
        <w:t>S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Sripati</w:t>
      </w:r>
    </w:p>
    <w:p w14:paraId="4F635B79" w14:textId="77777777" w:rsidR="00FA69C6" w:rsidRPr="002228E0" w:rsidRDefault="00FA69C6" w:rsidP="009D4203">
      <w:r w:rsidRPr="002228E0">
        <w:t>Note:</w:t>
      </w:r>
    </w:p>
    <w:p w14:paraId="31B90EFE" w14:textId="57EA698F" w:rsidR="00FA69C6" w:rsidRPr="002228E0" w:rsidRDefault="00FA69C6" w:rsidP="001A14CB">
      <w:pPr>
        <w:pStyle w:val="ListBullet1"/>
        <w:ind w:left="284" w:hanging="284"/>
      </w:pPr>
      <w:r w:rsidRPr="002228E0">
        <w:rPr>
          <w:lang w:eastAsia="de-DE"/>
        </w:rPr>
        <w:t>Sunshine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require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special</w:t>
      </w:r>
      <w:r w:rsidR="00AF45A0">
        <w:t xml:space="preserve"> </w:t>
      </w:r>
      <w:r w:rsidRPr="002228E0">
        <w:t>handling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rPr>
          <w:b/>
          <w:bCs/>
        </w:rPr>
        <w:t>swe_houses_armc()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rPr>
          <w:b/>
          <w:bCs/>
        </w:rPr>
        <w:t>swe_house_pos()</w:t>
      </w:r>
      <w:r w:rsidRPr="002228E0">
        <w:t>.</w:t>
      </w:r>
      <w:r w:rsidR="00AF45A0">
        <w:t xml:space="preserve"> </w:t>
      </w:r>
      <w:r w:rsidRPr="002228E0">
        <w:t>Detailed</w:t>
      </w:r>
      <w:r w:rsidR="00AF45A0">
        <w:t xml:space="preserve"> </w:t>
      </w:r>
      <w:r w:rsidRPr="002228E0">
        <w:t>instructions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Programmer's</w:t>
      </w:r>
      <w:r w:rsidR="00AF45A0">
        <w:t xml:space="preserve"> </w:t>
      </w:r>
      <w:r w:rsidRPr="002228E0">
        <w:t>Manual.</w:t>
      </w:r>
    </w:p>
    <w:p w14:paraId="2380FE8B" w14:textId="096891AE" w:rsidR="00FA69C6" w:rsidRPr="002228E0" w:rsidRDefault="00BA3624" w:rsidP="001A14CB">
      <w:pPr>
        <w:pStyle w:val="ListBullet1"/>
        <w:ind w:left="284" w:hanging="284"/>
      </w:pPr>
      <w:r w:rsidRPr="002228E0">
        <w:rPr>
          <w:lang w:eastAsia="de-DE"/>
        </w:rPr>
        <w:t>Until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2.04,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5465B0" w:rsidRPr="002228E0">
        <w:rPr>
          <w:b/>
          <w:bCs/>
        </w:rPr>
        <w:t>swe_house_pos()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provided</w:t>
      </w:r>
      <w:r w:rsidR="00AF45A0">
        <w:t xml:space="preserve"> </w:t>
      </w:r>
      <w:r w:rsidRPr="002228E0">
        <w:t>Placidus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APC</w:t>
      </w:r>
      <w:r w:rsidR="00AF45A0">
        <w:t xml:space="preserve"> </w:t>
      </w:r>
      <w:r w:rsidRPr="002228E0">
        <w:t>method.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2.05</w:t>
      </w:r>
      <w:r w:rsidR="00AF45A0">
        <w:t xml:space="preserve"> </w:t>
      </w:r>
      <w:r w:rsidRPr="002228E0">
        <w:t>on,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APC</w:t>
      </w:r>
      <w:r w:rsidR="00AF45A0">
        <w:t xml:space="preserve"> </w:t>
      </w:r>
      <w:r w:rsidRPr="002228E0">
        <w:t>positions,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simplified</w:t>
      </w:r>
      <w:r w:rsidR="00AF45A0">
        <w:t xml:space="preserve"> </w:t>
      </w:r>
      <w:r w:rsidRPr="002228E0">
        <w:t>method,</w:t>
      </w:r>
      <w:r w:rsidR="00AF45A0">
        <w:t xml:space="preserve"> </w:t>
      </w:r>
      <w:r w:rsidRPr="002228E0">
        <w:t>namely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cusp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size.</w:t>
      </w:r>
      <w:r w:rsidR="00AF45A0">
        <w:t xml:space="preserve"> </w:t>
      </w:r>
      <w:r w:rsidR="00F25CFA" w:rsidRPr="002228E0">
        <w:t>This</w:t>
      </w:r>
      <w:r w:rsidR="00AF45A0">
        <w:t xml:space="preserve"> </w:t>
      </w:r>
      <w:r w:rsidR="00F25CFA" w:rsidRPr="002228E0">
        <w:t>is</w:t>
      </w:r>
      <w:r w:rsidR="00AF45A0">
        <w:t xml:space="preserve"> </w:t>
      </w:r>
      <w:r w:rsidR="00F25CFA" w:rsidRPr="002228E0">
        <w:t>not</w:t>
      </w:r>
      <w:r w:rsidR="00AF45A0">
        <w:t xml:space="preserve"> </w:t>
      </w:r>
      <w:r w:rsidR="00F25CFA" w:rsidRPr="002228E0">
        <w:t>really</w:t>
      </w:r>
      <w:r w:rsidR="00AF45A0">
        <w:t xml:space="preserve"> </w:t>
      </w:r>
      <w:r w:rsidR="00F25CFA" w:rsidRPr="002228E0">
        <w:t>in</w:t>
      </w:r>
      <w:r w:rsidR="00AF45A0">
        <w:t xml:space="preserve"> </w:t>
      </w:r>
      <w:r w:rsidR="00F25CFA" w:rsidRPr="002228E0">
        <w:t>agreement</w:t>
      </w:r>
      <w:r w:rsidR="00AF45A0">
        <w:t xml:space="preserve"> </w:t>
      </w:r>
      <w:r w:rsidR="00F25CFA" w:rsidRPr="002228E0">
        <w:t>with</w:t>
      </w:r>
      <w:r w:rsidR="00AF45A0">
        <w:t xml:space="preserve"> </w:t>
      </w:r>
      <w:r w:rsidR="00F25CFA" w:rsidRPr="002228E0">
        <w:t>the</w:t>
      </w:r>
      <w:r w:rsidR="00AF45A0">
        <w:t xml:space="preserve"> </w:t>
      </w:r>
      <w:r w:rsidR="00F25CFA" w:rsidRPr="002228E0">
        <w:t>geometry</w:t>
      </w:r>
      <w:r w:rsidR="00AF45A0">
        <w:t xml:space="preserve"> </w:t>
      </w:r>
      <w:r w:rsidR="00F25CFA" w:rsidRPr="002228E0">
        <w:t>of</w:t>
      </w:r>
      <w:r w:rsidR="00AF45A0">
        <w:t xml:space="preserve"> </w:t>
      </w:r>
      <w:r w:rsidR="00F25CFA" w:rsidRPr="002228E0">
        <w:t>the</w:t>
      </w:r>
      <w:r w:rsidR="00AF45A0">
        <w:t xml:space="preserve"> </w:t>
      </w:r>
      <w:r w:rsidR="00F25CFA" w:rsidRPr="002228E0">
        <w:t>house</w:t>
      </w:r>
      <w:r w:rsidR="00AF45A0">
        <w:t xml:space="preserve"> </w:t>
      </w:r>
      <w:r w:rsidR="00F25CFA" w:rsidRPr="002228E0">
        <w:t>system.</w:t>
      </w:r>
    </w:p>
    <w:p w14:paraId="26B1CCED" w14:textId="3BAC23FF" w:rsidR="004E52D3" w:rsidRPr="002228E0" w:rsidRDefault="00BA3624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same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simplified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algorithm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implemented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following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house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methods:</w:t>
      </w:r>
    </w:p>
    <w:p w14:paraId="0E0F5CF1" w14:textId="3CF29F52" w:rsidR="004E52D3" w:rsidRPr="002228E0" w:rsidRDefault="00BA3624" w:rsidP="00CC1B5C">
      <w:r w:rsidRPr="002228E0">
        <w:t>Y</w:t>
      </w:r>
      <w:r w:rsidR="00AF45A0">
        <w:t xml:space="preserve"> </w:t>
      </w:r>
      <w:r w:rsidRPr="002228E0">
        <w:t>APC,</w:t>
      </w:r>
      <w:r w:rsidR="00AF45A0">
        <w:t xml:space="preserve"> </w:t>
      </w:r>
      <w:r w:rsidRPr="002228E0">
        <w:t>I</w:t>
      </w:r>
      <w:r w:rsidR="00AF45A0">
        <w:t xml:space="preserve"> </w:t>
      </w:r>
      <w:r w:rsidRPr="002228E0">
        <w:t>Sunshine,</w:t>
      </w:r>
      <w:r w:rsidR="00AF45A0">
        <w:t xml:space="preserve"> </w:t>
      </w:r>
      <w:r w:rsidRPr="002228E0">
        <w:t>L</w:t>
      </w:r>
      <w:r w:rsidR="00AF45A0">
        <w:t xml:space="preserve"> </w:t>
      </w:r>
      <w:r w:rsidRPr="002228E0">
        <w:t>Pullen</w:t>
      </w:r>
      <w:r w:rsidR="00AF45A0">
        <w:t xml:space="preserve"> </w:t>
      </w:r>
      <w:r w:rsidRPr="002228E0">
        <w:t>SD,</w:t>
      </w:r>
      <w:r w:rsidR="00AF45A0">
        <w:t xml:space="preserve"> </w:t>
      </w:r>
      <w:r w:rsidRPr="002228E0">
        <w:t>Q</w:t>
      </w:r>
      <w:r w:rsidR="00AF45A0">
        <w:t xml:space="preserve"> </w:t>
      </w:r>
      <w:r w:rsidRPr="002228E0">
        <w:t>Pullen</w:t>
      </w:r>
      <w:r w:rsidR="00AF45A0">
        <w:t xml:space="preserve"> </w:t>
      </w:r>
      <w:r w:rsidRPr="002228E0">
        <w:t>SR,</w:t>
      </w:r>
      <w:r w:rsidR="00AF45A0">
        <w:t xml:space="preserve"> </w:t>
      </w:r>
      <w:r w:rsidRPr="002228E0">
        <w:t>S</w:t>
      </w:r>
      <w:r w:rsidR="00AF45A0">
        <w:t xml:space="preserve"> </w:t>
      </w:r>
      <w:r w:rsidRPr="002228E0">
        <w:t>Sripati</w:t>
      </w:r>
    </w:p>
    <w:p w14:paraId="7E6D4FE8" w14:textId="5424A546" w:rsidR="00283E02" w:rsidRPr="002228E0" w:rsidRDefault="00BA3624" w:rsidP="00CC1B5C">
      <w:r w:rsidRPr="002228E0">
        <w:t>We</w:t>
      </w:r>
      <w:r w:rsidR="00AF45A0">
        <w:t xml:space="preserve"> </w:t>
      </w:r>
      <w:r w:rsidRPr="002228E0">
        <w:t>hope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implement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geometrical</w:t>
      </w:r>
      <w:r w:rsidR="00AF45A0">
        <w:t xml:space="preserve"> </w:t>
      </w:r>
      <w:r w:rsidRPr="002228E0">
        <w:t>algorithms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time.</w:t>
      </w:r>
    </w:p>
    <w:p w14:paraId="429F66A0" w14:textId="7A9B4EC0" w:rsidR="004E52D3" w:rsidRPr="002228E0" w:rsidRDefault="00BA3624" w:rsidP="00CC1B5C">
      <w:r w:rsidRPr="002228E0">
        <w:t>Minor</w:t>
      </w:r>
      <w:r w:rsidR="00AF45A0">
        <w:t xml:space="preserve"> </w:t>
      </w:r>
      <w:r w:rsidRPr="002228E0">
        <w:t>bugfixes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houses:</w:t>
      </w:r>
    </w:p>
    <w:p w14:paraId="7830DEF7" w14:textId="7BB6A173" w:rsidR="004E52D3" w:rsidRPr="002228E0" w:rsidRDefault="00BA3624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APC</w:t>
      </w:r>
      <w:r w:rsidR="00AF45A0">
        <w:rPr>
          <w:lang w:eastAsia="de-DE"/>
        </w:rPr>
        <w:t xml:space="preserve"> </w:t>
      </w:r>
      <w:r w:rsidR="00D11A1C" w:rsidRPr="002228E0">
        <w:rPr>
          <w:lang w:eastAsia="de-DE"/>
        </w:rPr>
        <w:t>houses</w:t>
      </w:r>
      <w:r w:rsidR="00AF45A0">
        <w:rPr>
          <w:lang w:eastAsia="de-DE"/>
        </w:rPr>
        <w:t xml:space="preserve"> </w:t>
      </w:r>
      <w:r w:rsidR="00D11A1C"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nan</w:t>
      </w:r>
      <w:r w:rsidR="00AF45A0">
        <w:rPr>
          <w:lang w:eastAsia="de-DE"/>
        </w:rPr>
        <w:t xml:space="preserve"> </w:t>
      </w:r>
      <w:r w:rsidR="005465B0" w:rsidRPr="002228E0">
        <w:rPr>
          <w:lang w:eastAsia="de-DE"/>
        </w:rPr>
        <w:t>(not</w:t>
      </w:r>
      <w:r w:rsidR="00AF45A0">
        <w:rPr>
          <w:lang w:eastAsia="de-DE"/>
        </w:rPr>
        <w:t xml:space="preserve"> </w:t>
      </w:r>
      <w:r w:rsidR="005465B0"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="005465B0" w:rsidRPr="002228E0">
        <w:rPr>
          <w:lang w:eastAsia="de-DE"/>
        </w:rPr>
        <w:t>number)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geographic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latitude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0.</w:t>
      </w:r>
    </w:p>
    <w:p w14:paraId="05E69794" w14:textId="05454C25" w:rsidR="004E52D3" w:rsidRPr="002228E0" w:rsidRDefault="00BA3624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APC</w:t>
      </w:r>
      <w:r w:rsidR="00AF45A0">
        <w:rPr>
          <w:lang w:eastAsia="de-DE"/>
        </w:rPr>
        <w:t xml:space="preserve"> </w:t>
      </w:r>
      <w:r w:rsidR="00D11A1C" w:rsidRPr="002228E0">
        <w:rPr>
          <w:lang w:eastAsia="de-DE"/>
        </w:rPr>
        <w:t>houses</w:t>
      </w:r>
      <w:r w:rsidR="00AF45A0">
        <w:rPr>
          <w:lang w:eastAsia="de-DE"/>
        </w:rPr>
        <w:t xml:space="preserve"> </w:t>
      </w:r>
      <w:r w:rsidR="00D11A1C"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inaccurate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MC/IC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geographic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latitude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90.</w:t>
      </w:r>
    </w:p>
    <w:p w14:paraId="2E58D50E" w14:textId="04379ACF" w:rsidR="00283E02" w:rsidRPr="002228E0" w:rsidRDefault="00BA3624" w:rsidP="00CC1B5C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Krusinski</w:t>
      </w:r>
      <w:r w:rsidR="00AF45A0">
        <w:rPr>
          <w:lang w:eastAsia="de-DE"/>
        </w:rPr>
        <w:t xml:space="preserve"> </w:t>
      </w:r>
      <w:r w:rsidR="00681D84" w:rsidRPr="002228E0">
        <w:rPr>
          <w:lang w:eastAsia="de-DE"/>
        </w:rPr>
        <w:t>houses</w:t>
      </w:r>
      <w:r w:rsidR="00AF45A0">
        <w:rPr>
          <w:lang w:eastAsia="de-DE"/>
        </w:rPr>
        <w:t xml:space="preserve"> </w:t>
      </w:r>
      <w:r w:rsidR="00681D84"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wrong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(opposite)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house</w:t>
      </w:r>
      <w:r w:rsidR="00AF45A0">
        <w:rPr>
          <w:lang w:eastAsia="de-DE"/>
        </w:rPr>
        <w:t xml:space="preserve"> </w:t>
      </w:r>
      <w:r w:rsidR="00E7025C"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t>function</w:t>
      </w:r>
      <w:r w:rsidR="00AF45A0">
        <w:t xml:space="preserve"> </w:t>
      </w:r>
      <w:r w:rsidRPr="002228E0">
        <w:t>swe_house_pos()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0.0.</w:t>
      </w:r>
    </w:p>
    <w:p w14:paraId="20F25786" w14:textId="0D711B5C" w:rsidR="00283E02" w:rsidRPr="002228E0" w:rsidRDefault="002A24DA" w:rsidP="00CC1B5C">
      <w:r w:rsidRPr="002228E0">
        <w:t>6)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zodiac</w:t>
      </w:r>
      <w:r w:rsidR="00AF45A0">
        <w:t xml:space="preserve"> </w:t>
      </w:r>
      <w:r w:rsidR="003E1A3C" w:rsidRPr="002228E0">
        <w:t>defined</w:t>
      </w:r>
      <w:r w:rsidR="00AF45A0">
        <w:t xml:space="preserve"> </w:t>
      </w:r>
      <w:r w:rsidR="003E1A3C" w:rsidRPr="002228E0">
        <w:t>relat</w:t>
      </w:r>
      <w:r w:rsidR="00A131D8" w:rsidRPr="002228E0">
        <w:t>ive</w:t>
      </w:r>
      <w:r w:rsidR="00AF45A0">
        <w:t xml:space="preserve"> </w:t>
      </w:r>
      <w:r w:rsidR="00A131D8" w:rsidRPr="002228E0">
        <w:t>to</w:t>
      </w:r>
      <w:r w:rsidR="00AF45A0">
        <w:t xml:space="preserve"> </w:t>
      </w:r>
      <w:r w:rsidR="00A131D8" w:rsidRPr="002228E0">
        <w:t>UT</w:t>
      </w:r>
      <w:r w:rsidR="00AF45A0">
        <w:t xml:space="preserve"> </w:t>
      </w:r>
      <w:r w:rsidR="00A131D8" w:rsidRPr="002228E0">
        <w:t>or</w:t>
      </w:r>
      <w:r w:rsidR="00AF45A0">
        <w:t xml:space="preserve"> </w:t>
      </w:r>
      <w:r w:rsidR="00A131D8" w:rsidRPr="002228E0">
        <w:t>TT</w:t>
      </w:r>
      <w:r w:rsidRPr="002228E0">
        <w:t>:</w:t>
      </w:r>
    </w:p>
    <w:p w14:paraId="0C147691" w14:textId="6110B0C3" w:rsidR="00283E02" w:rsidRPr="002228E0" w:rsidRDefault="00FA69C6" w:rsidP="00CC1B5C">
      <w:r w:rsidRPr="002228E0">
        <w:t>A</w:t>
      </w:r>
      <w:r w:rsidR="00AF45A0">
        <w:t xml:space="preserve"> </w:t>
      </w:r>
      <w:r w:rsidRPr="002228E0">
        <w:t>problem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Parashara</w:t>
      </w:r>
      <w:r w:rsidR="00AF45A0">
        <w:t xml:space="preserve"> </w:t>
      </w:r>
      <w:r w:rsidRPr="002228E0">
        <w:t>Kumar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functions: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="00341D2D" w:rsidRPr="002228E0">
        <w:t>swe_get_ayanamsa</w:t>
      </w:r>
      <w:r w:rsidRPr="002228E0">
        <w:t>()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t>TT</w:t>
      </w:r>
      <w:r w:rsidR="00AF45A0">
        <w:t xml:space="preserve"> </w:t>
      </w:r>
      <w:r w:rsidRPr="002228E0">
        <w:t>(ET),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internally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relative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UT.</w:t>
      </w:r>
      <w:r w:rsidR="00AF45A0">
        <w:t xml:space="preserve"> </w:t>
      </w:r>
      <w:r w:rsidRPr="002228E0">
        <w:t>Resulting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in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0.01</w:t>
      </w:r>
      <w:r w:rsidR="00AF45A0">
        <w:t xml:space="preserve"> </w:t>
      </w:r>
      <w:r w:rsidRPr="002228E0">
        <w:t>arcsec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500</w:t>
      </w:r>
      <w:r w:rsidR="00AF45A0">
        <w:t xml:space="preserve"> </w:t>
      </w:r>
      <w:r w:rsidRPr="002228E0">
        <w:t>CE.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dates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0.0001</w:t>
      </w:r>
      <w:r w:rsidR="00AF45A0">
        <w:t xml:space="preserve"> </w:t>
      </w:r>
      <w:r w:rsidRPr="002228E0">
        <w:t>arcsec.</w:t>
      </w:r>
    </w:p>
    <w:p w14:paraId="081545B6" w14:textId="142C64A2" w:rsidR="00283E02" w:rsidRPr="002228E0" w:rsidRDefault="00FA69C6" w:rsidP="00CC1B5C">
      <w:r w:rsidRPr="002228E0">
        <w:t>The</w:t>
      </w:r>
      <w:r w:rsidR="00AF45A0">
        <w:t xml:space="preserve"> </w:t>
      </w:r>
      <w:r w:rsidRPr="002228E0">
        <w:t>internal</w:t>
      </w:r>
      <w:r w:rsidR="00AF45A0">
        <w:t xml:space="preserve"> </w:t>
      </w:r>
      <w:r w:rsidRPr="002228E0">
        <w:t>definitions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changed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based</w:t>
      </w:r>
      <w:r w:rsidR="00AF45A0">
        <w:t xml:space="preserve"> </w:t>
      </w:r>
      <w:r w:rsidRPr="002228E0">
        <w:t>either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TT.</w:t>
      </w:r>
    </w:p>
    <w:p w14:paraId="332010F7" w14:textId="1DB58B79" w:rsidR="00283E02" w:rsidRPr="002228E0" w:rsidRDefault="00FA69C6" w:rsidP="00CC1B5C">
      <w:r w:rsidRPr="002228E0">
        <w:t>Nothing</w:t>
      </w:r>
      <w:r w:rsidR="00AF45A0">
        <w:t xml:space="preserve"> </w:t>
      </w:r>
      <w:r w:rsidRPr="002228E0">
        <w:t>changes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user,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user-defined</w:t>
      </w:r>
      <w:r w:rsidR="00AF45A0">
        <w:t xml:space="preserve"> </w:t>
      </w:r>
      <w:r w:rsidR="00FE0B96" w:rsidRPr="002228E0">
        <w:t>ayanamsha</w:t>
      </w:r>
      <w:r w:rsidRPr="002228E0">
        <w:t>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t0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swe_set_sid</w:t>
      </w:r>
      <w:r w:rsidR="00E7025C" w:rsidRPr="002228E0">
        <w:t>_</w:t>
      </w:r>
      <w:r w:rsidRPr="002228E0">
        <w:t>mode()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considered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TT,</w:t>
      </w:r>
      <w:r w:rsidR="00AF45A0">
        <w:t xml:space="preserve"> </w:t>
      </w:r>
      <w:r w:rsidRPr="002228E0">
        <w:t>except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SE_SIDBIT_USER_UT</w:t>
      </w:r>
      <w:r w:rsidR="00AF45A0">
        <w:t xml:space="preserve"> </w:t>
      </w:r>
      <w:r w:rsidRPr="002228E0">
        <w:t>(1024)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or'ed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sid_mode.</w:t>
      </w:r>
    </w:p>
    <w:p w14:paraId="70378FE5" w14:textId="75C62AF1" w:rsidR="004E52D3" w:rsidRPr="002228E0" w:rsidRDefault="002A24DA" w:rsidP="00CC1B5C">
      <w:r w:rsidRPr="002228E0">
        <w:rPr>
          <w:b/>
        </w:rPr>
        <w:t>7)</w:t>
      </w:r>
      <w:r w:rsidR="00AF45A0">
        <w:t xml:space="preserve"> </w:t>
      </w:r>
      <w:r w:rsidR="00FE0B96" w:rsidRPr="002228E0">
        <w:rPr>
          <w:b/>
          <w:bCs/>
        </w:rPr>
        <w:t>Ayanamsha</w:t>
      </w:r>
      <w:r w:rsidRPr="002228E0">
        <w:rPr>
          <w:b/>
          <w:bCs/>
        </w:rPr>
        <w:t>s:</w:t>
      </w:r>
      <w:r w:rsidR="00AF45A0">
        <w:t xml:space="preserve"> </w:t>
      </w:r>
      <w:r w:rsidR="00FA69C6" w:rsidRPr="002228E0">
        <w:t>Some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="00FA69C6" w:rsidRPr="002228E0">
        <w:t>were</w:t>
      </w:r>
      <w:r w:rsidR="00AF45A0">
        <w:t xml:space="preserve"> </w:t>
      </w:r>
      <w:r w:rsidR="00FA69C6" w:rsidRPr="002228E0">
        <w:t>corrected:</w:t>
      </w:r>
    </w:p>
    <w:p w14:paraId="1E983EED" w14:textId="7B9421B4" w:rsidR="004E52D3" w:rsidRPr="002228E0" w:rsidRDefault="00FA69C6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"True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Revati</w:t>
      </w:r>
      <w:r w:rsidR="00AF45A0">
        <w:rPr>
          <w:lang w:eastAsia="de-DE"/>
        </w:rPr>
        <w:t xml:space="preserve"> </w:t>
      </w:r>
      <w:r w:rsidR="00FE0B96" w:rsidRPr="002228E0">
        <w:rPr>
          <w:lang w:eastAsia="de-DE"/>
        </w:rPr>
        <w:t>Ayanamsha</w:t>
      </w:r>
      <w:r w:rsidRPr="002228E0">
        <w:rPr>
          <w:lang w:eastAsia="de-DE"/>
        </w:rPr>
        <w:t>"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(No.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28)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star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Aries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instead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29°50'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Pisces.</w:t>
      </w:r>
    </w:p>
    <w:p w14:paraId="51B2D1F4" w14:textId="5A6B3AC6" w:rsidR="004E52D3" w:rsidRPr="002228E0" w:rsidRDefault="00FA69C6" w:rsidP="001A14CB">
      <w:pPr>
        <w:pStyle w:val="ListBullet1"/>
        <w:ind w:left="284" w:hanging="284"/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Huber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Babylonian</w:t>
      </w:r>
      <w:r w:rsidR="00AF45A0">
        <w:rPr>
          <w:lang w:eastAsia="de-DE"/>
        </w:rPr>
        <w:t xml:space="preserve"> </w:t>
      </w:r>
      <w:r w:rsidR="00FE0B96" w:rsidRPr="002228E0">
        <w:rPr>
          <w:lang w:eastAsia="de-DE"/>
        </w:rPr>
        <w:t>ayanamsha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(No.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12)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wrong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many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years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6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min.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caused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wrong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information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publication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Mercier.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according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Huber's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original</w:t>
      </w:r>
      <w:r w:rsidR="00AF45A0">
        <w:rPr>
          <w:lang w:eastAsia="de-DE"/>
        </w:rPr>
        <w:t xml:space="preserve"> </w:t>
      </w:r>
      <w:r w:rsidR="00E7025C" w:rsidRPr="002228E0">
        <w:rPr>
          <w:lang w:eastAsia="de-DE"/>
        </w:rPr>
        <w:t>publication</w:t>
      </w:r>
      <w:r w:rsidRPr="002228E0">
        <w:rPr>
          <w:lang w:eastAsia="de-DE"/>
        </w:rPr>
        <w:t>.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General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</w:p>
    <w:p w14:paraId="542D5EE6" w14:textId="63C0BB58" w:rsidR="00283E02" w:rsidRPr="002228E0" w:rsidRDefault="00FE0B96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Ayanamsha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having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Galactic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Centre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at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0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Sagittarius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(No.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17)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changed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"true"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ayanamsha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GC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always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at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0</w:t>
      </w:r>
      <w:r w:rsidR="00AF45A0">
        <w:rPr>
          <w:lang w:eastAsia="de-DE"/>
        </w:rPr>
        <w:t xml:space="preserve"> </w:t>
      </w:r>
      <w:r w:rsidR="00FA69C6" w:rsidRPr="002228E0">
        <w:rPr>
          <w:lang w:eastAsia="de-DE"/>
        </w:rPr>
        <w:t>Sag.</w:t>
      </w:r>
    </w:p>
    <w:p w14:paraId="6B9E6E8D" w14:textId="3573258D" w:rsidR="004E52D3" w:rsidRPr="002228E0" w:rsidRDefault="002A24DA" w:rsidP="00CC1B5C">
      <w:r w:rsidRPr="002228E0">
        <w:t>In</w:t>
      </w:r>
      <w:r w:rsidR="00AF45A0">
        <w:t xml:space="preserve"> </w:t>
      </w:r>
      <w:r w:rsidRPr="002228E0">
        <w:t>addition,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added:</w:t>
      </w:r>
    </w:p>
    <w:p w14:paraId="3803FEA0" w14:textId="136D0C90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Galactic</w:t>
      </w:r>
      <w:r w:rsidR="00AF45A0">
        <w:rPr>
          <w:lang w:eastAsia="de-DE"/>
        </w:rPr>
        <w:t xml:space="preserve"> </w:t>
      </w:r>
      <w:r w:rsidR="00FE0B96" w:rsidRPr="002228E0">
        <w:rPr>
          <w:lang w:eastAsia="de-DE"/>
        </w:rPr>
        <w:t>ayanamsha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(Gil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Brand)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SE_SIDM_GALCENT_RGBRAND</w:t>
      </w:r>
    </w:p>
    <w:p w14:paraId="0C4C0D14" w14:textId="26B454CC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Galactic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alignment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(Skydram/Mardyks)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SE_SIDM_GALALIGN_MARDYKS</w:t>
      </w:r>
    </w:p>
    <w:p w14:paraId="5C9E80A5" w14:textId="28C33A4E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Galactic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equator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(IAU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1958)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SE_SIDM_GALEQU_IAU1958</w:t>
      </w:r>
    </w:p>
    <w:p w14:paraId="47BA259D" w14:textId="3F9C98DB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Galactic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equator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true/modern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SE_SIDM_GALEQU_TRUE</w:t>
      </w:r>
    </w:p>
    <w:p w14:paraId="4B41D28C" w14:textId="5918C6DC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Galactic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equator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middle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Mula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SE_SIDM_GALEQU_MULA</w:t>
      </w:r>
    </w:p>
    <w:p w14:paraId="37372EE2" w14:textId="3988D94B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True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Mula</w:t>
      </w:r>
      <w:r w:rsidR="00AF45A0">
        <w:rPr>
          <w:lang w:eastAsia="de-DE"/>
        </w:rPr>
        <w:t xml:space="preserve"> </w:t>
      </w:r>
      <w:r w:rsidR="00FE0B96" w:rsidRPr="002228E0">
        <w:rPr>
          <w:lang w:eastAsia="de-DE"/>
        </w:rPr>
        <w:t>ayanamsha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(Chandra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Hari)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SE_SIDM_TRUE_MULA</w:t>
      </w:r>
    </w:p>
    <w:p w14:paraId="5B0E6EC3" w14:textId="5DB3F065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Galactic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centre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middle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Mula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(Wilhelm)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SE_SIDM_GALCENT_MULA_WILHELM</w:t>
      </w:r>
    </w:p>
    <w:p w14:paraId="53BC26CD" w14:textId="79870EF4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Aryabhata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522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SE_SIDM_ARYABHATA_522</w:t>
      </w:r>
    </w:p>
    <w:p w14:paraId="742958E4" w14:textId="04E90FA6" w:rsidR="004E52D3" w:rsidRPr="002228E0" w:rsidRDefault="002A24DA" w:rsidP="001A14CB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Babylonian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Britton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SE_SIDM_BABYL_BRITTON</w:t>
      </w:r>
    </w:p>
    <w:p w14:paraId="71441B89" w14:textId="0C8C8D83" w:rsidR="00283E02" w:rsidRPr="002228E0" w:rsidRDefault="002A24DA" w:rsidP="00CC1B5C">
      <w:r w:rsidRPr="002228E0">
        <w:t>More</w:t>
      </w:r>
      <w:r w:rsidR="00AF45A0">
        <w:t xml:space="preserve"> </w:t>
      </w:r>
      <w:r w:rsidRPr="002228E0">
        <w:t>information</w:t>
      </w:r>
      <w:r w:rsidR="00AF45A0">
        <w:t xml:space="preserve"> </w:t>
      </w:r>
      <w:r w:rsidR="00BF477D" w:rsidRPr="002228E0">
        <w:t>about</w:t>
      </w:r>
      <w:r w:rsidR="00AF45A0">
        <w:t xml:space="preserve"> </w:t>
      </w:r>
      <w:r w:rsidR="00BF477D" w:rsidRPr="002228E0">
        <w:t>these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General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</w:p>
    <w:p w14:paraId="5CE14896" w14:textId="534080E9" w:rsidR="00283E02" w:rsidRPr="002228E0" w:rsidRDefault="00BF477D" w:rsidP="00CC1B5C">
      <w:r w:rsidRPr="002228E0">
        <w:rPr>
          <w:b/>
        </w:rPr>
        <w:t>8)</w:t>
      </w:r>
      <w:r w:rsidR="00AF45A0">
        <w:t xml:space="preserve"> </w:t>
      </w:r>
      <w:r w:rsidRPr="002228E0">
        <w:rPr>
          <w:b/>
        </w:rPr>
        <w:t>_TRUE_</w:t>
      </w:r>
      <w:r w:rsidR="00AF45A0">
        <w:rPr>
          <w:b/>
        </w:rPr>
        <w:t xml:space="preserve"> </w:t>
      </w:r>
      <w:r w:rsidR="00FE0B96" w:rsidRPr="002228E0">
        <w:rPr>
          <w:b/>
        </w:rPr>
        <w:t>ayanamsha</w:t>
      </w:r>
      <w:r w:rsidR="00D90815" w:rsidRPr="002228E0">
        <w:rPr>
          <w:b/>
        </w:rPr>
        <w:t>s</w:t>
      </w:r>
      <w:r w:rsidR="00AF45A0">
        <w:rPr>
          <w:b/>
        </w:rPr>
        <w:t xml:space="preserve"> </w:t>
      </w:r>
      <w:r w:rsidR="00A131D8" w:rsidRPr="002228E0">
        <w:rPr>
          <w:b/>
        </w:rPr>
        <w:t>algorithm</w:t>
      </w:r>
      <w:r w:rsidR="00AF45A0">
        <w:t xml:space="preserve"> </w:t>
      </w:r>
      <w:r w:rsidRPr="002228E0">
        <w:t>(True</w:t>
      </w:r>
      <w:r w:rsidR="00AF45A0">
        <w:t xml:space="preserve"> </w:t>
      </w:r>
      <w:r w:rsidRPr="002228E0">
        <w:t>Chitra,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Revati,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Pushya</w:t>
      </w:r>
      <w:r w:rsidR="005617F8" w:rsidRPr="002228E0">
        <w:t>,</w:t>
      </w:r>
      <w:r w:rsidR="00AF45A0">
        <w:t xml:space="preserve"> </w:t>
      </w:r>
      <w:r w:rsidR="005617F8" w:rsidRPr="002228E0">
        <w:t>True</w:t>
      </w:r>
      <w:r w:rsidR="00AF45A0">
        <w:t xml:space="preserve"> </w:t>
      </w:r>
      <w:r w:rsidR="005617F8" w:rsidRPr="002228E0">
        <w:t>Mula,</w:t>
      </w:r>
      <w:r w:rsidR="00AF45A0">
        <w:t xml:space="preserve"> </w:t>
      </w:r>
      <w:r w:rsidR="005617F8" w:rsidRPr="002228E0">
        <w:t>Galactic/Gil</w:t>
      </w:r>
      <w:r w:rsidR="00AF45A0">
        <w:t xml:space="preserve"> </w:t>
      </w:r>
      <w:r w:rsidR="005617F8" w:rsidRPr="002228E0">
        <w:t>Brand,</w:t>
      </w:r>
      <w:r w:rsidR="00AF45A0">
        <w:t xml:space="preserve"> </w:t>
      </w:r>
      <w:r w:rsidR="005617F8" w:rsidRPr="002228E0">
        <w:t>Galactic/Wilhelm</w:t>
      </w:r>
      <w:r w:rsidRPr="002228E0">
        <w:t>)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keep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intended</w:t>
      </w:r>
      <w:r w:rsidR="00AF45A0">
        <w:t xml:space="preserve"> </w:t>
      </w:r>
      <w:r w:rsidRPr="002228E0">
        <w:t>longitude</w:t>
      </w:r>
      <w:r w:rsidR="005617F8" w:rsidRPr="002228E0">
        <w:t>,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="005617F8" w:rsidRPr="002228E0">
        <w:t>or</w:t>
      </w:r>
      <w:r w:rsidR="00AF45A0">
        <w:t xml:space="preserve"> </w:t>
      </w:r>
      <w:r w:rsidR="005617F8" w:rsidRPr="002228E0">
        <w:t>without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iflags:</w:t>
      </w:r>
      <w:r w:rsidR="00AF45A0">
        <w:t xml:space="preserve"> </w:t>
      </w:r>
      <w:r w:rsidRPr="002228E0">
        <w:t>SEFLG_TRUEPOS,</w:t>
      </w:r>
      <w:r w:rsidR="00AF45A0">
        <w:t xml:space="preserve"> </w:t>
      </w:r>
      <w:r w:rsidRPr="002228E0">
        <w:t>SEFLG_NOABERR,</w:t>
      </w:r>
      <w:r w:rsidR="00AF45A0">
        <w:t xml:space="preserve"> </w:t>
      </w:r>
      <w:r w:rsidRPr="002228E0">
        <w:t>SEFLG_NOGDEFL.</w:t>
      </w:r>
    </w:p>
    <w:p w14:paraId="49AA7909" w14:textId="4AAD3AC8" w:rsidR="00283E02" w:rsidRPr="002228E0" w:rsidRDefault="005617F8" w:rsidP="00CC1B5C">
      <w:r w:rsidRPr="002228E0">
        <w:t>So</w:t>
      </w:r>
      <w:r w:rsidR="00AF45A0">
        <w:t xml:space="preserve"> </w:t>
      </w:r>
      <w:r w:rsidRPr="002228E0">
        <w:t>far,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Chitra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Spica</w:t>
      </w:r>
      <w:r w:rsidR="001F6B0E" w:rsidRPr="002228E0">
        <w:t>/Chitra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180°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i/>
        </w:rPr>
        <w:t>apparent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calculated,</w:t>
      </w:r>
      <w:r w:rsidR="00AF45A0">
        <w:t xml:space="preserve"> </w:t>
      </w:r>
      <w:r w:rsidRPr="002228E0">
        <w:t>however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rPr>
          <w:i/>
        </w:rPr>
        <w:t>true</w:t>
      </w:r>
      <w:r w:rsidR="00AF45A0">
        <w:rPr>
          <w:i/>
        </w:rPr>
        <w:t xml:space="preserve"> </w:t>
      </w:r>
      <w:r w:rsidRPr="002228E0">
        <w:t>position</w:t>
      </w:r>
      <w:r w:rsidR="00AF45A0">
        <w:t xml:space="preserve"> </w:t>
      </w:r>
      <w:r w:rsidRPr="002228E0">
        <w:t>(without</w:t>
      </w:r>
      <w:r w:rsidR="00AF45A0">
        <w:t xml:space="preserve"> </w:t>
      </w:r>
      <w:r w:rsidRPr="002228E0">
        <w:t>aberration/light</w:t>
      </w:r>
      <w:r w:rsidR="00AF45A0">
        <w:t xml:space="preserve"> </w:t>
      </w:r>
      <w:r w:rsidRPr="002228E0">
        <w:t>deflection)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calculated.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people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natural</w:t>
      </w:r>
      <w:r w:rsidR="00AF45A0">
        <w:t xml:space="preserve"> </w:t>
      </w:r>
      <w:r w:rsidRPr="002228E0">
        <w:t>if</w:t>
      </w:r>
      <w:r w:rsidR="00AF45A0">
        <w:t xml:space="preserve"> </w:t>
      </w:r>
      <w:r w:rsidR="001F6B0E" w:rsidRPr="002228E0">
        <w:t>the</w:t>
      </w:r>
      <w:r w:rsidR="00AF45A0">
        <w:t xml:space="preserve"> </w:t>
      </w:r>
      <w:r w:rsidR="001F6B0E" w:rsidRPr="002228E0">
        <w:t>star’s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="001F6B0E" w:rsidRPr="002228E0">
        <w:t>exactly</w:t>
      </w:r>
      <w:r w:rsidR="00AF45A0">
        <w:t xml:space="preserve"> </w:t>
      </w:r>
      <w:r w:rsidR="001F6B0E" w:rsidRPr="002228E0">
        <w:t>at</w:t>
      </w:r>
      <w:r w:rsidR="00AF45A0">
        <w:t xml:space="preserve"> </w:t>
      </w:r>
      <w:r w:rsidR="001F6B0E" w:rsidRPr="002228E0">
        <w:t>180°.</w:t>
      </w:r>
    </w:p>
    <w:p w14:paraId="2BF2203E" w14:textId="0CCD59D3" w:rsidR="00A131D8" w:rsidRPr="002228E0" w:rsidRDefault="00A131D8" w:rsidP="00CC1B5C">
      <w:r w:rsidRPr="002228E0">
        <w:t>9)</w:t>
      </w:r>
      <w:r w:rsidR="00AF45A0">
        <w:t xml:space="preserve"> </w:t>
      </w:r>
      <w:r w:rsidRPr="002228E0">
        <w:t>Occultation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swe_lun_occult_when_loc():</w:t>
      </w:r>
    </w:p>
    <w:p w14:paraId="02CBB96D" w14:textId="7A8360CE" w:rsidR="00A131D8" w:rsidRPr="002228E0" w:rsidRDefault="00A131D8" w:rsidP="004E6B3F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detect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daytime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occurrence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partial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occultations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phenomenon).</w:t>
      </w:r>
    </w:p>
    <w:p w14:paraId="5C954856" w14:textId="06D21206" w:rsidR="004E52D3" w:rsidRPr="002228E0" w:rsidRDefault="00A131D8" w:rsidP="004E6B3F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occultation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events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missed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function.</w:t>
      </w:r>
    </w:p>
    <w:p w14:paraId="6604FEDB" w14:textId="38153C91" w:rsidR="00283E02" w:rsidRPr="002228E0" w:rsidRDefault="00A131D8" w:rsidP="00CC1B5C">
      <w:r w:rsidRPr="002228E0">
        <w:t>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changes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changes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timings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events.</w:t>
      </w:r>
    </w:p>
    <w:p w14:paraId="68B212D0" w14:textId="08FE317A" w:rsidR="00283E02" w:rsidRPr="002228E0" w:rsidRDefault="00A131D8" w:rsidP="004E6B3F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Occultation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stars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provided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four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contacts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instead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two.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two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contacts.</w:t>
      </w:r>
    </w:p>
    <w:p w14:paraId="1288AE0D" w14:textId="15F6C9FB" w:rsidR="00873F76" w:rsidRPr="002228E0" w:rsidRDefault="00873F76" w:rsidP="00CC1B5C">
      <w:r w:rsidRPr="002228E0">
        <w:rPr>
          <w:b/>
        </w:rPr>
        <w:t>10)</w:t>
      </w:r>
      <w:r w:rsidR="00AF45A0">
        <w:rPr>
          <w:b/>
        </w:rPr>
        <w:t xml:space="preserve"> </w:t>
      </w:r>
      <w:r w:rsidRPr="002228E0">
        <w:rPr>
          <w:b/>
        </w:rPr>
        <w:t>Magnitudes</w:t>
      </w:r>
      <w:r w:rsidR="00AF45A0">
        <w:rPr>
          <w:b/>
        </w:rPr>
        <w:t xml:space="preserve"> </w:t>
      </w:r>
      <w:r w:rsidRPr="002228E0">
        <w:rPr>
          <w:b/>
        </w:rPr>
        <w:t>for</w:t>
      </w:r>
      <w:r w:rsidR="00AF45A0">
        <w:rPr>
          <w:b/>
        </w:rPr>
        <w:t xml:space="preserve"> </w:t>
      </w:r>
      <w:r w:rsidRPr="002228E0">
        <w:rPr>
          <w:b/>
        </w:rPr>
        <w:t>Venus</w:t>
      </w:r>
      <w:r w:rsidR="00AF45A0">
        <w:rPr>
          <w:b/>
        </w:rPr>
        <w:t xml:space="preserve"> </w:t>
      </w:r>
      <w:r w:rsidRPr="002228E0">
        <w:rPr>
          <w:b/>
        </w:rPr>
        <w:t>and</w:t>
      </w:r>
      <w:r w:rsidR="00AF45A0">
        <w:rPr>
          <w:b/>
        </w:rPr>
        <w:t xml:space="preserve"> </w:t>
      </w:r>
      <w:r w:rsidRPr="002228E0">
        <w:rPr>
          <w:b/>
        </w:rPr>
        <w:t>Mercury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Hilten</w:t>
      </w:r>
      <w:r w:rsidR="00AF45A0">
        <w:t xml:space="preserve"> </w:t>
      </w:r>
      <w:r w:rsidRPr="002228E0">
        <w:t>2005.</w:t>
      </w:r>
    </w:p>
    <w:p w14:paraId="2089DF33" w14:textId="4291F36F" w:rsidR="00283E02" w:rsidRPr="002228E0" w:rsidRDefault="00873F76" w:rsidP="00CC1B5C"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magnitudes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JPL's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System.</w:t>
      </w:r>
    </w:p>
    <w:p w14:paraId="64445D06" w14:textId="4C1E176F" w:rsidR="00283E02" w:rsidRPr="002228E0" w:rsidRDefault="00873F76" w:rsidP="00CC1B5C">
      <w:r w:rsidRPr="002228E0">
        <w:rPr>
          <w:b/>
        </w:rPr>
        <w:t>11)</w:t>
      </w:r>
      <w:r w:rsidR="00AF45A0">
        <w:rPr>
          <w:b/>
        </w:rPr>
        <w:t xml:space="preserve"> </w:t>
      </w:r>
      <w:r w:rsidRPr="002228E0">
        <w:rPr>
          <w:b/>
        </w:rPr>
        <w:t>Heliacal</w:t>
      </w:r>
      <w:r w:rsidR="00AF45A0">
        <w:rPr>
          <w:b/>
        </w:rPr>
        <w:t xml:space="preserve"> </w:t>
      </w:r>
      <w:r w:rsidRPr="002228E0">
        <w:rPr>
          <w:b/>
        </w:rPr>
        <w:t>functions</w:t>
      </w:r>
      <w:r w:rsidRPr="002228E0">
        <w:t>: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bugs</w:t>
      </w:r>
      <w:r w:rsidR="00AF45A0">
        <w:t xml:space="preserve"> </w:t>
      </w:r>
      <w:r w:rsidRPr="002228E0">
        <w:t>discovered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Victor</w:t>
      </w:r>
      <w:r w:rsidR="00AF45A0">
        <w:t xml:space="preserve"> </w:t>
      </w:r>
      <w:r w:rsidRPr="002228E0">
        <w:t>Reijs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fixed,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however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become</w:t>
      </w:r>
      <w:r w:rsidR="00AF45A0">
        <w:t xml:space="preserve"> </w:t>
      </w:r>
      <w:r w:rsidR="00E7025C" w:rsidRPr="002228E0">
        <w:t>apparent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often.</w:t>
      </w:r>
    </w:p>
    <w:p w14:paraId="2DB1A38B" w14:textId="5E36282A" w:rsidR="00283E02" w:rsidRPr="002228E0" w:rsidRDefault="00873F76" w:rsidP="00CC1B5C">
      <w:r w:rsidRPr="002228E0">
        <w:rPr>
          <w:b/>
        </w:rPr>
        <w:t>12)</w:t>
      </w:r>
      <w:r w:rsidR="00AF45A0">
        <w:rPr>
          <w:b/>
        </w:rPr>
        <w:t xml:space="preserve"> </w:t>
      </w:r>
      <w:r w:rsidRPr="002228E0">
        <w:rPr>
          <w:b/>
        </w:rPr>
        <w:t>User-defined</w:t>
      </w:r>
      <w:r w:rsidR="00AF45A0">
        <w:rPr>
          <w:b/>
        </w:rPr>
        <w:t xml:space="preserve"> </w:t>
      </w:r>
      <w:r w:rsidRPr="002228E0">
        <w:rPr>
          <w:b/>
        </w:rPr>
        <w:t>Delt</w:t>
      </w:r>
      <w:r w:rsidR="005465B0" w:rsidRPr="002228E0">
        <w:rPr>
          <w:b/>
        </w:rPr>
        <w:t>a</w:t>
      </w:r>
      <w:r w:rsidR="00AF45A0">
        <w:rPr>
          <w:b/>
        </w:rPr>
        <w:t xml:space="preserve"> </w:t>
      </w:r>
      <w:r w:rsidRPr="002228E0">
        <w:rPr>
          <w:b/>
        </w:rPr>
        <w:t>T</w:t>
      </w:r>
      <w:r w:rsidRPr="002228E0">
        <w:t>:</w:t>
      </w:r>
      <w:r w:rsidR="00AF45A0">
        <w:t xml:space="preserve"> </w:t>
      </w:r>
      <w:r w:rsidRPr="002228E0">
        <w:t>For</w:t>
      </w:r>
      <w:r w:rsidR="00AF45A0">
        <w:t xml:space="preserve"> </w:t>
      </w:r>
      <w:r w:rsidR="00E7025C" w:rsidRPr="002228E0">
        <w:t>archeoastronomy</w:t>
      </w:r>
      <w:r w:rsidR="00AF45A0">
        <w:t xml:space="preserve"> </w:t>
      </w:r>
      <w:r w:rsidRPr="002228E0">
        <w:t>(as</w:t>
      </w:r>
      <w:r w:rsidR="00AF45A0">
        <w:t xml:space="preserve"> </w:t>
      </w:r>
      <w:r w:rsidRPr="002228E0">
        <w:t>suggested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Victor</w:t>
      </w:r>
      <w:r w:rsidR="00AF45A0">
        <w:t xml:space="preserve"> </w:t>
      </w:r>
      <w:r w:rsidRPr="002228E0">
        <w:t>Reijs)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swe_set_delta</w:t>
      </w:r>
      <w:r w:rsidR="00DF67A7" w:rsidRPr="002228E0">
        <w:t>_</w:t>
      </w:r>
      <w:r w:rsidRPr="002228E0">
        <w:t>t</w:t>
      </w:r>
      <w:r w:rsidR="00DF67A7" w:rsidRPr="002228E0">
        <w:t>_userdef</w:t>
      </w:r>
      <w:r w:rsidRPr="002228E0">
        <w:t>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particular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t.</w:t>
      </w:r>
    </w:p>
    <w:p w14:paraId="12DBE8B6" w14:textId="0D928ADC" w:rsidR="00283E02" w:rsidRPr="002228E0" w:rsidRDefault="00873F76" w:rsidP="00CC1B5C">
      <w:r w:rsidRPr="002228E0">
        <w:rPr>
          <w:b/>
        </w:rPr>
        <w:t>13)</w:t>
      </w:r>
      <w:r w:rsidR="00AF45A0">
        <w:rPr>
          <w:b/>
        </w:rPr>
        <w:t xml:space="preserve"> </w:t>
      </w:r>
      <w:r w:rsidRPr="002228E0">
        <w:rPr>
          <w:b/>
        </w:rPr>
        <w:t>Function</w:t>
      </w:r>
      <w:r w:rsidR="00AF45A0">
        <w:rPr>
          <w:b/>
        </w:rPr>
        <w:t xml:space="preserve"> </w:t>
      </w:r>
      <w:r w:rsidRPr="002228E0">
        <w:rPr>
          <w:b/>
        </w:rPr>
        <w:t>swe_nod_aps</w:t>
      </w:r>
      <w:r w:rsidRPr="002228E0">
        <w:t>():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occurred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EMB.</w:t>
      </w:r>
    </w:p>
    <w:p w14:paraId="197B4019" w14:textId="4BF0089E" w:rsidR="00283E02" w:rsidRPr="002228E0" w:rsidRDefault="00873F76" w:rsidP="00CC1B5C">
      <w:r w:rsidRPr="002228E0">
        <w:rPr>
          <w:b/>
        </w:rPr>
        <w:t>14)</w:t>
      </w:r>
      <w:r w:rsidR="00AF45A0">
        <w:rPr>
          <w:b/>
        </w:rPr>
        <w:t xml:space="preserve"> </w:t>
      </w:r>
      <w:r w:rsidRPr="002228E0">
        <w:rPr>
          <w:b/>
        </w:rPr>
        <w:t>New</w:t>
      </w:r>
      <w:r w:rsidR="00AF45A0">
        <w:rPr>
          <w:b/>
        </w:rPr>
        <w:t xml:space="preserve"> </w:t>
      </w:r>
      <w:r w:rsidRPr="002228E0">
        <w:rPr>
          <w:b/>
        </w:rPr>
        <w:t>function</w:t>
      </w:r>
      <w:r w:rsidR="00AF45A0">
        <w:rPr>
          <w:b/>
        </w:rPr>
        <w:t xml:space="preserve"> </w:t>
      </w:r>
      <w:r w:rsidRPr="002228E0">
        <w:rPr>
          <w:b/>
        </w:rPr>
        <w:t>swe_get_library_path</w:t>
      </w:r>
      <w:r w:rsidRPr="002228E0">
        <w:t>():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executable</w:t>
      </w:r>
      <w:r w:rsidR="00AF45A0">
        <w:t xml:space="preserve"> </w:t>
      </w:r>
      <w:r w:rsidRPr="002228E0">
        <w:t>resides.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running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DLL,</w:t>
      </w:r>
      <w:r w:rsidR="00AF45A0">
        <w:t xml:space="preserve"> </w:t>
      </w:r>
      <w:r w:rsidRPr="002228E0">
        <w:t>then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path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DLL.</w:t>
      </w:r>
    </w:p>
    <w:p w14:paraId="2856B87B" w14:textId="0381B0C3" w:rsidR="00BF3510" w:rsidRPr="002228E0" w:rsidRDefault="00BF3510" w:rsidP="00877D89">
      <w:pPr>
        <w:pStyle w:val="berschrift2"/>
      </w:pPr>
      <w:bookmarkStart w:id="324" w:name="_Toc71121311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2.04</w:t>
      </w:r>
      <w:bookmarkEnd w:id="324"/>
    </w:p>
    <w:p w14:paraId="21EFFF68" w14:textId="721CA6BC" w:rsidR="00283E02" w:rsidRPr="002228E0" w:rsidRDefault="00BF3510" w:rsidP="00807FC9">
      <w:r w:rsidRPr="002228E0">
        <w:rPr>
          <w:b/>
          <w:bCs/>
          <w:lang w:eastAsia="de-DE"/>
        </w:rPr>
        <w:t>The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DLL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of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version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2.03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is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not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compatible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with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existing</w:t>
      </w:r>
      <w:r w:rsidR="00AF45A0">
        <w:rPr>
          <w:b/>
          <w:bCs/>
          <w:lang w:eastAsia="de-DE"/>
        </w:rPr>
        <w:t xml:space="preserve"> </w:t>
      </w:r>
      <w:r w:rsidRPr="002228E0">
        <w:rPr>
          <w:b/>
          <w:bCs/>
          <w:lang w:eastAsia="de-DE"/>
        </w:rPr>
        <w:t>software.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past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names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“decorated”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(i.e.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initial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‘_’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final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‘@99’).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However,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2.03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names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“undecorated”.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removal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t>the</w:t>
      </w:r>
      <w:r w:rsidR="00AF45A0">
        <w:t xml:space="preserve"> </w:t>
      </w:r>
      <w:r w:rsidRPr="002228E0">
        <w:t>PASCAL</w:t>
      </w:r>
      <w:r w:rsidR="00AF45A0">
        <w:t xml:space="preserve"> </w:t>
      </w:r>
      <w:r w:rsidRPr="002228E0">
        <w:t>keyword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declarations.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__cdecl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convention</w:t>
      </w:r>
      <w:r w:rsidR="00AF45A0">
        <w:t xml:space="preserve"> </w:t>
      </w:r>
      <w:r w:rsidRPr="002228E0">
        <w:t>whereas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PASCAL</w:t>
      </w:r>
      <w:r w:rsidR="00AF45A0">
        <w:t xml:space="preserve"> </w:t>
      </w:r>
      <w:r w:rsidRPr="002228E0">
        <w:t>keyword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__stdcall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convention.</w:t>
      </w:r>
    </w:p>
    <w:p w14:paraId="0F25FF84" w14:textId="754C9887" w:rsidR="00283E02" w:rsidRPr="002228E0" w:rsidRDefault="00BF3510" w:rsidP="00CC1B5C">
      <w:r w:rsidRPr="002228E0">
        <w:t>Since</w:t>
      </w:r>
      <w:r w:rsidR="00AF45A0">
        <w:t xml:space="preserve"> </w:t>
      </w:r>
      <w:r w:rsidRPr="002228E0">
        <w:t>VBA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t>__stdcall,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__stdcall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decorated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names.</w:t>
      </w:r>
    </w:p>
    <w:p w14:paraId="3FC83069" w14:textId="6B4FE313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macro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PASCAL_CONV,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misleading,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renamed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CALL_CONV.</w:t>
      </w:r>
    </w:p>
    <w:p w14:paraId="7DF61497" w14:textId="7ADAEEF8" w:rsidR="00BF3510" w:rsidRPr="002228E0" w:rsidRDefault="00BF3510" w:rsidP="00877D89">
      <w:pPr>
        <w:pStyle w:val="berschrift2"/>
      </w:pPr>
      <w:bookmarkStart w:id="325" w:name="_Toc71121312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2.02.01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2.03</w:t>
      </w:r>
      <w:bookmarkEnd w:id="325"/>
    </w:p>
    <w:p w14:paraId="6480ED00" w14:textId="6DEE0801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minor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release,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mainly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those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wish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thread-safe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implemented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according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suggestions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Rüdiger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Plantico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Skylendar.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might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Dieter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Koch’s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fault.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our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Linux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system,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least,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seems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work.</w:t>
      </w:r>
    </w:p>
    <w:p w14:paraId="4110F47D" w14:textId="4B531C8B" w:rsidR="00283E02" w:rsidRPr="002228E0" w:rsidRDefault="00BF3510" w:rsidP="00807FC9">
      <w:pPr>
        <w:rPr>
          <w:color w:val="000000"/>
          <w:lang w:eastAsia="de-DE"/>
        </w:rPr>
      </w:pPr>
      <w:r w:rsidRPr="002228E0">
        <w:rPr>
          <w:lang w:eastAsia="de-DE"/>
        </w:rPr>
        <w:t>However,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seems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cannot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build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thread-safe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inhouse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moment.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group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member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could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provide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thread-safe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DLL,</w:t>
      </w:r>
      <w:r w:rsidR="00AF45A0">
        <w:rPr>
          <w:lang w:eastAsia="de-DE"/>
        </w:rPr>
        <w:t xml:space="preserve"> </w:t>
      </w:r>
      <w:r w:rsidRPr="002228E0">
        <w:t>that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download</w:t>
      </w:r>
      <w:r w:rsidR="00AF45A0">
        <w:t xml:space="preserve"> </w:t>
      </w:r>
      <w:r w:rsidRPr="002228E0">
        <w:t>area.</w:t>
      </w:r>
    </w:p>
    <w:p w14:paraId="428030EF" w14:textId="5CBD4864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changes:</w:t>
      </w:r>
    </w:p>
    <w:p w14:paraId="4AE20C47" w14:textId="62FB468A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FAR,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PASCAL,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EXP16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macros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declarations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removed.</w:t>
      </w:r>
    </w:p>
    <w:p w14:paraId="5CFDD642" w14:textId="7B25517B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Minor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fixes:</w:t>
      </w:r>
    </w:p>
    <w:p w14:paraId="11119359" w14:textId="0925D600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swe_calc_ut():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nonsensical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combinations,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combination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several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flags,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slightly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inconsistent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returned.</w:t>
      </w:r>
    </w:p>
    <w:p w14:paraId="6A4E69FD" w14:textId="175BEA72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swe_calc(planet)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SEFLG_JPLEPH: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JD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beyond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subsequent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swe_calc(SE_SUN)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valid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JD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would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provided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wrong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found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Anner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Hardenbroek.</w:t>
      </w:r>
    </w:p>
    <w:p w14:paraId="5D44F2A3" w14:textId="7B9B4A97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Note,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issues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discussed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recently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even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longer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ago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postponed.</w:t>
      </w:r>
    </w:p>
    <w:p w14:paraId="391D4E5A" w14:textId="572A40F8" w:rsidR="00BF3510" w:rsidRPr="002228E0" w:rsidRDefault="00BF3510" w:rsidP="00877D89">
      <w:pPr>
        <w:pStyle w:val="berschrift2"/>
      </w:pPr>
      <w:bookmarkStart w:id="326" w:name="_Toc71121313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2.02.01</w:t>
      </w:r>
      <w:bookmarkEnd w:id="326"/>
    </w:p>
    <w:p w14:paraId="3453A531" w14:textId="049F0ABD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better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backward-</w:t>
      </w:r>
      <w:r w:rsidR="00E7025C" w:rsidRPr="002228E0">
        <w:rPr>
          <w:lang w:eastAsia="de-DE"/>
        </w:rPr>
        <w:t>compatibility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2.0x,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E7025C" w:rsidRPr="002228E0">
        <w:rPr>
          <w:lang w:eastAsia="de-DE"/>
        </w:rPr>
        <w:t>behavior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modified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follows:</w:t>
      </w:r>
    </w:p>
    <w:p w14:paraId="07F5221E" w14:textId="1279E8BE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swe_deltat()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assumes</w:t>
      </w:r>
    </w:p>
    <w:p w14:paraId="622AA027" w14:textId="76EFD78E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SEFLG_JPLEPH,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JPL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open;</w:t>
      </w:r>
    </w:p>
    <w:p w14:paraId="184EEE68" w14:textId="670635A7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SEFLG_SWIEPH,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otherwise.</w:t>
      </w:r>
    </w:p>
    <w:p w14:paraId="271CD763" w14:textId="7B769E0D" w:rsidR="00BF3510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Usually,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modification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different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from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those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provided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former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2.01.</w:t>
      </w:r>
    </w:p>
    <w:p w14:paraId="187FAF02" w14:textId="754FB9E3" w:rsidR="00BF3510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Note,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SEFLG_MOSEPH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never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assumed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consistent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handling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ephemeris-dependent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please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swe_deltat_ex().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you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understand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lunar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tidal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acceleration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you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swe_set_tid_acc()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define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you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want.</w:t>
      </w:r>
    </w:p>
    <w:p w14:paraId="7569A27C" w14:textId="3F765132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2.02,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software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swe_set_ephe_path()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swe_set_jpl_file()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="00E7025C" w:rsidRPr="002228E0">
        <w:rPr>
          <w:lang w:eastAsia="de-DE"/>
        </w:rPr>
        <w:t>initialize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fail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topocentric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swe_calc()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swe_calc_ut()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(return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ERR).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2.02.01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tolerant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again.</w:t>
      </w:r>
    </w:p>
    <w:p w14:paraId="708B692D" w14:textId="5BE962E0" w:rsidR="00283E02" w:rsidRPr="002228E0" w:rsidRDefault="00FE0B96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Ayanamsha</w:t>
      </w:r>
      <w:r w:rsidR="00D90815" w:rsidRPr="002228E0">
        <w:rPr>
          <w:lang w:eastAsia="de-DE"/>
        </w:rPr>
        <w:t>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TRUE_REVATI,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TRUE_PUSHYA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now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also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work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fixed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stars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file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found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path.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TRUE_CHITRA,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case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longer.</w:t>
      </w:r>
    </w:p>
    <w:p w14:paraId="2F4EE68C" w14:textId="73C202E8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2.00,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sidereal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TRUE_CHITRA,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TRUE_REVATI,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TRUE_PUSHYA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provided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wrong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latitude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speed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Sun.</w:t>
      </w:r>
    </w:p>
    <w:p w14:paraId="00EF64CD" w14:textId="539F8496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Thanks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Thomas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Mack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contributions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release.</w:t>
      </w:r>
    </w:p>
    <w:p w14:paraId="7AFABB13" w14:textId="5E1FAD89" w:rsidR="00BF3510" w:rsidRPr="002228E0" w:rsidRDefault="00BF3510" w:rsidP="00877D89">
      <w:pPr>
        <w:pStyle w:val="berschrift2"/>
      </w:pPr>
      <w:bookmarkStart w:id="327" w:name="_Toc71121314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2.02</w:t>
      </w:r>
      <w:bookmarkEnd w:id="327"/>
    </w:p>
    <w:p w14:paraId="7FE7C75A" w14:textId="3B6B13A1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Many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thanks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contributed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reports,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particular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Thomas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Mack,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Bernd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Müller,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Anner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Hardenbroek.</w:t>
      </w:r>
    </w:p>
    <w:p w14:paraId="79D7D262" w14:textId="6044DF14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2.02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contains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following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updates:</w:t>
      </w:r>
    </w:p>
    <w:p w14:paraId="67AF0232" w14:textId="52EFE2C1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sidereal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1850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2050.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effect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2.01.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smaller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5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ephemeris.</w:t>
      </w:r>
    </w:p>
    <w:p w14:paraId="3FF41719" w14:textId="33D72FBD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also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similar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size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azimuth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1850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2050.</w:t>
      </w:r>
    </w:p>
    <w:p w14:paraId="1226F93E" w14:textId="20C05970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Moreover,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milliarcseconds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topocentric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planetary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1850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2050.</w:t>
      </w:r>
    </w:p>
    <w:p w14:paraId="7C348D39" w14:textId="1D0CE067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addition,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timings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risings,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settings,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local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eclipses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slightly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affected,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again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1850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2050</w:t>
      </w:r>
      <w:r w:rsidR="00495D04" w:rsidRPr="002228E0">
        <w:rPr>
          <w:lang w:eastAsia="de-DE"/>
        </w:rPr>
        <w:t>.</w:t>
      </w:r>
    </w:p>
    <w:p w14:paraId="071AAB69" w14:textId="7D31BD70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sometimes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program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crash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different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flags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(SEFLG_JPLEPH,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SEFLG_SWIEPH,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SEFLG_MOSEPH)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sequence.</w:t>
      </w:r>
    </w:p>
    <w:p w14:paraId="252E9D9C" w14:textId="75F1D484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functions:</w:t>
      </w:r>
    </w:p>
    <w:p w14:paraId="08612192" w14:textId="7E0D6CB0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swe_deltat_ex(tjd_ut,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ephe_flag,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serr),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ephe_flag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following:</w:t>
      </w:r>
    </w:p>
    <w:p w14:paraId="1151A4D9" w14:textId="1EF74466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SEFLG_SWIEPH,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SEFLG_JPLEPH,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SEFLG_MOSEPH,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serr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usual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string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messages.</w:t>
      </w:r>
    </w:p>
    <w:p w14:paraId="042DE543" w14:textId="62509549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instead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especially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wants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compare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different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ephemerides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UT.</w:t>
      </w:r>
    </w:p>
    <w:p w14:paraId="5929077E" w14:textId="2F640CAA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Detailed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explanations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about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point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given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further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below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general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remark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concerning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2.02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above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chap.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8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functions).</w:t>
      </w:r>
    </w:p>
    <w:p w14:paraId="161144D1" w14:textId="3D2D457F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slightly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modified.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assumes</w:t>
      </w:r>
    </w:p>
    <w:p w14:paraId="2F89C9D0" w14:textId="4FE98E23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SEFLG_JPLEPH,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JPL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open;</w:t>
      </w:r>
    </w:p>
    <w:p w14:paraId="540FF9C4" w14:textId="32C3FCC3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SEFLG_SWIEPH,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sepl*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semo*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found;</w:t>
      </w:r>
    </w:p>
    <w:p w14:paraId="03EDBFCE" w14:textId="49530785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SEFLG_MOSEPH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otherwise.</w:t>
      </w:r>
    </w:p>
    <w:p w14:paraId="52E3EF04" w14:textId="3D584D84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Usually,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modification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different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from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those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provided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former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2.01.</w:t>
      </w:r>
    </w:p>
    <w:p w14:paraId="0D555A9A" w14:textId="1BDFB202" w:rsidR="004E52D3" w:rsidRPr="002228E0" w:rsidRDefault="00FE0B96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Ayanamsha</w:t>
      </w:r>
      <w:r w:rsidR="00AF45A0">
        <w:rPr>
          <w:lang w:eastAsia="de-DE"/>
        </w:rPr>
        <w:t xml:space="preserve"> </w:t>
      </w:r>
      <w:r w:rsidR="00BF3510" w:rsidRPr="002228E0">
        <w:rPr>
          <w:lang w:eastAsia="de-DE"/>
        </w:rPr>
        <w:t>functions:</w:t>
      </w:r>
    </w:p>
    <w:p w14:paraId="1E8179DF" w14:textId="58241D81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</w:t>
      </w:r>
      <w:r w:rsidR="00AF45A0">
        <w:rPr>
          <w:lang w:eastAsia="de-DE"/>
        </w:rPr>
        <w:t xml:space="preserve"> </w:t>
      </w:r>
      <w:r w:rsidR="00341D2D" w:rsidRPr="002228E0">
        <w:rPr>
          <w:lang w:eastAsia="de-DE"/>
        </w:rPr>
        <w:t>swe_get_ayanamsa</w:t>
      </w:r>
      <w:r w:rsidRPr="002228E0">
        <w:rPr>
          <w:lang w:eastAsia="de-DE"/>
        </w:rPr>
        <w:t>_ex(),</w:t>
      </w:r>
      <w:r w:rsidR="00AF45A0">
        <w:rPr>
          <w:lang w:eastAsia="de-DE"/>
        </w:rPr>
        <w:t xml:space="preserve"> </w:t>
      </w:r>
      <w:r w:rsidR="00341D2D" w:rsidRPr="002228E0">
        <w:rPr>
          <w:lang w:eastAsia="de-DE"/>
        </w:rPr>
        <w:t>swe_get_ayanamsa</w:t>
      </w:r>
      <w:r w:rsidRPr="002228E0">
        <w:rPr>
          <w:lang w:eastAsia="de-DE"/>
        </w:rPr>
        <w:t>_ex_ut()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introduced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similar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reasons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swe_deltat_ex().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However,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differences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small,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especially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recent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dates.</w:t>
      </w:r>
    </w:p>
    <w:p w14:paraId="682D3521" w14:textId="57E843DC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detailed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explanations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about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point,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general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remarks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further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below.</w:t>
      </w:r>
    </w:p>
    <w:p w14:paraId="295C1A04" w14:textId="7518B519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="00341D2D" w:rsidRPr="002228E0">
        <w:rPr>
          <w:lang w:eastAsia="de-DE"/>
        </w:rPr>
        <w:t>swe_get_ayanamsa</w:t>
      </w:r>
      <w:r w:rsidRPr="002228E0">
        <w:rPr>
          <w:lang w:eastAsia="de-DE"/>
        </w:rPr>
        <w:t>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modified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similar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swe_deltat().</w:t>
      </w:r>
    </w:p>
    <w:p w14:paraId="4D5EDBED" w14:textId="19F143CF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Usually,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modification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different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results.</w:t>
      </w:r>
    </w:p>
    <w:p w14:paraId="4B27F015" w14:textId="1C3D9A5B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Eclipse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occultation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functions:</w:t>
      </w:r>
    </w:p>
    <w:p w14:paraId="56323F6D" w14:textId="16A151A7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Searches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non-existing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events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looped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through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ephemeris.</w:t>
      </w:r>
    </w:p>
    <w:p w14:paraId="60B824B8" w14:textId="325EEC2C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2.02,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returned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instead.</w:t>
      </w:r>
    </w:p>
    <w:p w14:paraId="136584CF" w14:textId="60683A2F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Simplified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(less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confusing)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handling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search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flag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swe_sol_eclipse_when_glob()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swe_lun_occult_when_glob()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course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backward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compatible)</w:t>
      </w:r>
      <w:r w:rsidR="00495D04" w:rsidRPr="002228E0">
        <w:rPr>
          <w:lang w:eastAsia="de-DE"/>
        </w:rPr>
        <w:t>.</w:t>
      </w:r>
    </w:p>
    <w:p w14:paraId="38A4A422" w14:textId="26058477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fixed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swe_lun_occult_when_loc()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overlooked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eclipses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regions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introduced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2.01)</w:t>
      </w:r>
    </w:p>
    <w:p w14:paraId="1F398944" w14:textId="138A6A27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SEFLG_JPLHOR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also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works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combination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SEFLG_TOPOCTR</w:t>
      </w:r>
    </w:p>
    <w:p w14:paraId="7D53B22B" w14:textId="77777777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swetest:</w:t>
      </w:r>
    </w:p>
    <w:p w14:paraId="0EE70BDE" w14:textId="0C493BE7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parameter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-at(pressure),(temperature)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also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risings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altitudes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planets.</w:t>
      </w:r>
    </w:p>
    <w:p w14:paraId="50BEFB05" w14:textId="00002130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rounding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output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corrected.</w:t>
      </w:r>
    </w:p>
    <w:p w14:paraId="49B0D192" w14:textId="6A251BC3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swemptab.c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renamed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swemptab.h.</w:t>
      </w:r>
    </w:p>
    <w:p w14:paraId="1F64B751" w14:textId="7A0754A2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Small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SEFLG_MOSEPH: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frame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bias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handled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far.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Planetary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change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less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0.01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arcsec,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less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inaccuracy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Moshier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ephemeris.</w:t>
      </w:r>
    </w:p>
    <w:p w14:paraId="75D959C4" w14:textId="6FC95EFF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general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remark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concerning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2.02:</w:t>
      </w:r>
    </w:p>
    <w:p w14:paraId="2E55AF03" w14:textId="0946D2CC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Since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handle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variety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JPL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ephemerides,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design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deficiencies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particular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become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incommoding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under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certain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circumstances.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(although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occurred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swe_calc_ut()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swe_fixstar_ut()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remote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past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future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compared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planetary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different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flags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(SEFLG_SWIEPH,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SEFLG_JPLEPH,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SEFLG_MOSEPH).</w:t>
      </w:r>
    </w:p>
    <w:p w14:paraId="2827D4D7" w14:textId="34AC45CA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actually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needs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know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input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parameter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ephemeris_flag.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2.00,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therefore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reasonable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guess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kind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used,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depending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last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swe_set_ephe_path().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However,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guesses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necessarily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always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returned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slightly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inconsistent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return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depending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previous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user.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Although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always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smaller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inherent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inaccuracy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historical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observations,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design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obviously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inappropriate.</w:t>
      </w:r>
    </w:p>
    <w:p w14:paraId="1B1D1247" w14:textId="4EFB56D6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similar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exists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="00341D2D" w:rsidRPr="002228E0">
        <w:rPr>
          <w:lang w:eastAsia="de-DE"/>
        </w:rPr>
        <w:t>swe_get_ayanamsa</w:t>
      </w:r>
      <w:r w:rsidRPr="002228E0">
        <w:rPr>
          <w:lang w:eastAsia="de-DE"/>
        </w:rPr>
        <w:t>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although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possible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inconsistencies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small.</w:t>
      </w:r>
    </w:p>
    <w:p w14:paraId="4552DCEC" w14:textId="3CC623B7" w:rsidR="00BF3510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remedy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Swiss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2.02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introduces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="00FE0B96" w:rsidRPr="002228E0">
        <w:rPr>
          <w:lang w:eastAsia="de-DE"/>
        </w:rPr>
        <w:t>ayanamsha</w:t>
      </w:r>
      <w:r w:rsidRPr="002228E0">
        <w:rPr>
          <w:lang w:eastAsia="de-DE"/>
        </w:rPr>
        <w:t>:</w:t>
      </w:r>
    </w:p>
    <w:p w14:paraId="16F22D3E" w14:textId="518D61BE" w:rsidR="00283E02" w:rsidRPr="002228E0" w:rsidRDefault="00BF3510" w:rsidP="00544D0E">
      <w:r w:rsidRPr="002228E0">
        <w:t>swe_deltat_ex(),</w:t>
      </w:r>
      <w:r w:rsidRPr="002228E0">
        <w:br/>
      </w:r>
      <w:r w:rsidR="00341D2D" w:rsidRPr="002228E0">
        <w:t>swe_get_ayanamsa</w:t>
      </w:r>
      <w:r w:rsidRPr="002228E0">
        <w:t>_ex_ut(),</w:t>
      </w:r>
      <w:r w:rsidR="00AF45A0">
        <w:t xml:space="preserve"> </w:t>
      </w:r>
      <w:r w:rsidRPr="002228E0">
        <w:t>and</w:t>
      </w:r>
      <w:r w:rsidRPr="002228E0">
        <w:br/>
      </w:r>
      <w:r w:rsidR="00341D2D" w:rsidRPr="002228E0">
        <w:t>swe_get_ayanamsa</w:t>
      </w:r>
      <w:r w:rsidRPr="002228E0">
        <w:t>_ex()</w:t>
      </w:r>
      <w:r w:rsidRPr="002228E0">
        <w:br/>
        <w:t>(The</w:t>
      </w:r>
      <w:r w:rsidR="00AF45A0">
        <w:t xml:space="preserve"> </w:t>
      </w:r>
      <w:r w:rsidRPr="002228E0">
        <w:t>latter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independent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T,</w:t>
      </w:r>
      <w:r w:rsidR="00AF45A0">
        <w:t xml:space="preserve"> </w:t>
      </w:r>
      <w:r w:rsidRPr="002228E0">
        <w:t>however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Chitrapaksha</w:t>
      </w:r>
      <w:r w:rsidR="00AF45A0">
        <w:t xml:space="preserve"> </w:t>
      </w:r>
      <w:r w:rsidRPr="002228E0">
        <w:t>depend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precise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calculation,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requires</w:t>
      </w:r>
      <w:r w:rsidR="00AF45A0">
        <w:t xml:space="preserve"> </w:t>
      </w:r>
      <w:r w:rsidRPr="002228E0">
        <w:t>a</w:t>
      </w:r>
      <w:r w:rsidR="00AF45A0">
        <w:t xml:space="preserve"> </w:t>
      </w:r>
      <w:r w:rsidR="00E7025C" w:rsidRPr="002228E0">
        <w:t>solar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annual</w:t>
      </w:r>
      <w:r w:rsidR="00AF45A0">
        <w:t xml:space="preserve"> </w:t>
      </w:r>
      <w:r w:rsidRPr="002228E0">
        <w:t>aberration.</w:t>
      </w:r>
      <w:r w:rsidR="00AF45A0">
        <w:t xml:space="preserve"> </w:t>
      </w:r>
      <w:r w:rsidRPr="002228E0">
        <w:t>Therefore,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required.)</w:t>
      </w:r>
    </w:p>
    <w:p w14:paraId="63BE5F64" w14:textId="5489315C" w:rsidR="00283E02" w:rsidRPr="002228E0" w:rsidRDefault="00BF3510" w:rsidP="00807FC9">
      <w:pPr>
        <w:rPr>
          <w:color w:val="000000"/>
          <w:lang w:eastAsia="de-DE"/>
        </w:rPr>
      </w:pP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course,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swe_deltat(),</w:t>
      </w:r>
      <w:r w:rsidR="00AF45A0">
        <w:rPr>
          <w:lang w:eastAsia="de-DE"/>
        </w:rPr>
        <w:t xml:space="preserve"> </w:t>
      </w:r>
      <w:r w:rsidR="00341D2D" w:rsidRPr="002228E0">
        <w:rPr>
          <w:lang w:eastAsia="de-DE"/>
        </w:rPr>
        <w:t>swe_get_ayanamsa</w:t>
      </w:r>
      <w:r w:rsidRPr="002228E0">
        <w:rPr>
          <w:lang w:eastAsia="de-DE"/>
        </w:rPr>
        <w:t>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="00341D2D" w:rsidRPr="002228E0">
        <w:rPr>
          <w:lang w:eastAsia="de-DE"/>
        </w:rPr>
        <w:t>swe_get_ayanamsa</w:t>
      </w:r>
      <w:r w:rsidRPr="002228E0">
        <w:rPr>
          <w:lang w:eastAsia="de-DE"/>
        </w:rPr>
        <w:t>_ut()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still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supported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work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flag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calls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swe_set_ephe_path()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swe_set_jpl_file()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SEFLG_JPLEPH)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planetary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Nevertheless,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recommended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i/>
          <w:lang w:eastAsia="de-DE"/>
        </w:rPr>
        <w:t>use</w:t>
      </w:r>
      <w:r w:rsidR="00AF45A0">
        <w:rPr>
          <w:i/>
          <w:lang w:eastAsia="de-DE"/>
        </w:rPr>
        <w:t xml:space="preserve"> </w:t>
      </w:r>
      <w:r w:rsidRPr="002228E0">
        <w:rPr>
          <w:i/>
          <w:lang w:eastAsia="de-DE"/>
        </w:rPr>
        <w:t>the</w:t>
      </w:r>
      <w:r w:rsidR="00AF45A0">
        <w:rPr>
          <w:i/>
          <w:lang w:eastAsia="de-DE"/>
        </w:rPr>
        <w:t xml:space="preserve"> </w:t>
      </w:r>
      <w:r w:rsidRPr="002228E0">
        <w:rPr>
          <w:i/>
          <w:lang w:eastAsia="de-DE"/>
        </w:rPr>
        <w:t>new</w:t>
      </w:r>
      <w:r w:rsidR="00AF45A0">
        <w:rPr>
          <w:i/>
          <w:lang w:eastAsia="de-DE"/>
        </w:rPr>
        <w:t xml:space="preserve"> </w:t>
      </w:r>
      <w:r w:rsidRPr="002228E0">
        <w:rPr>
          <w:i/>
          <w:lang w:eastAsia="de-DE"/>
        </w:rPr>
        <w:t>functions</w:t>
      </w:r>
      <w:r w:rsidR="00AF45A0">
        <w:rPr>
          <w:i/>
          <w:lang w:eastAsia="de-DE"/>
        </w:rPr>
        <w:t xml:space="preserve"> </w:t>
      </w:r>
      <w:r w:rsidRPr="002228E0">
        <w:rPr>
          <w:i/>
          <w:lang w:eastAsia="de-DE"/>
        </w:rPr>
        <w:t>swe_deltat_ex(),</w:t>
      </w:r>
      <w:r w:rsidR="00AF45A0">
        <w:rPr>
          <w:i/>
          <w:lang w:eastAsia="de-DE"/>
        </w:rPr>
        <w:t xml:space="preserve"> </w:t>
      </w:r>
      <w:r w:rsidR="00341D2D" w:rsidRPr="002228E0">
        <w:rPr>
          <w:i/>
          <w:lang w:eastAsia="de-DE"/>
        </w:rPr>
        <w:t>swe_get_ayanamsa</w:t>
      </w:r>
      <w:r w:rsidRPr="002228E0">
        <w:rPr>
          <w:i/>
          <w:lang w:eastAsia="de-DE"/>
        </w:rPr>
        <w:t>_ex(),</w:t>
      </w:r>
      <w:r w:rsidR="00AF45A0">
        <w:rPr>
          <w:i/>
          <w:lang w:eastAsia="de-DE"/>
        </w:rPr>
        <w:t xml:space="preserve"> </w:t>
      </w:r>
      <w:r w:rsidRPr="002228E0">
        <w:rPr>
          <w:i/>
          <w:lang w:eastAsia="de-DE"/>
        </w:rPr>
        <w:t>and</w:t>
      </w:r>
      <w:r w:rsidR="00AF45A0">
        <w:rPr>
          <w:i/>
          <w:lang w:eastAsia="de-DE"/>
        </w:rPr>
        <w:t xml:space="preserve"> </w:t>
      </w:r>
      <w:r w:rsidR="00341D2D" w:rsidRPr="002228E0">
        <w:rPr>
          <w:i/>
          <w:lang w:eastAsia="de-DE"/>
        </w:rPr>
        <w:t>swe_get_ayanamsa</w:t>
      </w:r>
      <w:r w:rsidRPr="002228E0">
        <w:rPr>
          <w:i/>
          <w:lang w:eastAsia="de-DE"/>
        </w:rPr>
        <w:t>_ex_ut()</w:t>
      </w:r>
      <w:r w:rsidR="00AF45A0">
        <w:rPr>
          <w:i/>
          <w:lang w:eastAsia="de-DE"/>
        </w:rPr>
        <w:t xml:space="preserve"> </w:t>
      </w:r>
      <w:r w:rsidRPr="002228E0">
        <w:t>in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projects.</w:t>
      </w:r>
    </w:p>
    <w:p w14:paraId="195E5E31" w14:textId="300F48CF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Also,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please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you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swe_calc_ut(),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stars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swe_fixstar_ut(),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you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usually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worry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about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avoid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complications.</w:t>
      </w:r>
    </w:p>
    <w:p w14:paraId="54502FA1" w14:textId="2FDA5B51" w:rsidR="00BF3510" w:rsidRPr="002228E0" w:rsidRDefault="00BF3510" w:rsidP="00877D89">
      <w:pPr>
        <w:pStyle w:val="berschrift2"/>
      </w:pPr>
      <w:bookmarkStart w:id="328" w:name="_Toc71121315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2.01</w:t>
      </w:r>
      <w:bookmarkEnd w:id="328"/>
    </w:p>
    <w:p w14:paraId="23400550" w14:textId="0573FFBA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Many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thanks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those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reported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valuable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suggestions.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</w:t>
      </w:r>
      <w:r w:rsidR="00AF45A0">
        <w:rPr>
          <w:lang w:eastAsia="de-DE"/>
        </w:rPr>
        <w:t xml:space="preserve"> </w:t>
      </w:r>
      <w:r w:rsidR="00445A0C" w:rsidRPr="002228E0">
        <w:rPr>
          <w:lang w:eastAsia="de-DE"/>
        </w:rPr>
        <w:t>apologize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forgot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mention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name.</w:t>
      </w:r>
    </w:p>
    <w:p w14:paraId="6A188F06" w14:textId="569E95C0" w:rsidR="00BF3510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Note: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Still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unsolved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lunar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SEFLG_SWIEPH,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discovered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recently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Mihai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(I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don't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know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name).</w:t>
      </w:r>
    </w:p>
    <w:p w14:paraId="4B33C587" w14:textId="77777777" w:rsidR="00BF3510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https</w:t>
      </w:r>
      <w:r w:rsidRPr="002228E0">
        <w:rPr>
          <w:lang w:eastAsia="de-DE"/>
        </w:rPr>
        <w:t>://groups.yahoo.com/neo/groups/swisseph/conversations/topics/4829?reverse=1</w:t>
      </w:r>
    </w:p>
    <w:p w14:paraId="1C2D988C" w14:textId="303A1C76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existed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"forever",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tricky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take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solve.</w:t>
      </w:r>
    </w:p>
    <w:p w14:paraId="1C41F7CC" w14:textId="366C4504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Improvements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updates:</w:t>
      </w:r>
    </w:p>
    <w:p w14:paraId="29CC04C8" w14:textId="713CD94A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Lunar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tidal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acceleration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DE431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updated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-25.8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arcsec/cty^2.</w:t>
      </w:r>
    </w:p>
    <w:p w14:paraId="12E044ED" w14:textId="4A5B1383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IPN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Progress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Report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42-196,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February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15,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2014,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15: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W.M.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Folkner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&amp;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alii,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“The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Planetary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Lunar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Ephemerides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DE430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DE431”.</w:t>
      </w:r>
    </w:p>
    <w:p w14:paraId="40C0EA86" w14:textId="639EE591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leap</w:t>
      </w:r>
      <w:r w:rsidR="00AF45A0">
        <w:rPr>
          <w:lang w:eastAsia="de-DE"/>
        </w:rPr>
        <w:t xml:space="preserve"> </w:t>
      </w:r>
      <w:r w:rsidRPr="002228E0">
        <w:t>seconds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2012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2015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added.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(Note,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add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future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leap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seconds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themselves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seleapsec.txt.</w:t>
      </w:r>
    </w:p>
    <w:p w14:paraId="43F1F9E3" w14:textId="4B9DB352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Delta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until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2015,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updated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estimations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years.</w:t>
      </w:r>
    </w:p>
    <w:p w14:paraId="350C3FD3" w14:textId="1D5E0EE0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#</w:t>
      </w:r>
      <w:r w:rsidRPr="002228E0">
        <w:t>define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NO_JPL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removed</w:t>
      </w:r>
    </w:p>
    <w:p w14:paraId="31F94AA2" w14:textId="7A91F53F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True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Pushya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paksha</w:t>
      </w:r>
      <w:r w:rsidR="00AF45A0">
        <w:rPr>
          <w:lang w:eastAsia="de-DE"/>
        </w:rPr>
        <w:t xml:space="preserve"> </w:t>
      </w:r>
      <w:r w:rsidR="00FE0B96" w:rsidRPr="002228E0">
        <w:rPr>
          <w:lang w:eastAsia="de-DE"/>
        </w:rPr>
        <w:t>ayanamsha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added,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according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PVR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Narasimha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Rao.</w:t>
      </w:r>
    </w:p>
    <w:p w14:paraId="43B0FF8B" w14:textId="0425B42E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Fixes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introduced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major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release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2.0:</w:t>
      </w:r>
    </w:p>
    <w:p w14:paraId="78485767" w14:textId="39879E31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Topocentric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speed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buggy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1850,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particularly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obvious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slow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like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Neptune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Pluto.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(Thanks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Igor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"TomCat"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Germanenko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pointing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bug.)</w:t>
      </w:r>
    </w:p>
    <w:p w14:paraId="0A4DF771" w14:textId="0C4B9E4E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caused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(since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long-term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algorithm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Sidereal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interfered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swe_calc().</w:t>
      </w:r>
    </w:p>
    <w:p w14:paraId="6C1A689D" w14:textId="1F06FBA8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Topocentric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*Moon*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1850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seconds,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same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planets,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&lt;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0.01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arcsec.</w:t>
      </w:r>
    </w:p>
    <w:p w14:paraId="4C2C4293" w14:textId="75E453DB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Another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small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topocentric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existed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first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release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topocentric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calculations,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small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changes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position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ephemeris.</w:t>
      </w:r>
    </w:p>
    <w:p w14:paraId="5902DED6" w14:textId="4867107B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Errors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&lt;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0.3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arcsec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&lt;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0.001"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objects.</w:t>
      </w:r>
    </w:p>
    <w:p w14:paraId="5E2BA4FC" w14:textId="1AB07C93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t>small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long-term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algorithm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Sidereal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1850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2050,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fixed.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error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&lt;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0.1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degree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range.</w:t>
      </w:r>
    </w:p>
    <w:p w14:paraId="4B65514E" w14:textId="3BAEB081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Since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2.0,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swe_set_tid_acc()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work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properly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anymore,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result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mechanism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chooses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tidal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acceleration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depending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However,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really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needed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anymore.</w:t>
      </w:r>
    </w:p>
    <w:p w14:paraId="08ECFD8C" w14:textId="7BE6A73C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Sidereal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modes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SE_SIDBIT_ECL_T0,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SE_SIDBIT_SSY_PLANE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work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anymore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="00FE0B96" w:rsidRPr="002228E0">
        <w:rPr>
          <w:lang w:eastAsia="de-DE"/>
        </w:rPr>
        <w:t>ayanamsha</w:t>
      </w:r>
      <w:r w:rsidR="00D90815" w:rsidRPr="002228E0">
        <w:rPr>
          <w:lang w:eastAsia="de-DE"/>
        </w:rPr>
        <w:t>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Fagan/Bradley.</w:t>
      </w:r>
    </w:p>
    <w:p w14:paraId="06C7A008" w14:textId="74C8256C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corrected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few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objects:</w:t>
      </w:r>
    </w:p>
    <w:p w14:paraId="335300EA" w14:textId="11CA218E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Chiron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defined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675</w:t>
      </w:r>
      <w:r w:rsidR="00AF45A0">
        <w:rPr>
          <w:lang w:eastAsia="de-DE"/>
        </w:rPr>
        <w:t xml:space="preserve"> </w:t>
      </w:r>
      <w:r w:rsidR="00E85F55" w:rsidRPr="002228E0">
        <w:rPr>
          <w:lang w:eastAsia="de-DE"/>
        </w:rPr>
        <w:t>CE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4650</w:t>
      </w:r>
      <w:r w:rsidR="00AF45A0">
        <w:rPr>
          <w:lang w:eastAsia="de-DE"/>
        </w:rPr>
        <w:t xml:space="preserve"> </w:t>
      </w:r>
      <w:r w:rsidR="00E85F55" w:rsidRPr="002228E0">
        <w:rPr>
          <w:lang w:eastAsia="de-DE"/>
        </w:rPr>
        <w:t>CE</w:t>
      </w:r>
      <w:r w:rsidRPr="002228E0">
        <w:rPr>
          <w:lang w:eastAsia="de-DE"/>
        </w:rPr>
        <w:t>.</w:t>
      </w:r>
    </w:p>
    <w:p w14:paraId="1256D8B8" w14:textId="158D7AC8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Pholus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ephemeris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defined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-2958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(2959</w:t>
      </w:r>
      <w:r w:rsidR="00AF45A0">
        <w:rPr>
          <w:lang w:eastAsia="de-DE"/>
        </w:rPr>
        <w:t xml:space="preserve"> </w:t>
      </w:r>
      <w:r w:rsidR="00E85F55" w:rsidRPr="002228E0">
        <w:rPr>
          <w:lang w:eastAsia="de-DE"/>
        </w:rPr>
        <w:t>BCE</w:t>
      </w:r>
      <w:r w:rsidRPr="002228E0">
        <w:rPr>
          <w:lang w:eastAsia="de-DE"/>
        </w:rPr>
        <w:t>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7309</w:t>
      </w:r>
      <w:r w:rsidR="00AF45A0">
        <w:rPr>
          <w:lang w:eastAsia="de-DE"/>
        </w:rPr>
        <w:t xml:space="preserve"> </w:t>
      </w:r>
      <w:r w:rsidR="00E85F55" w:rsidRPr="002228E0">
        <w:rPr>
          <w:lang w:eastAsia="de-DE"/>
        </w:rPr>
        <w:t>CE</w:t>
      </w:r>
      <w:r w:rsidRPr="002228E0">
        <w:rPr>
          <w:lang w:eastAsia="de-DE"/>
        </w:rPr>
        <w:t>.</w:t>
      </w:r>
    </w:p>
    <w:p w14:paraId="28C4B7CD" w14:textId="50AAB8B2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Time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range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interpolated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lunar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apside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defined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-3000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(3001</w:t>
      </w:r>
      <w:r w:rsidR="00AF45A0">
        <w:rPr>
          <w:lang w:eastAsia="de-DE"/>
        </w:rPr>
        <w:t xml:space="preserve"> </w:t>
      </w:r>
      <w:r w:rsidR="00E85F55" w:rsidRPr="002228E0">
        <w:rPr>
          <w:lang w:eastAsia="de-DE"/>
        </w:rPr>
        <w:t>BCE</w:t>
      </w:r>
      <w:r w:rsidRPr="002228E0">
        <w:rPr>
          <w:lang w:eastAsia="de-DE"/>
        </w:rPr>
        <w:t>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3000</w:t>
      </w:r>
      <w:r w:rsidR="00AF45A0">
        <w:rPr>
          <w:lang w:eastAsia="de-DE"/>
        </w:rPr>
        <w:t xml:space="preserve"> </w:t>
      </w:r>
      <w:r w:rsidR="00E85F55" w:rsidRPr="002228E0">
        <w:rPr>
          <w:lang w:eastAsia="de-DE"/>
        </w:rPr>
        <w:t>CE</w:t>
      </w:r>
      <w:r w:rsidRPr="002228E0">
        <w:rPr>
          <w:lang w:eastAsia="de-DE"/>
        </w:rPr>
        <w:t>.</w:t>
      </w:r>
    </w:p>
    <w:p w14:paraId="1DCC0CB7" w14:textId="346D7ACA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Suggestion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Thomas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Mack,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concerning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32-bit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systems:</w:t>
      </w:r>
    </w:p>
    <w:p w14:paraId="381088C5" w14:textId="1B3F0040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"...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#define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_FILE_OFFSET_BITS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64</w:t>
      </w:r>
    </w:p>
    <w:p w14:paraId="6D5BC18F" w14:textId="69D04B58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appear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before(!)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including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standard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libraries.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...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You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compile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even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32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systems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without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need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workarounds."</w:t>
      </w:r>
    </w:p>
    <w:p w14:paraId="741D7C8A" w14:textId="4D72521D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Fixes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other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bugs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(all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old):</w:t>
      </w:r>
    </w:p>
    <w:p w14:paraId="2A3FA20F" w14:textId="69E002B4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swe_lun_eclipse_when_loc():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From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eclipse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considered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locally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visible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whole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lunar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disk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above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local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geometric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horizon.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former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versions,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returned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incorrect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data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eclipse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ended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rising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upper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rising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lower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limb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began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between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setting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lower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setting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upper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limb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moon.</w:t>
      </w:r>
    </w:p>
    <w:p w14:paraId="6638F0E3" w14:textId="0750F97D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t>same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applies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swe_sol_eclipse_when_loc(),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which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similar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problem.</w:t>
      </w:r>
    </w:p>
    <w:p w14:paraId="317E33B2" w14:textId="1DC50428" w:rsidR="004E52D3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Some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solar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lunar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eclipses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missing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year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3000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CE.</w:t>
      </w:r>
    </w:p>
    <w:p w14:paraId="5191F779" w14:textId="5DB20A63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following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affected:</w:t>
      </w:r>
    </w:p>
    <w:p w14:paraId="67CFC58E" w14:textId="380A18E7" w:rsidR="004E52D3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swe_lun_eclipse_when(),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swe_sol_eclipse_when_glob(),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swe_sol_eclipse_when_loc()</w:t>
      </w:r>
      <w:r w:rsidR="00495D04" w:rsidRPr="002228E0">
        <w:rPr>
          <w:lang w:eastAsia="de-DE"/>
        </w:rPr>
        <w:t>.</w:t>
      </w:r>
    </w:p>
    <w:p w14:paraId="28DAC84E" w14:textId="0EA280D0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There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such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problem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remote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past,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only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with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remote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future.</w:t>
      </w:r>
    </w:p>
    <w:p w14:paraId="6C432B81" w14:textId="447DC214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Functions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swe_lunar_occult_when_glob()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swe_lunar_occult_when_loc()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were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improved.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better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handling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impossible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events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was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implemented,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infinite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loops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avoided.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For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usage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of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function,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example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swetest.c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programmers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docu.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flag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SE_ECL_ONE_TRY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must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used,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and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return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value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checked,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unless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you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really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sure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that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events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do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occur.</w:t>
      </w:r>
    </w:p>
    <w:p w14:paraId="67E8E587" w14:textId="0F8F8EEF" w:rsidR="00283E02" w:rsidRPr="002228E0" w:rsidRDefault="00BF3510" w:rsidP="00544D0E">
      <w:pPr>
        <w:pStyle w:val="ListBullet1"/>
        <w:ind w:left="284" w:hanging="284"/>
        <w:rPr>
          <w:lang w:eastAsia="de-DE"/>
        </w:rPr>
      </w:pPr>
      <w:r w:rsidRPr="002228E0">
        <w:t>swe</w:t>
      </w:r>
      <w:r w:rsidRPr="002228E0">
        <w:rPr>
          <w:lang w:eastAsia="de-DE"/>
        </w:rPr>
        <w:t>_nod_aps()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now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understands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iflag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&amp;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SEFLG_RADIANS</w:t>
      </w:r>
    </w:p>
    <w:p w14:paraId="6CBA5B02" w14:textId="5C1807DB" w:rsidR="004E52D3" w:rsidRPr="002228E0" w:rsidRDefault="00BF3510" w:rsidP="00544D0E">
      <w:pPr>
        <w:pStyle w:val="ListBullet1"/>
        <w:ind w:left="284" w:hanging="284"/>
      </w:pPr>
      <w:r w:rsidRPr="002228E0">
        <w:t>In</w:t>
      </w:r>
      <w:r w:rsidR="00AF45A0">
        <w:t xml:space="preserve"> </w:t>
      </w:r>
      <w:r w:rsidRPr="002228E0">
        <w:t>swetest,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rounding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degrees,</w:t>
      </w:r>
      <w:r w:rsidR="00AF45A0">
        <w:t xml:space="preserve"> </w:t>
      </w:r>
      <w:r w:rsidRPr="002228E0">
        <w:t>minutes,</w:t>
      </w:r>
      <w:r w:rsidR="00AF45A0">
        <w:t xml:space="preserve"> </w:t>
      </w:r>
      <w:r w:rsidRPr="002228E0">
        <w:t>seconds</w:t>
      </w:r>
      <w:r w:rsidR="00AF45A0">
        <w:t xml:space="preserve"> </w:t>
      </w:r>
      <w:r w:rsidRPr="002228E0">
        <w:t>fixed.</w:t>
      </w:r>
    </w:p>
    <w:p w14:paraId="44425C4E" w14:textId="54D1A436" w:rsidR="00283E02" w:rsidRPr="002228E0" w:rsidRDefault="00BF3510" w:rsidP="00CC1B5C">
      <w:pPr>
        <w:rPr>
          <w:lang w:eastAsia="de-DE"/>
        </w:rPr>
      </w:pPr>
      <w:r w:rsidRPr="002228E0">
        <w:rPr>
          <w:lang w:eastAsia="de-DE"/>
        </w:rPr>
        <w:t>180.0000000000000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could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have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been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printed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as</w:t>
      </w:r>
      <w:r w:rsidR="00AF45A0">
        <w:rPr>
          <w:lang w:eastAsia="de-DE"/>
        </w:rPr>
        <w:t xml:space="preserve"> </w:t>
      </w:r>
      <w:r w:rsidRPr="002228E0">
        <w:rPr>
          <w:lang w:eastAsia="de-DE"/>
        </w:rPr>
        <w:t>"179°59'59.1000".</w:t>
      </w:r>
    </w:p>
    <w:p w14:paraId="40DBEA7D" w14:textId="0AE50C3E" w:rsidR="00BF3510" w:rsidRPr="002228E0" w:rsidRDefault="00BF3510" w:rsidP="00877D89">
      <w:pPr>
        <w:pStyle w:val="berschrift2"/>
      </w:pPr>
      <w:bookmarkStart w:id="329" w:name="_Toc71121316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1.80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2.00</w:t>
      </w:r>
      <w:bookmarkEnd w:id="329"/>
    </w:p>
    <w:p w14:paraId="4FBF8232" w14:textId="60B0087F" w:rsidR="00283E02" w:rsidRPr="002228E0" w:rsidRDefault="00BF3510" w:rsidP="00CC1B5C"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major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makes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fully</w:t>
      </w:r>
      <w:r w:rsidR="00AF45A0">
        <w:t xml:space="preserve"> </w:t>
      </w:r>
      <w:r w:rsidRPr="002228E0">
        <w:t>compatible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DE430/DE431.</w:t>
      </w:r>
    </w:p>
    <w:p w14:paraId="00F28844" w14:textId="1620EBF4" w:rsidR="00283E02" w:rsidRPr="002228E0" w:rsidRDefault="00BF3510" w:rsidP="00CC1B5C">
      <w:r w:rsidRPr="002228E0">
        <w:t>A</w:t>
      </w:r>
      <w:r w:rsidR="00AF45A0">
        <w:t xml:space="preserve"> </w:t>
      </w:r>
      <w:r w:rsidRPr="002228E0">
        <w:t>considerable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updated.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problem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existing</w:t>
      </w:r>
      <w:r w:rsidR="00AF45A0">
        <w:t xml:space="preserve"> </w:t>
      </w:r>
      <w:r w:rsidRPr="002228E0">
        <w:t>applications.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following</w:t>
      </w:r>
      <w:r w:rsidR="00AF45A0">
        <w:t xml:space="preserve"> </w:t>
      </w:r>
      <w:r w:rsidRPr="002228E0">
        <w:t>notes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made:</w:t>
      </w:r>
    </w:p>
    <w:p w14:paraId="736252D8" w14:textId="38A98498" w:rsidR="00544D0E" w:rsidRPr="002228E0" w:rsidRDefault="00BF3510" w:rsidP="00DE5833">
      <w:pPr>
        <w:pStyle w:val="listnumbered"/>
        <w:numPr>
          <w:ilvl w:val="0"/>
          <w:numId w:val="27"/>
        </w:numPr>
        <w:ind w:left="284" w:hanging="284"/>
      </w:pPr>
      <w:r w:rsidRPr="002228E0">
        <w:t>New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sepl*.se1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semo*.se1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DE431,</w:t>
      </w:r>
      <w:r w:rsidR="00AF45A0">
        <w:t xml:space="preserve"> </w:t>
      </w:r>
      <w:r w:rsidRPr="002228E0">
        <w:t>covering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11</w:t>
      </w:r>
      <w:r w:rsidR="00AF45A0">
        <w:t xml:space="preserve"> </w:t>
      </w:r>
      <w:r w:rsidRPr="002228E0">
        <w:t>Aug.</w:t>
      </w:r>
      <w:r w:rsidR="00AF45A0">
        <w:t xml:space="preserve"> </w:t>
      </w:r>
      <w:r w:rsidRPr="002228E0">
        <w:t>-12999</w:t>
      </w:r>
      <w:r w:rsidR="00AF45A0">
        <w:t xml:space="preserve"> </w:t>
      </w:r>
      <w:r w:rsidR="00445A0C" w:rsidRPr="002228E0">
        <w:t>Jul.</w:t>
      </w:r>
      <w:r w:rsidR="00AF45A0">
        <w:t xml:space="preserve"> </w:t>
      </w:r>
      <w:r w:rsidRPr="002228E0">
        <w:t>(=</w:t>
      </w:r>
      <w:r w:rsidR="00AF45A0">
        <w:t xml:space="preserve"> </w:t>
      </w:r>
      <w:r w:rsidRPr="002228E0">
        <w:t>4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-12999</w:t>
      </w:r>
      <w:r w:rsidR="00AF45A0">
        <w:t xml:space="preserve"> </w:t>
      </w:r>
      <w:r w:rsidR="00445A0C" w:rsidRPr="002228E0">
        <w:t>Greg</w:t>
      </w:r>
      <w:r w:rsidRPr="002228E0">
        <w:t>.)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7</w:t>
      </w:r>
      <w:r w:rsidR="00AF45A0">
        <w:t xml:space="preserve"> </w:t>
      </w:r>
      <w:r w:rsidRPr="002228E0">
        <w:t>Jan.</w:t>
      </w:r>
      <w:r w:rsidR="00AF45A0">
        <w:t xml:space="preserve"> </w:t>
      </w:r>
      <w:r w:rsidRPr="002228E0">
        <w:t>16800.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consistent</w:t>
      </w:r>
      <w:r w:rsidR="00AF45A0">
        <w:t xml:space="preserve"> </w:t>
      </w:r>
      <w:r w:rsidRPr="002228E0">
        <w:t>ephemerides,</w:t>
      </w:r>
      <w:r w:rsidR="00AF45A0">
        <w:t xml:space="preserve"> </w:t>
      </w:r>
      <w:r w:rsidRPr="002228E0">
        <w:rPr>
          <w:b/>
          <w:bCs/>
        </w:rPr>
        <w:t>users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are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advised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to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use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either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old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sepl*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and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semo*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files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(based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on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DE406)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or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new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files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(based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on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DE431)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but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not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mix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old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and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new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ones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together</w:t>
      </w:r>
      <w:r w:rsidRPr="002228E0">
        <w:t>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internal</w:t>
      </w:r>
      <w:r w:rsidR="00AF45A0">
        <w:t xml:space="preserve"> </w:t>
      </w:r>
      <w:r w:rsidRPr="002228E0">
        <w:t>handling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100%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Pr="002228E0">
        <w:t>(because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3.</w:t>
      </w:r>
      <w:r w:rsidR="00AF45A0">
        <w:t xml:space="preserve"> </w:t>
      </w:r>
      <w:r w:rsidRPr="002228E0">
        <w:t>below).</w:t>
      </w:r>
    </w:p>
    <w:p w14:paraId="1E1126E0" w14:textId="572DD4C2" w:rsidR="00544D0E" w:rsidRPr="002228E0" w:rsidRDefault="00BF3510" w:rsidP="00DE5833">
      <w:pPr>
        <w:pStyle w:val="listnumbered"/>
        <w:numPr>
          <w:ilvl w:val="0"/>
          <w:numId w:val="27"/>
        </w:numPr>
        <w:ind w:left="284" w:hanging="284"/>
      </w:pP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DE431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lot</w:t>
      </w:r>
      <w:r w:rsidR="00AF45A0">
        <w:t xml:space="preserve"> </w:t>
      </w:r>
      <w:r w:rsidRPr="002228E0">
        <w:t>greater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DE406,</w:t>
      </w:r>
      <w:r w:rsidR="00AF45A0">
        <w:t xml:space="preserve"> </w:t>
      </w:r>
      <w:r w:rsidRPr="002228E0">
        <w:t>better</w:t>
      </w:r>
      <w:r w:rsidR="00AF45A0">
        <w:t xml:space="preserve"> </w:t>
      </w:r>
      <w:r w:rsidRPr="002228E0">
        <w:t>algorithms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implemented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objects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contained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(mean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apogee).</w:t>
      </w:r>
      <w:r w:rsidR="00AF45A0">
        <w:t xml:space="preserve"> </w:t>
      </w:r>
      <w:r w:rsidRPr="002228E0">
        <w:t>Also,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equation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give</w:t>
      </w:r>
      <w:r w:rsidR="00AF45A0">
        <w:t xml:space="preserve"> </w:t>
      </w:r>
      <w:r w:rsidRPr="002228E0">
        <w:t>sensible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deviate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even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epochs</w:t>
      </w:r>
      <w:r w:rsidR="00AF45A0">
        <w:t xml:space="preserve"> </w:t>
      </w:r>
      <w:r w:rsidRPr="002228E0">
        <w:t>inside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ephemeris.</w:t>
      </w:r>
    </w:p>
    <w:p w14:paraId="130D2EE1" w14:textId="6D352476" w:rsidR="00283E02" w:rsidRPr="002228E0" w:rsidRDefault="00BF3510" w:rsidP="00DE5833">
      <w:pPr>
        <w:pStyle w:val="listnumbered"/>
        <w:numPr>
          <w:ilvl w:val="0"/>
          <w:numId w:val="27"/>
        </w:numPr>
        <w:ind w:left="284" w:hanging="284"/>
      </w:pPr>
      <w:r w:rsidRPr="002228E0">
        <w:t>Until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1.80,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ignored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fact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inherent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adjusted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order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get</w:t>
      </w:r>
      <w:r w:rsidR="00AF45A0">
        <w:t xml:space="preserve"> </w:t>
      </w:r>
      <w:r w:rsidRPr="002228E0">
        <w:t>best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remote</w:t>
      </w:r>
      <w:r w:rsidR="00AF45A0">
        <w:t xml:space="preserve"> </w:t>
      </w:r>
      <w:r w:rsidRPr="002228E0">
        <w:t>past,</w:t>
      </w:r>
      <w:r w:rsidR="00AF45A0">
        <w:t xml:space="preserve"> </w:t>
      </w:r>
      <w:r w:rsidRPr="002228E0">
        <w:t>especially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ancient</w:t>
      </w:r>
      <w:r w:rsidR="00AF45A0">
        <w:t xml:space="preserve"> </w:t>
      </w:r>
      <w:r w:rsidRPr="002228E0">
        <w:t>observations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eclipses.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2.0</w:t>
      </w:r>
      <w:r w:rsidR="00AF45A0">
        <w:t xml:space="preserve"> </w:t>
      </w:r>
      <w:r w:rsidRPr="002228E0">
        <w:t>might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="00445A0C"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compared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older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automatically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swe_set_ephe_path()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swe_set_jpl_file(),</w:t>
      </w:r>
      <w:r w:rsidR="00AF45A0">
        <w:t xml:space="preserve"> </w:t>
      </w:r>
      <w:r w:rsidRPr="002228E0">
        <w:t>depending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available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ephemeris.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swe_set_tid_acc().</w:t>
      </w:r>
      <w:r w:rsidR="00AF45A0">
        <w:t xml:space="preserve"> </w:t>
      </w:r>
      <w:r w:rsidRPr="002228E0">
        <w:t>Users</w:t>
      </w:r>
      <w:r w:rsidR="00AF45A0">
        <w:t xml:space="preserve"> </w:t>
      </w:r>
      <w:r w:rsidRPr="002228E0">
        <w:t>who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aware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issue.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DE430.</w:t>
      </w:r>
    </w:p>
    <w:p w14:paraId="7BCC167F" w14:textId="6BCC3613" w:rsidR="00283E02" w:rsidRPr="002228E0" w:rsidRDefault="00BF3510" w:rsidP="00CC1B5C">
      <w:r w:rsidRPr="002228E0">
        <w:t>New</w:t>
      </w:r>
      <w:r w:rsidR="00AF45A0">
        <w:t xml:space="preserve"> </w:t>
      </w:r>
      <w:r w:rsidRPr="002228E0">
        <w:t>functionality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improvements:</w:t>
      </w:r>
    </w:p>
    <w:p w14:paraId="5F87FF25" w14:textId="6112E828" w:rsidR="00283E02" w:rsidRPr="002228E0" w:rsidRDefault="00BF3510" w:rsidP="00544D0E">
      <w:pPr>
        <w:pStyle w:val="ListBullet1"/>
        <w:ind w:left="284" w:hanging="284"/>
      </w:pPr>
      <w:r w:rsidRPr="002228E0">
        <w:t>Former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reproduce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Astronomical</w:t>
      </w:r>
      <w:r w:rsidR="00AF45A0">
        <w:t xml:space="preserve"> </w:t>
      </w:r>
      <w:r w:rsidRPr="002228E0">
        <w:t>Almanac.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supports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Horizons</w:t>
      </w:r>
      <w:r w:rsidR="00AF45A0">
        <w:t xml:space="preserve"> </w:t>
      </w:r>
      <w:r w:rsidRPr="002228E0">
        <w:t>web</w:t>
      </w:r>
      <w:r w:rsidR="00AF45A0">
        <w:t xml:space="preserve"> </w:t>
      </w:r>
      <w:r w:rsidRPr="002228E0">
        <w:t>interface</w:t>
      </w:r>
      <w:r w:rsidR="00AF45A0">
        <w:t xml:space="preserve"> </w:t>
      </w:r>
      <w:r w:rsidRPr="002228E0">
        <w:t>(</w:t>
      </w:r>
      <w:hyperlink r:id="rId26" w:history="1">
        <w:r w:rsidRPr="002228E0">
          <w:rPr>
            <w:rStyle w:val="Hyperlink"/>
          </w:rPr>
          <w:t>http://ssd.jpl.nasa.gov/horizons.cgi</w:t>
        </w:r>
      </w:hyperlink>
      <w:r w:rsidRPr="002228E0">
        <w:t>).</w:t>
      </w:r>
      <w:r w:rsidR="00AF45A0">
        <w:t xml:space="preserve"> </w:t>
      </w:r>
      <w:r w:rsidRPr="002228E0">
        <w:t>Please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chapter</w:t>
      </w:r>
      <w:r w:rsidR="00AF45A0">
        <w:t xml:space="preserve"> </w:t>
      </w:r>
      <w:r w:rsidRPr="002228E0">
        <w:t>2.4.5.i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above.</w:t>
      </w:r>
    </w:p>
    <w:p w14:paraId="7F5415C4" w14:textId="466E18D8" w:rsidR="00283E02" w:rsidRPr="002228E0" w:rsidRDefault="00BF3510" w:rsidP="00544D0E">
      <w:pPr>
        <w:pStyle w:val="ListBullet1"/>
        <w:ind w:left="284" w:hanging="284"/>
      </w:pPr>
      <w:r w:rsidRPr="002228E0">
        <w:t>swe_sidtime()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give</w:t>
      </w:r>
      <w:r w:rsidR="00AF45A0">
        <w:t xml:space="preserve"> </w:t>
      </w:r>
      <w:r w:rsidRPr="002228E0">
        <w:t>sensible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DE431.</w:t>
      </w:r>
    </w:p>
    <w:p w14:paraId="57D3EC8C" w14:textId="38F76BCE" w:rsidR="00BF3510" w:rsidRPr="002228E0" w:rsidRDefault="00BF3510" w:rsidP="00544D0E">
      <w:pPr>
        <w:pStyle w:val="ListBullet1"/>
        <w:ind w:left="284" w:hanging="284"/>
      </w:pPr>
      <w:r w:rsidRPr="002228E0">
        <w:t>swe_time_equ()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give</w:t>
      </w:r>
      <w:r w:rsidR="00AF45A0">
        <w:t xml:space="preserve"> </w:t>
      </w:r>
      <w:r w:rsidRPr="002228E0">
        <w:t>sensible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whole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DE431.</w:t>
      </w:r>
    </w:p>
    <w:p w14:paraId="7826A9DF" w14:textId="0863C93A" w:rsidR="00283E02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swe_lmt_to_lat()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swe_lat_to_lmt()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added.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convert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reverse.</w:t>
      </w:r>
    </w:p>
    <w:p w14:paraId="7E4FC93E" w14:textId="4D9E1756" w:rsidR="00283E02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swe_lun_eclipse_when_loc()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observable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position.</w:t>
      </w:r>
    </w:p>
    <w:p w14:paraId="55E84BD4" w14:textId="6E83B35A" w:rsidR="00BF3510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SE_SID_TRUE_CITRA</w:t>
      </w:r>
      <w:r w:rsidR="00AF45A0">
        <w:t xml:space="preserve"> </w:t>
      </w:r>
      <w:r w:rsidRPr="002228E0">
        <w:t>(=</w:t>
      </w:r>
      <w:r w:rsidR="00AF45A0">
        <w:t xml:space="preserve"> </w:t>
      </w:r>
      <w:r w:rsidRPr="002228E0">
        <w:t>27,</w:t>
      </w:r>
      <w:r w:rsidR="00AF45A0">
        <w:t xml:space="preserve"> </w:t>
      </w:r>
      <w:r w:rsidRPr="002228E0">
        <w:t>“true</w:t>
      </w:r>
      <w:r w:rsidR="00AF45A0">
        <w:t xml:space="preserve"> </w:t>
      </w:r>
      <w:r w:rsidRPr="002228E0">
        <w:t>chitrapaksha</w:t>
      </w:r>
      <w:r w:rsidR="00AF45A0">
        <w:t xml:space="preserve"> </w:t>
      </w:r>
      <w:r w:rsidR="00FE0B96" w:rsidRPr="002228E0">
        <w:t>ayanamsha</w:t>
      </w:r>
      <w:r w:rsidRPr="002228E0">
        <w:t>”).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Spica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180°.</w:t>
      </w:r>
    </w:p>
    <w:p w14:paraId="4BB1EB0B" w14:textId="521E411D" w:rsidR="00283E02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="00FE0B96" w:rsidRPr="002228E0">
        <w:t>ayanamsha</w:t>
      </w:r>
      <w:r w:rsidR="00AF45A0">
        <w:t xml:space="preserve"> </w:t>
      </w:r>
      <w:r w:rsidRPr="002228E0">
        <w:t>SE_SIDM_TRUE_REVATI</w:t>
      </w:r>
      <w:r w:rsidR="00AF45A0">
        <w:t xml:space="preserve"> </w:t>
      </w:r>
      <w:r w:rsidRPr="002228E0">
        <w:t>(=</w:t>
      </w:r>
      <w:r w:rsidR="00AF45A0">
        <w:t xml:space="preserve"> </w:t>
      </w:r>
      <w:r w:rsidRPr="002228E0">
        <w:t>28),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Revati</w:t>
      </w:r>
      <w:r w:rsidR="00AF45A0">
        <w:t xml:space="preserve"> </w:t>
      </w:r>
      <w:r w:rsidRPr="002228E0">
        <w:t>(zeta</w:t>
      </w:r>
      <w:r w:rsidR="00AF45A0">
        <w:t xml:space="preserve"> </w:t>
      </w:r>
      <w:r w:rsidRPr="002228E0">
        <w:t>Piscium)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exactly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0°.</w:t>
      </w:r>
    </w:p>
    <w:p w14:paraId="0392D579" w14:textId="4AE0BA6E" w:rsidR="00283E02" w:rsidRPr="002228E0" w:rsidRDefault="00BF3510" w:rsidP="00CC1B5C">
      <w:r w:rsidRPr="002228E0">
        <w:t>Bug</w:t>
      </w:r>
      <w:r w:rsidR="00AF45A0">
        <w:t xml:space="preserve"> </w:t>
      </w:r>
      <w:r w:rsidRPr="002228E0">
        <w:t>fixes:</w:t>
      </w:r>
    </w:p>
    <w:p w14:paraId="33143995" w14:textId="53B3E1EA" w:rsidR="00BF3510" w:rsidRPr="002228E0" w:rsidRDefault="00BF3510" w:rsidP="00544D0E">
      <w:pPr>
        <w:pStyle w:val="ListBullet1"/>
        <w:ind w:left="284" w:hanging="284"/>
      </w:pPr>
      <w:r w:rsidRPr="002228E0">
        <w:t>swetest.c,</w:t>
      </w:r>
      <w:r w:rsidR="00AF45A0">
        <w:t xml:space="preserve"> </w:t>
      </w:r>
      <w:r w:rsidRPr="002228E0">
        <w:t>line</w:t>
      </w:r>
      <w:r w:rsidR="00AF45A0">
        <w:t xml:space="preserve"> </w:t>
      </w:r>
      <w:r w:rsidRPr="002228E0">
        <w:t>556:</w:t>
      </w:r>
      <w:r w:rsidR="00AF45A0">
        <w:t xml:space="preserve"> </w:t>
      </w:r>
      <w:r w:rsidRPr="002228E0">
        <w:t>geopos[10],</w:t>
      </w:r>
      <w:r w:rsidR="00AF45A0">
        <w:t xml:space="preserve"> </w:t>
      </w:r>
      <w:r w:rsidRPr="002228E0">
        <w:t>array</w:t>
      </w:r>
      <w:r w:rsidR="00AF45A0">
        <w:t xml:space="preserve"> </w:t>
      </w:r>
      <w:r w:rsidRPr="002228E0">
        <w:t>size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too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versions</w:t>
      </w:r>
    </w:p>
    <w:p w14:paraId="29F1CC91" w14:textId="6D387270" w:rsidR="00283E02" w:rsidRPr="002228E0" w:rsidRDefault="00BF3510" w:rsidP="00544D0E">
      <w:pPr>
        <w:pStyle w:val="ListBullet1"/>
        <w:ind w:left="284" w:hanging="284"/>
      </w:pPr>
      <w:r w:rsidRPr="002228E0">
        <w:t>swetest.c,</w:t>
      </w:r>
      <w:r w:rsidR="00AF45A0">
        <w:t xml:space="preserve"> </w:t>
      </w:r>
      <w:r w:rsidRPr="002228E0">
        <w:t>option</w:t>
      </w:r>
      <w:r w:rsidR="00AF45A0">
        <w:t xml:space="preserve"> </w:t>
      </w:r>
      <w:r w:rsidRPr="002228E0">
        <w:t>-t[time]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buggy</w:t>
      </w:r>
    </w:p>
    <w:p w14:paraId="3C419C6F" w14:textId="5598C168" w:rsidR="00283E02" w:rsidRPr="002228E0" w:rsidRDefault="00BF3510" w:rsidP="00544D0E">
      <w:pPr>
        <w:pStyle w:val="ListBullet1"/>
        <w:ind w:left="284" w:hanging="284"/>
      </w:pPr>
      <w:r w:rsidRPr="002228E0">
        <w:t>a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bugfix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swe_heliacal_ut():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cases,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morning</w:t>
      </w:r>
      <w:r w:rsidR="00AF45A0">
        <w:t xml:space="preserve"> </w:t>
      </w:r>
      <w:r w:rsidRPr="002228E0">
        <w:t>last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visibility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bad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50N/S.</w:t>
      </w:r>
    </w:p>
    <w:p w14:paraId="3C1B2C49" w14:textId="4D6A8E3A" w:rsidR="00283E02" w:rsidRPr="002228E0" w:rsidRDefault="00BF3510" w:rsidP="00544D0E">
      <w:pPr>
        <w:pStyle w:val="ListBullet1"/>
        <w:ind w:left="284" w:hanging="284"/>
      </w:pPr>
      <w:r w:rsidRPr="002228E0">
        <w:t>unused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swi_str_concat()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removed.</w:t>
      </w:r>
    </w:p>
    <w:p w14:paraId="797EBDD0" w14:textId="3744F9B7" w:rsidR="00BF3510" w:rsidRPr="002228E0" w:rsidRDefault="00BF3510" w:rsidP="00877D89">
      <w:pPr>
        <w:pStyle w:val="berschrift2"/>
      </w:pPr>
      <w:bookmarkStart w:id="330" w:name="_Toc71121317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1.79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1.80</w:t>
      </w:r>
      <w:bookmarkEnd w:id="330"/>
    </w:p>
    <w:p w14:paraId="0E44D7D7" w14:textId="4EDBFF8F" w:rsidR="00BF3510" w:rsidRPr="002228E0" w:rsidRDefault="00BF3510" w:rsidP="00544D0E">
      <w:pPr>
        <w:pStyle w:val="ListBullet1"/>
        <w:ind w:left="284" w:hanging="284"/>
      </w:pPr>
      <w:r w:rsidRPr="002228E0">
        <w:t>Security</w:t>
      </w:r>
      <w:r w:rsidR="00AF45A0">
        <w:t xml:space="preserve"> </w:t>
      </w:r>
      <w:r w:rsidRPr="002228E0">
        <w:t>update: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places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buffer</w:t>
      </w:r>
      <w:r w:rsidR="00AF45A0">
        <w:t xml:space="preserve"> </w:t>
      </w:r>
      <w:r w:rsidRPr="002228E0">
        <w:t>overflow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occur</w:t>
      </w:r>
      <w:r w:rsidR="00AF45A0">
        <w:t xml:space="preserve"> </w:t>
      </w:r>
      <w:r w:rsidRPr="002228E0">
        <w:t>(thanks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Paul</w:t>
      </w:r>
      <w:r w:rsidR="00AF45A0">
        <w:t xml:space="preserve"> </w:t>
      </w:r>
      <w:r w:rsidRPr="002228E0">
        <w:t>Elliott)</w:t>
      </w:r>
    </w:p>
    <w:p w14:paraId="02190F94" w14:textId="4867640D" w:rsidR="00283E02" w:rsidRPr="002228E0" w:rsidRDefault="00BF3510" w:rsidP="00544D0E">
      <w:pPr>
        <w:pStyle w:val="ListBullet1"/>
        <w:ind w:left="284" w:hanging="284"/>
      </w:pPr>
      <w:r w:rsidRPr="002228E0">
        <w:t>APC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</w:p>
    <w:p w14:paraId="16774449" w14:textId="25276EF2" w:rsidR="00BF3510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swe_house_name(),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</w:t>
      </w:r>
    </w:p>
    <w:p w14:paraId="78835BBE" w14:textId="2A1B46E1" w:rsidR="00BF3510" w:rsidRPr="002228E0" w:rsidRDefault="00BF3510" w:rsidP="00544D0E">
      <w:pPr>
        <w:pStyle w:val="ListBullet1"/>
        <w:ind w:left="284" w:hanging="284"/>
      </w:pPr>
      <w:r w:rsidRPr="002228E0">
        <w:t>Two</w:t>
      </w:r>
      <w:r w:rsidR="00AF45A0">
        <w:t xml:space="preserve"> </w:t>
      </w:r>
      <w:r w:rsidRPr="002228E0">
        <w:t>new</w:t>
      </w:r>
      <w:r w:rsidR="00AF45A0">
        <w:t xml:space="preserve"> </w:t>
      </w:r>
      <w:r w:rsidR="00FE0B96" w:rsidRPr="002228E0">
        <w:t>ayanamsha</w:t>
      </w:r>
      <w:r w:rsidRPr="002228E0">
        <w:t>s:</w:t>
      </w:r>
      <w:r w:rsidR="00AF45A0">
        <w:t xml:space="preserve"> </w:t>
      </w:r>
      <w:r w:rsidRPr="002228E0">
        <w:t>Suryasiddhan</w:t>
      </w:r>
      <w:r w:rsidR="00445A0C" w:rsidRPr="002228E0">
        <w:t>ta</w:t>
      </w:r>
      <w:r w:rsidR="00AF45A0">
        <w:t xml:space="preserve"> </w:t>
      </w:r>
      <w:r w:rsidRPr="002228E0">
        <w:t>Revati</w:t>
      </w:r>
      <w:r w:rsidR="00AF45A0">
        <w:t xml:space="preserve"> </w:t>
      </w:r>
      <w:r w:rsidRPr="002228E0">
        <w:t>(359’50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longitude)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Citra</w:t>
      </w:r>
      <w:r w:rsidR="00AF45A0">
        <w:t xml:space="preserve"> </w:t>
      </w:r>
      <w:r w:rsidRPr="002228E0">
        <w:t>(180°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longitude)</w:t>
      </w:r>
    </w:p>
    <w:p w14:paraId="626373D8" w14:textId="0E2EEF2F" w:rsidR="00BF3510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swehel.c,</w:t>
      </w:r>
      <w:r w:rsidR="00AF45A0">
        <w:t xml:space="preserve"> </w:t>
      </w:r>
      <w:r w:rsidRPr="002228E0">
        <w:t>handling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observer</w:t>
      </w:r>
      <w:r w:rsidR="00AF45A0">
        <w:t xml:space="preserve"> </w:t>
      </w:r>
      <w:r w:rsidRPr="002228E0">
        <w:t>(thanks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Victor</w:t>
      </w:r>
      <w:r w:rsidR="00AF45A0">
        <w:t xml:space="preserve"> </w:t>
      </w:r>
      <w:r w:rsidRPr="002228E0">
        <w:t>Reijs).</w:t>
      </w:r>
    </w:p>
    <w:p w14:paraId="1C600DFF" w14:textId="52CBAA80" w:rsidR="00283E02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swe_lun_occult_when_loc():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handling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starting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(thanks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Olivier</w:t>
      </w:r>
      <w:r w:rsidR="00AF45A0">
        <w:t xml:space="preserve"> </w:t>
      </w:r>
      <w:r w:rsidRPr="002228E0">
        <w:t>Beltrami)</w:t>
      </w:r>
    </w:p>
    <w:p w14:paraId="2C05B206" w14:textId="7072EB3C" w:rsidR="00BF3510" w:rsidRPr="002228E0" w:rsidRDefault="00BF3510" w:rsidP="00877D89">
      <w:pPr>
        <w:pStyle w:val="berschrift2"/>
      </w:pPr>
      <w:bookmarkStart w:id="331" w:name="_Toc71121318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1.78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1.79</w:t>
      </w:r>
      <w:bookmarkEnd w:id="331"/>
    </w:p>
    <w:p w14:paraId="718B6778" w14:textId="76A66B07" w:rsidR="00283E02" w:rsidRPr="002228E0" w:rsidRDefault="00BF3510" w:rsidP="00544D0E">
      <w:pPr>
        <w:pStyle w:val="ListBullet1"/>
        <w:ind w:left="284" w:hanging="284"/>
      </w:pPr>
      <w:r w:rsidRPr="002228E0">
        <w:t>Improved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calculations:</w:t>
      </w:r>
      <w:r w:rsidR="00AF45A0">
        <w:t xml:space="preserve"> </w:t>
      </w:r>
      <w:r w:rsidRPr="002228E0">
        <w:t>2</w:t>
      </w:r>
      <w:r w:rsidRPr="002228E0">
        <w:rPr>
          <w:vertAlign w:val="superscript"/>
        </w:rPr>
        <w:t>nd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</w:t>
      </w:r>
      <w:r w:rsidRPr="002228E0">
        <w:rPr>
          <w:vertAlign w:val="superscript"/>
        </w:rPr>
        <w:t>rd</w:t>
      </w:r>
      <w:r w:rsidR="00AF45A0">
        <w:t xml:space="preserve"> </w:t>
      </w:r>
      <w:r w:rsidRPr="002228E0">
        <w:t>contact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eclipses,</w:t>
      </w:r>
      <w:r w:rsidR="00AF45A0">
        <w:t xml:space="preserve"> </w:t>
      </w:r>
      <w:r w:rsidRPr="002228E0">
        <w:t>penumbral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partial</w:t>
      </w:r>
      <w:r w:rsidR="00AF45A0">
        <w:t xml:space="preserve"> </w:t>
      </w:r>
      <w:r w:rsidRPr="002228E0">
        <w:t>phases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eclipses.</w:t>
      </w:r>
    </w:p>
    <w:p w14:paraId="0C0D57E4" w14:textId="1F032927" w:rsidR="00BF3510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swe_sol_eclipse_when_loc().If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maximum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occurs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sunset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sunrise,</w:t>
      </w:r>
      <w:r w:rsidR="00AF45A0">
        <w:t xml:space="preserve"> </w:t>
      </w:r>
      <w:r w:rsidRPr="002228E0">
        <w:t>tret[0]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gives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moment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lower</w:t>
      </w:r>
      <w:r w:rsidR="00AF45A0">
        <w:t xml:space="preserve"> </w:t>
      </w:r>
      <w:r w:rsidRPr="002228E0">
        <w:t>limb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touches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correctly</w:t>
      </w:r>
      <w:r w:rsidR="00AF45A0">
        <w:t xml:space="preserve"> </w:t>
      </w:r>
      <w:r w:rsidRPr="002228E0">
        <w:t>implemented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versions</w:t>
      </w:r>
    </w:p>
    <w:p w14:paraId="76F16B84" w14:textId="60D21660" w:rsidR="00BF3510" w:rsidRPr="002228E0" w:rsidRDefault="00BF3510" w:rsidP="00544D0E">
      <w:pPr>
        <w:pStyle w:val="ListBullet1"/>
        <w:ind w:left="284" w:hanging="284"/>
      </w:pPr>
      <w:r w:rsidRPr="002228E0">
        <w:t>Several</w:t>
      </w:r>
      <w:r w:rsidR="00AF45A0">
        <w:t xml:space="preserve"> </w:t>
      </w:r>
      <w:r w:rsidRPr="002228E0">
        <w:t>changes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caused</w:t>
      </w:r>
      <w:r w:rsidR="00AF45A0">
        <w:t xml:space="preserve"> </w:t>
      </w:r>
      <w:r w:rsidRPr="002228E0">
        <w:t>compiler</w:t>
      </w:r>
      <w:r w:rsidR="00AF45A0">
        <w:t xml:space="preserve"> </w:t>
      </w:r>
      <w:r w:rsidRPr="002228E0">
        <w:t>warnings</w:t>
      </w:r>
      <w:r w:rsidR="00AF45A0">
        <w:t xml:space="preserve"> </w:t>
      </w:r>
      <w:r w:rsidRPr="002228E0">
        <w:t>(as</w:t>
      </w:r>
      <w:r w:rsidR="00AF45A0">
        <w:t xml:space="preserve"> </w:t>
      </w:r>
      <w:r w:rsidRPr="002228E0">
        <w:t>proposed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Torsten</w:t>
      </w:r>
      <w:r w:rsidR="00AF45A0">
        <w:t xml:space="preserve"> </w:t>
      </w:r>
      <w:r w:rsidRPr="002228E0">
        <w:t>Förtsch).</w:t>
      </w:r>
    </w:p>
    <w:p w14:paraId="26B68ECE" w14:textId="3C6ACD73" w:rsidR="00BF3510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Perl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swe_house()</w:t>
      </w:r>
      <w:r w:rsidR="00AF45A0">
        <w:t xml:space="preserve"> </w:t>
      </w:r>
      <w:r w:rsidRPr="002228E0">
        <w:t>etc.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crashed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</w:t>
      </w:r>
      <w:r w:rsidR="00AF45A0">
        <w:t xml:space="preserve"> </w:t>
      </w:r>
      <w:r w:rsidR="00445A0C" w:rsidRPr="002228E0">
        <w:t>segmentation</w:t>
      </w:r>
      <w:r w:rsidR="00AF45A0">
        <w:t xml:space="preserve"> </w:t>
      </w:r>
      <w:r w:rsidRPr="002228E0">
        <w:t>violation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t>‘G’.</w:t>
      </w:r>
    </w:p>
    <w:p w14:paraId="44914562" w14:textId="4CF038AD" w:rsidR="00BF3510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Perl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swe_utc_to_jd(),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gregflag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4</w:t>
      </w:r>
      <w:r w:rsidRPr="002228E0">
        <w:rPr>
          <w:vertAlign w:val="superscript"/>
        </w:rPr>
        <w:t>th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6</w:t>
      </w:r>
      <w:r w:rsidRPr="002228E0">
        <w:rPr>
          <w:vertAlign w:val="superscript"/>
        </w:rPr>
        <w:t>th</w:t>
      </w:r>
      <w:r w:rsidR="00AF45A0">
        <w:t xml:space="preserve"> </w:t>
      </w:r>
      <w:r w:rsidRPr="002228E0">
        <w:t>parameter.</w:t>
      </w:r>
    </w:p>
    <w:p w14:paraId="141FA48F" w14:textId="608BECD4" w:rsidR="00283E02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Perl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conversion.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default</w:t>
      </w:r>
      <w:r w:rsidR="00AF45A0">
        <w:t xml:space="preserve"> </w:t>
      </w:r>
      <w:r w:rsidRPr="002228E0">
        <w:t>mechanism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gregflag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buggy.</w:t>
      </w:r>
    </w:p>
    <w:p w14:paraId="1CF8C144" w14:textId="4646A0E5" w:rsidR="00283E02" w:rsidRPr="002228E0" w:rsidRDefault="00BF3510" w:rsidP="00544D0E">
      <w:pPr>
        <w:pStyle w:val="ListBullet1"/>
        <w:ind w:left="284" w:hanging="284"/>
      </w:pPr>
      <w:r w:rsidRPr="002228E0">
        <w:t>For</w:t>
      </w:r>
      <w:r w:rsidR="00AF45A0">
        <w:t xml:space="preserve"> </w:t>
      </w:r>
      <w:r w:rsidRPr="002228E0">
        <w:t>Hindu</w:t>
      </w:r>
      <w:r w:rsidR="00AF45A0">
        <w:t xml:space="preserve"> </w:t>
      </w:r>
      <w:r w:rsidRPr="002228E0">
        <w:t>astrologers,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="00FE0B96" w:rsidRPr="002228E0">
        <w:t>ayanamsha</w:t>
      </w:r>
      <w:r w:rsidR="00D90815" w:rsidRPr="002228E0">
        <w:t>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Suryasiddhanta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Aryabhata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historical</w:t>
      </w:r>
      <w:r w:rsidR="00AF45A0">
        <w:t xml:space="preserve"> </w:t>
      </w:r>
      <w:r w:rsidRPr="002228E0">
        <w:t>interest.</w:t>
      </w:r>
    </w:p>
    <w:p w14:paraId="0E1B13D7" w14:textId="17BCC1EE" w:rsidR="00BF3510" w:rsidRPr="002228E0" w:rsidRDefault="00BF3510" w:rsidP="00877D89">
      <w:pPr>
        <w:pStyle w:val="berschrift2"/>
      </w:pPr>
      <w:bookmarkStart w:id="332" w:name="_Toc71121319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1.77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1.78</w:t>
      </w:r>
      <w:bookmarkEnd w:id="332"/>
    </w:p>
    <w:p w14:paraId="3FD4D32E" w14:textId="2B5E7B38" w:rsidR="00BF3510" w:rsidRPr="002228E0" w:rsidRDefault="00BF3510" w:rsidP="00544D0E">
      <w:pPr>
        <w:pStyle w:val="ListBullet1"/>
        <w:ind w:left="284" w:hanging="284"/>
      </w:pPr>
      <w:r w:rsidRPr="002228E0">
        <w:t>precession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calculated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Vondrák,</w:t>
      </w:r>
      <w:r w:rsidR="00AF45A0">
        <w:t xml:space="preserve"> </w:t>
      </w:r>
      <w:r w:rsidRPr="002228E0">
        <w:t>Capitaine,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Wallace</w:t>
      </w:r>
      <w:r w:rsidR="00AF45A0">
        <w:t xml:space="preserve"> </w:t>
      </w:r>
      <w:r w:rsidRPr="002228E0">
        <w:t>2011.</w:t>
      </w:r>
    </w:p>
    <w:p w14:paraId="62B66EC4" w14:textId="63021945" w:rsidR="00BF3510" w:rsidRPr="002228E0" w:rsidRDefault="00BF3510" w:rsidP="00544D0E">
      <w:pPr>
        <w:pStyle w:val="ListBullet1"/>
        <w:ind w:left="284" w:hanging="284"/>
      </w:pP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current</w:t>
      </w:r>
      <w:r w:rsidR="00AF45A0">
        <w:t xml:space="preserve"> </w:t>
      </w:r>
      <w:r w:rsidRPr="002228E0">
        <w:t>years</w:t>
      </w:r>
      <w:r w:rsidR="00AF45A0">
        <w:t xml:space="preserve"> </w:t>
      </w:r>
      <w:r w:rsidRPr="002228E0">
        <w:t>updated.</w:t>
      </w:r>
    </w:p>
    <w:p w14:paraId="0BC433FE" w14:textId="4F35448D" w:rsidR="00BF3510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Pr="002228E0">
        <w:t>function:</w:t>
      </w:r>
      <w:r w:rsidR="00AF45A0">
        <w:t xml:space="preserve"> </w:t>
      </w:r>
      <w:r w:rsidRPr="002228E0">
        <w:t>swe_rise_trans_true_hor()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known</w:t>
      </w:r>
      <w:r w:rsidR="00AF45A0">
        <w:t xml:space="preserve"> </w:t>
      </w:r>
      <w:r w:rsidRPr="002228E0">
        <w:t>height.</w:t>
      </w:r>
    </w:p>
    <w:p w14:paraId="010B4223" w14:textId="1D6A5C33" w:rsidR="00BF3510" w:rsidRPr="002228E0" w:rsidRDefault="00BF3510" w:rsidP="00544D0E">
      <w:pPr>
        <w:pStyle w:val="ListBullet1"/>
        <w:ind w:left="284" w:hanging="284"/>
      </w:pPr>
      <w:r w:rsidRPr="002228E0">
        <w:t>functions</w:t>
      </w:r>
      <w:r w:rsidR="00AF45A0">
        <w:t xml:space="preserve"> </w:t>
      </w:r>
      <w:r w:rsidRPr="002228E0">
        <w:t>swe_sol_eclipse_when_loc(),</w:t>
      </w:r>
      <w:r w:rsidR="00AF45A0">
        <w:t xml:space="preserve"> </w:t>
      </w:r>
      <w:r w:rsidRPr="002228E0">
        <w:t>swe_lun_occult_when_loc():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tret[5]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tret[6]</w:t>
      </w:r>
      <w:r w:rsidR="00AF45A0">
        <w:t xml:space="preserve"> </w:t>
      </w:r>
      <w:r w:rsidRPr="002228E0">
        <w:t>(sunrise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sunset</w:t>
      </w:r>
      <w:r w:rsidR="00AF45A0">
        <w:t xml:space="preserve"> </w:t>
      </w:r>
      <w:r w:rsidRPr="002228E0">
        <w:t>times)</w:t>
      </w:r>
      <w:r w:rsidR="00AF45A0">
        <w:t xml:space="preserve"> </w:t>
      </w:r>
      <w:r w:rsidRPr="002228E0">
        <w:t>added,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far.</w:t>
      </w:r>
    </w:p>
    <w:p w14:paraId="27F4E84C" w14:textId="57FF99BB" w:rsidR="00BF3510" w:rsidRPr="002228E0" w:rsidRDefault="00BF3510" w:rsidP="00544D0E">
      <w:pPr>
        <w:pStyle w:val="ListBullet1"/>
        <w:ind w:left="284" w:hanging="284"/>
      </w:pPr>
      <w:r w:rsidRPr="002228E0">
        <w:t>function</w:t>
      </w:r>
      <w:r w:rsidR="00AF45A0">
        <w:t xml:space="preserve"> </w:t>
      </w:r>
      <w:r w:rsidRPr="002228E0">
        <w:t>swe_lun_eclipse_how():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attr[4-6]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(azimuth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true</w:t>
      </w:r>
      <w:r w:rsidR="00AF45A0">
        <w:t xml:space="preserve"> </w:t>
      </w:r>
      <w:r w:rsidRPr="002228E0">
        <w:t>altitude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moon).</w:t>
      </w:r>
    </w:p>
    <w:p w14:paraId="79806C32" w14:textId="0852DBBE" w:rsidR="00BF3510" w:rsidRPr="002228E0" w:rsidRDefault="00BF3510" w:rsidP="00544D0E">
      <w:pPr>
        <w:pStyle w:val="ListBullet1"/>
        <w:ind w:left="284" w:hanging="284"/>
      </w:pPr>
      <w:r w:rsidRPr="002228E0">
        <w:rPr>
          <w:b/>
          <w:bCs/>
        </w:rPr>
        <w:t>Attention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swe_sol_eclipse_how():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attr[4]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azimuth,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measured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south,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agreement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swe_azalt()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swe_azalt_rev().</w:t>
      </w:r>
    </w:p>
    <w:p w14:paraId="4EC3B588" w14:textId="2FC7DF6D" w:rsidR="00BF3510" w:rsidRPr="002228E0" w:rsidRDefault="00BF3510" w:rsidP="00544D0E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swe_rise_trans():</w:t>
      </w:r>
      <w:r w:rsidR="00AF45A0">
        <w:t xml:space="preserve"> </w:t>
      </w:r>
      <w:r w:rsidRPr="002228E0">
        <w:t>twilight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invalid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high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latitudes.</w:t>
      </w:r>
    </w:p>
    <w:p w14:paraId="45181246" w14:textId="1F7C5D89" w:rsidR="00BF3510" w:rsidRPr="002228E0" w:rsidRDefault="00BF3510" w:rsidP="00544D0E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fix: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swe_calc()</w:t>
      </w:r>
      <w:r w:rsidR="00AF45A0">
        <w:t xml:space="preserve"> </w:t>
      </w:r>
      <w:r w:rsidRPr="002228E0">
        <w:t>1.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SEFLG_MOSEPH,</w:t>
      </w:r>
      <w:r w:rsidR="00AF45A0">
        <w:t xml:space="preserve"> </w:t>
      </w:r>
      <w:r w:rsidRPr="002228E0">
        <w:t>2.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SEFLG_SWIEPH,</w:t>
      </w:r>
      <w:r w:rsidR="00AF45A0">
        <w:t xml:space="preserve"> </w:t>
      </w:r>
      <w:r w:rsidRPr="002228E0">
        <w:t>3.</w:t>
      </w:r>
      <w:r w:rsidR="00AF45A0">
        <w:t xml:space="preserve"> </w:t>
      </w:r>
      <w:r w:rsidRPr="002228E0">
        <w:t>again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SEFLG_MOSEPH,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1.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3.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different.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agree.</w:t>
      </w:r>
    </w:p>
    <w:p w14:paraId="4781E889" w14:textId="471DECAC" w:rsidR="00283E02" w:rsidRPr="002228E0" w:rsidRDefault="00BF3510" w:rsidP="00544D0E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swe_houses():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methods</w:t>
      </w:r>
      <w:r w:rsidR="00AF45A0">
        <w:t xml:space="preserve"> </w:t>
      </w:r>
      <w:r w:rsidRPr="002228E0">
        <w:t>H</w:t>
      </w:r>
      <w:r w:rsidR="00AF45A0">
        <w:t xml:space="preserve"> </w:t>
      </w:r>
      <w:r w:rsidRPr="002228E0">
        <w:t>(Horizon),</w:t>
      </w:r>
      <w:r w:rsidR="00AF45A0">
        <w:t xml:space="preserve"> </w:t>
      </w:r>
      <w:r w:rsidRPr="002228E0">
        <w:t>X</w:t>
      </w:r>
      <w:r w:rsidR="00AF45A0">
        <w:t xml:space="preserve"> </w:t>
      </w:r>
      <w:r w:rsidRPr="002228E0">
        <w:t>(Meridian),</w:t>
      </w:r>
      <w:r w:rsidR="00AF45A0">
        <w:t xml:space="preserve"> </w:t>
      </w:r>
      <w:r w:rsidRPr="002228E0">
        <w:t>M</w:t>
      </w:r>
      <w:r w:rsidR="00AF45A0">
        <w:t xml:space="preserve"> </w:t>
      </w:r>
      <w:r w:rsidRPr="002228E0">
        <w:t>(Morinus),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latitudes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polar</w:t>
      </w:r>
      <w:r w:rsidR="00AF45A0">
        <w:t xml:space="preserve"> </w:t>
      </w:r>
      <w:r w:rsidRPr="002228E0">
        <w:t>circle,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ascendant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wrong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times.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ascendant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eastern</w:t>
      </w:r>
      <w:r w:rsidR="00AF45A0">
        <w:t xml:space="preserve"> </w:t>
      </w:r>
      <w:r w:rsidRPr="002228E0">
        <w:t>part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horizon.</w:t>
      </w:r>
    </w:p>
    <w:p w14:paraId="5DC2B931" w14:textId="71F74478" w:rsidR="00BF3510" w:rsidRPr="002228E0" w:rsidRDefault="00BF3510" w:rsidP="00877D89">
      <w:pPr>
        <w:pStyle w:val="berschrift2"/>
      </w:pPr>
      <w:bookmarkStart w:id="333" w:name="_Toc71121320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1.76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1.77</w:t>
      </w:r>
      <w:bookmarkEnd w:id="333"/>
    </w:p>
    <w:p w14:paraId="12477C72" w14:textId="13FC7148" w:rsidR="004E52D3" w:rsidRPr="002228E0" w:rsidRDefault="00BF3510" w:rsidP="00544D0E">
      <w:pPr>
        <w:pStyle w:val="ListBullet1"/>
        <w:ind w:left="284" w:hanging="284"/>
      </w:pPr>
      <w:r w:rsidRPr="002228E0">
        <w:t>Delta</w:t>
      </w:r>
      <w:r w:rsidR="00AF45A0">
        <w:t xml:space="preserve"> </w:t>
      </w:r>
      <w:r w:rsidRPr="002228E0">
        <w:t>T:</w:t>
      </w:r>
    </w:p>
    <w:p w14:paraId="5B7DED9D" w14:textId="160DDEE2" w:rsidR="004E52D3" w:rsidRPr="002228E0" w:rsidRDefault="00BF3510" w:rsidP="00544D0E">
      <w:pPr>
        <w:pStyle w:val="ListBullet1"/>
        <w:ind w:left="284" w:hanging="284"/>
      </w:pPr>
      <w:r w:rsidRPr="002228E0">
        <w:t>Current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updated.</w:t>
      </w:r>
    </w:p>
    <w:p w14:paraId="091195D3" w14:textId="4229C9CA" w:rsidR="004E52D3" w:rsidRPr="002228E0" w:rsidRDefault="00BF3510" w:rsidP="00544D0E">
      <w:pPr>
        <w:pStyle w:val="ListBullet1"/>
        <w:ind w:left="284" w:hanging="284"/>
      </w:pPr>
      <w:r w:rsidRPr="002228E0">
        <w:t>File</w:t>
      </w:r>
      <w:r w:rsidR="00AF45A0">
        <w:t xml:space="preserve"> </w:t>
      </w:r>
      <w:r w:rsidRPr="002228E0">
        <w:t>sedeltat.txt</w:t>
      </w:r>
      <w:r w:rsidR="00AF45A0">
        <w:t xml:space="preserve"> </w:t>
      </w:r>
      <w:r w:rsidRPr="002228E0">
        <w:t>understands</w:t>
      </w:r>
      <w:r w:rsidR="00AF45A0">
        <w:t xml:space="preserve"> </w:t>
      </w:r>
      <w:r w:rsidRPr="002228E0">
        <w:t>doubles.</w:t>
      </w:r>
    </w:p>
    <w:p w14:paraId="02AD87D0" w14:textId="48AA40BF" w:rsidR="004E52D3" w:rsidRPr="002228E0" w:rsidRDefault="00BF3510" w:rsidP="00544D0E">
      <w:pPr>
        <w:pStyle w:val="ListBullet1"/>
        <w:ind w:left="284" w:hanging="284"/>
      </w:pP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period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1633,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formulae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Espenak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Meeus</w:t>
      </w:r>
      <w:r w:rsidR="00AF45A0">
        <w:t xml:space="preserve"> </w:t>
      </w:r>
      <w:r w:rsidRPr="002228E0">
        <w:t>(2006)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formulae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derived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Morrison</w:t>
      </w:r>
      <w:r w:rsidR="00AF45A0">
        <w:t xml:space="preserve"> </w:t>
      </w:r>
      <w:r w:rsidRPr="002228E0">
        <w:t>&amp;</w:t>
      </w:r>
      <w:r w:rsidR="00AF45A0">
        <w:t xml:space="preserve"> </w:t>
      </w:r>
      <w:r w:rsidRPr="002228E0">
        <w:t>Stephenson</w:t>
      </w:r>
      <w:r w:rsidR="00AF45A0">
        <w:t xml:space="preserve"> </w:t>
      </w:r>
      <w:r w:rsidRPr="002228E0">
        <w:t>(2004),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until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1.76.02.</w:t>
      </w:r>
    </w:p>
    <w:p w14:paraId="563FE6F7" w14:textId="2F7B6807" w:rsidR="00283E02" w:rsidRPr="002228E0" w:rsidRDefault="00BF3510" w:rsidP="00544D0E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tidal</w:t>
      </w:r>
      <w:r w:rsidR="00AF45A0">
        <w:t xml:space="preserve"> </w:t>
      </w:r>
      <w:r w:rsidRPr="002228E0">
        <w:t>acceleration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contained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LE405/6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corrected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Chapront/Chapront-Touzé/Francou</w:t>
      </w:r>
      <w:r w:rsidR="00AF45A0">
        <w:t xml:space="preserve"> </w:t>
      </w:r>
      <w:r w:rsidRPr="002228E0">
        <w:t>A&amp;A</w:t>
      </w:r>
      <w:r w:rsidR="00AF45A0">
        <w:t xml:space="preserve"> </w:t>
      </w:r>
      <w:r w:rsidRPr="002228E0">
        <w:t>387</w:t>
      </w:r>
      <w:r w:rsidR="00AF45A0">
        <w:t xml:space="preserve"> </w:t>
      </w:r>
      <w:r w:rsidRPr="002228E0">
        <w:t>(2002),</w:t>
      </w:r>
      <w:r w:rsidR="00AF45A0">
        <w:t xml:space="preserve"> </w:t>
      </w:r>
      <w:r w:rsidRPr="002228E0">
        <w:t>p.</w:t>
      </w:r>
      <w:r w:rsidR="00AF45A0">
        <w:t xml:space="preserve"> </w:t>
      </w:r>
      <w:r w:rsidRPr="002228E0">
        <w:t>705.</w:t>
      </w:r>
    </w:p>
    <w:p w14:paraId="6C8C789B" w14:textId="7B8590EF" w:rsidR="004E52D3" w:rsidRPr="002228E0" w:rsidRDefault="00BF3510" w:rsidP="00CC1B5C">
      <w:r w:rsidRPr="002228E0">
        <w:t>Fixed</w:t>
      </w:r>
      <w:r w:rsidR="00AF45A0">
        <w:t xml:space="preserve"> </w:t>
      </w:r>
      <w:r w:rsidRPr="002228E0">
        <w:t>stars:</w:t>
      </w:r>
    </w:p>
    <w:p w14:paraId="63FBD236" w14:textId="44F61D14" w:rsidR="004E52D3" w:rsidRPr="002228E0" w:rsidRDefault="00BF3510" w:rsidP="00544D0E">
      <w:pPr>
        <w:pStyle w:val="ListBullet1"/>
        <w:ind w:left="284" w:hanging="284"/>
      </w:pPr>
      <w:r w:rsidRPr="002228E0">
        <w:t>There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handling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proper</w:t>
      </w:r>
      <w:r w:rsidR="00AF45A0">
        <w:t xml:space="preserve"> </w:t>
      </w:r>
      <w:r w:rsidRPr="002228E0">
        <w:t>motion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RA.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fixstars.cat,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taken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Simbad</w:t>
      </w:r>
      <w:r w:rsidR="00AF45A0">
        <w:t xml:space="preserve"> </w:t>
      </w:r>
      <w:r w:rsidRPr="002228E0">
        <w:t>database</w:t>
      </w:r>
      <w:r w:rsidR="00AF45A0">
        <w:t xml:space="preserve"> </w:t>
      </w:r>
      <w:r w:rsidRPr="002228E0">
        <w:t>(Hipparcos),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great</w:t>
      </w:r>
      <w:r w:rsidR="00AF45A0">
        <w:t xml:space="preserve"> </w:t>
      </w:r>
      <w:r w:rsidRPr="002228E0">
        <w:t>circle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include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factor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cos(d0).</w:t>
      </w:r>
    </w:p>
    <w:p w14:paraId="4EBC3DDA" w14:textId="2AB804A5" w:rsidR="00283E02" w:rsidRPr="002228E0" w:rsidRDefault="00BF3510" w:rsidP="00544D0E">
      <w:pPr>
        <w:pStyle w:val="ListBullet1"/>
        <w:ind w:left="284" w:hanging="284"/>
      </w:pP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sefstars.txt.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those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Simbad</w:t>
      </w:r>
      <w:r w:rsidR="00AF45A0">
        <w:t xml:space="preserve"> </w:t>
      </w:r>
      <w:r w:rsidRPr="002228E0">
        <w:t>database,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makes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much</w:t>
      </w:r>
      <w:r w:rsidR="00AF45A0">
        <w:t xml:space="preserve"> </w:t>
      </w:r>
      <w:r w:rsidRPr="002228E0">
        <w:t>easier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add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swe_fixstar()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sefstars.txt,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try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fixstars.cat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handle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correctly.</w:t>
      </w:r>
    </w:p>
    <w:p w14:paraId="269DC50A" w14:textId="3AB11669" w:rsidR="004E52D3" w:rsidRPr="002228E0" w:rsidRDefault="00BF3510" w:rsidP="00544D0E">
      <w:pPr>
        <w:pStyle w:val="ListBullet1"/>
        <w:ind w:left="284" w:hanging="284"/>
      </w:pP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updated,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errors</w:t>
      </w:r>
      <w:r w:rsidR="00AF45A0">
        <w:t xml:space="preserve"> </w:t>
      </w:r>
      <w:r w:rsidRPr="002228E0">
        <w:t>corrected.</w:t>
      </w:r>
    </w:p>
    <w:p w14:paraId="0D9CD93E" w14:textId="4399A007" w:rsidR="00283E02" w:rsidRPr="002228E0" w:rsidRDefault="00BF3510" w:rsidP="00544D0E">
      <w:pPr>
        <w:pStyle w:val="ListBullet1"/>
        <w:ind w:left="284" w:hanging="284"/>
      </w:pPr>
      <w:r w:rsidRPr="002228E0">
        <w:t>Search</w:t>
      </w:r>
      <w:r w:rsidR="00AF45A0">
        <w:t xml:space="preserve"> </w:t>
      </w:r>
      <w:r w:rsidRPr="002228E0">
        <w:t>string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ignores</w:t>
      </w:r>
      <w:r w:rsidR="00AF45A0">
        <w:t xml:space="preserve"> </w:t>
      </w:r>
      <w:r w:rsidRPr="002228E0">
        <w:t>white</w:t>
      </w:r>
      <w:r w:rsidR="00AF45A0">
        <w:t xml:space="preserve"> </w:t>
      </w:r>
      <w:r w:rsidRPr="002228E0">
        <w:t>spaces.</w:t>
      </w:r>
    </w:p>
    <w:p w14:paraId="5546D35F" w14:textId="5CF0FBF2" w:rsidR="004E52D3" w:rsidRPr="002228E0" w:rsidRDefault="00BF3510" w:rsidP="00544D0E">
      <w:pPr>
        <w:pStyle w:val="ListBullet1"/>
        <w:numPr>
          <w:ilvl w:val="0"/>
          <w:numId w:val="0"/>
        </w:numPr>
      </w:pPr>
      <w:r w:rsidRPr="002228E0">
        <w:t>Other</w:t>
      </w:r>
      <w:r w:rsidR="00AF45A0">
        <w:t xml:space="preserve"> </w:t>
      </w:r>
      <w:r w:rsidRPr="002228E0">
        <w:t>changes:</w:t>
      </w:r>
    </w:p>
    <w:p w14:paraId="1927D807" w14:textId="2A54CF5B" w:rsidR="004E52D3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swe_utc_time_zone(),</w:t>
      </w:r>
      <w:r w:rsidR="00AF45A0">
        <w:t xml:space="preserve"> </w:t>
      </w:r>
      <w:r w:rsidRPr="002228E0">
        <w:t>converts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time.</w:t>
      </w:r>
      <w:r w:rsidR="00AF45A0">
        <w:t xml:space="preserve"> </w:t>
      </w:r>
      <w:r w:rsidRPr="002228E0">
        <w:t>Note,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knowledge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zones.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still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zone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time.</w:t>
      </w:r>
    </w:p>
    <w:p w14:paraId="28974954" w14:textId="6E412806" w:rsidR="004E52D3" w:rsidRPr="002228E0" w:rsidRDefault="00BF3510" w:rsidP="00544D0E">
      <w:pPr>
        <w:pStyle w:val="ListBullet1"/>
        <w:ind w:left="284" w:hanging="284"/>
      </w:pPr>
      <w:r w:rsidRPr="002228E0">
        <w:t>swecl.c:</w:t>
      </w:r>
      <w:r w:rsidR="00AF45A0">
        <w:t xml:space="preserve"> </w:t>
      </w:r>
      <w:r w:rsidRPr="002228E0">
        <w:t>swe_rise_trans()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features:</w:t>
      </w:r>
      <w:r w:rsidR="00AF45A0">
        <w:t xml:space="preserve"> </w:t>
      </w:r>
      <w:r w:rsidRPr="002228E0">
        <w:t>SE_BIT_FIXED_DISC_SIZE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SE_BIT_DISC_BOTTOM</w:t>
      </w:r>
      <w:r w:rsidR="00AF45A0">
        <w:t xml:space="preserve"> </w:t>
      </w:r>
      <w:r w:rsidRPr="002228E0">
        <w:t>(thanks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Olivier</w:t>
      </w:r>
      <w:r w:rsidR="00AF45A0">
        <w:t xml:space="preserve"> </w:t>
      </w:r>
      <w:r w:rsidRPr="002228E0">
        <w:t>Beltrami)</w:t>
      </w:r>
    </w:p>
    <w:p w14:paraId="4EE4EB9D" w14:textId="2F428DEE" w:rsidR="004E52D3" w:rsidRPr="002228E0" w:rsidRDefault="00BF3510" w:rsidP="00544D0E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swemmoon.c,</w:t>
      </w:r>
      <w:r w:rsidR="00AF45A0">
        <w:t xml:space="preserve"> </w:t>
      </w:r>
      <w:r w:rsidRPr="002228E0">
        <w:t>Moshier's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(thanks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Bhanu</w:t>
      </w:r>
      <w:r w:rsidR="00AF45A0">
        <w:t xml:space="preserve"> </w:t>
      </w:r>
      <w:r w:rsidRPr="002228E0">
        <w:t>Pinnamaneni)</w:t>
      </w:r>
    </w:p>
    <w:p w14:paraId="31C743E1" w14:textId="1A9E77E8" w:rsidR="0070640C" w:rsidRPr="002228E0" w:rsidRDefault="00BF3510" w:rsidP="00CC1B5C">
      <w:pPr>
        <w:pStyle w:val="ListBullet1"/>
        <w:ind w:left="284" w:hanging="284"/>
      </w:pPr>
      <w:r w:rsidRPr="002228E0">
        <w:t>solar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provide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data:</w:t>
      </w:r>
      <w:r w:rsidR="00AF45A0">
        <w:t xml:space="preserve"> </w:t>
      </w:r>
    </w:p>
    <w:p w14:paraId="26E09A8A" w14:textId="40A6FBE3" w:rsidR="00283E02" w:rsidRPr="002228E0" w:rsidRDefault="00BF3510" w:rsidP="0070640C">
      <w:pPr>
        <w:pStyle w:val="ListBullet1"/>
        <w:numPr>
          <w:ilvl w:val="0"/>
          <w:numId w:val="0"/>
        </w:numPr>
        <w:ind w:left="284"/>
      </w:pPr>
      <w:r w:rsidRPr="002228E0">
        <w:t>attr[8]</w:t>
      </w:r>
      <w:r w:rsidR="00AF45A0">
        <w:t xml:space="preserve"> </w:t>
      </w:r>
      <w:r w:rsidRPr="002228E0">
        <w:t>magnitude,</w:t>
      </w:r>
      <w:r w:rsidR="00AF45A0">
        <w:t xml:space="preserve"> </w:t>
      </w:r>
      <w:r w:rsidRPr="002228E0">
        <w:t>attr[9]</w:t>
      </w:r>
      <w:r w:rsidR="00AF45A0">
        <w:t xml:space="preserve"> </w:t>
      </w:r>
      <w:r w:rsidRPr="002228E0">
        <w:t>saros</w:t>
      </w:r>
      <w:r w:rsidR="00AF45A0">
        <w:t xml:space="preserve"> </w:t>
      </w:r>
      <w:r w:rsidRPr="002228E0">
        <w:t>series</w:t>
      </w:r>
      <w:r w:rsidR="00AF45A0">
        <w:t xml:space="preserve"> </w:t>
      </w:r>
      <w:r w:rsidRPr="002228E0">
        <w:t>number,</w:t>
      </w:r>
      <w:r w:rsidR="00AF45A0">
        <w:t xml:space="preserve"> </w:t>
      </w:r>
      <w:r w:rsidRPr="002228E0">
        <w:t>attr[10]</w:t>
      </w:r>
      <w:r w:rsidR="00AF45A0">
        <w:t xml:space="preserve"> </w:t>
      </w:r>
      <w:r w:rsidRPr="002228E0">
        <w:t>saros</w:t>
      </w:r>
      <w:r w:rsidR="00AF45A0">
        <w:t xml:space="preserve"> </w:t>
      </w:r>
      <w:r w:rsidRPr="002228E0">
        <w:t>series</w:t>
      </w:r>
      <w:r w:rsidR="00AF45A0">
        <w:t xml:space="preserve"> </w:t>
      </w:r>
      <w:r w:rsidRPr="002228E0">
        <w:t>member</w:t>
      </w:r>
      <w:r w:rsidR="00AF45A0">
        <w:t xml:space="preserve"> </w:t>
      </w:r>
      <w:r w:rsidRPr="002228E0">
        <w:t>number</w:t>
      </w:r>
    </w:p>
    <w:p w14:paraId="11956405" w14:textId="0E8CC674" w:rsidR="00BF3510" w:rsidRPr="002228E0" w:rsidRDefault="00BF3510" w:rsidP="00877D89">
      <w:pPr>
        <w:pStyle w:val="berschrift2"/>
      </w:pPr>
      <w:bookmarkStart w:id="334" w:name="_Toc71121321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1.75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1.76</w:t>
      </w:r>
      <w:bookmarkEnd w:id="334"/>
    </w:p>
    <w:p w14:paraId="2B2ADD06" w14:textId="7312D409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266DF46A" w14:textId="064A7808" w:rsidR="00BF3510" w:rsidRPr="002228E0" w:rsidRDefault="00BF3510" w:rsidP="00544D0E">
      <w:pPr>
        <w:pStyle w:val="ListBullet1"/>
        <w:ind w:left="284" w:hanging="284"/>
      </w:pPr>
      <w:r w:rsidRPr="002228E0">
        <w:t>Functions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heliacal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related</w:t>
      </w:r>
      <w:r w:rsidR="00AF45A0">
        <w:t xml:space="preserve"> </w:t>
      </w:r>
      <w:r w:rsidRPr="002228E0">
        <w:t>phenomena,</w:t>
      </w:r>
      <w:r w:rsidR="00AF45A0">
        <w:t xml:space="preserve"> </w:t>
      </w:r>
      <w:r w:rsidRPr="002228E0">
        <w:t>s.</w:t>
      </w:r>
      <w:r w:rsidR="00AF45A0">
        <w:t xml:space="preserve"> </w:t>
      </w:r>
      <w:r w:rsidRPr="002228E0">
        <w:t>chap.</w:t>
      </w:r>
      <w:r w:rsidR="00AF45A0">
        <w:t xml:space="preserve"> </w:t>
      </w:r>
      <w:r w:rsidRPr="002228E0">
        <w:t>6.15-6.17.</w:t>
      </w:r>
    </w:p>
    <w:p w14:paraId="63465A0D" w14:textId="235E2601" w:rsidR="00BF3510" w:rsidRPr="002228E0" w:rsidRDefault="00BF3510" w:rsidP="00544D0E">
      <w:pPr>
        <w:pStyle w:val="ListBullet1"/>
        <w:ind w:left="284" w:hanging="284"/>
      </w:pPr>
      <w:r w:rsidRPr="002228E0">
        <w:t>Functions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conversion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UTC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JD</w:t>
      </w:r>
      <w:r w:rsidR="00AF45A0">
        <w:t xml:space="preserve"> </w:t>
      </w:r>
      <w:r w:rsidRPr="002228E0">
        <w:t>(TT/UT1),</w:t>
      </w:r>
      <w:r w:rsidR="00AF45A0">
        <w:t xml:space="preserve"> </w:t>
      </w:r>
      <w:r w:rsidRPr="002228E0">
        <w:t>s.</w:t>
      </w:r>
      <w:r w:rsidR="00AF45A0">
        <w:t xml:space="preserve"> </w:t>
      </w:r>
      <w:r w:rsidRPr="002228E0">
        <w:t>chap.</w:t>
      </w:r>
      <w:r w:rsidR="00AF45A0">
        <w:t xml:space="preserve"> </w:t>
      </w:r>
      <w:r w:rsidRPr="002228E0">
        <w:t>7.2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7.3.</w:t>
      </w:r>
    </w:p>
    <w:p w14:paraId="1CF992DF" w14:textId="611F01F9" w:rsidR="00BF3510" w:rsidRPr="002228E0" w:rsidRDefault="00BF3510" w:rsidP="00544D0E">
      <w:pPr>
        <w:pStyle w:val="ListBullet1"/>
        <w:ind w:left="284" w:hanging="284"/>
      </w:pPr>
      <w:r w:rsidRPr="002228E0">
        <w:t>File</w:t>
      </w:r>
      <w:r w:rsidR="00AF45A0">
        <w:t xml:space="preserve"> </w:t>
      </w:r>
      <w:r w:rsidRPr="002228E0">
        <w:t>sedeltat.txt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update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himself</w:t>
      </w:r>
      <w:r w:rsidR="00AF45A0">
        <w:t xml:space="preserve"> </w:t>
      </w:r>
      <w:r w:rsidRPr="002228E0">
        <w:t>regularly,</w:t>
      </w:r>
      <w:r w:rsidR="00AF45A0">
        <w:t xml:space="preserve"> </w:t>
      </w:r>
      <w:r w:rsidRPr="002228E0">
        <w:t>s.</w:t>
      </w:r>
      <w:r w:rsidR="00AF45A0">
        <w:t xml:space="preserve"> </w:t>
      </w:r>
      <w:r w:rsidRPr="002228E0">
        <w:t>chap.</w:t>
      </w:r>
      <w:r w:rsidR="00AF45A0">
        <w:t xml:space="preserve"> </w:t>
      </w:r>
      <w:r w:rsidRPr="002228E0">
        <w:t>8.3</w:t>
      </w:r>
    </w:p>
    <w:p w14:paraId="2D8428F0" w14:textId="013660AD" w:rsidR="00BF3510" w:rsidRPr="002228E0" w:rsidRDefault="00BF3510" w:rsidP="00544D0E">
      <w:pPr>
        <w:pStyle w:val="ListBullet1"/>
        <w:ind w:left="284" w:hanging="284"/>
      </w:pPr>
      <w:r w:rsidRPr="002228E0">
        <w:t>Function</w:t>
      </w:r>
      <w:r w:rsidR="00AF45A0">
        <w:t xml:space="preserve"> </w:t>
      </w:r>
      <w:r w:rsidRPr="002228E0">
        <w:t>swe_rise_trans():</w:t>
      </w:r>
      <w:r w:rsidR="00AF45A0">
        <w:t xml:space="preserve"> </w:t>
      </w:r>
      <w:r w:rsidRPr="002228E0">
        <w:t>twilight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(civil,</w:t>
      </w:r>
      <w:r w:rsidR="00AF45A0">
        <w:t xml:space="preserve"> </w:t>
      </w:r>
      <w:r w:rsidRPr="002228E0">
        <w:t>nautical,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astronomical)</w:t>
      </w:r>
      <w:r w:rsidR="00AF45A0">
        <w:t xml:space="preserve"> </w:t>
      </w:r>
      <w:r w:rsidRPr="002228E0">
        <w:t>added</w:t>
      </w:r>
    </w:p>
    <w:p w14:paraId="4223544E" w14:textId="000EF773" w:rsidR="00BF3510" w:rsidRPr="002228E0" w:rsidRDefault="00BF3510" w:rsidP="00544D0E">
      <w:pPr>
        <w:pStyle w:val="ListBullet1"/>
        <w:ind w:left="284" w:hanging="284"/>
      </w:pPr>
      <w:r w:rsidRPr="002228E0">
        <w:t>Function</w:t>
      </w:r>
      <w:r w:rsidR="00AF45A0">
        <w:t xml:space="preserve"> </w:t>
      </w:r>
      <w:r w:rsidRPr="002228E0">
        <w:t>swe_version()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Ephemeris.</w:t>
      </w:r>
    </w:p>
    <w:p w14:paraId="60661B5C" w14:textId="76864ADA" w:rsidR="00283E02" w:rsidRPr="002228E0" w:rsidRDefault="00BF3510" w:rsidP="00544D0E">
      <w:pPr>
        <w:pStyle w:val="ListBullet1"/>
        <w:ind w:left="284" w:hanging="284"/>
      </w:pP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Perl</w:t>
      </w:r>
      <w:r w:rsidR="00AF45A0">
        <w:t xml:space="preserve"> </w:t>
      </w:r>
      <w:r w:rsidRPr="002228E0">
        <w:t>programmers</w:t>
      </w:r>
      <w:r w:rsidR="00AF45A0">
        <w:t xml:space="preserve"> </w:t>
      </w:r>
      <w:r w:rsidRPr="002228E0">
        <w:t>using</w:t>
      </w:r>
      <w:r w:rsidR="00AF45A0">
        <w:t xml:space="preserve"> </w:t>
      </w:r>
      <w:r w:rsidRPr="002228E0">
        <w:t>XSUB</w:t>
      </w:r>
    </w:p>
    <w:p w14:paraId="48348F42" w14:textId="2B7ADB90" w:rsidR="00BF3510" w:rsidRPr="002228E0" w:rsidRDefault="00BF3510" w:rsidP="00CC1B5C">
      <w:r w:rsidRPr="002228E0">
        <w:t>Other</w:t>
      </w:r>
      <w:r w:rsidR="00AF45A0">
        <w:t xml:space="preserve"> </w:t>
      </w:r>
      <w:r w:rsidRPr="002228E0">
        <w:t>updates:</w:t>
      </w:r>
    </w:p>
    <w:p w14:paraId="2368B3F7" w14:textId="2BE3596A" w:rsidR="00283E02" w:rsidRPr="002228E0" w:rsidRDefault="00BF3510" w:rsidP="00544D0E">
      <w:pPr>
        <w:pStyle w:val="ListBullet1"/>
        <w:ind w:left="284" w:hanging="284"/>
      </w:pP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(-2009).</w:t>
      </w:r>
    </w:p>
    <w:p w14:paraId="02CCCE2C" w14:textId="12C901F9" w:rsidR="00BF3510" w:rsidRPr="002228E0" w:rsidRDefault="00BF3510" w:rsidP="00CC1B5C"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fixes:</w:t>
      </w:r>
    </w:p>
    <w:p w14:paraId="060E0D62" w14:textId="64CCE9A4" w:rsidR="00BF3510" w:rsidRPr="002228E0" w:rsidRDefault="00BF3510" w:rsidP="00544D0E">
      <w:pPr>
        <w:pStyle w:val="ListBullet1"/>
        <w:ind w:left="284" w:hanging="284"/>
      </w:pPr>
      <w:r w:rsidRPr="002228E0">
        <w:t>swe_house_pos():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Alcabitius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fixed</w:t>
      </w:r>
    </w:p>
    <w:p w14:paraId="64242033" w14:textId="30C3DE49" w:rsidR="00BF3510" w:rsidRPr="002228E0" w:rsidRDefault="00BF3510" w:rsidP="00544D0E">
      <w:pPr>
        <w:pStyle w:val="ListBullet1"/>
        <w:ind w:left="284" w:hanging="284"/>
      </w:pPr>
      <w:r w:rsidRPr="002228E0">
        <w:t>swe_sol_eclipse_when_glob():</w:t>
      </w:r>
      <w:r w:rsidR="00AF45A0">
        <w:t xml:space="preserve"> </w:t>
      </w:r>
      <w:r w:rsidRPr="002228E0">
        <w:t>totality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eclipses</w:t>
      </w:r>
      <w:r w:rsidR="00AF45A0">
        <w:t xml:space="preserve"> </w:t>
      </w:r>
      <w:r w:rsidRPr="002228E0">
        <w:t>jd2456776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jd2879654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(tret[4],</w:t>
      </w:r>
      <w:r w:rsidR="00AF45A0">
        <w:t xml:space="preserve"> </w:t>
      </w:r>
      <w:r w:rsidRPr="002228E0">
        <w:t>tret[5])</w:t>
      </w:r>
    </w:p>
    <w:p w14:paraId="58F42CD1" w14:textId="6D0E030D" w:rsidR="00BF3510" w:rsidRPr="002228E0" w:rsidRDefault="00BF3510" w:rsidP="00877D89">
      <w:pPr>
        <w:pStyle w:val="berschrift2"/>
      </w:pPr>
      <w:bookmarkStart w:id="335" w:name="_Toc71121322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1.74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1.75</w:t>
      </w:r>
      <w:bookmarkEnd w:id="335"/>
    </w:p>
    <w:p w14:paraId="2A6838DA" w14:textId="4BDA9EB9" w:rsidR="00283E02" w:rsidRPr="002228E0" w:rsidRDefault="00BF3510" w:rsidP="00544D0E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DE200</w:t>
      </w:r>
      <w:r w:rsidR="00AF45A0">
        <w:t xml:space="preserve"> </w:t>
      </w:r>
      <w:r w:rsidRPr="002228E0">
        <w:t>DE421.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structure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future</w:t>
      </w:r>
      <w:r w:rsidR="00AF45A0">
        <w:t xml:space="preserve"> </w:t>
      </w:r>
      <w:r w:rsidRPr="002228E0">
        <w:t>releases,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them,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well.</w:t>
      </w:r>
    </w:p>
    <w:p w14:paraId="7B59BE63" w14:textId="50928C60" w:rsidR="00283E02" w:rsidRPr="002228E0" w:rsidRDefault="00BF3510" w:rsidP="00544D0E">
      <w:pPr>
        <w:pStyle w:val="ListBullet1"/>
        <w:ind w:left="284" w:hanging="284"/>
      </w:pPr>
      <w:r w:rsidRPr="002228E0">
        <w:t>Function</w:t>
      </w:r>
      <w:r w:rsidR="00AF45A0">
        <w:t xml:space="preserve"> </w:t>
      </w:r>
      <w:r w:rsidRPr="002228E0">
        <w:t>swe_fixstar()</w:t>
      </w:r>
      <w:r w:rsidR="00AF45A0">
        <w:t xml:space="preserve"> </w:t>
      </w:r>
      <w:r w:rsidRPr="002228E0">
        <w:t>(and</w:t>
      </w:r>
      <w:r w:rsidR="00AF45A0">
        <w:t xml:space="preserve"> </w:t>
      </w:r>
      <w:r w:rsidRPr="002228E0">
        <w:t>swe_fixstar_ut())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made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efficient.</w:t>
      </w:r>
    </w:p>
    <w:p w14:paraId="3CE9C8D6" w14:textId="2BA9C93F" w:rsidR="00283E02" w:rsidRPr="002228E0" w:rsidRDefault="00BF3510" w:rsidP="00544D0E">
      <w:pPr>
        <w:pStyle w:val="ListBullet1"/>
        <w:ind w:left="284" w:hanging="284"/>
      </w:pPr>
      <w:r w:rsidRPr="002228E0">
        <w:t>Function</w:t>
      </w:r>
      <w:r w:rsidR="00AF45A0">
        <w:t xml:space="preserve"> </w:t>
      </w:r>
      <w:r w:rsidRPr="002228E0">
        <w:t>swe_gauquelin_sector()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extended.</w:t>
      </w:r>
    </w:p>
    <w:p w14:paraId="6FCA90BB" w14:textId="0FB98052" w:rsidR="00BF3510" w:rsidRPr="002228E0" w:rsidRDefault="00BF3510" w:rsidP="00544D0E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fixes.</w:t>
      </w:r>
    </w:p>
    <w:p w14:paraId="491F51B7" w14:textId="4B15EE9D" w:rsidR="00BF3510" w:rsidRPr="002228E0" w:rsidRDefault="00BF3510" w:rsidP="00877D89">
      <w:pPr>
        <w:pStyle w:val="berschrift2"/>
      </w:pPr>
      <w:bookmarkStart w:id="336" w:name="_Toc71121323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1.74</w:t>
      </w:r>
      <w:bookmarkEnd w:id="336"/>
    </w:p>
    <w:p w14:paraId="518EB604" w14:textId="7422A2ED" w:rsidR="004E52D3" w:rsidRPr="002228E0" w:rsidRDefault="00BF3510" w:rsidP="00CC1B5C"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made</w:t>
      </w:r>
      <w:r w:rsidR="00AF45A0">
        <w:t xml:space="preserve"> </w:t>
      </w:r>
      <w:r w:rsidRPr="002228E0">
        <w:t>available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dual</w:t>
      </w:r>
      <w:r w:rsidR="00AF45A0">
        <w:t xml:space="preserve"> </w:t>
      </w:r>
      <w:r w:rsidRPr="002228E0">
        <w:t>licensing</w:t>
      </w:r>
      <w:r w:rsidR="00AF45A0">
        <w:t xml:space="preserve"> </w:t>
      </w:r>
      <w:r w:rsidRPr="002228E0">
        <w:t>system:</w:t>
      </w:r>
    </w:p>
    <w:p w14:paraId="6AE99DCE" w14:textId="674C75F6" w:rsidR="00544D0E" w:rsidRPr="002228E0" w:rsidRDefault="00BF3510" w:rsidP="00DE5833">
      <w:pPr>
        <w:pStyle w:val="listlettered"/>
        <w:numPr>
          <w:ilvl w:val="0"/>
          <w:numId w:val="26"/>
        </w:numPr>
        <w:ind w:left="284" w:hanging="284"/>
      </w:pPr>
      <w:r w:rsidRPr="002228E0">
        <w:t>GNU</w:t>
      </w:r>
      <w:r w:rsidR="00AF45A0">
        <w:t xml:space="preserve"> </w:t>
      </w:r>
      <w:r w:rsidRPr="002228E0">
        <w:t>public</w:t>
      </w:r>
      <w:r w:rsidR="00AF45A0">
        <w:t xml:space="preserve"> </w:t>
      </w:r>
      <w:r w:rsidRPr="002228E0">
        <w:t>license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2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later</w:t>
      </w:r>
      <w:r w:rsidR="00544D0E" w:rsidRPr="002228E0">
        <w:t>;</w:t>
      </w:r>
    </w:p>
    <w:p w14:paraId="1F57C653" w14:textId="594D8E45" w:rsidR="00BF3510" w:rsidRPr="002228E0" w:rsidRDefault="00BF3510" w:rsidP="00DE5833">
      <w:pPr>
        <w:pStyle w:val="listlettered"/>
        <w:numPr>
          <w:ilvl w:val="0"/>
          <w:numId w:val="26"/>
        </w:numPr>
        <w:ind w:left="284" w:hanging="284"/>
      </w:pP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Professional</w:t>
      </w:r>
      <w:r w:rsidR="00AF45A0">
        <w:t xml:space="preserve"> </w:t>
      </w:r>
      <w:r w:rsidRPr="002228E0">
        <w:t>License</w:t>
      </w:r>
      <w:r w:rsidR="00544D0E" w:rsidRPr="002228E0">
        <w:t>.</w:t>
      </w:r>
    </w:p>
    <w:p w14:paraId="05601395" w14:textId="3713A805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details,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beginning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beginning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every</w:t>
      </w:r>
      <w:r w:rsidR="00AF45A0">
        <w:t xml:space="preserve"> </w:t>
      </w: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file.</w:t>
      </w:r>
    </w:p>
    <w:p w14:paraId="51DBDBCC" w14:textId="66DB9D51" w:rsidR="00BF3510" w:rsidRPr="002228E0" w:rsidRDefault="00BF3510" w:rsidP="00CC1B5C"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fixes:</w:t>
      </w:r>
    </w:p>
    <w:p w14:paraId="7A8C0270" w14:textId="77F40E43" w:rsidR="00BF3510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swe_fixstars_mag()</w:t>
      </w:r>
      <w:r w:rsidR="00AF45A0">
        <w:t xml:space="preserve"> </w:t>
      </w:r>
      <w:r w:rsidRPr="002228E0">
        <w:t>fixed.</w:t>
      </w:r>
    </w:p>
    <w:p w14:paraId="68468104" w14:textId="0B97D4EB" w:rsidR="00283E02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swe_nod_aps()</w:t>
      </w:r>
      <w:r w:rsidR="00AF45A0">
        <w:t xml:space="preserve"> </w:t>
      </w:r>
      <w:r w:rsidRPr="002228E0">
        <w:t>fixed.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retrograde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(20461</w:t>
      </w:r>
      <w:r w:rsidR="00AF45A0">
        <w:t xml:space="preserve"> </w:t>
      </w:r>
      <w:r w:rsidRPr="002228E0">
        <w:t>Dioretsa,</w:t>
      </w:r>
      <w:r w:rsidR="00AF45A0">
        <w:t xml:space="preserve"> </w:t>
      </w:r>
      <w:r w:rsidRPr="002228E0">
        <w:t>65407</w:t>
      </w:r>
      <w:r w:rsidR="00AF45A0">
        <w:t xml:space="preserve"> </w:t>
      </w:r>
      <w:r w:rsidRPr="002228E0">
        <w:t>2002RP120),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perihelion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aphelion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correct.</w:t>
      </w:r>
    </w:p>
    <w:p w14:paraId="73D059E1" w14:textId="1122C171" w:rsidR="00BF3510" w:rsidRPr="002228E0" w:rsidRDefault="00BF3510" w:rsidP="00544D0E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65407</w:t>
      </w:r>
      <w:r w:rsidR="00AF45A0">
        <w:t xml:space="preserve"> </w:t>
      </w:r>
      <w:r w:rsidRPr="002228E0">
        <w:t>2002RP120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updated.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wrong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17</w:t>
      </w:r>
      <w:r w:rsidR="00AF45A0">
        <w:t xml:space="preserve"> </w:t>
      </w:r>
      <w:r w:rsidRPr="002228E0">
        <w:t>June</w:t>
      </w:r>
      <w:r w:rsidR="00AF45A0">
        <w:t xml:space="preserve"> </w:t>
      </w:r>
      <w:r w:rsidRPr="002228E0">
        <w:t>2008.</w:t>
      </w:r>
    </w:p>
    <w:p w14:paraId="1B150E5E" w14:textId="6E7F7768" w:rsidR="00BF3510" w:rsidRPr="002228E0" w:rsidRDefault="00BF3510" w:rsidP="00877D89">
      <w:pPr>
        <w:pStyle w:val="berschrift2"/>
      </w:pPr>
      <w:bookmarkStart w:id="337" w:name="_Toc71121324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1.73</w:t>
      </w:r>
      <w:bookmarkEnd w:id="337"/>
    </w:p>
    <w:p w14:paraId="11D4E8EB" w14:textId="120EB2C1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2FF83EC3" w14:textId="02CB312B" w:rsidR="00BF3510" w:rsidRPr="002228E0" w:rsidRDefault="00BF3510" w:rsidP="00544D0E">
      <w:pPr>
        <w:pStyle w:val="ListBullet1"/>
        <w:ind w:left="284" w:hanging="284"/>
      </w:pPr>
      <w:r w:rsidRPr="002228E0">
        <w:t>Whole</w:t>
      </w:r>
      <w:r w:rsidR="00AF45A0">
        <w:t xml:space="preserve"> </w:t>
      </w:r>
      <w:r w:rsidRPr="002228E0">
        <w:t>Sign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implemented</w:t>
      </w:r>
      <w:r w:rsidR="00AF45A0">
        <w:t xml:space="preserve"> </w:t>
      </w:r>
      <w:r w:rsidRPr="002228E0">
        <w:t>(W)</w:t>
      </w:r>
    </w:p>
    <w:p w14:paraId="618C8BF0" w14:textId="171D7E4A" w:rsidR="00BF3510" w:rsidRPr="002228E0" w:rsidRDefault="00BF3510" w:rsidP="00544D0E">
      <w:pPr>
        <w:pStyle w:val="ListBullet1"/>
        <w:ind w:left="284" w:hanging="284"/>
      </w:pPr>
      <w:r w:rsidRPr="002228E0">
        <w:t>swe_house_pos()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handles</w:t>
      </w:r>
      <w:r w:rsidR="00AF45A0">
        <w:t xml:space="preserve"> </w:t>
      </w:r>
      <w:r w:rsidRPr="002228E0">
        <w:t>Alcabitius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</w:t>
      </w:r>
    </w:p>
    <w:p w14:paraId="67E172DE" w14:textId="22B2BAB6" w:rsidR="00283E02" w:rsidRPr="002228E0" w:rsidRDefault="00BF3510" w:rsidP="00544D0E">
      <w:pPr>
        <w:pStyle w:val="ListBullet1"/>
        <w:ind w:left="284" w:hanging="284"/>
      </w:pPr>
      <w:r w:rsidRPr="002228E0">
        <w:t>function</w:t>
      </w:r>
      <w:r w:rsidR="00AF45A0">
        <w:t xml:space="preserve"> </w:t>
      </w:r>
      <w:r w:rsidRPr="002228E0">
        <w:t>swe_fixstars_mag()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magnitudes</w:t>
      </w:r>
    </w:p>
    <w:p w14:paraId="4F009214" w14:textId="18B1FA7B" w:rsidR="00BF3510" w:rsidRPr="002228E0" w:rsidRDefault="00BF3510" w:rsidP="00877D89">
      <w:pPr>
        <w:pStyle w:val="berschrift2"/>
      </w:pPr>
      <w:bookmarkStart w:id="338" w:name="_Toc71121325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1.72</w:t>
      </w:r>
      <w:bookmarkEnd w:id="338"/>
    </w:p>
    <w:p w14:paraId="63F0E487" w14:textId="28A6F263" w:rsidR="00BF3510" w:rsidRPr="002228E0" w:rsidRDefault="00BF3510" w:rsidP="00544D0E">
      <w:pPr>
        <w:pStyle w:val="ListBullet1"/>
        <w:ind w:left="284" w:hanging="284"/>
      </w:pP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recent</w:t>
      </w:r>
      <w:r w:rsidR="00AF45A0">
        <w:t xml:space="preserve"> </w:t>
      </w:r>
      <w:r w:rsidRPr="002228E0">
        <w:t>years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updated</w:t>
      </w:r>
    </w:p>
    <w:p w14:paraId="2B7BF206" w14:textId="58015492" w:rsidR="00BF3510" w:rsidRPr="002228E0" w:rsidRDefault="00BF3510" w:rsidP="00544D0E">
      <w:pPr>
        <w:pStyle w:val="ListBullet1"/>
        <w:ind w:left="284" w:hanging="284"/>
      </w:pP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1600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Morrison/Stephenson</w:t>
      </w:r>
      <w:r w:rsidR="00AF45A0">
        <w:t xml:space="preserve"> </w:t>
      </w:r>
      <w:r w:rsidRPr="002228E0">
        <w:t>2004..</w:t>
      </w:r>
    </w:p>
    <w:p w14:paraId="4D00A7FF" w14:textId="1074DC88" w:rsidR="004E52D3" w:rsidRPr="002228E0" w:rsidRDefault="00BF3510" w:rsidP="00544D0E">
      <w:pPr>
        <w:pStyle w:val="ListBullet1"/>
        <w:ind w:left="284" w:hanging="284"/>
      </w:pP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swe_refrac_extended(),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cooperation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archeoastronomer</w:t>
      </w:r>
      <w:r w:rsidR="00AF45A0">
        <w:t xml:space="preserve"> </w:t>
      </w:r>
      <w:r w:rsidRPr="002228E0">
        <w:t>Victor</w:t>
      </w:r>
      <w:r w:rsidR="00AF45A0">
        <w:t xml:space="preserve"> </w:t>
      </w:r>
      <w:r w:rsidRPr="002228E0">
        <w:t>Reijs.</w:t>
      </w:r>
    </w:p>
    <w:p w14:paraId="2D39B6FB" w14:textId="251A116F" w:rsidR="00BF3510" w:rsidRPr="002228E0" w:rsidRDefault="00BF3510" w:rsidP="00CC1B5C">
      <w:r w:rsidRPr="002228E0">
        <w:t>This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correct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refraction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altitudes</w:t>
      </w:r>
      <w:r w:rsidR="00AF45A0">
        <w:t xml:space="preserve"> </w:t>
      </w:r>
      <w:r w:rsidRPr="002228E0">
        <w:t>above</w:t>
      </w:r>
      <w:r w:rsidR="00AF45A0">
        <w:t xml:space="preserve"> </w:t>
      </w:r>
      <w:r w:rsidRPr="002228E0">
        <w:t>sea</w:t>
      </w:r>
      <w:r w:rsidR="00AF45A0">
        <w:t xml:space="preserve"> </w:t>
      </w:r>
      <w:r w:rsidRPr="002228E0">
        <w:t>&gt;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ideal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="00BF74A0" w:rsidRPr="002228E0">
        <w:t>p</w:t>
      </w:r>
      <w:r w:rsidRPr="002228E0">
        <w:t>lanets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visible</w:t>
      </w:r>
      <w:r w:rsidR="00AF45A0">
        <w:t xml:space="preserve"> </w:t>
      </w:r>
      <w:r w:rsidRPr="002228E0">
        <w:t>may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negative</w:t>
      </w:r>
      <w:r w:rsidR="00AF45A0">
        <w:t xml:space="preserve"> </w:t>
      </w:r>
      <w:r w:rsidRPr="002228E0">
        <w:t>height.</w:t>
      </w:r>
    </w:p>
    <w:p w14:paraId="1A2D90C1" w14:textId="6954FD24" w:rsidR="00283E02" w:rsidRPr="002228E0" w:rsidRDefault="00BF3510" w:rsidP="00544D0E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swe_lun_occult_when_glob()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swe_lun_eclipse_how()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fixed.</w:t>
      </w:r>
    </w:p>
    <w:p w14:paraId="61170039" w14:textId="03896C2E" w:rsidR="00BF3510" w:rsidRPr="002228E0" w:rsidRDefault="00BF3510" w:rsidP="00877D89">
      <w:pPr>
        <w:pStyle w:val="berschrift2"/>
      </w:pPr>
      <w:bookmarkStart w:id="339" w:name="_Toc71121326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1.70.03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1.71</w:t>
      </w:r>
      <w:bookmarkEnd w:id="339"/>
    </w:p>
    <w:p w14:paraId="4A7068D1" w14:textId="55DFCDF9" w:rsidR="00BF3510" w:rsidRPr="002228E0" w:rsidRDefault="00BF3510" w:rsidP="00CC1B5C">
      <w:r w:rsidRPr="002228E0">
        <w:t>In</w:t>
      </w:r>
      <w:r w:rsidR="00AF45A0">
        <w:t xml:space="preserve"> </w:t>
      </w:r>
      <w:r w:rsidRPr="002228E0">
        <w:t>September</w:t>
      </w:r>
      <w:r w:rsidR="00AF45A0">
        <w:t xml:space="preserve"> </w:t>
      </w:r>
      <w:r w:rsidRPr="002228E0">
        <w:t>2006,</w:t>
      </w:r>
      <w:r w:rsidR="00AF45A0">
        <w:t xml:space="preserve"> </w:t>
      </w:r>
      <w:r w:rsidRPr="002228E0">
        <w:t>Pluto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introduced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catalogue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catalogue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134340.</w:t>
      </w:r>
    </w:p>
    <w:p w14:paraId="5571F929" w14:textId="267C5F49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numerical</w:t>
      </w:r>
      <w:r w:rsidR="00AF45A0">
        <w:t xml:space="preserve"> </w:t>
      </w:r>
      <w:r w:rsidRPr="002228E0">
        <w:t>integrator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generate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would</w:t>
      </w:r>
      <w:r w:rsidR="00AF45A0">
        <w:t xml:space="preserve"> </w:t>
      </w:r>
      <w:r w:rsidRPr="002228E0">
        <w:t>crash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134340</w:t>
      </w:r>
      <w:r w:rsidR="00AF45A0">
        <w:t xml:space="preserve"> </w:t>
      </w:r>
      <w:r w:rsidRPr="002228E0">
        <w:t>Pluto,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Pluto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those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whose</w:t>
      </w:r>
      <w:r w:rsidR="00AF45A0">
        <w:t xml:space="preserve"> </w:t>
      </w:r>
      <w:r w:rsidRPr="002228E0">
        <w:t>gravitational</w:t>
      </w:r>
      <w:r w:rsidR="00AF45A0">
        <w:t xml:space="preserve"> </w:t>
      </w:r>
      <w:r w:rsidRPr="002228E0">
        <w:t>perturbations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numerical</w:t>
      </w:r>
      <w:r w:rsidR="00AF45A0">
        <w:t xml:space="preserve"> </w:t>
      </w:r>
      <w:r w:rsidRPr="002228E0">
        <w:t>integration.</w:t>
      </w:r>
      <w:r w:rsidR="00AF45A0">
        <w:t xml:space="preserve"> </w:t>
      </w:r>
      <w:r w:rsidRPr="002228E0">
        <w:t>Instead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fixing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numerical</w:t>
      </w:r>
      <w:r w:rsidR="00AF45A0">
        <w:t xml:space="preserve"> </w:t>
      </w:r>
      <w:r w:rsidRPr="002228E0">
        <w:t>integrator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special</w:t>
      </w:r>
      <w:r w:rsidR="00AF45A0">
        <w:t xml:space="preserve"> </w:t>
      </w:r>
      <w:r w:rsidRPr="002228E0">
        <w:t>case,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chang</w:t>
      </w:r>
      <w:r w:rsidR="00445A0C" w:rsidRPr="002228E0">
        <w:t>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way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treat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134340</w:t>
      </w:r>
      <w:r w:rsidR="00AF45A0">
        <w:t xml:space="preserve"> </w:t>
      </w:r>
      <w:r w:rsidRPr="002228E0">
        <w:t>Pluto</w:t>
      </w:r>
      <w:r w:rsidR="00AF45A0">
        <w:t xml:space="preserve"> </w:t>
      </w:r>
      <w:r w:rsidRPr="002228E0">
        <w:t>(ipl=SE_AST_OFFSET+134340)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main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Pluto</w:t>
      </w:r>
      <w:r w:rsidR="00AF45A0">
        <w:t xml:space="preserve"> </w:t>
      </w:r>
      <w:r w:rsidRPr="002228E0">
        <w:t>(ipl=SE_PLUTO=9).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better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134340</w:t>
      </w:r>
      <w:r w:rsidR="00AF45A0">
        <w:t xml:space="preserve"> </w:t>
      </w:r>
      <w:r w:rsidRPr="002228E0">
        <w:t>Pluto.</w:t>
      </w:r>
    </w:p>
    <w:p w14:paraId="10706E91" w14:textId="56C0F381" w:rsidR="00BF3510" w:rsidRPr="002228E0" w:rsidRDefault="00BF3510" w:rsidP="00CC1B5C"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prior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1.71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any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134340.</w:t>
      </w:r>
    </w:p>
    <w:p w14:paraId="444E6DE4" w14:textId="4E8B259E" w:rsidR="00BF3510" w:rsidRPr="002228E0" w:rsidRDefault="00BF3510" w:rsidP="00877D89">
      <w:pPr>
        <w:pStyle w:val="berschrift2"/>
      </w:pPr>
      <w:bookmarkStart w:id="340" w:name="_Toc71121327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1.70.02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1.70.03</w:t>
      </w:r>
      <w:bookmarkEnd w:id="340"/>
    </w:p>
    <w:p w14:paraId="0FDAAD08" w14:textId="70B05908" w:rsidR="00283E02" w:rsidRPr="002228E0" w:rsidRDefault="00BF3510" w:rsidP="00CC1B5C">
      <w:r w:rsidRPr="002228E0">
        <w:t>Bug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(in</w:t>
      </w:r>
      <w:r w:rsidR="00AF45A0">
        <w:t xml:space="preserve"> </w:t>
      </w:r>
      <w:r w:rsidRPr="002228E0">
        <w:t>swecl.c:</w:t>
      </w:r>
      <w:r w:rsidR="00AF45A0">
        <w:t xml:space="preserve"> </w:t>
      </w:r>
      <w:r w:rsidRPr="002228E0">
        <w:t>swi_bias()):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resulted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crash,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SEFLG_SPEED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set.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seems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happened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appear,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directly</w:t>
      </w:r>
      <w:r w:rsidR="00AF45A0">
        <w:t xml:space="preserve"> </w:t>
      </w:r>
      <w:r w:rsidRPr="002228E0">
        <w:t>linked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application.</w:t>
      </w:r>
    </w:p>
    <w:p w14:paraId="532CC048" w14:textId="11FBFD2E" w:rsidR="00BF3510" w:rsidRPr="002228E0" w:rsidRDefault="00BF3510" w:rsidP="00CC1B5C">
      <w:r w:rsidRPr="002228E0">
        <w:t>Code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(#define</w:t>
      </w:r>
      <w:r w:rsidR="00AF45A0">
        <w:t xml:space="preserve"> </w:t>
      </w:r>
      <w:r w:rsidRPr="002228E0">
        <w:t>NO_MOSHIER</w:t>
      </w:r>
      <w:r w:rsidR="007F40B2" w:rsidRPr="002228E0">
        <w:t>)</w:t>
      </w:r>
      <w:r w:rsidR="00AF45A0">
        <w:t xml:space="preserve"> </w:t>
      </w:r>
      <w:r w:rsidRPr="002228E0">
        <w:t>wa</w:t>
      </w:r>
      <w:r w:rsidR="00BF74A0" w:rsidRPr="002228E0">
        <w:t>s</w:t>
      </w:r>
      <w:r w:rsidR="00AF45A0">
        <w:t xml:space="preserve"> </w:t>
      </w:r>
      <w:r w:rsidRPr="002228E0">
        <w:t>removed.</w:t>
      </w:r>
    </w:p>
    <w:p w14:paraId="76D962B8" w14:textId="31D162FA" w:rsidR="00BF3510" w:rsidRPr="002228E0" w:rsidRDefault="00BF3510" w:rsidP="00877D89">
      <w:pPr>
        <w:pStyle w:val="berschrift2"/>
      </w:pPr>
      <w:bookmarkStart w:id="341" w:name="_Toc71121328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1.70.02</w:t>
      </w:r>
      <w:bookmarkEnd w:id="341"/>
    </w:p>
    <w:p w14:paraId="0CAD2183" w14:textId="33D69899" w:rsidR="00BF3510" w:rsidRPr="002228E0" w:rsidRDefault="00BF3510" w:rsidP="00CC1B5C">
      <w:r w:rsidRPr="002228E0">
        <w:t>Bug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interpolated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apsides.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close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Aries,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calculations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completely</w:t>
      </w:r>
      <w:r w:rsidR="00AF45A0">
        <w:t xml:space="preserve"> </w:t>
      </w:r>
      <w:r w:rsidRPr="002228E0">
        <w:t>wrong.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-pc</w:t>
      </w:r>
      <w:r w:rsidR="00AF45A0">
        <w:t xml:space="preserve"> </w:t>
      </w:r>
      <w:r w:rsidRPr="002228E0">
        <w:t>-bj3670817.276275689</w:t>
      </w:r>
      <w:r w:rsidR="00AF45A0">
        <w:t xml:space="preserve"> </w:t>
      </w:r>
      <w:r w:rsidRPr="002228E0">
        <w:t>(speed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1448042°</w:t>
      </w:r>
      <w:r w:rsidR="00AF45A0">
        <w:t xml:space="preserve"> </w:t>
      </w:r>
      <w:r w:rsidRPr="002228E0">
        <w:t>!)</w:t>
      </w:r>
    </w:p>
    <w:p w14:paraId="68EB4B05" w14:textId="11A90BBB" w:rsidR="00283E02" w:rsidRPr="002228E0" w:rsidRDefault="00BF3510" w:rsidP="00CC1B5C">
      <w:r w:rsidRPr="002228E0">
        <w:t>Thanks,</w:t>
      </w:r>
      <w:r w:rsidR="00AF45A0">
        <w:t xml:space="preserve"> </w:t>
      </w:r>
      <w:r w:rsidRPr="002228E0">
        <w:t>once</w:t>
      </w:r>
      <w:r w:rsidR="00AF45A0">
        <w:t xml:space="preserve"> </w:t>
      </w:r>
      <w:r w:rsidRPr="002228E0">
        <w:t>more,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Thomas</w:t>
      </w:r>
      <w:r w:rsidR="00AF45A0">
        <w:t xml:space="preserve"> </w:t>
      </w:r>
      <w:r w:rsidRPr="002228E0">
        <w:t>Mack,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testing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well.</w:t>
      </w:r>
    </w:p>
    <w:p w14:paraId="25A9F402" w14:textId="09A2A005" w:rsidR="00BF3510" w:rsidRPr="002228E0" w:rsidRDefault="00BF3510" w:rsidP="00877D89">
      <w:pPr>
        <w:pStyle w:val="berschrift2"/>
      </w:pPr>
      <w:bookmarkStart w:id="342" w:name="_Toc71121329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1.70.00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1.70.01</w:t>
      </w:r>
      <w:bookmarkEnd w:id="342"/>
    </w:p>
    <w:p w14:paraId="0402A781" w14:textId="5CE51285" w:rsidR="00283E02" w:rsidRPr="002228E0" w:rsidRDefault="00BF3510" w:rsidP="00CC1B5C">
      <w:r w:rsidRPr="002228E0">
        <w:t>Bug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interpolated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apsides.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crashes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set.</w:t>
      </w:r>
    </w:p>
    <w:p w14:paraId="74E0AADF" w14:textId="52E5A75F" w:rsidR="00BF3510" w:rsidRPr="002228E0" w:rsidRDefault="00BF3510" w:rsidP="00877D89">
      <w:pPr>
        <w:pStyle w:val="berschrift2"/>
      </w:pPr>
      <w:bookmarkStart w:id="343" w:name="_Toc71121330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1.67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1.70</w:t>
      </w:r>
      <w:bookmarkEnd w:id="343"/>
    </w:p>
    <w:p w14:paraId="6A0810E4" w14:textId="4533C63A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Update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of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algorithms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to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IAU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standard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recommendations:</w:t>
      </w:r>
    </w:p>
    <w:p w14:paraId="527CD99D" w14:textId="55728C5E" w:rsidR="00BF3510" w:rsidRPr="002228E0" w:rsidRDefault="00BF3510" w:rsidP="00CC1B5C">
      <w:r w:rsidRPr="002228E0">
        <w:t>All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IAU</w:t>
      </w:r>
      <w:r w:rsidR="00AF45A0">
        <w:t xml:space="preserve"> </w:t>
      </w:r>
      <w:r w:rsidRPr="002228E0">
        <w:t>resolutions</w:t>
      </w:r>
      <w:r w:rsidR="00AF45A0">
        <w:t xml:space="preserve"> </w:t>
      </w:r>
      <w:r w:rsidRPr="002228E0">
        <w:t>up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2005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implemented.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include:</w:t>
      </w:r>
    </w:p>
    <w:p w14:paraId="1AB52D43" w14:textId="4806EA12" w:rsidR="00BF3510" w:rsidRPr="002228E0" w:rsidRDefault="00BF3510" w:rsidP="00544D0E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"frame</w:t>
      </w:r>
      <w:r w:rsidR="00AF45A0">
        <w:t xml:space="preserve"> </w:t>
      </w:r>
      <w:r w:rsidRPr="002228E0">
        <w:t>bias"</w:t>
      </w:r>
      <w:r w:rsidR="00AF45A0">
        <w:t xml:space="preserve"> </w:t>
      </w:r>
      <w:r w:rsidRPr="002228E0">
        <w:t>rotation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reference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ICRS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J2000.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correction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~=</w:t>
      </w:r>
      <w:r w:rsidR="00AF45A0">
        <w:t xml:space="preserve"> </w:t>
      </w:r>
      <w:r w:rsidRPr="002228E0">
        <w:t>0.0068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right</w:t>
      </w:r>
      <w:r w:rsidR="00AF45A0">
        <w:t xml:space="preserve"> </w:t>
      </w:r>
      <w:r w:rsidRPr="002228E0">
        <w:t>ascension.</w:t>
      </w:r>
    </w:p>
    <w:p w14:paraId="339612EC" w14:textId="7CD774A0" w:rsidR="00BF3510" w:rsidRPr="002228E0" w:rsidRDefault="00BF3510" w:rsidP="00544D0E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precession</w:t>
      </w:r>
      <w:r w:rsidR="00AF45A0">
        <w:t xml:space="preserve"> </w:t>
      </w:r>
      <w:r w:rsidRPr="002228E0">
        <w:t>model</w:t>
      </w:r>
      <w:r w:rsidR="00AF45A0">
        <w:t xml:space="preserve"> </w:t>
      </w:r>
      <w:r w:rsidRPr="002228E0">
        <w:t>P03</w:t>
      </w:r>
      <w:r w:rsidR="00AF45A0">
        <w:t xml:space="preserve"> </w:t>
      </w:r>
      <w:r w:rsidRPr="002228E0">
        <w:t>(Capitaine/Wallace/Chapront</w:t>
      </w:r>
      <w:r w:rsidR="00AF45A0">
        <w:t xml:space="preserve"> </w:t>
      </w:r>
      <w:r w:rsidRPr="002228E0">
        <w:t>2003).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correction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longitude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smaller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1000</w:t>
      </w:r>
      <w:r w:rsidR="00AF45A0">
        <w:t xml:space="preserve"> </w:t>
      </w:r>
      <w:r w:rsidRPr="002228E0">
        <w:t>B.C.</w:t>
      </w:r>
      <w:r w:rsidR="00AF45A0">
        <w:t xml:space="preserve"> </w:t>
      </w:r>
      <w:r w:rsidRPr="002228E0">
        <w:t>on.</w:t>
      </w:r>
    </w:p>
    <w:p w14:paraId="1F60A853" w14:textId="3B413F59" w:rsidR="00BF3510" w:rsidRPr="002228E0" w:rsidRDefault="00BF3510" w:rsidP="00544D0E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model</w:t>
      </w:r>
      <w:r w:rsidR="00AF45A0">
        <w:t xml:space="preserve"> </w:t>
      </w:r>
      <w:r w:rsidRPr="002228E0">
        <w:t>IAU2000B</w:t>
      </w:r>
      <w:r w:rsidR="00AF45A0">
        <w:t xml:space="preserve"> </w:t>
      </w:r>
      <w:r w:rsidRPr="002228E0">
        <w:t>(can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switched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IAU2000A)</w:t>
      </w:r>
    </w:p>
    <w:p w14:paraId="5A2641A8" w14:textId="35429561" w:rsidR="00BF3510" w:rsidRPr="002228E0" w:rsidRDefault="00BF3510" w:rsidP="00544D0E">
      <w:pPr>
        <w:pStyle w:val="ListBullet1"/>
        <w:ind w:left="284" w:hanging="284"/>
      </w:pPr>
      <w:r w:rsidRPr="002228E0">
        <w:t>corrections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epsilon</w:t>
      </w:r>
    </w:p>
    <w:p w14:paraId="08B1AB24" w14:textId="6633DAE5" w:rsidR="00BF3510" w:rsidRPr="002228E0" w:rsidRDefault="00BF3510" w:rsidP="00544D0E">
      <w:pPr>
        <w:pStyle w:val="ListBullet1"/>
        <w:ind w:left="284" w:hanging="284"/>
      </w:pPr>
      <w:r w:rsidRPr="002228E0">
        <w:t>corrections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</w:p>
    <w:p w14:paraId="22FF4724" w14:textId="78C53A36" w:rsidR="00BF3510" w:rsidRPr="002228E0" w:rsidRDefault="00BF3510" w:rsidP="00544D0E">
      <w:pPr>
        <w:pStyle w:val="ListBullet1"/>
        <w:ind w:left="284" w:hanging="284"/>
      </w:pP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"J2000"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"ICRS"</w:t>
      </w:r>
    </w:p>
    <w:p w14:paraId="3658F95C" w14:textId="2B98A356" w:rsidR="00BF3510" w:rsidRPr="002228E0" w:rsidRDefault="00BF3510" w:rsidP="00544D0E">
      <w:pPr>
        <w:pStyle w:val="ListBullet1"/>
        <w:ind w:left="284" w:hanging="284"/>
      </w:pP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conversion</w:t>
      </w:r>
      <w:r w:rsidR="00AF45A0">
        <w:t xml:space="preserve"> </w:t>
      </w:r>
      <w:r w:rsidRPr="002228E0">
        <w:t>FK5</w:t>
      </w:r>
      <w:r w:rsidR="00AF45A0">
        <w:t xml:space="preserve"> </w:t>
      </w:r>
      <w:r w:rsidRPr="002228E0">
        <w:t>-&gt;</w:t>
      </w:r>
      <w:r w:rsidR="00AF45A0">
        <w:t xml:space="preserve"> </w:t>
      </w:r>
      <w:r w:rsidRPr="002228E0">
        <w:t>J2000,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required</w:t>
      </w:r>
    </w:p>
    <w:p w14:paraId="0E630AA1" w14:textId="365FE333" w:rsidR="00283E02" w:rsidRPr="002228E0" w:rsidRDefault="00BF3510" w:rsidP="00544D0E">
      <w:pPr>
        <w:pStyle w:val="ListBullet1"/>
        <w:ind w:left="284" w:hanging="284"/>
      </w:pP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data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newer</w:t>
      </w:r>
      <w:r w:rsidR="00AF45A0">
        <w:t xml:space="preserve"> </w:t>
      </w:r>
      <w:r w:rsidRPr="002228E0">
        <w:t>data</w:t>
      </w:r>
    </w:p>
    <w:p w14:paraId="089B6B8D" w14:textId="38FE2008" w:rsidR="00BF3510" w:rsidRPr="002228E0" w:rsidRDefault="00BF3510" w:rsidP="00544D0E">
      <w:pPr>
        <w:pStyle w:val="ListBullet1"/>
        <w:ind w:left="284" w:hanging="284"/>
      </w:pPr>
      <w:r w:rsidRPr="002228E0">
        <w:t>constants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sweph.h</w:t>
      </w:r>
      <w:r w:rsidR="00AF45A0">
        <w:t xml:space="preserve"> </w:t>
      </w:r>
      <w:r w:rsidRPr="002228E0">
        <w:t>updated</w:t>
      </w:r>
    </w:p>
    <w:p w14:paraId="4D79C861" w14:textId="6CA1E151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info,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swisseph.doc,</w:t>
      </w:r>
      <w:r w:rsidR="00AF45A0">
        <w:t xml:space="preserve"> </w:t>
      </w:r>
      <w:r w:rsidRPr="002228E0">
        <w:t>chapters</w:t>
      </w:r>
      <w:r w:rsidR="00AF45A0">
        <w:t xml:space="preserve"> </w:t>
      </w:r>
      <w:r w:rsidRPr="002228E0">
        <w:t>2.1.2.1-3.</w:t>
      </w:r>
    </w:p>
    <w:p w14:paraId="54090801" w14:textId="5B39779C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7984F53D" w14:textId="2C9D663A" w:rsidR="004E52D3" w:rsidRPr="002228E0" w:rsidRDefault="00BF3510" w:rsidP="00544D0E">
      <w:pPr>
        <w:pStyle w:val="ListBullet1"/>
        <w:ind w:left="284" w:hanging="284"/>
      </w:pPr>
      <w:r w:rsidRPr="002228E0">
        <w:t>Ephemerides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"interpolated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apogee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perigee",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published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Dieter</w:t>
      </w:r>
      <w:r w:rsidR="00AF45A0">
        <w:t xml:space="preserve"> </w:t>
      </w:r>
      <w:r w:rsidRPr="002228E0">
        <w:t>Koch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2000</w:t>
      </w:r>
      <w:r w:rsidR="00AF45A0">
        <w:t xml:space="preserve"> </w:t>
      </w:r>
      <w:r w:rsidRPr="002228E0">
        <w:t>(swetest</w:t>
      </w:r>
      <w:r w:rsidR="00AF45A0">
        <w:t xml:space="preserve"> </w:t>
      </w:r>
      <w:r w:rsidRPr="002228E0">
        <w:t>-pcg).</w:t>
      </w:r>
    </w:p>
    <w:p w14:paraId="7CC10E0E" w14:textId="77E3816F" w:rsidR="00BF3510" w:rsidRPr="002228E0" w:rsidRDefault="00BF3510" w:rsidP="00CC1B5C"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info,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swisseph.doc,</w:t>
      </w:r>
      <w:r w:rsidR="00AF45A0">
        <w:t xml:space="preserve"> </w:t>
      </w:r>
      <w:r w:rsidRPr="002228E0">
        <w:t>chapter</w:t>
      </w:r>
      <w:r w:rsidR="00AF45A0">
        <w:t xml:space="preserve"> </w:t>
      </w:r>
      <w:r w:rsidRPr="002228E0">
        <w:t>2.2.4.</w:t>
      </w:r>
    </w:p>
    <w:p w14:paraId="15453AAE" w14:textId="7022A0BD" w:rsidR="004E52D3" w:rsidRPr="002228E0" w:rsidRDefault="00BF3510" w:rsidP="00544D0E">
      <w:pPr>
        <w:pStyle w:val="ListBullet1"/>
        <w:ind w:left="284" w:hanging="284"/>
      </w:pP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Bogdan</w:t>
      </w:r>
      <w:r w:rsidR="00AF45A0">
        <w:t xml:space="preserve"> </w:t>
      </w:r>
      <w:r w:rsidRPr="002228E0">
        <w:t>Krusinski</w:t>
      </w:r>
      <w:r w:rsidR="00AF45A0">
        <w:t xml:space="preserve"> </w:t>
      </w:r>
      <w:r w:rsidRPr="002228E0">
        <w:t>(character</w:t>
      </w:r>
      <w:r w:rsidR="00AF45A0">
        <w:t xml:space="preserve"> </w:t>
      </w:r>
      <w:r w:rsidRPr="002228E0">
        <w:t>‘U’).</w:t>
      </w:r>
    </w:p>
    <w:p w14:paraId="1BE8E7F9" w14:textId="1F5E903E" w:rsidR="00283E02" w:rsidRPr="002228E0" w:rsidRDefault="00BF3510" w:rsidP="00CC1B5C">
      <w:r w:rsidRPr="002228E0">
        <w:t>For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info,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documentation</w:t>
      </w:r>
      <w:r w:rsidR="00AF45A0">
        <w:t xml:space="preserve"> </w:t>
      </w:r>
      <w:r w:rsidRPr="002228E0">
        <w:t>swisseph.doc,</w:t>
      </w:r>
      <w:r w:rsidR="00AF45A0">
        <w:t xml:space="preserve"> </w:t>
      </w:r>
      <w:r w:rsidRPr="002228E0">
        <w:t>chapter</w:t>
      </w:r>
      <w:r w:rsidR="00AF45A0">
        <w:t xml:space="preserve"> </w:t>
      </w:r>
      <w:r w:rsidRPr="002228E0">
        <w:t>6.1.13.</w:t>
      </w:r>
    </w:p>
    <w:p w14:paraId="51180F3A" w14:textId="1C776C2F" w:rsidR="00BF3510" w:rsidRPr="002228E0" w:rsidRDefault="00BF3510" w:rsidP="00CC1B5C">
      <w:r w:rsidRPr="002228E0">
        <w:t>Bug</w:t>
      </w:r>
      <w:r w:rsidR="00AF45A0">
        <w:t xml:space="preserve"> </w:t>
      </w:r>
      <w:r w:rsidRPr="002228E0">
        <w:t>fixes:</w:t>
      </w:r>
    </w:p>
    <w:p w14:paraId="230D00C2" w14:textId="192F842E" w:rsidR="00283E02" w:rsidRPr="002228E0" w:rsidRDefault="00BF3510" w:rsidP="00544D0E">
      <w:pPr>
        <w:pStyle w:val="ListBullet1"/>
        <w:ind w:left="284" w:hanging="284"/>
      </w:pP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magnitude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wrong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&lt;</w:t>
      </w:r>
      <w:r w:rsidR="00AF45A0">
        <w:t xml:space="preserve"> </w:t>
      </w:r>
      <w:r w:rsidRPr="002228E0">
        <w:t>10000</w:t>
      </w:r>
      <w:r w:rsidR="00AF45A0">
        <w:t xml:space="preserve"> </w:t>
      </w:r>
      <w:r w:rsidRPr="002228E0">
        <w:t>(10-nov-05)</w:t>
      </w:r>
    </w:p>
    <w:p w14:paraId="44E2E067" w14:textId="3EC9D347" w:rsidR="00283E02" w:rsidRPr="002228E0" w:rsidRDefault="00BF3510" w:rsidP="00877D89">
      <w:pPr>
        <w:pStyle w:val="berschrift2"/>
      </w:pPr>
      <w:bookmarkStart w:id="344" w:name="_Toc71121331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1.66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1.67</w:t>
      </w:r>
      <w:bookmarkEnd w:id="344"/>
    </w:p>
    <w:p w14:paraId="4EC7A5A9" w14:textId="5A23A744" w:rsidR="00BF3510" w:rsidRPr="002228E0" w:rsidRDefault="00BF3510" w:rsidP="00CC1B5C">
      <w:r w:rsidRPr="002228E0">
        <w:t>Delta-T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measured</w:t>
      </w:r>
      <w:r w:rsidR="00AF45A0">
        <w:t xml:space="preserve"> </w:t>
      </w:r>
      <w:r w:rsidRPr="002228E0">
        <w:t>values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years</w:t>
      </w:r>
      <w:r w:rsidR="00AF45A0">
        <w:t xml:space="preserve"> </w:t>
      </w:r>
      <w:r w:rsidRPr="002228E0">
        <w:t>2003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2004,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better</w:t>
      </w:r>
      <w:r w:rsidR="00AF45A0">
        <w:t xml:space="preserve"> </w:t>
      </w:r>
      <w:r w:rsidRPr="002228E0">
        <w:t>estimates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2005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2006.</w:t>
      </w:r>
    </w:p>
    <w:p w14:paraId="5C2B20DB" w14:textId="35AAD845" w:rsidR="00283E02" w:rsidRPr="002228E0" w:rsidRDefault="00BF3510" w:rsidP="00CC1B5C">
      <w:r w:rsidRPr="002228E0">
        <w:t>Bug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#define</w:t>
      </w:r>
      <w:r w:rsidR="00AF45A0">
        <w:t xml:space="preserve"> </w:t>
      </w:r>
      <w:r w:rsidRPr="002228E0">
        <w:t>SE_NFICT_ELEM</w:t>
      </w:r>
      <w:r w:rsidR="00AF45A0">
        <w:t xml:space="preserve"> </w:t>
      </w:r>
      <w:r w:rsidRPr="002228E0">
        <w:t>15</w:t>
      </w:r>
    </w:p>
    <w:p w14:paraId="7D9850F0" w14:textId="030C0C38" w:rsidR="00283E02" w:rsidRPr="002228E0" w:rsidRDefault="00BF3510" w:rsidP="00877D89">
      <w:pPr>
        <w:pStyle w:val="berschrift2"/>
      </w:pPr>
      <w:bookmarkStart w:id="345" w:name="_Toc71121332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1.65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1.66</w:t>
      </w:r>
      <w:bookmarkEnd w:id="345"/>
    </w:p>
    <w:p w14:paraId="57661028" w14:textId="2AD9BE98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0186A9DF" w14:textId="146F0270" w:rsidR="00BF3510" w:rsidRPr="002228E0" w:rsidRDefault="00BF3510" w:rsidP="00CC1B5C"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Morinus</w:t>
      </w:r>
      <w:r w:rsidR="00AF45A0">
        <w:t xml:space="preserve"> </w:t>
      </w:r>
      <w:r w:rsidRPr="002228E0">
        <w:t>(system</w:t>
      </w:r>
      <w:r w:rsidR="00AF45A0">
        <w:t xml:space="preserve"> </w:t>
      </w:r>
      <w:r w:rsidRPr="002228E0">
        <w:t>‘M’).</w:t>
      </w:r>
    </w:p>
    <w:p w14:paraId="262F9399" w14:textId="385A1561" w:rsidR="00283E02" w:rsidRPr="002228E0" w:rsidRDefault="00BF3510" w:rsidP="00877D89">
      <w:pPr>
        <w:pStyle w:val="berschrift2"/>
      </w:pPr>
      <w:bookmarkStart w:id="346" w:name="_Toc71121333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1.64.01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1.65.00</w:t>
      </w:r>
      <w:bookmarkEnd w:id="346"/>
    </w:p>
    <w:p w14:paraId="0A3E2848" w14:textId="08C6616E" w:rsidR="00283E02" w:rsidRPr="002228E0" w:rsidRDefault="00BF3510" w:rsidP="00544D0E">
      <w:pPr>
        <w:pStyle w:val="ListBullet1"/>
        <w:ind w:left="284" w:hanging="284"/>
      </w:pPr>
      <w:r w:rsidRPr="002228E0">
        <w:t>‘long’</w:t>
      </w:r>
      <w:r w:rsidR="00AF45A0">
        <w:t xml:space="preserve"> </w:t>
      </w:r>
      <w:r w:rsidRPr="002228E0">
        <w:t>variables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changed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‘INT32’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64-bit</w:t>
      </w:r>
      <w:r w:rsidR="00AF45A0">
        <w:t xml:space="preserve"> </w:t>
      </w:r>
      <w:r w:rsidRPr="002228E0">
        <w:t>compilers.</w:t>
      </w:r>
    </w:p>
    <w:p w14:paraId="0D9C0D04" w14:textId="70F9427A" w:rsidR="00283E02" w:rsidRPr="002228E0" w:rsidRDefault="00BF3510" w:rsidP="00877D89">
      <w:pPr>
        <w:pStyle w:val="berschrift2"/>
      </w:pPr>
      <w:bookmarkStart w:id="347" w:name="_Toc71121334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1.64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1.64.01</w:t>
      </w:r>
      <w:bookmarkEnd w:id="347"/>
    </w:p>
    <w:p w14:paraId="36AC0CC9" w14:textId="4E07AE90" w:rsidR="00BF3510" w:rsidRPr="002228E0" w:rsidRDefault="00BF3510" w:rsidP="00544D0E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swe_fixstar().</w:t>
      </w:r>
      <w:r w:rsidR="00AF45A0">
        <w:t xml:space="preserve"> </w:t>
      </w:r>
      <w:r w:rsidRPr="002228E0">
        <w:t>Declinations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–1°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0°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wrongly</w:t>
      </w:r>
      <w:r w:rsidR="00AF45A0">
        <w:t xml:space="preserve"> </w:t>
      </w:r>
      <w:r w:rsidRPr="002228E0">
        <w:t>taken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positive.</w:t>
      </w:r>
    </w:p>
    <w:p w14:paraId="0173514E" w14:textId="5B1A0E8E" w:rsidR="00BF3510" w:rsidRPr="002228E0" w:rsidRDefault="00BF3510" w:rsidP="00CC1B5C">
      <w:r w:rsidRPr="002228E0">
        <w:t>Thanks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John</w:t>
      </w:r>
      <w:r w:rsidR="00AF45A0">
        <w:t xml:space="preserve"> </w:t>
      </w:r>
      <w:r w:rsidRPr="002228E0">
        <w:t>Smith,</w:t>
      </w:r>
      <w:r w:rsidR="00AF45A0">
        <w:t xml:space="preserve"> </w:t>
      </w:r>
      <w:r w:rsidRPr="002228E0">
        <w:t>Serbia,</w:t>
      </w:r>
      <w:r w:rsidR="00AF45A0">
        <w:t xml:space="preserve"> </w:t>
      </w:r>
      <w:r w:rsidRPr="002228E0">
        <w:t>who</w:t>
      </w:r>
      <w:r w:rsidR="00AF45A0">
        <w:t xml:space="preserve"> </w:t>
      </w:r>
      <w:r w:rsidRPr="002228E0">
        <w:t>found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bug.</w:t>
      </w:r>
    </w:p>
    <w:p w14:paraId="4002C3B3" w14:textId="08802BEA" w:rsidR="00283E02" w:rsidRPr="002228E0" w:rsidRDefault="00BF3510" w:rsidP="00544D0E">
      <w:pPr>
        <w:pStyle w:val="ListBullet1"/>
        <w:ind w:left="284" w:hanging="284"/>
      </w:pPr>
      <w:r w:rsidRPr="002228E0">
        <w:t>Several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cosmetic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improvements</w:t>
      </w:r>
      <w:r w:rsidR="00AF45A0">
        <w:t xml:space="preserve"> </w:t>
      </w:r>
      <w:r w:rsidRPr="002228E0">
        <w:t>suggested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Thomas</w:t>
      </w:r>
      <w:r w:rsidR="00AF45A0">
        <w:t xml:space="preserve"> </w:t>
      </w:r>
      <w:r w:rsidRPr="002228E0">
        <w:t>Mack,</w:t>
      </w:r>
      <w:r w:rsidR="00AF45A0">
        <w:t xml:space="preserve"> </w:t>
      </w:r>
      <w:r w:rsidRPr="002228E0">
        <w:t>Germany.</w:t>
      </w:r>
    </w:p>
    <w:p w14:paraId="451A83DE" w14:textId="68598289" w:rsidR="00283E02" w:rsidRPr="002228E0" w:rsidRDefault="00BF3510" w:rsidP="00CC1B5C">
      <w:r w:rsidRPr="002228E0">
        <w:t>swetest.c:</w:t>
      </w:r>
      <w:r w:rsidR="00AF45A0">
        <w:t xml:space="preserve"> </w:t>
      </w:r>
      <w:r w:rsidRPr="002228E0">
        <w:t>options</w:t>
      </w:r>
      <w:r w:rsidR="00AF45A0">
        <w:t xml:space="preserve"> </w:t>
      </w:r>
      <w:r w:rsidRPr="002228E0">
        <w:t>–po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–pn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now.</w:t>
      </w:r>
    </w:p>
    <w:p w14:paraId="2541B8C9" w14:textId="08824CE8" w:rsidR="00BF3510" w:rsidRPr="002228E0" w:rsidRDefault="00BF3510" w:rsidP="00CC1B5C">
      <w:r w:rsidRPr="002228E0">
        <w:t>Sweph.c: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node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apogee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wrong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rare</w:t>
      </w:r>
      <w:r w:rsidR="00AF45A0">
        <w:t xml:space="preserve"> </w:t>
      </w:r>
      <w:r w:rsidRPr="002228E0">
        <w:t>cases,</w:t>
      </w:r>
      <w:r w:rsidR="00AF45A0">
        <w:t xml:space="preserve"> </w:t>
      </w:r>
      <w:r w:rsidRPr="002228E0">
        <w:t>near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Aries.</w:t>
      </w:r>
    </w:p>
    <w:p w14:paraId="655AC864" w14:textId="2796EC48" w:rsidR="00283E02" w:rsidRPr="002228E0" w:rsidRDefault="00BF3510" w:rsidP="00877D89">
      <w:pPr>
        <w:pStyle w:val="berschrift2"/>
      </w:pPr>
      <w:bookmarkStart w:id="348" w:name="_Toc71121335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1.64</w:t>
      </w:r>
      <w:bookmarkEnd w:id="348"/>
    </w:p>
    <w:p w14:paraId="66C68835" w14:textId="505324DF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696437F6" w14:textId="27543BDA" w:rsidR="00BF3510" w:rsidRPr="002228E0" w:rsidRDefault="00BF3510" w:rsidP="00DE5833">
      <w:pPr>
        <w:pStyle w:val="listnumbered"/>
        <w:numPr>
          <w:ilvl w:val="0"/>
          <w:numId w:val="25"/>
        </w:numPr>
        <w:ind w:left="284" w:hanging="284"/>
      </w:pPr>
      <w:r w:rsidRPr="002228E0">
        <w:t>Gauquelin</w:t>
      </w:r>
      <w:r w:rsidR="00AF45A0">
        <w:t xml:space="preserve"> </w:t>
      </w:r>
      <w:r w:rsidRPr="002228E0">
        <w:t>sectors:</w:t>
      </w:r>
    </w:p>
    <w:p w14:paraId="44C3C8FC" w14:textId="6DAF6624" w:rsidR="00D75E26" w:rsidRPr="002228E0" w:rsidRDefault="00BF3510" w:rsidP="00CC1B5C">
      <w:pPr>
        <w:pStyle w:val="ListBullet1"/>
        <w:ind w:left="284" w:hanging="284"/>
      </w:pPr>
      <w:r w:rsidRPr="002228E0">
        <w:t>swe_houses()</w:t>
      </w:r>
      <w:r w:rsidR="00AF45A0">
        <w:t xml:space="preserve"> </w:t>
      </w:r>
      <w:r w:rsidRPr="002228E0">
        <w:t>etc.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character</w:t>
      </w:r>
      <w:r w:rsidR="00AF45A0">
        <w:t xml:space="preserve"> </w:t>
      </w:r>
      <w:r w:rsidRPr="002228E0">
        <w:t>‘G’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boundaries.</w:t>
      </w:r>
    </w:p>
    <w:p w14:paraId="2602459D" w14:textId="235BECBB" w:rsidR="00D75E26" w:rsidRPr="002228E0" w:rsidRDefault="00BF3510" w:rsidP="00CC1B5C">
      <w:pPr>
        <w:pStyle w:val="ListBullet1"/>
        <w:ind w:left="284" w:hanging="284"/>
      </w:pPr>
      <w:r w:rsidRPr="002228E0">
        <w:t>swe_house_pos()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‘G’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calculate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planets.</w:t>
      </w:r>
    </w:p>
    <w:p w14:paraId="40355840" w14:textId="525913AF" w:rsidR="00283E02" w:rsidRPr="002228E0" w:rsidRDefault="00BF3510" w:rsidP="00CC1B5C">
      <w:pPr>
        <w:pStyle w:val="ListBullet1"/>
        <w:ind w:left="284" w:hanging="284"/>
      </w:pPr>
      <w:r w:rsidRPr="002228E0">
        <w:t>swe_gauquelin_sector()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calculates</w:t>
      </w:r>
      <w:r w:rsidR="00AF45A0">
        <w:t xml:space="preserve"> </w:t>
      </w:r>
      <w:r w:rsidRPr="002228E0">
        <w:t>Gauquelin</w:t>
      </w:r>
      <w:r w:rsidR="00AF45A0">
        <w:t xml:space="preserve"> </w:t>
      </w:r>
      <w:r w:rsidRPr="002228E0">
        <w:t>sector</w:t>
      </w:r>
      <w:r w:rsidR="00AF45A0">
        <w:t xml:space="preserve"> </w:t>
      </w:r>
      <w:r w:rsidRPr="002228E0">
        <w:t>positions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three</w:t>
      </w:r>
      <w:r w:rsidR="00AF45A0">
        <w:t xml:space="preserve"> </w:t>
      </w:r>
      <w:r w:rsidRPr="002228E0">
        <w:t>methods: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t>ecl.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ecl.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rising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setting.</w:t>
      </w:r>
    </w:p>
    <w:p w14:paraId="59875C46" w14:textId="405A1621" w:rsidR="00283E02" w:rsidRPr="002228E0" w:rsidRDefault="00BF3510" w:rsidP="00DE5833">
      <w:pPr>
        <w:pStyle w:val="listnumbered"/>
        <w:numPr>
          <w:ilvl w:val="0"/>
          <w:numId w:val="25"/>
        </w:numPr>
        <w:ind w:left="284" w:hanging="284"/>
      </w:pPr>
      <w:r w:rsidRPr="002228E0">
        <w:t>Waldemath</w:t>
      </w:r>
      <w:r w:rsidR="00AF45A0">
        <w:t xml:space="preserve"> </w:t>
      </w:r>
      <w:r w:rsidRPr="002228E0">
        <w:t>Black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seorbel.txt</w:t>
      </w:r>
      <w:r w:rsidR="00AF45A0">
        <w:t xml:space="preserve"> </w:t>
      </w:r>
      <w:r w:rsidRPr="002228E0">
        <w:t>(with</w:t>
      </w:r>
      <w:r w:rsidR="00AF45A0">
        <w:t xml:space="preserve"> </w:t>
      </w:r>
      <w:r w:rsidRPr="002228E0">
        <w:t>thanks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Graham</w:t>
      </w:r>
      <w:r w:rsidR="00AF45A0">
        <w:t xml:space="preserve"> </w:t>
      </w:r>
      <w:r w:rsidRPr="002228E0">
        <w:t>Dawson).</w:t>
      </w:r>
    </w:p>
    <w:p w14:paraId="38EBDF25" w14:textId="676CC53D" w:rsidR="00BF3510" w:rsidRPr="002228E0" w:rsidRDefault="00BF3510" w:rsidP="00DE5833">
      <w:pPr>
        <w:pStyle w:val="listnumbered"/>
        <w:numPr>
          <w:ilvl w:val="0"/>
          <w:numId w:val="25"/>
        </w:numPr>
        <w:ind w:left="284" w:hanging="284"/>
      </w:pPr>
      <w:r w:rsidRPr="002228E0">
        <w:t>Occultations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</w:t>
      </w:r>
    </w:p>
    <w:p w14:paraId="4BDC4FA1" w14:textId="615F1FD7" w:rsidR="00BF3510" w:rsidRPr="002228E0" w:rsidRDefault="00BF3510" w:rsidP="00D75E26">
      <w:pPr>
        <w:pStyle w:val="ListBullet1"/>
        <w:ind w:left="284" w:hanging="284"/>
      </w:pPr>
      <w:r w:rsidRPr="002228E0">
        <w:t>swe_lun_occult_when_loc()</w:t>
      </w:r>
      <w:r w:rsidR="00AF45A0">
        <w:t xml:space="preserve"> </w:t>
      </w:r>
      <w:r w:rsidRPr="002228E0">
        <w:t>calculates</w:t>
      </w:r>
      <w:r w:rsidR="00AF45A0">
        <w:t xml:space="preserve"> </w:t>
      </w:r>
      <w:r w:rsidRPr="002228E0">
        <w:t>occultations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</w:t>
      </w:r>
    </w:p>
    <w:p w14:paraId="5DE7AE60" w14:textId="2D935C1B" w:rsidR="00283E02" w:rsidRPr="002228E0" w:rsidRDefault="00BF3510" w:rsidP="00D75E26">
      <w:pPr>
        <w:pStyle w:val="ListBullet1"/>
        <w:ind w:left="284" w:hanging="284"/>
      </w:pPr>
      <w:r w:rsidRPr="002228E0">
        <w:t>swe_lun_occult_when_glob()</w:t>
      </w:r>
      <w:r w:rsidR="00AF45A0">
        <w:t xml:space="preserve"> </w:t>
      </w:r>
      <w:r w:rsidRPr="002228E0">
        <w:t>calculates</w:t>
      </w:r>
      <w:r w:rsidR="00AF45A0">
        <w:t xml:space="preserve"> </w:t>
      </w:r>
      <w:r w:rsidRPr="002228E0">
        <w:t>occultations</w:t>
      </w:r>
      <w:r w:rsidR="00AF45A0">
        <w:t xml:space="preserve"> </w:t>
      </w:r>
      <w:r w:rsidRPr="002228E0">
        <w:t>globally</w:t>
      </w:r>
    </w:p>
    <w:p w14:paraId="1C197F61" w14:textId="411E174E" w:rsidR="00283E02" w:rsidRPr="002228E0" w:rsidRDefault="00BF3510" w:rsidP="00DE5833">
      <w:pPr>
        <w:pStyle w:val="listnumbered"/>
        <w:numPr>
          <w:ilvl w:val="0"/>
          <w:numId w:val="25"/>
        </w:numPr>
        <w:ind w:left="284" w:hanging="284"/>
      </w:pP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swe_fixstar()</w:t>
      </w:r>
      <w:r w:rsidR="00AF45A0">
        <w:t xml:space="preserve"> </w:t>
      </w:r>
      <w:r w:rsidRPr="002228E0">
        <w:t>(Cartesian</w:t>
      </w:r>
      <w:r w:rsidR="00AF45A0">
        <w:t xml:space="preserve"> </w:t>
      </w:r>
      <w:r w:rsidRPr="002228E0">
        <w:t>coordinates),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swe_rise_trans()</w:t>
      </w:r>
    </w:p>
    <w:p w14:paraId="1938724D" w14:textId="0B7F2EDA" w:rsidR="00283E02" w:rsidRPr="002228E0" w:rsidRDefault="00BF3510" w:rsidP="00DE5833">
      <w:pPr>
        <w:pStyle w:val="listnumbered"/>
        <w:numPr>
          <w:ilvl w:val="0"/>
          <w:numId w:val="25"/>
        </w:numPr>
        <w:ind w:left="284" w:hanging="284"/>
      </w:pPr>
      <w:r w:rsidRPr="002228E0">
        <w:t>sweclips.c</w:t>
      </w:r>
      <w:r w:rsidR="00AF45A0">
        <w:t xml:space="preserve"> </w:t>
      </w:r>
      <w:r w:rsidRPr="002228E0">
        <w:t>integrated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swetest.c.</w:t>
      </w:r>
      <w:r w:rsidR="00AF45A0">
        <w:t xml:space="preserve"> </w:t>
      </w:r>
      <w:r w:rsidRPr="002228E0">
        <w:t>Swetest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calculates</w:t>
      </w:r>
      <w:r w:rsidR="00AF45A0">
        <w:t xml:space="preserve"> </w:t>
      </w:r>
      <w:r w:rsidRPr="002228E0">
        <w:t>eclipses,</w:t>
      </w:r>
      <w:r w:rsidR="00AF45A0">
        <w:t xml:space="preserve"> </w:t>
      </w:r>
      <w:r w:rsidRPr="002228E0">
        <w:t>occultations,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settings.</w:t>
      </w:r>
    </w:p>
    <w:p w14:paraId="2585A115" w14:textId="71D31D94" w:rsidR="00BF3510" w:rsidRPr="002228E0" w:rsidRDefault="00BF3510" w:rsidP="00DE5833">
      <w:pPr>
        <w:pStyle w:val="listnumbered"/>
        <w:numPr>
          <w:ilvl w:val="0"/>
          <w:numId w:val="25"/>
        </w:numPr>
        <w:ind w:left="284" w:hanging="284"/>
      </w:pPr>
      <w:r w:rsidRPr="002228E0">
        <w:t>new</w:t>
      </w:r>
      <w:r w:rsidR="00AF45A0">
        <w:t xml:space="preserve"> </w:t>
      </w:r>
      <w:r w:rsidRPr="002228E0">
        <w:t>Delta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algorithms</w:t>
      </w:r>
    </w:p>
    <w:p w14:paraId="12816372" w14:textId="68552407" w:rsidR="00283E02" w:rsidRPr="002228E0" w:rsidRDefault="00BF3510" w:rsidP="00877D89">
      <w:pPr>
        <w:pStyle w:val="berschrift2"/>
      </w:pPr>
      <w:bookmarkStart w:id="349" w:name="_Toc71121336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1.63</w:t>
      </w:r>
      <w:bookmarkEnd w:id="349"/>
    </w:p>
    <w:p w14:paraId="08D0C477" w14:textId="3ADB04B7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4C0DB79C" w14:textId="1CACAED8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option</w:t>
      </w:r>
      <w:r w:rsidR="00AF45A0">
        <w:t xml:space="preserve"> </w:t>
      </w:r>
      <w:r w:rsidRPr="002228E0">
        <w:t>–house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swetest.c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swetest.exe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complete</w:t>
      </w:r>
      <w:r w:rsidR="00AF45A0">
        <w:t xml:space="preserve"> </w:t>
      </w:r>
      <w:r w:rsidRPr="002228E0">
        <w:t>horoscopes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textual</w:t>
      </w:r>
      <w:r w:rsidR="00AF45A0">
        <w:t xml:space="preserve"> </w:t>
      </w:r>
      <w:r w:rsidRPr="002228E0">
        <w:t>mode.</w:t>
      </w:r>
    </w:p>
    <w:p w14:paraId="4549C638" w14:textId="0081B60A" w:rsidR="00BF3510" w:rsidRPr="002228E0" w:rsidRDefault="00BF3510" w:rsidP="00CC1B5C">
      <w:r w:rsidRPr="002228E0">
        <w:t>Bu</w:t>
      </w:r>
      <w:r w:rsidR="00445A0C" w:rsidRPr="002228E0">
        <w:t>g</w:t>
      </w:r>
      <w:r w:rsidR="00AF45A0">
        <w:t xml:space="preserve"> </w:t>
      </w:r>
      <w:r w:rsidRPr="002228E0">
        <w:t>fix: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swe_co_trans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fixed.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never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effect.</w:t>
      </w:r>
    </w:p>
    <w:p w14:paraId="3A46376C" w14:textId="6DFB3AC9" w:rsidR="00283E02" w:rsidRPr="002228E0" w:rsidRDefault="00BF3510" w:rsidP="00877D89">
      <w:pPr>
        <w:pStyle w:val="berschrift2"/>
      </w:pPr>
      <w:bookmarkStart w:id="350" w:name="_Toc71121337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1.61.03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1.62</w:t>
      </w:r>
      <w:bookmarkEnd w:id="350"/>
    </w:p>
    <w:p w14:paraId="32C90559" w14:textId="14CC7AC8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64DEFC60" w14:textId="51C3C529" w:rsidR="00BF3510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Elements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hypothetical</w:t>
      </w:r>
      <w:r w:rsidR="00AF45A0">
        <w:t xml:space="preserve"> </w:t>
      </w:r>
      <w:r w:rsidRPr="002228E0">
        <w:t>bodies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move</w:t>
      </w:r>
      <w:r w:rsidR="00AF45A0">
        <w:t xml:space="preserve"> </w:t>
      </w:r>
      <w:r w:rsidRPr="002228E0">
        <w:t>around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t>Selena/White</w:t>
      </w:r>
      <w:r w:rsidR="00AF45A0">
        <w:t xml:space="preserve"> </w:t>
      </w:r>
      <w:r w:rsidRPr="002228E0">
        <w:t>Moon)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seorbel.txt.</w:t>
      </w:r>
    </w:p>
    <w:p w14:paraId="5984CEEF" w14:textId="17ED385E" w:rsidR="00283E02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The</w:t>
      </w:r>
      <w:r w:rsidR="00AF45A0">
        <w:t xml:space="preserve"> </w:t>
      </w:r>
      <w:r w:rsidRPr="002228E0">
        <w:t>software</w:t>
      </w:r>
      <w:r w:rsidR="00AF45A0">
        <w:t xml:space="preserve"> </w:t>
      </w:r>
      <w:r w:rsidRPr="002228E0">
        <w:t>will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able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read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&gt;</w:t>
      </w:r>
      <w:r w:rsidR="00AF45A0">
        <w:t xml:space="preserve"> </w:t>
      </w:r>
      <w:r w:rsidRPr="002228E0">
        <w:t>55535.</w:t>
      </w:r>
    </w:p>
    <w:p w14:paraId="57037B6B" w14:textId="20B38FC8" w:rsidR="00283E02" w:rsidRPr="002228E0" w:rsidRDefault="00BF3510" w:rsidP="00CC1B5C">
      <w:r w:rsidRPr="002228E0">
        <w:t>Bug</w:t>
      </w:r>
      <w:r w:rsidR="00AF45A0">
        <w:t xml:space="preserve"> </w:t>
      </w:r>
      <w:r w:rsidRPr="002228E0">
        <w:t>fixes:</w:t>
      </w:r>
    </w:p>
    <w:p w14:paraId="3BA2947C" w14:textId="7321776E" w:rsidR="00BF3510" w:rsidRPr="002228E0" w:rsidRDefault="00BF3510" w:rsidP="00DE5833">
      <w:pPr>
        <w:pStyle w:val="listnumbered"/>
        <w:numPr>
          <w:ilvl w:val="0"/>
          <w:numId w:val="21"/>
        </w:numPr>
        <w:ind w:left="284" w:hanging="284"/>
      </w:pPr>
      <w:r w:rsidRPr="002228E0">
        <w:t>error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descending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fixed</w:t>
      </w:r>
    </w:p>
    <w:p w14:paraId="67272000" w14:textId="555D6E08" w:rsidR="00BF3510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swe_calc()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hypothetical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beyond</w:t>
      </w:r>
      <w:r w:rsidR="00AF45A0">
        <w:t xml:space="preserve"> </w:t>
      </w:r>
      <w:r w:rsidRPr="002228E0">
        <w:t>SE_FICT_OFFSET</w:t>
      </w:r>
      <w:r w:rsidR="00AF45A0">
        <w:t xml:space="preserve"> </w:t>
      </w:r>
      <w:r w:rsidRPr="002228E0">
        <w:t>+</w:t>
      </w:r>
      <w:r w:rsidR="00AF45A0">
        <w:t xml:space="preserve"> </w:t>
      </w:r>
      <w:r w:rsidRPr="002228E0">
        <w:t>15</w:t>
      </w:r>
    </w:p>
    <w:p w14:paraId="6303A0BA" w14:textId="1D56090E" w:rsidR="00BF3510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hypothetical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corrected</w:t>
      </w:r>
      <w:r w:rsidR="00AF45A0">
        <w:t xml:space="preserve"> </w:t>
      </w:r>
      <w:r w:rsidRPr="002228E0">
        <w:t>(&lt;</w:t>
      </w:r>
      <w:r w:rsidR="00AF45A0">
        <w:t xml:space="preserve"> </w:t>
      </w:r>
      <w:r w:rsidRPr="002228E0">
        <w:t>0.01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second)</w:t>
      </w:r>
    </w:p>
    <w:p w14:paraId="1D39DBA9" w14:textId="707BECED" w:rsidR="00283E02" w:rsidRPr="002228E0" w:rsidRDefault="00BF3510" w:rsidP="00877D89">
      <w:pPr>
        <w:pStyle w:val="berschrift2"/>
      </w:pPr>
      <w:bookmarkStart w:id="351" w:name="_Toc71121338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1.61.01</w:t>
      </w:r>
      <w:bookmarkEnd w:id="351"/>
    </w:p>
    <w:p w14:paraId="4FAC9EF0" w14:textId="671BA5C3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2C5A2E09" w14:textId="6F693911" w:rsidR="00283E02" w:rsidRPr="002228E0" w:rsidRDefault="00BF3510" w:rsidP="00DE5833">
      <w:pPr>
        <w:pStyle w:val="listnumbered"/>
        <w:numPr>
          <w:ilvl w:val="0"/>
          <w:numId w:val="22"/>
        </w:numPr>
        <w:ind w:left="284" w:hanging="284"/>
      </w:pPr>
      <w:r w:rsidRPr="002228E0">
        <w:t>swe_houses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swe_houses_armc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supports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Alcabitus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swe_house_pos()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yet,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wanted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release</w:t>
      </w:r>
      <w:r w:rsidR="00AF45A0">
        <w:t xml:space="preserve"> </w:t>
      </w:r>
      <w:r w:rsidRPr="002228E0">
        <w:t>quickly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request.</w:t>
      </w:r>
    </w:p>
    <w:p w14:paraId="1AA4E8BD" w14:textId="13C9969D" w:rsidR="00283E02" w:rsidRPr="002228E0" w:rsidRDefault="00BF3510" w:rsidP="00877D89">
      <w:pPr>
        <w:pStyle w:val="berschrift2"/>
      </w:pPr>
      <w:bookmarkStart w:id="352" w:name="_Toc71121339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1.60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1.61</w:t>
      </w:r>
      <w:bookmarkEnd w:id="352"/>
    </w:p>
    <w:p w14:paraId="4381497E" w14:textId="5E348E56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51ED2E67" w14:textId="5125AA73" w:rsidR="00283E02" w:rsidRPr="002228E0" w:rsidRDefault="00BF3510" w:rsidP="00DE5833">
      <w:pPr>
        <w:pStyle w:val="listnumbered"/>
        <w:numPr>
          <w:ilvl w:val="0"/>
          <w:numId w:val="23"/>
        </w:numPr>
        <w:ind w:left="284" w:hanging="284"/>
      </w:pPr>
      <w:r w:rsidRPr="002228E0">
        <w:t>Function</w:t>
      </w:r>
      <w:r w:rsidR="00AF45A0">
        <w:t xml:space="preserve"> </w:t>
      </w:r>
      <w:r w:rsidRPr="002228E0">
        <w:t>swe_rise_trans():</w:t>
      </w:r>
      <w:r w:rsidR="00AF45A0">
        <w:t xml:space="preserve"> </w:t>
      </w:r>
      <w:r w:rsidRPr="002228E0">
        <w:t>Risings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settings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disc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t>refraction</w:t>
      </w:r>
    </w:p>
    <w:p w14:paraId="131A1823" w14:textId="2979C3EE" w:rsidR="00BF3510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“topocentric”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swe_houses()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house-related</w:t>
      </w:r>
      <w:r w:rsidR="00AF45A0">
        <w:t xml:space="preserve"> </w:t>
      </w:r>
      <w:r w:rsidRPr="002228E0">
        <w:t>functions</w:t>
      </w:r>
    </w:p>
    <w:p w14:paraId="6B1CADB6" w14:textId="75AE35C8" w:rsidR="00BF3510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Hypothetical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(seorbel.txt),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</w:t>
      </w:r>
      <w:r w:rsidR="00AF45A0">
        <w:t xml:space="preserve"> </w:t>
      </w:r>
      <w:r w:rsidRPr="002228E0">
        <w:t>terms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possible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Vulcan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L.H.</w:t>
      </w:r>
      <w:r w:rsidR="00AF45A0">
        <w:t xml:space="preserve"> </w:t>
      </w:r>
      <w:r w:rsidRPr="002228E0">
        <w:t>Weston)</w:t>
      </w:r>
    </w:p>
    <w:p w14:paraId="46410565" w14:textId="74DB527A" w:rsidR="00283E02" w:rsidRPr="002228E0" w:rsidRDefault="00BF3510" w:rsidP="00877D89">
      <w:pPr>
        <w:pStyle w:val="berschrift2"/>
      </w:pPr>
      <w:bookmarkStart w:id="353" w:name="_Toc71121340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1.51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1.60</w:t>
      </w:r>
      <w:bookmarkEnd w:id="353"/>
    </w:p>
    <w:p w14:paraId="4778CB48" w14:textId="0B7CEE1D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</w:t>
      </w:r>
      <w:r w:rsidR="00AF45A0">
        <w:rPr>
          <w:shd w:val="clear" w:color="auto" w:fill="FFFF00"/>
        </w:rPr>
        <w:t xml:space="preserve"> </w:t>
      </w:r>
      <w:r w:rsidRPr="002228E0">
        <w:rPr>
          <w:shd w:val="clear" w:color="auto" w:fill="FFFF00"/>
        </w:rPr>
        <w:t>features:</w:t>
      </w:r>
    </w:p>
    <w:p w14:paraId="001B6FF6" w14:textId="0D4B09CC" w:rsidR="008F268B" w:rsidRPr="002228E0" w:rsidRDefault="00BF3510" w:rsidP="00DE5833">
      <w:pPr>
        <w:pStyle w:val="listnumbered"/>
        <w:numPr>
          <w:ilvl w:val="0"/>
          <w:numId w:val="24"/>
        </w:numPr>
        <w:ind w:left="284" w:hanging="284"/>
      </w:pP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swe_calc_ut(),</w:t>
      </w:r>
      <w:r w:rsidR="00AF45A0">
        <w:t xml:space="preserve"> </w:t>
      </w:r>
      <w:r w:rsidRPr="002228E0">
        <w:t>swe_fixstar_ut(),</w:t>
      </w:r>
      <w:r w:rsidR="00AF45A0">
        <w:t xml:space="preserve"> </w:t>
      </w:r>
      <w:r w:rsidRPr="002228E0">
        <w:t>etc.</w:t>
      </w:r>
    </w:p>
    <w:p w14:paraId="37A2EBF0" w14:textId="1DA305E3" w:rsidR="008F268B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Planetary</w:t>
      </w:r>
      <w:r w:rsidR="00AF45A0">
        <w:t xml:space="preserve"> </w:t>
      </w:r>
      <w:r w:rsidRPr="002228E0">
        <w:t>nodes,</w:t>
      </w:r>
      <w:r w:rsidR="00AF45A0">
        <w:t xml:space="preserve"> </w:t>
      </w:r>
      <w:r w:rsidRPr="002228E0">
        <w:t>perihelia,</w:t>
      </w:r>
      <w:r w:rsidR="00AF45A0">
        <w:t xml:space="preserve"> </w:t>
      </w:r>
      <w:r w:rsidRPr="002228E0">
        <w:t>aphelia,</w:t>
      </w:r>
      <w:r w:rsidR="00AF45A0">
        <w:t xml:space="preserve"> </w:t>
      </w:r>
      <w:r w:rsidRPr="002228E0">
        <w:t>focal</w:t>
      </w:r>
      <w:r w:rsidR="00AF45A0">
        <w:t xml:space="preserve"> </w:t>
      </w:r>
      <w:r w:rsidRPr="002228E0">
        <w:t>points</w:t>
      </w:r>
      <w:r w:rsidR="008F268B" w:rsidRPr="002228E0">
        <w:t>.</w:t>
      </w:r>
    </w:p>
    <w:p w14:paraId="0042192E" w14:textId="7013F8B0" w:rsidR="008F268B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Risings,</w:t>
      </w:r>
      <w:r w:rsidR="00AF45A0">
        <w:t xml:space="preserve"> </w:t>
      </w:r>
      <w:r w:rsidRPr="002228E0">
        <w:t>settings,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meridian</w:t>
      </w:r>
      <w:r w:rsidR="00AF45A0">
        <w:t xml:space="preserve"> </w:t>
      </w:r>
      <w:r w:rsidRPr="002228E0">
        <w:t>transits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Moon,</w:t>
      </w:r>
      <w:r w:rsidR="00AF45A0">
        <w:t xml:space="preserve"> </w:t>
      </w:r>
      <w:r w:rsidRPr="002228E0">
        <w:t>planets,</w:t>
      </w:r>
      <w:r w:rsidR="00AF45A0">
        <w:t xml:space="preserve"> </w:t>
      </w:r>
      <w:r w:rsidRPr="002228E0">
        <w:t>asteroids,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stars.</w:t>
      </w:r>
    </w:p>
    <w:p w14:paraId="02CCA40D" w14:textId="751D2A0B" w:rsidR="008F268B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Horizontal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(azimuth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altitude)</w:t>
      </w:r>
      <w:r w:rsidR="008F268B" w:rsidRPr="002228E0">
        <w:t>.</w:t>
      </w:r>
    </w:p>
    <w:p w14:paraId="7FBE2BE3" w14:textId="77777777" w:rsidR="008F268B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Refraction</w:t>
      </w:r>
      <w:r w:rsidR="008F268B" w:rsidRPr="002228E0">
        <w:t>.</w:t>
      </w:r>
    </w:p>
    <w:p w14:paraId="3DA68F47" w14:textId="2D679EFC" w:rsidR="008F268B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User-definable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8F268B" w:rsidRPr="002228E0">
        <w:t>.</w:t>
      </w:r>
    </w:p>
    <w:p w14:paraId="39D3591B" w14:textId="23695864" w:rsidR="008F268B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Asteroid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updated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user</w:t>
      </w:r>
      <w:r w:rsidR="008F268B" w:rsidRPr="002228E0">
        <w:t>.</w:t>
      </w:r>
    </w:p>
    <w:p w14:paraId="7C0E3121" w14:textId="0C8EBC2C" w:rsidR="00283E02" w:rsidRPr="002228E0" w:rsidRDefault="00BF3510" w:rsidP="00DE5833">
      <w:pPr>
        <w:pStyle w:val="listnumbered"/>
        <w:numPr>
          <w:ilvl w:val="0"/>
          <w:numId w:val="20"/>
        </w:numPr>
        <w:ind w:left="284" w:hanging="284"/>
      </w:pPr>
      <w:r w:rsidRPr="002228E0">
        <w:t>Hitherto</w:t>
      </w:r>
      <w:r w:rsidR="00AF45A0">
        <w:t xml:space="preserve"> </w:t>
      </w:r>
      <w:r w:rsidRPr="002228E0">
        <w:t>missing</w:t>
      </w:r>
      <w:r w:rsidR="00AF45A0">
        <w:t xml:space="preserve"> </w:t>
      </w:r>
      <w:r w:rsidRPr="002228E0">
        <w:t>"Personal</w:t>
      </w:r>
      <w:r w:rsidR="00AF45A0">
        <w:t xml:space="preserve"> </w:t>
      </w:r>
      <w:r w:rsidRPr="002228E0">
        <w:t>Sensitive</w:t>
      </w:r>
      <w:r w:rsidR="00AF45A0">
        <w:t xml:space="preserve"> </w:t>
      </w:r>
      <w:r w:rsidRPr="002228E0">
        <w:t>Points"</w:t>
      </w:r>
      <w:r w:rsidR="00AF45A0">
        <w:t xml:space="preserve"> </w:t>
      </w:r>
      <w:r w:rsidRPr="002228E0">
        <w:t>according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M.</w:t>
      </w:r>
      <w:r w:rsidR="00AF45A0">
        <w:t xml:space="preserve"> </w:t>
      </w:r>
      <w:r w:rsidRPr="002228E0">
        <w:t>Munkasey.</w:t>
      </w:r>
    </w:p>
    <w:p w14:paraId="477FB467" w14:textId="7FE2EB6D" w:rsidR="00BF3510" w:rsidRPr="002228E0" w:rsidRDefault="00BF3510" w:rsidP="00CC1B5C"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fixes:</w:t>
      </w:r>
    </w:p>
    <w:p w14:paraId="09389F2D" w14:textId="1A31B10D" w:rsidR="00BF3510" w:rsidRPr="002228E0" w:rsidRDefault="00BF3510" w:rsidP="00791E47">
      <w:pPr>
        <w:pStyle w:val="ListBullet1"/>
        <w:ind w:left="284" w:hanging="284"/>
      </w:pPr>
      <w:r w:rsidRPr="002228E0">
        <w:rPr>
          <w:b/>
          <w:bCs/>
        </w:rPr>
        <w:t>Astrometric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lunar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positions</w:t>
      </w:r>
      <w:r w:rsidR="00AF45A0">
        <w:rPr>
          <w:b/>
          <w:bCs/>
        </w:rPr>
        <w:t xml:space="preserve"> </w:t>
      </w:r>
      <w:r w:rsidRPr="002228E0">
        <w:t>(not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astrology;</w:t>
      </w:r>
      <w:r w:rsidR="00AF45A0">
        <w:t xml:space="preserve"> </w:t>
      </w:r>
      <w:r w:rsidRPr="002228E0">
        <w:t>swe_calc(tjd,</w:t>
      </w:r>
      <w:r w:rsidR="00AF45A0">
        <w:t xml:space="preserve"> </w:t>
      </w:r>
      <w:r w:rsidRPr="002228E0">
        <w:t>SE_MOON,</w:t>
      </w:r>
      <w:r w:rsidR="00AF45A0">
        <w:t xml:space="preserve"> </w:t>
      </w:r>
      <w:r w:rsidRPr="002228E0">
        <w:t>SEFLG_NOABERR))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maximum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20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sec).</w:t>
      </w:r>
    </w:p>
    <w:p w14:paraId="5C3F26F6" w14:textId="2F52FB2F" w:rsidR="00BF3510" w:rsidRPr="002228E0" w:rsidRDefault="00BF3510" w:rsidP="00791E47">
      <w:pPr>
        <w:pStyle w:val="ListBullet1"/>
        <w:ind w:left="284" w:hanging="284"/>
      </w:pPr>
      <w:r w:rsidRPr="002228E0">
        <w:rPr>
          <w:b/>
          <w:bCs/>
        </w:rPr>
        <w:t>Topocentric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lunar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positions</w:t>
      </w:r>
      <w:r w:rsidR="00AF45A0">
        <w:t xml:space="preserve"> </w:t>
      </w:r>
      <w:r w:rsidRPr="002228E0">
        <w:t>(not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common</w:t>
      </w:r>
      <w:r w:rsidR="00AF45A0">
        <w:t xml:space="preserve"> </w:t>
      </w:r>
      <w:r w:rsidRPr="002228E0">
        <w:t>astrology):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ellipsoid</w:t>
      </w:r>
      <w:r w:rsidR="00AF45A0">
        <w:t xml:space="preserve"> </w:t>
      </w:r>
      <w:r w:rsidRPr="002228E0">
        <w:t>shape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correctly</w:t>
      </w:r>
      <w:r w:rsidR="00AF45A0">
        <w:t xml:space="preserve"> </w:t>
      </w:r>
      <w:r w:rsidRPr="002228E0">
        <w:t>implemented.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resulted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2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3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0.2</w:t>
      </w:r>
      <w:r w:rsidR="00AF45A0">
        <w:t xml:space="preserve"> </w:t>
      </w:r>
      <w:r w:rsidRPr="002228E0">
        <w:t>-</w:t>
      </w:r>
      <w:r w:rsidR="00AF45A0">
        <w:t xml:space="preserve"> </w:t>
      </w:r>
      <w:r w:rsidRPr="002228E0">
        <w:t>0.3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seconds,</w:t>
      </w:r>
      <w:r w:rsidR="00AF45A0">
        <w:t xml:space="preserve"> </w:t>
      </w:r>
      <w:r w:rsidRPr="002228E0">
        <w:t>corresponding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about</w:t>
      </w:r>
      <w:r w:rsidR="00AF45A0">
        <w:t xml:space="preserve"> </w:t>
      </w:r>
      <w:r w:rsidRPr="002228E0">
        <w:t>500</w:t>
      </w:r>
      <w:r w:rsidR="00AF45A0">
        <w:t xml:space="preserve"> </w:t>
      </w:r>
      <w:r w:rsidRPr="002228E0">
        <w:t>m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location.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precision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Nasa's</w:t>
      </w:r>
      <w:r w:rsidR="00AF45A0">
        <w:t xml:space="preserve"> </w:t>
      </w:r>
      <w:r w:rsidRPr="002228E0">
        <w:t>Horizon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provides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moon.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much</w:t>
      </w:r>
      <w:r w:rsidR="00AF45A0">
        <w:t xml:space="preserve"> </w:t>
      </w:r>
      <w:r w:rsidRPr="002228E0">
        <w:t>better,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course.</w:t>
      </w:r>
    </w:p>
    <w:p w14:paraId="7DC68C3F" w14:textId="572B7558" w:rsidR="00283E02" w:rsidRPr="002228E0" w:rsidRDefault="00BF3510" w:rsidP="00791E47">
      <w:pPr>
        <w:pStyle w:val="ListBullet1"/>
        <w:ind w:left="284" w:hanging="284"/>
      </w:pPr>
      <w:r w:rsidRPr="002228E0">
        <w:rPr>
          <w:b/>
          <w:bCs/>
        </w:rPr>
        <w:t>Solar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eclipse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functions</w:t>
      </w:r>
      <w:r w:rsidRPr="002228E0">
        <w:rPr>
          <w:i/>
          <w:iCs/>
        </w:rPr>
        <w:t>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correction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another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lead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slightly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improvement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within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seconds.</w:t>
      </w:r>
    </w:p>
    <w:p w14:paraId="44FF47C5" w14:textId="16698C9E" w:rsidR="00BF3510" w:rsidRPr="002228E0" w:rsidRDefault="00BF3510" w:rsidP="00877D89">
      <w:pPr>
        <w:pStyle w:val="berschrift2"/>
      </w:pPr>
      <w:bookmarkStart w:id="354" w:name="_Toc71121341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1.50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1.51</w:t>
      </w:r>
      <w:bookmarkEnd w:id="354"/>
    </w:p>
    <w:p w14:paraId="10712636" w14:textId="02D7CE4C" w:rsidR="00BF3510" w:rsidRPr="002228E0" w:rsidRDefault="00BF3510" w:rsidP="00CC1B5C"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fixes:</w:t>
      </w:r>
    </w:p>
    <w:p w14:paraId="5FD3B0B2" w14:textId="7E96EE11" w:rsidR="00BF3510" w:rsidRPr="002228E0" w:rsidRDefault="00BF3510" w:rsidP="00791E47">
      <w:pPr>
        <w:pStyle w:val="ListBullet1"/>
        <w:ind w:left="284" w:hanging="284"/>
      </w:pPr>
      <w:r w:rsidRPr="002228E0">
        <w:t>J2000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osculating</w:t>
      </w:r>
      <w:r w:rsidR="00AF45A0">
        <w:t xml:space="preserve"> </w:t>
      </w:r>
      <w:r w:rsidRPr="002228E0">
        <w:t>apogee</w:t>
      </w:r>
      <w:r w:rsidR="00AF45A0">
        <w:t xml:space="preserve"> </w:t>
      </w:r>
      <w:r w:rsidRPr="002228E0">
        <w:t>corrected.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affect</w:t>
      </w:r>
      <w:r w:rsidR="00AF45A0">
        <w:t xml:space="preserve"> </w:t>
      </w:r>
      <w:r w:rsidRPr="002228E0">
        <w:t>ordinary</w:t>
      </w:r>
      <w:r w:rsidR="00AF45A0">
        <w:t xml:space="preserve"> </w:t>
      </w:r>
      <w:r w:rsidRPr="002228E0">
        <w:t>computations</w:t>
      </w:r>
      <w:r w:rsidR="00AF45A0">
        <w:t xml:space="preserve"> </w:t>
      </w:r>
      <w:r w:rsidRPr="002228E0">
        <w:t>like</w:t>
      </w:r>
      <w:r w:rsidR="00AF45A0">
        <w:t xml:space="preserve"> </w:t>
      </w:r>
      <w:r w:rsidRPr="002228E0">
        <w:t>ecliptical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equatorial</w:t>
      </w:r>
      <w:r w:rsidR="00AF45A0">
        <w:t xml:space="preserve"> </w:t>
      </w:r>
      <w:r w:rsidRPr="002228E0">
        <w:t>positions.</w:t>
      </w:r>
    </w:p>
    <w:p w14:paraId="572E76A7" w14:textId="0EAD8022" w:rsidR="00BF3510" w:rsidRPr="002228E0" w:rsidRDefault="00BF3510" w:rsidP="00791E47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swetest.c</w:t>
      </w:r>
      <w:r w:rsidR="00AF45A0">
        <w:t xml:space="preserve"> </w:t>
      </w:r>
      <w:r w:rsidRPr="002228E0">
        <w:t>corrected</w:t>
      </w:r>
    </w:p>
    <w:p w14:paraId="2C8AC447" w14:textId="359831FF" w:rsidR="00BF3510" w:rsidRPr="002228E0" w:rsidRDefault="00BF3510" w:rsidP="00791E47">
      <w:pPr>
        <w:pStyle w:val="ListBullet1"/>
        <w:ind w:left="284" w:hanging="284"/>
      </w:pPr>
      <w:r w:rsidRPr="002228E0">
        <w:t>sweclips.exe</w:t>
      </w:r>
      <w:r w:rsidR="00AF45A0">
        <w:t xml:space="preserve"> </w:t>
      </w:r>
      <w:r w:rsidRPr="002228E0">
        <w:t>recompiled</w:t>
      </w:r>
    </w:p>
    <w:p w14:paraId="6298A8F0" w14:textId="51CEFA72" w:rsidR="00BF3510" w:rsidRPr="002228E0" w:rsidRDefault="00BF3510" w:rsidP="00791E47">
      <w:pPr>
        <w:pStyle w:val="ListBullet1"/>
        <w:ind w:left="284" w:hanging="284"/>
      </w:pPr>
      <w:r w:rsidRPr="002228E0">
        <w:t>trace</w:t>
      </w:r>
      <w:r w:rsidR="00AF45A0">
        <w:t xml:space="preserve"> </w:t>
      </w:r>
      <w:r w:rsidRPr="002228E0">
        <w:t>DLLs</w:t>
      </w:r>
      <w:r w:rsidR="00AF45A0">
        <w:t xml:space="preserve"> </w:t>
      </w:r>
      <w:r w:rsidRPr="002228E0">
        <w:t>recompiled</w:t>
      </w:r>
    </w:p>
    <w:p w14:paraId="1595F487" w14:textId="22983A52" w:rsidR="00BF3510" w:rsidRPr="002228E0" w:rsidRDefault="00BF3510" w:rsidP="00791E47">
      <w:pPr>
        <w:pStyle w:val="ListBullet1"/>
        <w:ind w:left="284" w:hanging="284"/>
      </w:pPr>
      <w:r w:rsidRPr="002228E0">
        <w:t>some</w:t>
      </w:r>
      <w:r w:rsidR="00AF45A0">
        <w:t xml:space="preserve"> </w:t>
      </w:r>
      <w:r w:rsidRPr="002228E0">
        <w:t>VB5</w:t>
      </w:r>
      <w:r w:rsidR="00AF45A0">
        <w:t xml:space="preserve"> </w:t>
      </w:r>
      <w:r w:rsidRPr="002228E0">
        <w:t>declarations</w:t>
      </w:r>
      <w:r w:rsidR="00AF45A0">
        <w:t xml:space="preserve"> </w:t>
      </w:r>
      <w:r w:rsidRPr="002228E0">
        <w:t>corrected</w:t>
      </w:r>
    </w:p>
    <w:p w14:paraId="34D2A3C1" w14:textId="2DBDCF59" w:rsidR="00BF3510" w:rsidRPr="002228E0" w:rsidRDefault="00BF3510" w:rsidP="00877D89">
      <w:pPr>
        <w:pStyle w:val="berschrift2"/>
      </w:pPr>
      <w:bookmarkStart w:id="355" w:name="_Toc71121342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1.40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1.50</w:t>
      </w:r>
      <w:bookmarkEnd w:id="355"/>
    </w:p>
    <w:p w14:paraId="0FE0EC3F" w14:textId="027C447C" w:rsidR="00BF3510" w:rsidRPr="002228E0" w:rsidRDefault="00BF3510" w:rsidP="005D3C75">
      <w:r w:rsidRPr="002228E0">
        <w:rPr>
          <w:shd w:val="clear" w:color="auto" w:fill="FFFF00"/>
        </w:rPr>
        <w:t>New:</w:t>
      </w:r>
      <w:r w:rsidR="00AF45A0">
        <w:rPr>
          <w:color w:val="FF0000"/>
        </w:rPr>
        <w:t xml:space="preserve"> </w:t>
      </w:r>
      <w:r w:rsidRPr="002228E0">
        <w:t>SIDEREAL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position.</w:t>
      </w:r>
    </w:p>
    <w:p w14:paraId="42D3EB27" w14:textId="77D76E87" w:rsidR="00BF3510" w:rsidRPr="002228E0" w:rsidRDefault="00BF3510" w:rsidP="005D3C75"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fixstars.cat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improved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enlarged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Valentin</w:t>
      </w:r>
      <w:r w:rsidR="00AF45A0">
        <w:t xml:space="preserve"> </w:t>
      </w:r>
      <w:r w:rsidRPr="002228E0">
        <w:t>Abramov,</w:t>
      </w:r>
      <w:r w:rsidR="00AF45A0">
        <w:t xml:space="preserve"> </w:t>
      </w:r>
      <w:r w:rsidRPr="002228E0">
        <w:t>Tartu,</w:t>
      </w:r>
      <w:r w:rsidR="00AF45A0">
        <w:t xml:space="preserve"> </w:t>
      </w:r>
      <w:r w:rsidRPr="002228E0">
        <w:t>Estonia.</w:t>
      </w:r>
    </w:p>
    <w:p w14:paraId="56F10ED5" w14:textId="7C300760" w:rsidR="00BF3510" w:rsidRPr="002228E0" w:rsidRDefault="00BF3510" w:rsidP="005D3C75">
      <w:r w:rsidRPr="002228E0">
        <w:t>Stars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ordered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constellation.</w:t>
      </w:r>
      <w:r w:rsidR="00AF45A0">
        <w:t xml:space="preserve"> </w:t>
      </w:r>
      <w:r w:rsidRPr="002228E0">
        <w:t>Many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alternative</w:t>
      </w:r>
      <w:r w:rsidR="00AF45A0">
        <w:t xml:space="preserve"> </w:t>
      </w:r>
      <w:r w:rsidRPr="002228E0">
        <w:t>spellings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added.</w:t>
      </w:r>
    </w:p>
    <w:p w14:paraId="78D2EF25" w14:textId="35250245" w:rsidR="00BF3510" w:rsidRPr="002228E0" w:rsidRDefault="00BF3510" w:rsidP="005D3C75"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functions,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relevant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border-line</w:t>
      </w:r>
      <w:r w:rsidR="00AF45A0">
        <w:t xml:space="preserve"> </w:t>
      </w:r>
      <w:r w:rsidRPr="002228E0">
        <w:t>cases</w:t>
      </w:r>
      <w:r w:rsidR="00AF45A0">
        <w:t xml:space="preserve"> </w:t>
      </w:r>
      <w:r w:rsidRPr="002228E0">
        <w:t>annular/total,</w:t>
      </w:r>
      <w:r w:rsidR="00AF45A0">
        <w:t xml:space="preserve"> </w:t>
      </w:r>
      <w:r w:rsidRPr="002228E0">
        <w:t>partial/total.</w:t>
      </w:r>
    </w:p>
    <w:p w14:paraId="4F2D629D" w14:textId="0D5C10F8" w:rsidR="00283E02" w:rsidRPr="002228E0" w:rsidRDefault="00BF3510" w:rsidP="005D3C75">
      <w:r w:rsidRPr="002228E0">
        <w:t>J2000</w:t>
      </w:r>
      <w:r w:rsidR="00AF45A0">
        <w:t xml:space="preserve"> </w:t>
      </w:r>
      <w:r w:rsidRPr="002228E0">
        <w:t>coordinates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redefined: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1.50,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J2000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nodes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intersection</w:t>
      </w:r>
      <w:r w:rsidR="00AF45A0">
        <w:t xml:space="preserve"> </w:t>
      </w:r>
      <w:r w:rsidRPr="002228E0">
        <w:t>points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lunar</w:t>
      </w:r>
      <w:r w:rsidR="00AF45A0">
        <w:t xml:space="preserve"> </w:t>
      </w:r>
      <w:r w:rsidRPr="002228E0">
        <w:t>orbit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2000.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1.50</w:t>
      </w:r>
      <w:r w:rsidR="00AF45A0">
        <w:t xml:space="preserve"> </w:t>
      </w:r>
      <w:r w:rsidRPr="002228E0">
        <w:t>on,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defined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intersection</w:t>
      </w:r>
      <w:r w:rsidR="00AF45A0">
        <w:t xml:space="preserve"> </w:t>
      </w:r>
      <w:r w:rsidRPr="002228E0">
        <w:t>points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date,</w:t>
      </w:r>
      <w:r w:rsidR="00AF45A0">
        <w:t xml:space="preserve"> </w:t>
      </w:r>
      <w:r w:rsidRPr="002228E0">
        <w:t>referred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coordinate</w:t>
      </w:r>
      <w:r w:rsidR="00AF45A0">
        <w:t xml:space="preserve"> </w:t>
      </w:r>
      <w:r w:rsidRPr="002228E0">
        <w:t>system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ecliptic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J2000.</w:t>
      </w:r>
    </w:p>
    <w:p w14:paraId="1B2D0AC3" w14:textId="4635A9C9" w:rsidR="00BF3510" w:rsidRPr="002228E0" w:rsidRDefault="00BF3510" w:rsidP="00877D89">
      <w:pPr>
        <w:pStyle w:val="berschrift2"/>
      </w:pPr>
      <w:bookmarkStart w:id="356" w:name="_Toc71121343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1.31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1.40</w:t>
      </w:r>
      <w:bookmarkEnd w:id="356"/>
    </w:p>
    <w:p w14:paraId="2A0299A2" w14:textId="520B372F" w:rsidR="00BF3510" w:rsidRPr="002228E0" w:rsidRDefault="00BF3510" w:rsidP="00CC1B5C">
      <w:r w:rsidRPr="002228E0">
        <w:rPr>
          <w:shd w:val="clear" w:color="auto" w:fill="FFFF00"/>
        </w:rPr>
        <w:t>New:</w:t>
      </w:r>
      <w:r w:rsidR="00AF45A0">
        <w:rPr>
          <w:color w:val="FF0000"/>
        </w:rPr>
        <w:t xml:space="preserve"> </w:t>
      </w:r>
      <w:r w:rsidRPr="002228E0">
        <w:t>Function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several</w:t>
      </w:r>
      <w:r w:rsidR="00AF45A0">
        <w:t xml:space="preserve"> </w:t>
      </w:r>
      <w:r w:rsidRPr="002228E0">
        <w:t>planetary</w:t>
      </w:r>
      <w:r w:rsidR="00AF45A0">
        <w:t xml:space="preserve"> </w:t>
      </w:r>
      <w:r w:rsidRPr="002228E0">
        <w:t>phenomena</w:t>
      </w:r>
      <w:r w:rsidR="00AF45A0">
        <w:t xml:space="preserve"> </w:t>
      </w:r>
      <w:r w:rsidRPr="002228E0">
        <w:t>added</w:t>
      </w:r>
    </w:p>
    <w:p w14:paraId="40CC9792" w14:textId="1DDF04F8" w:rsidR="00283E02" w:rsidRPr="002228E0" w:rsidRDefault="00BF3510" w:rsidP="00CC1B5C"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swe_sol_ecl_when_glob().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maximum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apparent</w:t>
      </w:r>
      <w:r w:rsidR="00AF45A0">
        <w:t xml:space="preserve"> </w:t>
      </w:r>
      <w:r w:rsidRPr="002228E0">
        <w:t>noon</w:t>
      </w:r>
      <w:r w:rsidR="00AF45A0">
        <w:t xml:space="preserve"> </w:t>
      </w:r>
      <w:r w:rsidRPr="002228E0">
        <w:t>(tret[1])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wrong.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called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VB5,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crashed.</w:t>
      </w:r>
    </w:p>
    <w:p w14:paraId="03DF8CF7" w14:textId="37F441EC" w:rsidR="00BF3510" w:rsidRPr="002228E0" w:rsidRDefault="00BF3510" w:rsidP="00877D89">
      <w:pPr>
        <w:pStyle w:val="berschrift2"/>
      </w:pPr>
      <w:bookmarkStart w:id="357" w:name="_Toc71121344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1.30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1.31</w:t>
      </w:r>
      <w:bookmarkEnd w:id="357"/>
    </w:p>
    <w:p w14:paraId="322F99CD" w14:textId="7D93790A" w:rsidR="00BF3510" w:rsidRPr="002228E0" w:rsidRDefault="00BF3510" w:rsidP="00CC1B5C">
      <w:r w:rsidRPr="002228E0">
        <w:rPr>
          <w:shd w:val="clear" w:color="auto" w:fill="FFFF00"/>
        </w:rPr>
        <w:t>New:</w:t>
      </w:r>
      <w:r w:rsidR="00AF45A0">
        <w:t xml:space="preserve"> </w:t>
      </w:r>
      <w:r w:rsidRPr="002228E0">
        <w:t>Eclipse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added.</w:t>
      </w:r>
    </w:p>
    <w:p w14:paraId="672C1E8B" w14:textId="00389D63" w:rsidR="00BF3510" w:rsidRPr="002228E0" w:rsidRDefault="00BF3510" w:rsidP="00CC1B5C"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fix: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previous</w:t>
      </w:r>
      <w:r w:rsidR="00AF45A0">
        <w:t xml:space="preserve"> </w:t>
      </w:r>
      <w:r w:rsidRPr="002228E0">
        <w:t>versions,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swe_get_planet_name()</w:t>
      </w:r>
      <w:r w:rsidR="00AF45A0">
        <w:t xml:space="preserve"> </w:t>
      </w:r>
      <w:r w:rsidRPr="002228E0">
        <w:t>got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wrong,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name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consisted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words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t>Van</w:t>
      </w:r>
      <w:r w:rsidR="00AF45A0">
        <w:t xml:space="preserve"> </w:t>
      </w:r>
      <w:r w:rsidRPr="002228E0">
        <w:t>Gogh)</w:t>
      </w:r>
    </w:p>
    <w:p w14:paraId="229CA8DE" w14:textId="65CAD0D6" w:rsidR="00BF3510" w:rsidRPr="002228E0" w:rsidRDefault="00BF3510" w:rsidP="00877D89">
      <w:pPr>
        <w:pStyle w:val="berschrift2"/>
      </w:pPr>
      <w:bookmarkStart w:id="358" w:name="_Toc71121345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1.27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1.30</w:t>
      </w:r>
      <w:bookmarkEnd w:id="358"/>
    </w:p>
    <w:p w14:paraId="6F07157A" w14:textId="6E17DC35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extended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numerical</w:t>
      </w:r>
      <w:r w:rsidR="00AF45A0">
        <w:t xml:space="preserve"> </w:t>
      </w:r>
      <w:r w:rsidRPr="002228E0">
        <w:t>integration.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covers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period</w:t>
      </w:r>
      <w:r w:rsidR="00AF45A0">
        <w:t xml:space="preserve"> </w:t>
      </w:r>
      <w:r w:rsidRPr="002228E0">
        <w:rPr>
          <w:b/>
          <w:bCs/>
        </w:rPr>
        <w:t>2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Jan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5401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BCE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rPr>
          <w:b/>
          <w:bCs/>
        </w:rPr>
        <w:t>31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Dec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5399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CE</w:t>
      </w:r>
      <w:r w:rsidRPr="002228E0">
        <w:t>.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extended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appropriate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downloaded.</w:t>
      </w:r>
    </w:p>
    <w:p w14:paraId="7DCFD86F" w14:textId="0AB5B778" w:rsidR="004E52D3" w:rsidRPr="002228E0" w:rsidRDefault="00BF3510" w:rsidP="00CC1B5C"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Moshier</w:t>
      </w:r>
      <w:r w:rsidR="00AF45A0">
        <w:t xml:space="preserve"> </w:t>
      </w:r>
      <w:r w:rsidRPr="002228E0">
        <w:t>mode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t>remains</w:t>
      </w:r>
      <w:r w:rsidR="00AF45A0">
        <w:t xml:space="preserve"> </w:t>
      </w:r>
      <w:r w:rsidRPr="002228E0">
        <w:t>unchanged</w:t>
      </w:r>
      <w:r w:rsidR="00AF45A0">
        <w:t xml:space="preserve"> </w:t>
      </w:r>
      <w:r w:rsidRPr="002228E0">
        <w:t>at</w:t>
      </w:r>
      <w:r w:rsidR="00AF45A0">
        <w:t xml:space="preserve"> </w:t>
      </w:r>
      <w:r w:rsidRPr="002228E0">
        <w:t>3000</w:t>
      </w:r>
      <w:r w:rsidR="00AF45A0">
        <w:t xml:space="preserve"> </w:t>
      </w:r>
      <w:r w:rsidR="00E85F55" w:rsidRPr="002228E0">
        <w:t>BCE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3000</w:t>
      </w:r>
      <w:r w:rsidR="00AF45A0">
        <w:t xml:space="preserve"> </w:t>
      </w:r>
      <w:r w:rsidR="00E85F55" w:rsidRPr="002228E0">
        <w:t>CE</w:t>
      </w:r>
      <w:r w:rsidRPr="002228E0">
        <w:t>.</w:t>
      </w:r>
    </w:p>
    <w:p w14:paraId="29AF28EA" w14:textId="77777777" w:rsidR="00283E02" w:rsidRPr="002228E0" w:rsidRDefault="00BF3510" w:rsidP="006A4E53">
      <w:pPr>
        <w:rPr>
          <w:b/>
          <w:bCs/>
          <w:color w:val="C00000"/>
        </w:rPr>
      </w:pPr>
      <w:r w:rsidRPr="002228E0">
        <w:rPr>
          <w:b/>
          <w:bCs/>
          <w:color w:val="FF0000"/>
        </w:rPr>
        <w:t>IMPORTANT</w:t>
      </w:r>
    </w:p>
    <w:p w14:paraId="3FC165F6" w14:textId="13BB3472" w:rsidR="00BF3510" w:rsidRPr="002228E0" w:rsidRDefault="00BF3510" w:rsidP="00CC1B5C">
      <w:r w:rsidRPr="002228E0">
        <w:t>Chiron’s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restricted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</w:t>
      </w:r>
      <w:r w:rsidR="00AF45A0">
        <w:t xml:space="preserve"> </w:t>
      </w:r>
      <w:r w:rsidRPr="002228E0">
        <w:rPr>
          <w:b/>
          <w:bCs/>
        </w:rPr>
        <w:t>650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CE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–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4650</w:t>
      </w:r>
      <w:r w:rsidR="00AF45A0">
        <w:rPr>
          <w:b/>
          <w:bCs/>
        </w:rPr>
        <w:t xml:space="preserve"> </w:t>
      </w:r>
      <w:r w:rsidR="00E85F55" w:rsidRPr="002228E0">
        <w:rPr>
          <w:b/>
          <w:bCs/>
        </w:rPr>
        <w:t>CE</w:t>
      </w:r>
      <w:r w:rsidRPr="002228E0">
        <w:t>;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explanations,</w:t>
      </w:r>
      <w:r w:rsidR="00AF45A0">
        <w:t xml:space="preserve"> </w:t>
      </w:r>
      <w:r w:rsidRPr="002228E0">
        <w:t>see</w:t>
      </w:r>
      <w:r w:rsidR="00AF45A0">
        <w:t xml:space="preserve"> </w:t>
      </w:r>
      <w:r w:rsidRPr="002228E0">
        <w:t>swisseph.doc.</w:t>
      </w:r>
    </w:p>
    <w:p w14:paraId="797156BF" w14:textId="1C3D1907" w:rsidR="00BF3510" w:rsidRPr="002228E0" w:rsidRDefault="00BF3510" w:rsidP="00CC1B5C">
      <w:r w:rsidRPr="002228E0">
        <w:t>Outside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range,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returns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value</w:t>
      </w:r>
      <w:r w:rsidR="00AF45A0">
        <w:t xml:space="preserve"> </w:t>
      </w:r>
      <w:r w:rsidRPr="002228E0">
        <w:t>0.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must</w:t>
      </w:r>
      <w:r w:rsidR="00AF45A0">
        <w:t xml:space="preserve"> </w:t>
      </w:r>
      <w:r w:rsidRPr="002228E0">
        <w:t>handle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situation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your</w:t>
      </w:r>
      <w:r w:rsidR="00AF45A0">
        <w:t xml:space="preserve"> </w:t>
      </w:r>
      <w:r w:rsidRPr="002228E0">
        <w:t>application.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similar</w:t>
      </w:r>
      <w:r w:rsidR="00AF45A0">
        <w:t xml:space="preserve"> </w:t>
      </w:r>
      <w:r w:rsidRPr="002228E0">
        <w:t>restriction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Pholus</w:t>
      </w:r>
      <w:r w:rsidR="00AF45A0">
        <w:t xml:space="preserve"> </w:t>
      </w:r>
      <w:r w:rsidRPr="002228E0">
        <w:t>(as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other</w:t>
      </w:r>
      <w:r w:rsidR="00AF45A0">
        <w:t xml:space="preserve"> </w:t>
      </w:r>
      <w:r w:rsidRPr="002228E0">
        <w:t>asteroids).</w:t>
      </w:r>
    </w:p>
    <w:p w14:paraId="0C19C910" w14:textId="7403535C" w:rsidR="00BF3510" w:rsidRPr="002228E0" w:rsidRDefault="00BF3510" w:rsidP="00877D89">
      <w:pPr>
        <w:pStyle w:val="berschrift2"/>
      </w:pPr>
      <w:bookmarkStart w:id="359" w:name="_Toc71121346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1.26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1.27</w:t>
      </w:r>
      <w:bookmarkEnd w:id="359"/>
    </w:p>
    <w:p w14:paraId="54431F09" w14:textId="68423DDA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t>SE_EPHE_PATH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overriding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swe_set_ephe_path()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set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contains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value.</w:t>
      </w:r>
    </w:p>
    <w:p w14:paraId="2E0A8D43" w14:textId="7B4511C1" w:rsidR="00BF3510" w:rsidRPr="002228E0" w:rsidRDefault="00BF3510" w:rsidP="00CC1B5C">
      <w:r w:rsidRPr="002228E0">
        <w:t>Both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variable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argument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list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names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looked</w:t>
      </w:r>
      <w:r w:rsidR="00AF45A0">
        <w:t xml:space="preserve"> </w:t>
      </w:r>
      <w:r w:rsidRPr="002228E0">
        <w:t>for.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release,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contain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single</w:t>
      </w:r>
      <w:r w:rsidR="00AF45A0">
        <w:t xml:space="preserve"> </w:t>
      </w:r>
      <w:r w:rsidRPr="002228E0">
        <w:t>directory</w:t>
      </w:r>
      <w:r w:rsidR="00AF45A0">
        <w:t xml:space="preserve"> </w:t>
      </w:r>
      <w:r w:rsidRPr="002228E0">
        <w:t>name.</w:t>
      </w:r>
    </w:p>
    <w:p w14:paraId="65DA19E1" w14:textId="582C1284" w:rsidR="00BF3510" w:rsidRPr="002228E0" w:rsidRDefault="00BF3510" w:rsidP="00877D89">
      <w:pPr>
        <w:pStyle w:val="berschrift2"/>
      </w:pPr>
      <w:bookmarkStart w:id="360" w:name="_Toc71121347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1.25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1.26</w:t>
      </w:r>
      <w:bookmarkEnd w:id="360"/>
    </w:p>
    <w:p w14:paraId="7B1FC512" w14:textId="796101E2" w:rsidR="00283E02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subdirectory</w:t>
      </w:r>
      <w:r w:rsidR="00AF45A0">
        <w:t xml:space="preserve"> </w:t>
      </w:r>
      <w:r w:rsidRPr="002228E0">
        <w:t>ephe/asteroid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split</w:t>
      </w:r>
      <w:r w:rsidR="00AF45A0">
        <w:t xml:space="preserve"> </w:t>
      </w:r>
      <w:r w:rsidRPr="002228E0">
        <w:t>into</w:t>
      </w:r>
      <w:r w:rsidR="00AF45A0">
        <w:t xml:space="preserve"> </w:t>
      </w:r>
      <w:r w:rsidRPr="002228E0">
        <w:t>directories</w:t>
      </w:r>
      <w:r w:rsidR="00AF45A0">
        <w:t xml:space="preserve"> </w:t>
      </w:r>
      <w:r w:rsidRPr="002228E0">
        <w:t>ast0,</w:t>
      </w:r>
      <w:r w:rsidR="00AF45A0">
        <w:t xml:space="preserve"> </w:t>
      </w:r>
      <w:r w:rsidRPr="002228E0">
        <w:t>ast1,...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1000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per</w:t>
      </w:r>
      <w:r w:rsidR="00AF45A0">
        <w:t xml:space="preserve"> </w:t>
      </w:r>
      <w:r w:rsidRPr="002228E0">
        <w:t>directory.</w:t>
      </w:r>
    </w:p>
    <w:p w14:paraId="0CD838CE" w14:textId="5535908C" w:rsidR="00BF3510" w:rsidRPr="002228E0" w:rsidRDefault="00BF3510" w:rsidP="00791E47">
      <w:pPr>
        <w:pStyle w:val="ListBullet1"/>
        <w:ind w:left="284" w:hanging="284"/>
      </w:pPr>
      <w:r w:rsidRPr="002228E0">
        <w:t>source</w:t>
      </w:r>
      <w:r w:rsidR="00AF45A0">
        <w:t xml:space="preserve"> </w:t>
      </w:r>
      <w:r w:rsidRPr="002228E0">
        <w:t>code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included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distribution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licensing</w:t>
      </w:r>
      <w:r w:rsidR="00AF45A0">
        <w:t xml:space="preserve"> </w:t>
      </w:r>
      <w:r w:rsidRPr="002228E0">
        <w:t>model</w:t>
      </w:r>
    </w:p>
    <w:p w14:paraId="5E07F4A6" w14:textId="4FF118B5" w:rsidR="00BF3510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Placalc</w:t>
      </w:r>
      <w:r w:rsidR="00AF45A0">
        <w:t xml:space="preserve"> </w:t>
      </w:r>
      <w:r w:rsidRPr="002228E0">
        <w:t>compatibility</w:t>
      </w:r>
      <w:r w:rsidR="00AF45A0">
        <w:t xml:space="preserve"> </w:t>
      </w:r>
      <w:r w:rsidRPr="002228E0">
        <w:t>API</w:t>
      </w:r>
      <w:r w:rsidR="00AF45A0">
        <w:t xml:space="preserve"> </w:t>
      </w:r>
      <w:r w:rsidRPr="002228E0">
        <w:t>(swepcalc.h)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documented</w:t>
      </w:r>
    </w:p>
    <w:p w14:paraId="72417EE2" w14:textId="4BBC8A91" w:rsidR="00BF3510" w:rsidRPr="002228E0" w:rsidRDefault="00BF3510" w:rsidP="00791E47">
      <w:pPr>
        <w:pStyle w:val="ListBullet1"/>
        <w:ind w:left="284" w:hanging="284"/>
      </w:pP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equation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swe_time_equ().</w:t>
      </w:r>
    </w:p>
    <w:p w14:paraId="55ADAA99" w14:textId="529E1247" w:rsidR="00BF3510" w:rsidRPr="002228E0" w:rsidRDefault="00BF3510" w:rsidP="00791E47">
      <w:pPr>
        <w:pStyle w:val="ListBullet1"/>
        <w:ind w:left="284" w:hanging="284"/>
      </w:pPr>
      <w:r w:rsidRPr="002228E0">
        <w:t>Improvements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ephemerides:</w:t>
      </w:r>
    </w:p>
    <w:p w14:paraId="02768B39" w14:textId="02C61E87" w:rsidR="00BF3510" w:rsidRPr="002228E0" w:rsidRDefault="00BF3510" w:rsidP="00791E47">
      <w:pPr>
        <w:pStyle w:val="ListBullet1"/>
        <w:ind w:left="284" w:hanging="284"/>
      </w:pPr>
      <w:r w:rsidRPr="002228E0">
        <w:t>ATTENTION: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rPr>
          <w:b/>
          <w:bCs/>
        </w:rPr>
        <w:t>16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Psyche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wrong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far</w:t>
      </w:r>
      <w:r w:rsidR="00AF45A0">
        <w:t xml:space="preserve"> </w:t>
      </w:r>
      <w:r w:rsidRPr="002228E0">
        <w:t>!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mysterious</w:t>
      </w:r>
      <w:r w:rsidR="00AF45A0">
        <w:t xml:space="preserve"> </w:t>
      </w:r>
      <w:r w:rsidRPr="002228E0">
        <w:t>mistake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3</w:t>
      </w:r>
      <w:r w:rsidR="00AF45A0">
        <w:t xml:space="preserve"> </w:t>
      </w:r>
      <w:r w:rsidRPr="002228E0">
        <w:t>Juno.</w:t>
      </w:r>
    </w:p>
    <w:p w14:paraId="18C7C2CE" w14:textId="2A00B3A5" w:rsidR="00BF3510" w:rsidRPr="002228E0" w:rsidRDefault="00BF3510" w:rsidP="00791E47">
      <w:pPr>
        <w:pStyle w:val="ListBullet1"/>
        <w:ind w:left="284" w:hanging="284"/>
      </w:pPr>
      <w:r w:rsidRPr="002228E0">
        <w:t>Ephemerides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Ceres,</w:t>
      </w:r>
      <w:r w:rsidR="00AF45A0">
        <w:t xml:space="preserve"> </w:t>
      </w:r>
      <w:r w:rsidRPr="002228E0">
        <w:t>Pallas,</w:t>
      </w:r>
      <w:r w:rsidR="00AF45A0">
        <w:t xml:space="preserve"> </w:t>
      </w:r>
      <w:r w:rsidRPr="002228E0">
        <w:t>Vesta,</w:t>
      </w:r>
      <w:r w:rsidR="00AF45A0">
        <w:t xml:space="preserve"> </w:t>
      </w:r>
      <w:r w:rsidRPr="002228E0">
        <w:t>Juno,</w:t>
      </w:r>
      <w:r w:rsidR="00AF45A0">
        <w:t xml:space="preserve"> </w:t>
      </w:r>
      <w:r w:rsidRPr="002228E0">
        <w:t>Chiron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Pholus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reintegrated,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recent</w:t>
      </w:r>
      <w:r w:rsidR="00AF45A0">
        <w:t xml:space="preserve"> </w:t>
      </w:r>
      <w:r w:rsidRPr="002228E0">
        <w:t>orbital</w:t>
      </w:r>
      <w:r w:rsidR="00AF45A0">
        <w:t xml:space="preserve"> </w:t>
      </w:r>
      <w:r w:rsidRPr="002228E0">
        <w:t>elements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parameters</w:t>
      </w:r>
      <w:r w:rsidR="00AF45A0">
        <w:t xml:space="preserve"> </w:t>
      </w:r>
      <w:r w:rsidRPr="002228E0">
        <w:t>(e.g.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masses)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appropriate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Bowells</w:t>
      </w:r>
      <w:r w:rsidR="00AF45A0">
        <w:t xml:space="preserve"> </w:t>
      </w:r>
      <w:r w:rsidRPr="002228E0">
        <w:t>database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elements.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differences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small,</w:t>
      </w:r>
      <w:r w:rsidR="00AF45A0">
        <w:t xml:space="preserve"> </w:t>
      </w:r>
      <w:r w:rsidRPr="002228E0">
        <w:t>though.</w:t>
      </w:r>
    </w:p>
    <w:p w14:paraId="42891C0D" w14:textId="08D27905" w:rsidR="00BF3510" w:rsidRPr="002228E0" w:rsidRDefault="00BF3510" w:rsidP="00791E47">
      <w:pPr>
        <w:pStyle w:val="ListBullet1"/>
        <w:ind w:left="284" w:hanging="284"/>
        <w:rPr>
          <w:b/>
          <w:bCs/>
        </w:rPr>
      </w:pPr>
      <w:r w:rsidRPr="002228E0">
        <w:t>Note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hyperlink w:anchor="_Hlk478116834" w:history="1">
        <w:r w:rsidRPr="002228E0">
          <w:rPr>
            <w:rStyle w:val="Hyperlink"/>
          </w:rPr>
          <w:t>CHIRON</w:t>
        </w:r>
      </w:hyperlink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should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rPr>
          <w:b/>
          <w:bCs/>
        </w:rPr>
        <w:t>700</w:t>
      </w:r>
      <w:r w:rsidR="00AF45A0">
        <w:rPr>
          <w:b/>
          <w:bCs/>
        </w:rPr>
        <w:t xml:space="preserve"> </w:t>
      </w:r>
      <w:r w:rsidRPr="002228E0">
        <w:rPr>
          <w:b/>
          <w:bCs/>
        </w:rPr>
        <w:t>A.D.</w:t>
      </w:r>
    </w:p>
    <w:p w14:paraId="2105E695" w14:textId="7AFEA12F" w:rsidR="00BF3510" w:rsidRPr="002228E0" w:rsidRDefault="00BF3510" w:rsidP="00791E47">
      <w:pPr>
        <w:pStyle w:val="ListBullet1"/>
        <w:ind w:left="284" w:hanging="284"/>
      </w:pPr>
      <w:r w:rsidRPr="002228E0">
        <w:t>Minor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positions.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="00445A0C" w:rsidRPr="002228E0">
        <w:t>correctly</w:t>
      </w:r>
      <w:r w:rsidR="00AF45A0">
        <w:t xml:space="preserve"> </w:t>
      </w:r>
      <w:r w:rsidRPr="002228E0">
        <w:t>considered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observer’s</w:t>
      </w:r>
      <w:r w:rsidR="00AF45A0">
        <w:t xml:space="preserve"> </w:t>
      </w:r>
      <w:r w:rsidRPr="002228E0">
        <w:t>position.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="00445A0C" w:rsidRPr="002228E0">
        <w:t>led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milliarcsec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0.1”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moon.</w:t>
      </w:r>
    </w:p>
    <w:p w14:paraId="7A6B9D05" w14:textId="7207468F" w:rsidR="00283E02" w:rsidRPr="002228E0" w:rsidRDefault="00BF3510" w:rsidP="00791E47">
      <w:pPr>
        <w:pStyle w:val="ListBullet1"/>
        <w:ind w:left="284" w:hanging="284"/>
      </w:pPr>
      <w:r w:rsidRPr="002228E0">
        <w:t>We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inactivated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coordinate</w:t>
      </w:r>
      <w:r w:rsidR="00AF45A0">
        <w:t xml:space="preserve"> </w:t>
      </w:r>
      <w:r w:rsidRPr="002228E0">
        <w:t>transformation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rPr>
          <w:b/>
          <w:bCs/>
        </w:rPr>
        <w:t>IERS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rPr>
          <w:b/>
          <w:bCs/>
        </w:rPr>
        <w:t>FK5</w:t>
      </w:r>
      <w:r w:rsidRPr="002228E0">
        <w:t>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there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still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generally</w:t>
      </w:r>
      <w:r w:rsidR="00AF45A0">
        <w:t xml:space="preserve"> </w:t>
      </w:r>
      <w:r w:rsidRPr="002228E0">
        <w:t>accepted</w:t>
      </w:r>
      <w:r w:rsidR="00AF45A0">
        <w:t xml:space="preserve"> </w:t>
      </w:r>
      <w:r w:rsidRPr="002228E0">
        <w:t>algorithm.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results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milliarcsec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releases.</w:t>
      </w:r>
    </w:p>
    <w:p w14:paraId="0D73C02E" w14:textId="0A078CBC" w:rsidR="00BF3510" w:rsidRPr="002228E0" w:rsidRDefault="00BF3510" w:rsidP="00877D89">
      <w:pPr>
        <w:pStyle w:val="berschrift2"/>
      </w:pPr>
      <w:bookmarkStart w:id="361" w:name="_Toc71121348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1.22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1.23</w:t>
      </w:r>
      <w:bookmarkEnd w:id="361"/>
    </w:p>
    <w:p w14:paraId="2CA065D3" w14:textId="53E63288" w:rsidR="00BF3510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works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stars.</w:t>
      </w:r>
      <w:r w:rsidR="00AF45A0">
        <w:t xml:space="preserve"> </w:t>
      </w:r>
      <w:r w:rsidRPr="002228E0">
        <w:t>(The</w:t>
      </w:r>
      <w:r w:rsidR="00AF45A0">
        <w:t xml:space="preserve"> </w:t>
      </w:r>
      <w:r w:rsidRPr="002228E0">
        <w:t>effect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diurnal</w:t>
      </w:r>
      <w:r w:rsidR="00AF45A0">
        <w:t xml:space="preserve"> </w:t>
      </w:r>
      <w:r w:rsidRPr="002228E0">
        <w:t>aberration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0.1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second.)</w:t>
      </w:r>
    </w:p>
    <w:p w14:paraId="206F2393" w14:textId="1278F987" w:rsidR="00BF3510" w:rsidRPr="002228E0" w:rsidRDefault="00BF3510" w:rsidP="00791E47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fix: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swe_cotrans_sp()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0,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input</w:t>
      </w:r>
      <w:r w:rsidR="00AF45A0">
        <w:t xml:space="preserve"> </w:t>
      </w:r>
      <w:r w:rsidRPr="002228E0">
        <w:t>distance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0.</w:t>
      </w:r>
    </w:p>
    <w:p w14:paraId="62B482A9" w14:textId="4CB86CAB" w:rsidR="00BF3510" w:rsidRPr="002228E0" w:rsidRDefault="00BF3510" w:rsidP="00791E47">
      <w:pPr>
        <w:pStyle w:val="ListBullet1"/>
        <w:ind w:left="284" w:hanging="284"/>
      </w:pPr>
      <w:r w:rsidRPr="002228E0">
        <w:t>About</w:t>
      </w:r>
      <w:r w:rsidR="00AF45A0">
        <w:t xml:space="preserve"> </w:t>
      </w:r>
      <w:r w:rsidRPr="002228E0">
        <w:t>140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CD.</w:t>
      </w:r>
    </w:p>
    <w:p w14:paraId="42057971" w14:textId="6CBFD727" w:rsidR="00BF3510" w:rsidRPr="002228E0" w:rsidRDefault="00BF3510" w:rsidP="00877D89">
      <w:pPr>
        <w:pStyle w:val="berschrift2"/>
      </w:pPr>
      <w:bookmarkStart w:id="362" w:name="_Toc71121349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1.21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1.22</w:t>
      </w:r>
      <w:bookmarkEnd w:id="362"/>
    </w:p>
    <w:p w14:paraId="6710BB0A" w14:textId="1C9C49A7" w:rsidR="00BF3510" w:rsidRPr="002228E0" w:rsidRDefault="00BF3510" w:rsidP="00791E47">
      <w:pPr>
        <w:pStyle w:val="ListBullet1"/>
        <w:ind w:left="284" w:hanging="284"/>
      </w:pPr>
      <w:r w:rsidRPr="002228E0">
        <w:t>Asteroid</w:t>
      </w:r>
      <w:r w:rsidR="00AF45A0">
        <w:t xml:space="preserve"> </w:t>
      </w:r>
      <w:r w:rsidRPr="002228E0">
        <w:t>ephemerides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moved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ephe\asteroid.</w:t>
      </w:r>
    </w:p>
    <w:p w14:paraId="07E46A6B" w14:textId="1D2BFE42" w:rsidR="00BF3510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modified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such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way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it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find</w:t>
      </w:r>
      <w:r w:rsidR="00AF45A0">
        <w:t xml:space="preserve"> </w:t>
      </w:r>
      <w:r w:rsidRPr="002228E0">
        <w:t>them</w:t>
      </w:r>
      <w:r w:rsidR="00AF45A0">
        <w:t xml:space="preserve"> </w:t>
      </w:r>
      <w:r w:rsidRPr="002228E0">
        <w:t>there.</w:t>
      </w:r>
    </w:p>
    <w:p w14:paraId="60D3410B" w14:textId="0BFED31E" w:rsidR="00BF3510" w:rsidRPr="002228E0" w:rsidRDefault="00BF3510" w:rsidP="00791E47">
      <w:pPr>
        <w:pStyle w:val="ListBullet1"/>
        <w:ind w:left="284" w:hanging="284"/>
      </w:pPr>
      <w:r w:rsidRPr="002228E0">
        <w:t>All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catalogue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below</w:t>
      </w:r>
      <w:r w:rsidR="00AF45A0">
        <w:t xml:space="preserve"> </w:t>
      </w:r>
      <w:r w:rsidRPr="002228E0">
        <w:t>90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few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ones.</w:t>
      </w:r>
    </w:p>
    <w:p w14:paraId="2373295A" w14:textId="000E7D53" w:rsidR="00BF3510" w:rsidRPr="002228E0" w:rsidRDefault="00BF3510" w:rsidP="00877D89">
      <w:pPr>
        <w:pStyle w:val="berschrift2"/>
      </w:pPr>
      <w:bookmarkStart w:id="363" w:name="_Toc71121350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1.20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1.21</w:t>
      </w:r>
      <w:bookmarkEnd w:id="363"/>
    </w:p>
    <w:p w14:paraId="140619D2" w14:textId="14E89B5E" w:rsidR="00BF3510" w:rsidRPr="002228E0" w:rsidRDefault="00BF3510" w:rsidP="00CC1B5C">
      <w:r w:rsidRPr="002228E0">
        <w:t>Sample</w:t>
      </w:r>
      <w:r w:rsidR="00AF45A0">
        <w:t xml:space="preserve"> </w:t>
      </w:r>
      <w:r w:rsidRPr="002228E0">
        <w:t>program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declarations</w:t>
      </w:r>
      <w:r w:rsidR="00AF45A0">
        <w:t xml:space="preserve"> </w:t>
      </w:r>
      <w:r w:rsidRPr="002228E0">
        <w:t>for</w:t>
      </w:r>
      <w:r w:rsidR="00AF45A0">
        <w:t xml:space="preserve"> </w:t>
      </w:r>
      <w:hyperlink w:anchor="_Hlk478117215" w:history="1">
        <w:r w:rsidRPr="002228E0">
          <w:rPr>
            <w:rStyle w:val="Hyperlink"/>
            <w:sz w:val="22"/>
            <w:szCs w:val="22"/>
          </w:rPr>
          <w:t>Delphi</w:t>
        </w:r>
        <w:r w:rsidR="00AF45A0">
          <w:rPr>
            <w:rStyle w:val="Hyperlink"/>
            <w:sz w:val="22"/>
            <w:szCs w:val="22"/>
          </w:rPr>
          <w:t xml:space="preserve"> </w:t>
        </w:r>
        <w:r w:rsidRPr="002228E0">
          <w:rPr>
            <w:rStyle w:val="Hyperlink"/>
            <w:sz w:val="22"/>
            <w:szCs w:val="22"/>
          </w:rPr>
          <w:t>1.0</w:t>
        </w:r>
        <w:r w:rsidR="00AF45A0">
          <w:rPr>
            <w:rStyle w:val="Hyperlink"/>
            <w:sz w:val="22"/>
            <w:szCs w:val="22"/>
          </w:rPr>
          <w:t xml:space="preserve"> </w:t>
        </w:r>
      </w:hyperlink>
      <w:r w:rsidR="00AF45A0">
        <w:t xml:space="preserve"> </w:t>
      </w:r>
      <w:r w:rsidRPr="002228E0">
        <w:t>added.</w:t>
      </w:r>
    </w:p>
    <w:p w14:paraId="491942A3" w14:textId="0A081F09" w:rsidR="00BF3510" w:rsidRPr="002228E0" w:rsidRDefault="00BF3510" w:rsidP="00877D89">
      <w:pPr>
        <w:pStyle w:val="berschrift2"/>
      </w:pPr>
      <w:bookmarkStart w:id="364" w:name="_Toc71121351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1.11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1.20</w:t>
      </w:r>
      <w:bookmarkEnd w:id="364"/>
    </w:p>
    <w:p w14:paraId="691E4DA4" w14:textId="77777777" w:rsidR="00BF3510" w:rsidRPr="002228E0" w:rsidRDefault="00BF3510" w:rsidP="00CC1B5C">
      <w:pPr>
        <w:rPr>
          <w:shd w:val="clear" w:color="auto" w:fill="FFFF00"/>
        </w:rPr>
      </w:pPr>
      <w:r w:rsidRPr="002228E0">
        <w:rPr>
          <w:shd w:val="clear" w:color="auto" w:fill="FFFF00"/>
        </w:rPr>
        <w:t>New:</w:t>
      </w:r>
    </w:p>
    <w:p w14:paraId="4A957208" w14:textId="4CCFA5D7" w:rsidR="00BF3510" w:rsidRPr="002228E0" w:rsidRDefault="00BF3510" w:rsidP="00791E47">
      <w:pPr>
        <w:pStyle w:val="ListBullet1"/>
        <w:ind w:left="284" w:hanging="284"/>
      </w:pPr>
      <w:r w:rsidRPr="002228E0">
        <w:t>A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SEFLG_TOPOCTR</w:t>
      </w:r>
      <w:r w:rsidR="00AF45A0">
        <w:t xml:space="preserve"> </w:t>
      </w:r>
      <w:r w:rsidRPr="002228E0">
        <w:t>allows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topocentric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positions.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calling</w:t>
      </w:r>
      <w:r w:rsidR="00AF45A0">
        <w:t xml:space="preserve"> </w:t>
      </w:r>
      <w:r w:rsidRPr="002228E0">
        <w:t>swe_calc(),</w:t>
      </w:r>
      <w:r w:rsidR="00AF45A0">
        <w:t xml:space="preserve"> </w:t>
      </w:r>
      <w:r w:rsidRPr="002228E0">
        <w:t>call</w:t>
      </w:r>
      <w:r w:rsidR="00AF45A0">
        <w:t xml:space="preserve"> </w:t>
      </w:r>
      <w:hyperlink w:anchor="_Hlk477841944" w:history="1">
        <w:r w:rsidRPr="002228E0">
          <w:rPr>
            <w:rStyle w:val="Hyperlink"/>
          </w:rPr>
          <w:t>swe_set_topo</w:t>
        </w:r>
      </w:hyperlink>
      <w:r w:rsidRPr="002228E0">
        <w:t>.</w:t>
      </w:r>
    </w:p>
    <w:p w14:paraId="6244747F" w14:textId="36862095" w:rsidR="00BF3510" w:rsidRPr="002228E0" w:rsidRDefault="00AF45A0" w:rsidP="00791E47">
      <w:pPr>
        <w:pStyle w:val="ListBullet1"/>
        <w:ind w:left="284" w:hanging="284"/>
      </w:pPr>
      <w:hyperlink w:anchor="_Hlk477862955" w:history="1">
        <w:r w:rsidR="00BF3510" w:rsidRPr="002228E0">
          <w:rPr>
            <w:rStyle w:val="Hyperlink"/>
          </w:rPr>
          <w:t>swe_house_pos</w:t>
        </w:r>
      </w:hyperlink>
      <w:r>
        <w:rPr>
          <w:rStyle w:val="Hyperlink"/>
        </w:rPr>
        <w:t xml:space="preserve"> </w:t>
      </w:r>
      <w:r w:rsidR="00BF3510" w:rsidRPr="002228E0">
        <w:t>for</w:t>
      </w:r>
      <w:r>
        <w:t xml:space="preserve"> </w:t>
      </w:r>
      <w:r w:rsidR="00BF3510" w:rsidRPr="002228E0">
        <w:t>computation</w:t>
      </w:r>
      <w:r>
        <w:t xml:space="preserve"> </w:t>
      </w:r>
      <w:r w:rsidR="00BF3510" w:rsidRPr="002228E0">
        <w:t>of</w:t>
      </w:r>
      <w:r>
        <w:t xml:space="preserve"> </w:t>
      </w:r>
      <w:r w:rsidR="00BF3510" w:rsidRPr="002228E0">
        <w:t>the</w:t>
      </w:r>
      <w:r>
        <w:t xml:space="preserve"> </w:t>
      </w:r>
      <w:r w:rsidR="00BF3510" w:rsidRPr="002228E0">
        <w:t>house</w:t>
      </w:r>
      <w:r>
        <w:t xml:space="preserve"> </w:t>
      </w:r>
      <w:r w:rsidR="00BF3510" w:rsidRPr="002228E0">
        <w:t>position</w:t>
      </w:r>
      <w:r>
        <w:t xml:space="preserve"> </w:t>
      </w:r>
      <w:r w:rsidR="00BF3510" w:rsidRPr="002228E0">
        <w:t>of</w:t>
      </w:r>
      <w:r>
        <w:t xml:space="preserve"> </w:t>
      </w:r>
      <w:r w:rsidR="00BF3510" w:rsidRPr="002228E0">
        <w:t>a</w:t>
      </w:r>
      <w:r>
        <w:t xml:space="preserve"> </w:t>
      </w:r>
      <w:r w:rsidR="00BF3510" w:rsidRPr="002228E0">
        <w:t>given</w:t>
      </w:r>
      <w:r>
        <w:t xml:space="preserve"> </w:t>
      </w:r>
      <w:r w:rsidR="00BF3510" w:rsidRPr="002228E0">
        <w:t>planet.</w:t>
      </w:r>
      <w:r>
        <w:t xml:space="preserve"> </w:t>
      </w:r>
      <w:r w:rsidR="00BF3510" w:rsidRPr="002228E0">
        <w:t>See</w:t>
      </w:r>
      <w:r>
        <w:t xml:space="preserve"> </w:t>
      </w:r>
      <w:r w:rsidR="00BF3510" w:rsidRPr="002228E0">
        <w:t>description</w:t>
      </w:r>
      <w:r>
        <w:t xml:space="preserve"> </w:t>
      </w:r>
      <w:r w:rsidR="00BF3510" w:rsidRPr="002228E0">
        <w:t>in</w:t>
      </w:r>
      <w:r>
        <w:t xml:space="preserve"> </w:t>
      </w:r>
      <w:r w:rsidR="00BF3510" w:rsidRPr="002228E0">
        <w:t>SWISSEPH.DOC,</w:t>
      </w:r>
      <w:r>
        <w:t xml:space="preserve"> </w:t>
      </w:r>
      <w:r w:rsidR="00BF3510" w:rsidRPr="002228E0">
        <w:t>Chapter</w:t>
      </w:r>
      <w:r>
        <w:t xml:space="preserve"> </w:t>
      </w:r>
      <w:r w:rsidR="00BF3510" w:rsidRPr="002228E0">
        <w:t>3.1</w:t>
      </w:r>
      <w:r>
        <w:t xml:space="preserve"> </w:t>
      </w:r>
      <w:r w:rsidR="00BF3510" w:rsidRPr="002228E0">
        <w:t>”Geocentric</w:t>
      </w:r>
      <w:r>
        <w:t xml:space="preserve"> </w:t>
      </w:r>
      <w:r w:rsidR="00BF3510" w:rsidRPr="002228E0">
        <w:t>and</w:t>
      </w:r>
      <w:r>
        <w:t xml:space="preserve"> </w:t>
      </w:r>
      <w:r w:rsidR="00BF3510" w:rsidRPr="002228E0">
        <w:t>topocentric</w:t>
      </w:r>
      <w:r>
        <w:t xml:space="preserve"> </w:t>
      </w:r>
      <w:r w:rsidR="00BF3510" w:rsidRPr="002228E0">
        <w:t>positions”.</w:t>
      </w:r>
      <w:r>
        <w:t xml:space="preserve"> </w:t>
      </w:r>
      <w:r w:rsidR="00BF3510" w:rsidRPr="002228E0">
        <w:t>A</w:t>
      </w:r>
      <w:r>
        <w:t xml:space="preserve"> </w:t>
      </w:r>
      <w:r w:rsidR="00BF3510" w:rsidRPr="002228E0">
        <w:t>bug</w:t>
      </w:r>
      <w:r>
        <w:t xml:space="preserve"> </w:t>
      </w:r>
      <w:r w:rsidR="00BF3510" w:rsidRPr="002228E0">
        <w:t>has</w:t>
      </w:r>
      <w:r>
        <w:t xml:space="preserve"> </w:t>
      </w:r>
      <w:r w:rsidR="00BF3510" w:rsidRPr="002228E0">
        <w:t>been</w:t>
      </w:r>
      <w:r>
        <w:t xml:space="preserve"> </w:t>
      </w:r>
      <w:r w:rsidR="00BF3510" w:rsidRPr="002228E0">
        <w:t>fixed</w:t>
      </w:r>
      <w:r>
        <w:t xml:space="preserve"> </w:t>
      </w:r>
      <w:r w:rsidR="00BF3510" w:rsidRPr="002228E0">
        <w:t>that</w:t>
      </w:r>
      <w:r>
        <w:t xml:space="preserve"> </w:t>
      </w:r>
      <w:r w:rsidR="00BF3510" w:rsidRPr="002228E0">
        <w:t>has</w:t>
      </w:r>
      <w:r>
        <w:t xml:space="preserve"> </w:t>
      </w:r>
      <w:r w:rsidR="00BF3510" w:rsidRPr="002228E0">
        <w:t>sometimes</w:t>
      </w:r>
      <w:r>
        <w:t xml:space="preserve"> </w:t>
      </w:r>
      <w:r w:rsidR="00BF3510" w:rsidRPr="002228E0">
        <w:t>turned</w:t>
      </w:r>
      <w:r>
        <w:t xml:space="preserve"> </w:t>
      </w:r>
      <w:r w:rsidR="00BF3510" w:rsidRPr="002228E0">
        <w:t>up,</w:t>
      </w:r>
      <w:r>
        <w:t xml:space="preserve"> </w:t>
      </w:r>
      <w:r w:rsidR="00BF3510" w:rsidRPr="002228E0">
        <w:t>when</w:t>
      </w:r>
      <w:r>
        <w:t xml:space="preserve"> </w:t>
      </w:r>
      <w:r w:rsidR="00BF3510" w:rsidRPr="002228E0">
        <w:t>the</w:t>
      </w:r>
      <w:r>
        <w:t xml:space="preserve"> </w:t>
      </w:r>
      <w:r w:rsidR="00BF3510" w:rsidRPr="002228E0">
        <w:t>JPL</w:t>
      </w:r>
      <w:r>
        <w:t xml:space="preserve"> </w:t>
      </w:r>
      <w:r w:rsidR="00BF3510" w:rsidRPr="002228E0">
        <w:t>ephemeris</w:t>
      </w:r>
      <w:r>
        <w:t xml:space="preserve"> </w:t>
      </w:r>
      <w:r w:rsidR="00BF3510" w:rsidRPr="002228E0">
        <w:t>was</w:t>
      </w:r>
      <w:r>
        <w:t xml:space="preserve"> </w:t>
      </w:r>
      <w:r w:rsidR="00BF3510" w:rsidRPr="002228E0">
        <w:t>closed.</w:t>
      </w:r>
      <w:r>
        <w:t xml:space="preserve"> </w:t>
      </w:r>
      <w:r w:rsidR="00BF3510" w:rsidRPr="002228E0">
        <w:t>(An</w:t>
      </w:r>
      <w:r>
        <w:t xml:space="preserve"> </w:t>
      </w:r>
      <w:r w:rsidR="00BF3510" w:rsidRPr="002228E0">
        <w:t>error</w:t>
      </w:r>
      <w:r>
        <w:t xml:space="preserve"> </w:t>
      </w:r>
      <w:r w:rsidR="00BF3510" w:rsidRPr="002228E0">
        <w:t>in</w:t>
      </w:r>
      <w:r>
        <w:t xml:space="preserve"> </w:t>
      </w:r>
      <w:r w:rsidR="00BF3510" w:rsidRPr="002228E0">
        <w:t>memory</w:t>
      </w:r>
      <w:r>
        <w:t xml:space="preserve"> </w:t>
      </w:r>
      <w:r w:rsidR="00BF3510" w:rsidRPr="002228E0">
        <w:t>allocation</w:t>
      </w:r>
      <w:r>
        <w:t xml:space="preserve"> </w:t>
      </w:r>
      <w:r w:rsidR="00BF3510" w:rsidRPr="002228E0">
        <w:t>and</w:t>
      </w:r>
      <w:r>
        <w:t xml:space="preserve"> </w:t>
      </w:r>
      <w:r w:rsidR="00BF3510" w:rsidRPr="002228E0">
        <w:t>freeing.)</w:t>
      </w:r>
    </w:p>
    <w:p w14:paraId="773612EF" w14:textId="52637E6A" w:rsidR="00283E02" w:rsidRPr="002228E0" w:rsidRDefault="00BF3510" w:rsidP="00791E47">
      <w:pPr>
        <w:pStyle w:val="ListBullet1"/>
        <w:ind w:left="284" w:hanging="284"/>
      </w:pPr>
      <w:r w:rsidRPr="002228E0">
        <w:t>Bug</w:t>
      </w:r>
      <w:r w:rsidR="00AF45A0">
        <w:t xml:space="preserve"> </w:t>
      </w:r>
      <w:r w:rsidRPr="002228E0">
        <w:t>fix:</w:t>
      </w:r>
      <w:r w:rsidR="00AF45A0">
        <w:t xml:space="preserve"> </w:t>
      </w:r>
      <w:r w:rsidRPr="002228E0">
        <w:t>swe_cotrans()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work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versions.</w:t>
      </w:r>
    </w:p>
    <w:p w14:paraId="7081631E" w14:textId="70A18982" w:rsidR="00BF3510" w:rsidRPr="002228E0" w:rsidRDefault="00BF3510" w:rsidP="00877D89">
      <w:pPr>
        <w:pStyle w:val="berschrift2"/>
      </w:pPr>
      <w:bookmarkStart w:id="365" w:name="_Toc71121352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1.10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1.11</w:t>
      </w:r>
      <w:bookmarkEnd w:id="365"/>
    </w:p>
    <w:p w14:paraId="2EC45F53" w14:textId="59E94747" w:rsidR="00283E02" w:rsidRPr="002228E0" w:rsidRDefault="00BF3510" w:rsidP="00CC1B5C">
      <w:r w:rsidRPr="002228E0">
        <w:t>No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fix,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minor</w:t>
      </w:r>
      <w:r w:rsidR="00AF45A0">
        <w:t xml:space="preserve"> </w:t>
      </w:r>
      <w:r w:rsidRPr="002228E0">
        <w:t>improvements:</w:t>
      </w:r>
    </w:p>
    <w:p w14:paraId="3E89BC82" w14:textId="62D890E8" w:rsidR="00BF3510" w:rsidRPr="002228E0" w:rsidRDefault="00BF3510" w:rsidP="00791E47">
      <w:pPr>
        <w:pStyle w:val="ListBullet1"/>
        <w:ind w:left="284" w:hanging="284"/>
      </w:pPr>
      <w:r w:rsidRPr="002228E0">
        <w:t>A</w:t>
      </w:r>
      <w:r w:rsidR="00AF45A0">
        <w:t xml:space="preserve"> </w:t>
      </w:r>
      <w:r w:rsidRPr="002228E0">
        <w:t>change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bits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parameter</w:t>
      </w:r>
      <w:r w:rsidR="00AF45A0">
        <w:t xml:space="preserve"> </w:t>
      </w:r>
      <w:r w:rsidRPr="002228E0">
        <w:rPr>
          <w:rStyle w:val="sourcecode"/>
        </w:rPr>
        <w:t>iflag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swe_calc()</w:t>
      </w:r>
      <w:r w:rsidR="00AF45A0">
        <w:t xml:space="preserve"> </w:t>
      </w:r>
      <w:r w:rsidRPr="002228E0">
        <w:t>usually</w:t>
      </w:r>
      <w:r w:rsidR="00AF45A0">
        <w:t xml:space="preserve"> </w:t>
      </w:r>
      <w:r w:rsidRPr="002228E0">
        <w:t>forces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implicit</w:t>
      </w:r>
      <w:r w:rsidR="00AF45A0">
        <w:t xml:space="preserve"> </w:t>
      </w:r>
      <w:r w:rsidRPr="002228E0">
        <w:t>swe_close()</w:t>
      </w:r>
      <w:r w:rsidR="00AF45A0">
        <w:t xml:space="preserve"> </w:t>
      </w:r>
      <w:r w:rsidRPr="002228E0">
        <w:t>operation.</w:t>
      </w:r>
      <w:r w:rsidR="00AF45A0">
        <w:t xml:space="preserve"> </w:t>
      </w:r>
      <w:r w:rsidRPr="002228E0">
        <w:t>Inside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loop,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drawing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graphical</w:t>
      </w:r>
      <w:r w:rsidR="00AF45A0">
        <w:t xml:space="preserve"> </w:t>
      </w:r>
      <w:r w:rsidR="00445A0C" w:rsidRPr="002228E0">
        <w:t>ephemeris</w:t>
      </w:r>
      <w:r w:rsidRPr="002228E0">
        <w:t>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slow</w:t>
      </w:r>
      <w:r w:rsidR="00AF45A0">
        <w:t xml:space="preserve"> </w:t>
      </w:r>
      <w:r w:rsidRPr="002228E0">
        <w:t>down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program.</w:t>
      </w:r>
      <w:r w:rsidR="00AF45A0">
        <w:t xml:space="preserve"> </w:t>
      </w:r>
      <w:r w:rsidRPr="002228E0">
        <w:t>Before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release,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iflag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iflag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SEFLG_SWIEPH</w:t>
      </w:r>
      <w:r w:rsidR="00AF45A0">
        <w:t xml:space="preserve"> </w:t>
      </w:r>
      <w:r w:rsidRPr="002228E0">
        <w:t>where</w:t>
      </w:r>
      <w:r w:rsidR="00AF45A0">
        <w:t xml:space="preserve"> </w:t>
      </w:r>
      <w:r w:rsidRPr="002228E0">
        <w:t>considered</w:t>
      </w:r>
      <w:r w:rsidR="00AF45A0">
        <w:t xml:space="preserve"> </w:t>
      </w:r>
      <w:r w:rsidRPr="002228E0">
        <w:t>different,</w:t>
      </w:r>
      <w:r w:rsidR="00AF45A0">
        <w:t xml:space="preserve"> </w:t>
      </w:r>
      <w:r w:rsidRPr="002228E0">
        <w:t>though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fact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used.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considered</w:t>
      </w:r>
      <w:r w:rsidR="00AF45A0">
        <w:t xml:space="preserve"> </w:t>
      </w:r>
      <w:r w:rsidRPr="002228E0">
        <w:t>identical,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swe_close()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performed</w:t>
      </w:r>
      <w:r w:rsidR="00AF45A0">
        <w:t xml:space="preserve"> </w:t>
      </w:r>
      <w:r w:rsidRPr="002228E0">
        <w:t>implicitly.</w:t>
      </w:r>
      <w:r w:rsidRPr="002228E0">
        <w:br/>
        <w:t>For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pseudo-planet-number</w:t>
      </w:r>
      <w:r w:rsidR="00AF45A0">
        <w:t xml:space="preserve"> </w:t>
      </w:r>
      <w:r w:rsidRPr="002228E0">
        <w:t>ipl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SE_ECL_NUT,</w:t>
      </w:r>
      <w:r w:rsidR="00AF45A0">
        <w:t xml:space="preserve"> </w:t>
      </w:r>
      <w:r w:rsidRPr="002228E0">
        <w:t>whose</w:t>
      </w:r>
      <w:r w:rsidR="00AF45A0">
        <w:t xml:space="preserve"> </w:t>
      </w:r>
      <w:r w:rsidRPr="002228E0">
        <w:t>result</w:t>
      </w:r>
      <w:r w:rsidR="00AF45A0">
        <w:t xml:space="preserve"> </w:t>
      </w:r>
      <w:r w:rsidRPr="002228E0">
        <w:t>does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depend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chosen</w:t>
      </w:r>
      <w:r w:rsidR="00AF45A0">
        <w:t xml:space="preserve"> </w:t>
      </w:r>
      <w:r w:rsidRPr="002228E0">
        <w:t>ephemeris,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bits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ignored</w:t>
      </w:r>
      <w:r w:rsidR="00AF45A0">
        <w:t xml:space="preserve"> </w:t>
      </w:r>
      <w:r w:rsidRPr="002228E0">
        <w:t>completely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swe_close()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never</w:t>
      </w:r>
      <w:r w:rsidR="00AF45A0">
        <w:t xml:space="preserve"> </w:t>
      </w:r>
      <w:r w:rsidRPr="002228E0">
        <w:t>performed</w:t>
      </w:r>
      <w:r w:rsidR="00AF45A0">
        <w:t xml:space="preserve"> </w:t>
      </w:r>
      <w:r w:rsidRPr="002228E0">
        <w:t>implicitly.</w:t>
      </w:r>
    </w:p>
    <w:p w14:paraId="45119A66" w14:textId="3A70EBBA" w:rsidR="00BF3510" w:rsidRPr="002228E0" w:rsidRDefault="00BF3510" w:rsidP="00791E47">
      <w:pPr>
        <w:pStyle w:val="ListBullet1"/>
        <w:ind w:left="284" w:hanging="284"/>
      </w:pPr>
      <w:r w:rsidRPr="002228E0">
        <w:t>In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versions,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Moshier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without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very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difference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(0.01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second).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reason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that,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precise</w:t>
      </w:r>
      <w:r w:rsidR="00AF45A0">
        <w:t xml:space="preserve"> </w:t>
      </w:r>
      <w:r w:rsidRPr="002228E0">
        <w:t>speed,</w:t>
      </w:r>
      <w:r w:rsidR="00AF45A0">
        <w:t xml:space="preserve"> </w:t>
      </w:r>
      <w:r w:rsidRPr="002228E0">
        <w:t>swe_calc()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iteration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light-time</w:t>
      </w:r>
      <w:r w:rsidR="00AF45A0">
        <w:t xml:space="preserve"> </w:t>
      </w:r>
      <w:r w:rsidRPr="002228E0">
        <w:t>calculation.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calls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identical</w:t>
      </w:r>
      <w:r w:rsidR="00AF45A0">
        <w:t xml:space="preserve"> </w:t>
      </w:r>
      <w:r w:rsidRPr="002228E0">
        <w:t>position</w:t>
      </w:r>
      <w:r w:rsidR="00AF45A0">
        <w:t xml:space="preserve"> </w:t>
      </w:r>
      <w:r w:rsidRPr="002228E0">
        <w:t>data.</w:t>
      </w:r>
    </w:p>
    <w:p w14:paraId="4F5D065B" w14:textId="4CE5CB4C" w:rsidR="00BF3510" w:rsidRPr="002228E0" w:rsidRDefault="00BF3510" w:rsidP="00877D89">
      <w:pPr>
        <w:pStyle w:val="berschrift2"/>
      </w:pPr>
      <w:bookmarkStart w:id="366" w:name="_Toc71121353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1.04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1.10</w:t>
      </w:r>
      <w:bookmarkEnd w:id="366"/>
    </w:p>
    <w:p w14:paraId="3EC9BFF4" w14:textId="21EFAAA7" w:rsidR="00BF3510" w:rsidRPr="002228E0" w:rsidRDefault="00BF3510" w:rsidP="00791E47">
      <w:pPr>
        <w:pStyle w:val="ListBullet1"/>
        <w:ind w:left="284" w:hanging="284"/>
      </w:pPr>
      <w:r w:rsidRPr="002228E0">
        <w:t>A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occurred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swe_calc()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user</w:t>
      </w:r>
      <w:r w:rsidR="00AF45A0">
        <w:t xml:space="preserve"> </w:t>
      </w:r>
      <w:r w:rsidRPr="002228E0">
        <w:t>changed</w:t>
      </w:r>
      <w:r w:rsidR="00AF45A0">
        <w:t xml:space="preserve"> </w:t>
      </w:r>
      <w:r w:rsidRPr="002228E0">
        <w:t>iflag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calls,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flag.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first</w:t>
      </w:r>
      <w:r w:rsidR="00AF45A0">
        <w:t xml:space="preserve"> </w:t>
      </w:r>
      <w:r w:rsidRPr="002228E0">
        <w:t>call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previously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same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iflag,</w:t>
      </w:r>
      <w:r w:rsidR="00AF45A0">
        <w:t xml:space="preserve"> </w:t>
      </w:r>
      <w:r w:rsidRPr="002228E0">
        <w:t>could</w:t>
      </w:r>
      <w:r w:rsidR="00AF45A0">
        <w:t xml:space="preserve"> </w:t>
      </w:r>
      <w:r w:rsidRPr="002228E0">
        <w:t>return</w:t>
      </w:r>
      <w:r w:rsidR="00AF45A0">
        <w:t xml:space="preserve"> </w:t>
      </w:r>
      <w:r w:rsidRPr="002228E0">
        <w:t>incorrect</w:t>
      </w:r>
      <w:r w:rsidR="00AF45A0">
        <w:t xml:space="preserve"> </w:t>
      </w:r>
      <w:r w:rsidRPr="002228E0">
        <w:t>results,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Sun,</w:t>
      </w:r>
      <w:r w:rsidR="00AF45A0">
        <w:t xml:space="preserve"> </w:t>
      </w:r>
      <w:r w:rsidRPr="002228E0">
        <w:t>Moon</w:t>
      </w:r>
      <w:r w:rsidR="00AF45A0">
        <w:t xml:space="preserve"> </w:t>
      </w:r>
      <w:r w:rsidRPr="002228E0">
        <w:t>or</w:t>
      </w:r>
      <w:r w:rsidR="00AF45A0">
        <w:t xml:space="preserve"> </w:t>
      </w:r>
      <w:r w:rsidR="009B68B0" w:rsidRPr="002228E0">
        <w:t>Earth</w:t>
      </w:r>
      <w:r w:rsidR="00AF45A0">
        <w:t xml:space="preserve"> </w:t>
      </w:r>
      <w:r w:rsidRPr="002228E0">
        <w:t>had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between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calls.</w:t>
      </w:r>
    </w:p>
    <w:p w14:paraId="5CD5C6E2" w14:textId="4C2C73AE" w:rsidR="00BF3510" w:rsidRPr="002228E0" w:rsidRDefault="00BF3510" w:rsidP="00791E47">
      <w:pPr>
        <w:pStyle w:val="ListBullet1"/>
        <w:ind w:left="284" w:hanging="284"/>
      </w:pPr>
      <w:r w:rsidRPr="002228E0">
        <w:t>More</w:t>
      </w:r>
      <w:r w:rsidR="00AF45A0">
        <w:t xml:space="preserve"> </w:t>
      </w:r>
      <w:r w:rsidRPr="002228E0">
        <w:t>asteroids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release.</w:t>
      </w:r>
    </w:p>
    <w:p w14:paraId="103BC4BD" w14:textId="7079D15B" w:rsidR="00BF3510" w:rsidRPr="002228E0" w:rsidRDefault="00BF3510" w:rsidP="00877D89">
      <w:pPr>
        <w:pStyle w:val="berschrift2"/>
      </w:pPr>
      <w:bookmarkStart w:id="367" w:name="_Toc71121354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1.03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1.04</w:t>
      </w:r>
      <w:bookmarkEnd w:id="367"/>
    </w:p>
    <w:p w14:paraId="5FF74B11" w14:textId="4AD21927" w:rsidR="00BF3510" w:rsidRPr="002228E0" w:rsidRDefault="00BF3510" w:rsidP="00791E47">
      <w:pPr>
        <w:pStyle w:val="ListBullet1"/>
        <w:ind w:left="284" w:hanging="284"/>
      </w:pPr>
      <w:r w:rsidRPr="002228E0">
        <w:t>A</w:t>
      </w:r>
      <w:r w:rsidR="00AF45A0">
        <w:t xml:space="preserve"> </w:t>
      </w:r>
      <w:r w:rsidRPr="002228E0">
        <w:t>bug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sometimes</w:t>
      </w:r>
      <w:r w:rsidR="00AF45A0">
        <w:t xml:space="preserve"> </w:t>
      </w:r>
      <w:r w:rsidRPr="002228E0">
        <w:t>lead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floating</w:t>
      </w:r>
      <w:r w:rsidR="00AF45A0">
        <w:t xml:space="preserve"> </w:t>
      </w:r>
      <w:r w:rsidRPr="002228E0">
        <w:t>point</w:t>
      </w:r>
      <w:r w:rsidR="00AF45A0">
        <w:t xml:space="preserve"> </w:t>
      </w:r>
      <w:r w:rsidRPr="002228E0">
        <w:t>exception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speed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specified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unusual</w:t>
      </w:r>
      <w:r w:rsidR="00AF45A0">
        <w:t xml:space="preserve"> </w:t>
      </w:r>
      <w:r w:rsidRPr="002228E0">
        <w:t>sequence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planets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called.</w:t>
      </w:r>
    </w:p>
    <w:p w14:paraId="2D07C529" w14:textId="6D6EBDA8" w:rsidR="00283E02" w:rsidRPr="002228E0" w:rsidRDefault="00BF3510" w:rsidP="00791E47">
      <w:pPr>
        <w:pStyle w:val="ListBullet1"/>
        <w:ind w:left="284" w:hanging="284"/>
      </w:pPr>
      <w:r w:rsidRPr="002228E0">
        <w:t>Additional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included.</w:t>
      </w:r>
    </w:p>
    <w:p w14:paraId="1E2384A6" w14:textId="4C6CFDD8" w:rsidR="00BF3510" w:rsidRPr="002228E0" w:rsidRDefault="00BF3510" w:rsidP="00406858">
      <w:r w:rsidRPr="002228E0">
        <w:rPr>
          <w:b/>
          <w:bCs/>
          <w:color w:val="FF0000"/>
        </w:rPr>
        <w:t>Attention</w:t>
      </w:r>
      <w:r w:rsidRPr="002228E0">
        <w:t>:</w:t>
      </w:r>
      <w:r w:rsidR="00AF45A0">
        <w:t xml:space="preserve"> </w:t>
      </w:r>
      <w:r w:rsidRPr="002228E0">
        <w:t>Use</w:t>
      </w:r>
      <w:r w:rsidR="00AF45A0">
        <w:t xml:space="preserve"> </w:t>
      </w:r>
      <w:r w:rsidRPr="002228E0">
        <w:t>these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DLL.</w:t>
      </w:r>
      <w:r w:rsidR="00AF45A0">
        <w:t xml:space="preserve"> </w:t>
      </w:r>
      <w:r w:rsidRPr="002228E0">
        <w:t>Previous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cannot</w:t>
      </w:r>
      <w:r w:rsidR="00AF45A0">
        <w:t xml:space="preserve"> </w:t>
      </w:r>
      <w:r w:rsidRPr="002228E0">
        <w:t>deal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more</w:t>
      </w:r>
      <w:r w:rsidR="00AF45A0">
        <w:t xml:space="preserve"> </w:t>
      </w:r>
      <w:r w:rsidRPr="002228E0">
        <w:t>than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additional</w:t>
      </w:r>
      <w:r w:rsidR="00AF45A0">
        <w:t xml:space="preserve"> </w:t>
      </w:r>
      <w:r w:rsidRPr="002228E0">
        <w:t>asteroid</w:t>
      </w:r>
      <w:r w:rsidR="00AF45A0">
        <w:t xml:space="preserve"> </w:t>
      </w:r>
      <w:r w:rsidRPr="002228E0">
        <w:t>besides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main</w:t>
      </w:r>
      <w:r w:rsidR="00AF45A0">
        <w:t xml:space="preserve"> </w:t>
      </w:r>
      <w:r w:rsidRPr="002228E0">
        <w:t>asteroids.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appear</w:t>
      </w:r>
      <w:r w:rsidR="00AF45A0">
        <w:t xml:space="preserve"> </w:t>
      </w:r>
      <w:r w:rsidRPr="002228E0">
        <w:t>so</w:t>
      </w:r>
      <w:r w:rsidR="00AF45A0">
        <w:t xml:space="preserve"> </w:t>
      </w:r>
      <w:r w:rsidRPr="002228E0">
        <w:t>far,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433</w:t>
      </w:r>
      <w:r w:rsidR="00AF45A0">
        <w:t xml:space="preserve"> </w:t>
      </w:r>
      <w:r w:rsidRPr="002228E0">
        <w:t>Eros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our</w:t>
      </w:r>
      <w:r w:rsidR="00AF45A0">
        <w:t xml:space="preserve"> </w:t>
      </w:r>
      <w:r w:rsidRPr="002228E0">
        <w:t>CD-ROM.</w:t>
      </w:r>
    </w:p>
    <w:p w14:paraId="53A4841C" w14:textId="13085A74" w:rsidR="00BF3510" w:rsidRPr="002228E0" w:rsidRDefault="00BF3510" w:rsidP="00877D89">
      <w:pPr>
        <w:pStyle w:val="berschrift2"/>
      </w:pPr>
      <w:bookmarkStart w:id="368" w:name="_Toc71121355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1.02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1.03</w:t>
      </w:r>
      <w:bookmarkEnd w:id="368"/>
    </w:p>
    <w:p w14:paraId="696CFBAA" w14:textId="2377712C" w:rsidR="00BF3510" w:rsidRPr="002228E0" w:rsidRDefault="00BF3510" w:rsidP="00791E47">
      <w:pPr>
        <w:pStyle w:val="ListBullet1"/>
        <w:ind w:left="284" w:hanging="284"/>
      </w:pPr>
      <w:r w:rsidRPr="002228E0">
        <w:t>swe_fixstar()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better</w:t>
      </w:r>
      <w:r w:rsidR="00AF45A0">
        <w:t xml:space="preserve"> </w:t>
      </w:r>
      <w:r w:rsidRPr="002228E0">
        <w:t>implementation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search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specific</w:t>
      </w:r>
      <w:r w:rsidR="00AF45A0">
        <w:t xml:space="preserve"> </w:t>
      </w:r>
      <w:r w:rsidRPr="002228E0">
        <w:t>star.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number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non-comment</w:t>
      </w:r>
      <w:r w:rsidR="00AF45A0">
        <w:t xml:space="preserve"> </w:t>
      </w:r>
      <w:r w:rsidRPr="002228E0">
        <w:t>lines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file</w:t>
      </w:r>
      <w:r w:rsidR="00AF45A0">
        <w:t xml:space="preserve"> </w:t>
      </w:r>
      <w:r w:rsidRPr="002228E0">
        <w:t>fixstars.cat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counted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1;</w:t>
      </w:r>
      <w:r w:rsidR="00AF45A0">
        <w:t xml:space="preserve"> </w:t>
      </w:r>
      <w:r w:rsidR="00445A0C" w:rsidRPr="002228E0">
        <w:t>they</w:t>
      </w:r>
      <w:r w:rsidR="00AF45A0">
        <w:t xml:space="preserve"> </w:t>
      </w:r>
      <w:r w:rsidR="00445A0C" w:rsidRPr="002228E0">
        <w:t>were</w:t>
      </w:r>
      <w:r w:rsidR="00AF45A0">
        <w:t xml:space="preserve"> </w:t>
      </w:r>
      <w:r w:rsidRPr="002228E0">
        <w:t>counted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zero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earlier</w:t>
      </w:r>
      <w:r w:rsidR="00AF45A0">
        <w:t xml:space="preserve"> </w:t>
      </w:r>
      <w:r w:rsidRPr="002228E0">
        <w:t>releases.</w:t>
      </w:r>
    </w:p>
    <w:p w14:paraId="14FF8C44" w14:textId="63C369B9" w:rsidR="00BF3510" w:rsidRPr="002228E0" w:rsidRDefault="00BF3510" w:rsidP="00791E47">
      <w:pPr>
        <w:pStyle w:val="ListBullet1"/>
        <w:ind w:left="284" w:hanging="284"/>
      </w:pPr>
      <w:r w:rsidRPr="002228E0">
        <w:t>swe_fixstar()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also</w:t>
      </w:r>
      <w:r w:rsidR="00AF45A0">
        <w:t xml:space="preserve"> </w:t>
      </w:r>
      <w:r w:rsidRPr="002228E0">
        <w:t>computes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stars</w:t>
      </w:r>
      <w:r w:rsidR="00AF45A0">
        <w:t xml:space="preserve"> </w:t>
      </w:r>
      <w:r w:rsidRPr="002228E0">
        <w:t>positions.</w:t>
      </w:r>
      <w:r w:rsidR="00AF45A0">
        <w:t xml:space="preserve"> </w:t>
      </w:r>
      <w:r w:rsidRPr="002228E0">
        <w:t>Former</w:t>
      </w:r>
      <w:r w:rsidR="00AF45A0">
        <w:t xml:space="preserve"> </w:t>
      </w:r>
      <w:r w:rsidRPr="002228E0">
        <w:t>versions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always</w:t>
      </w:r>
      <w:r w:rsidR="00AF45A0">
        <w:t xml:space="preserve"> </w:t>
      </w:r>
      <w:r w:rsidRPr="002228E0">
        <w:t>returned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positions,</w:t>
      </w:r>
      <w:r w:rsidR="00AF45A0">
        <w:t xml:space="preserve"> </w:t>
      </w:r>
      <w:r w:rsidRPr="002228E0">
        <w:t>even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heliocentric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flag</w:t>
      </w:r>
      <w:r w:rsidR="00AF45A0">
        <w:t xml:space="preserve"> </w:t>
      </w:r>
      <w:r w:rsidRPr="002228E0">
        <w:t>bit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set.</w:t>
      </w:r>
    </w:p>
    <w:p w14:paraId="2AB4C893" w14:textId="6FB9D9F9" w:rsidR="00BF3510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Galactic</w:t>
      </w:r>
      <w:r w:rsidR="00AF45A0">
        <w:t xml:space="preserve"> </w:t>
      </w:r>
      <w:r w:rsidRPr="002228E0">
        <w:t>Center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included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fixstars.cat.</w:t>
      </w:r>
    </w:p>
    <w:p w14:paraId="747F67E5" w14:textId="5556FE87" w:rsidR="00BF3510" w:rsidRPr="002228E0" w:rsidRDefault="00BF3510" w:rsidP="00791E47">
      <w:pPr>
        <w:pStyle w:val="ListBullet1"/>
        <w:ind w:left="284" w:hanging="284"/>
      </w:pPr>
      <w:r w:rsidRPr="002228E0">
        <w:t>Two</w:t>
      </w:r>
      <w:r w:rsidR="00AF45A0">
        <w:t xml:space="preserve"> </w:t>
      </w:r>
      <w:r w:rsidRPr="002228E0">
        <w:t>small</w:t>
      </w:r>
      <w:r w:rsidR="00AF45A0">
        <w:t xml:space="preserve"> </w:t>
      </w:r>
      <w:r w:rsidRPr="002228E0">
        <w:t>bugs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implementation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planets.</w:t>
      </w:r>
      <w:r w:rsidR="00AF45A0">
        <w:t xml:space="preserve"> </w:t>
      </w:r>
      <w:r w:rsidRPr="002228E0">
        <w:t>Under</w:t>
      </w:r>
      <w:r w:rsidR="00AF45A0">
        <w:t xml:space="preserve"> </w:t>
      </w:r>
      <w:r w:rsidRPr="002228E0">
        <w:t>unusual</w:t>
      </w:r>
      <w:r w:rsidR="00AF45A0">
        <w:t xml:space="preserve"> </w:t>
      </w:r>
      <w:r w:rsidRPr="002228E0">
        <w:t>conditions,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if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caller</w:t>
      </w:r>
      <w:r w:rsidR="00AF45A0">
        <w:t xml:space="preserve"> </w:t>
      </w:r>
      <w:r w:rsidRPr="002228E0">
        <w:t>switched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JPL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Swiss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vice-versa,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error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second</w:t>
      </w:r>
      <w:r w:rsidR="00AF45A0">
        <w:t xml:space="preserve"> </w:t>
      </w:r>
      <w:r w:rsidRPr="002228E0">
        <w:t>appeared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sun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0.001</w:t>
      </w:r>
      <w:r w:rsidR="00AF45A0">
        <w:t xml:space="preserve"> </w:t>
      </w:r>
      <w:r w:rsidRPr="002228E0">
        <w:t>arc</w:t>
      </w:r>
      <w:r w:rsidR="00AF45A0">
        <w:t xml:space="preserve"> </w:t>
      </w:r>
      <w:r w:rsidRPr="002228E0">
        <w:t>sec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barycentric</w:t>
      </w:r>
      <w:r w:rsidR="00AF45A0">
        <w:t xml:space="preserve"> </w:t>
      </w:r>
      <w:r w:rsidRPr="002228E0">
        <w:t>planets.</w:t>
      </w:r>
      <w:r w:rsidR="00AF45A0">
        <w:t xml:space="preserve"> </w:t>
      </w:r>
      <w:r w:rsidRPr="002228E0">
        <w:t>However,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did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touch</w:t>
      </w:r>
      <w:r w:rsidR="00AF45A0">
        <w:t xml:space="preserve"> </w:t>
      </w:r>
      <w:r w:rsidRPr="002228E0">
        <w:t>normal</w:t>
      </w:r>
      <w:r w:rsidR="00AF45A0">
        <w:t xml:space="preserve"> </w:t>
      </w:r>
      <w:r w:rsidRPr="002228E0">
        <w:t>geocentric</w:t>
      </w:r>
      <w:r w:rsidR="00AF45A0">
        <w:t xml:space="preserve"> </w:t>
      </w:r>
      <w:r w:rsidRPr="002228E0">
        <w:t>computations.</w:t>
      </w:r>
    </w:p>
    <w:p w14:paraId="56C1BABF" w14:textId="42E8997E" w:rsidR="00BF3510" w:rsidRPr="002228E0" w:rsidRDefault="00BF3510" w:rsidP="00791E47">
      <w:pPr>
        <w:pStyle w:val="ListBullet1"/>
        <w:ind w:left="284" w:hanging="284"/>
      </w:pPr>
      <w:r w:rsidRPr="002228E0">
        <w:t>Some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declarations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swedecl.txt</w:t>
      </w:r>
      <w:r w:rsidR="00AF45A0">
        <w:t xml:space="preserve"> </w:t>
      </w:r>
      <w:r w:rsidRPr="002228E0">
        <w:t>contained</w:t>
      </w:r>
      <w:r w:rsidR="00AF45A0">
        <w:t xml:space="preserve"> </w:t>
      </w:r>
      <w:r w:rsidRPr="002228E0">
        <w:t>errors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fixed.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VB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extended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show</w:t>
      </w:r>
      <w:r w:rsidR="00AF45A0">
        <w:t xml:space="preserve"> </w:t>
      </w:r>
      <w:r w:rsidRPr="002228E0">
        <w:t>fixed</w:t>
      </w:r>
      <w:r w:rsidR="00AF45A0">
        <w:t xml:space="preserve"> </w:t>
      </w:r>
      <w:r w:rsidRPr="002228E0">
        <w:t>star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calculation.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fix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only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1.03</w:t>
      </w:r>
      <w:r w:rsidR="00AF45A0">
        <w:t xml:space="preserve"> </w:t>
      </w:r>
      <w:r w:rsidRPr="002228E0">
        <w:t>releases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29-oct-97</w:t>
      </w:r>
      <w:r w:rsidR="00AF45A0">
        <w:t xml:space="preserve"> </w:t>
      </w:r>
      <w:r w:rsidRPr="002228E0">
        <w:t>or</w:t>
      </w:r>
      <w:r w:rsidR="00AF45A0">
        <w:t xml:space="preserve"> </w:t>
      </w:r>
      <w:r w:rsidRPr="002228E0">
        <w:t>later,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1.03</w:t>
      </w:r>
      <w:r w:rsidR="00AF45A0">
        <w:t xml:space="preserve"> </w:t>
      </w:r>
      <w:r w:rsidRPr="002228E0">
        <w:t>CDROMs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burned</w:t>
      </w:r>
      <w:r w:rsidR="00AF45A0">
        <w:t xml:space="preserve"> </w:t>
      </w:r>
      <w:r w:rsidRPr="002228E0">
        <w:t>on</w:t>
      </w:r>
      <w:r w:rsidR="00AF45A0">
        <w:t xml:space="preserve"> </w:t>
      </w:r>
      <w:r w:rsidRPr="002228E0">
        <w:t>28-oct-97.</w:t>
      </w:r>
    </w:p>
    <w:p w14:paraId="61260348" w14:textId="2441E908" w:rsidR="00283E02" w:rsidRPr="002228E0" w:rsidRDefault="00BF3510" w:rsidP="00877D89">
      <w:pPr>
        <w:pStyle w:val="berschrift2"/>
      </w:pPr>
      <w:bookmarkStart w:id="369" w:name="_Toc71121356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1.01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1.02</w:t>
      </w:r>
      <w:bookmarkEnd w:id="369"/>
    </w:p>
    <w:p w14:paraId="0A58CF74" w14:textId="0FAA4068" w:rsidR="00BF3510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swe_houses()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changed.</w:t>
      </w:r>
    </w:p>
    <w:p w14:paraId="0C1B5702" w14:textId="03BC3895" w:rsidR="00BF3510" w:rsidRPr="002228E0" w:rsidRDefault="00BF3510" w:rsidP="00791E47">
      <w:pPr>
        <w:pStyle w:val="ListBullet1"/>
        <w:ind w:left="284" w:hanging="284"/>
      </w:pPr>
      <w:r w:rsidRPr="002228E0">
        <w:t>A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swe_houses_armc()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be</w:t>
      </w:r>
      <w:r w:rsidR="00AF45A0">
        <w:t xml:space="preserve"> </w:t>
      </w:r>
      <w:r w:rsidRPr="002228E0">
        <w:t>used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(</w:t>
      </w:r>
      <w:r w:rsidRPr="002228E0">
        <w:rPr>
          <w:rStyle w:val="sourcecode"/>
        </w:rPr>
        <w:t>armc</w:t>
      </w:r>
      <w:r w:rsidRPr="002228E0">
        <w:t>)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given</w:t>
      </w:r>
      <w:r w:rsidR="00AF45A0">
        <w:t xml:space="preserve"> </w:t>
      </w:r>
      <w:r w:rsidRPr="002228E0">
        <w:t>but</w:t>
      </w:r>
      <w:r w:rsidR="00AF45A0">
        <w:t xml:space="preserve"> </w:t>
      </w:r>
      <w:r w:rsidRPr="002228E0">
        <w:t>no</w:t>
      </w:r>
      <w:r w:rsidR="00AF45A0">
        <w:t xml:space="preserve"> </w:t>
      </w:r>
      <w:r w:rsidRPr="002228E0">
        <w:t>actual</w:t>
      </w:r>
      <w:r w:rsidR="00AF45A0">
        <w:t xml:space="preserve"> </w:t>
      </w:r>
      <w:r w:rsidRPr="002228E0">
        <w:t>date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known,</w:t>
      </w:r>
      <w:r w:rsidR="00AF45A0">
        <w:t xml:space="preserve"> </w:t>
      </w:r>
      <w:r w:rsidRPr="002228E0">
        <w:t>e.g.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Composite</w:t>
      </w:r>
      <w:r w:rsidR="00AF45A0">
        <w:t xml:space="preserve"> </w:t>
      </w:r>
      <w:r w:rsidRPr="002228E0">
        <w:t>charts.</w:t>
      </w:r>
    </w:p>
    <w:p w14:paraId="0FE58E3E" w14:textId="21744E50" w:rsidR="00BF3510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body</w:t>
      </w:r>
      <w:r w:rsidR="00AF45A0">
        <w:t xml:space="preserve"> </w:t>
      </w:r>
      <w:r w:rsidRPr="002228E0">
        <w:t>numbers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hypothetical</w:t>
      </w:r>
      <w:r w:rsidR="00AF45A0">
        <w:t xml:space="preserve"> </w:t>
      </w:r>
      <w:r w:rsidRPr="002228E0">
        <w:t>bodies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changed.</w:t>
      </w:r>
    </w:p>
    <w:p w14:paraId="748EA1EF" w14:textId="29D6370D" w:rsidR="00BF3510" w:rsidRPr="002228E0" w:rsidRDefault="00BF3510" w:rsidP="00791E47">
      <w:pPr>
        <w:pStyle w:val="ListBullet1"/>
        <w:ind w:left="284" w:hanging="284"/>
      </w:pPr>
      <w:r w:rsidRPr="002228E0">
        <w:t>The</w:t>
      </w:r>
      <w:r w:rsidR="00AF45A0">
        <w:t xml:space="preserve"> </w:t>
      </w:r>
      <w:r w:rsidRPr="002228E0">
        <w:t>development</w:t>
      </w:r>
      <w:r w:rsidR="00AF45A0">
        <w:t xml:space="preserve"> </w:t>
      </w:r>
      <w:r w:rsidRPr="002228E0">
        <w:t>environment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DLL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sample</w:t>
      </w:r>
      <w:r w:rsidR="00AF45A0">
        <w:t xml:space="preserve"> </w:t>
      </w:r>
      <w:r w:rsidRPr="002228E0">
        <w:t>programs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changed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Watcom</w:t>
      </w:r>
      <w:r w:rsidR="00AF45A0">
        <w:t xml:space="preserve"> </w:t>
      </w:r>
      <w:r w:rsidRPr="002228E0">
        <w:t>10.5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Microsoft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C++</w:t>
      </w:r>
      <w:r w:rsidR="00AF45A0">
        <w:t xml:space="preserve"> </w:t>
      </w:r>
      <w:r w:rsidRPr="002228E0">
        <w:t>(5.0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1.5).</w:t>
      </w:r>
      <w:r w:rsidR="00AF45A0">
        <w:t xml:space="preserve"> </w:t>
      </w:r>
      <w:r w:rsidRPr="002228E0">
        <w:t>This</w:t>
      </w:r>
      <w:r w:rsidR="00AF45A0">
        <w:t xml:space="preserve"> </w:t>
      </w:r>
      <w:r w:rsidRPr="002228E0">
        <w:t>was</w:t>
      </w:r>
      <w:r w:rsidR="00AF45A0">
        <w:t xml:space="preserve"> </w:t>
      </w:r>
      <w:r w:rsidRPr="002228E0">
        <w:t>necessary</w:t>
      </w:r>
      <w:r w:rsidR="00AF45A0">
        <w:t xml:space="preserve"> </w:t>
      </w:r>
      <w:r w:rsidRPr="002228E0">
        <w:t>because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Watcom</w:t>
      </w:r>
      <w:r w:rsidR="00AF45A0">
        <w:t xml:space="preserve"> </w:t>
      </w:r>
      <w:r w:rsidRPr="002228E0">
        <w:t>compiler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LIB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which</w:t>
      </w:r>
      <w:r w:rsidR="00AF45A0">
        <w:t xml:space="preserve"> </w:t>
      </w:r>
      <w:r w:rsidRPr="002228E0">
        <w:t>were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compatible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Microsoft</w:t>
      </w:r>
      <w:r w:rsidR="00AF45A0">
        <w:t xml:space="preserve"> </w:t>
      </w:r>
      <w:r w:rsidRPr="002228E0">
        <w:t>C.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LIB</w:t>
      </w:r>
      <w:r w:rsidR="00AF45A0">
        <w:t xml:space="preserve"> </w:t>
      </w:r>
      <w:r w:rsidRPr="002228E0">
        <w:t>files</w:t>
      </w:r>
      <w:r w:rsidR="00AF45A0">
        <w:t xml:space="preserve"> </w:t>
      </w:r>
      <w:r w:rsidRPr="002228E0">
        <w:t>created</w:t>
      </w:r>
      <w:r w:rsidR="00AF45A0">
        <w:t xml:space="preserve"> </w:t>
      </w:r>
      <w:r w:rsidRPr="002228E0">
        <w:t>by</w:t>
      </w:r>
      <w:r w:rsidR="00AF45A0">
        <w:t xml:space="preserve"> </w:t>
      </w:r>
      <w:r w:rsidRPr="002228E0">
        <w:t>Visual</w:t>
      </w:r>
      <w:r w:rsidR="00AF45A0">
        <w:t xml:space="preserve"> </w:t>
      </w:r>
      <w:r w:rsidRPr="002228E0">
        <w:t>C</w:t>
      </w:r>
      <w:r w:rsidR="00AF45A0">
        <w:t xml:space="preserve"> </w:t>
      </w:r>
      <w:r w:rsidRPr="002228E0">
        <w:t>however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compatible</w:t>
      </w:r>
      <w:r w:rsidR="00AF45A0">
        <w:t xml:space="preserve"> </w:t>
      </w:r>
      <w:r w:rsidRPr="002228E0">
        <w:t>with</w:t>
      </w:r>
      <w:r w:rsidR="00AF45A0">
        <w:t xml:space="preserve"> </w:t>
      </w:r>
      <w:r w:rsidRPr="002228E0">
        <w:t>Watcom.</w:t>
      </w:r>
    </w:p>
    <w:p w14:paraId="1EE73D9F" w14:textId="320733BE" w:rsidR="00BF3510" w:rsidRPr="002228E0" w:rsidRDefault="00BF3510" w:rsidP="00877D89">
      <w:pPr>
        <w:pStyle w:val="berschrift2"/>
      </w:pPr>
      <w:bookmarkStart w:id="370" w:name="_Toc71121357"/>
      <w:r w:rsidRPr="002228E0">
        <w:t>Changes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t>1.00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1.01</w:t>
      </w:r>
      <w:bookmarkEnd w:id="370"/>
    </w:p>
    <w:p w14:paraId="2833B08A" w14:textId="0B08FE22" w:rsidR="00BF3510" w:rsidRPr="002228E0" w:rsidRDefault="00BF3510" w:rsidP="001555B8">
      <w:pPr>
        <w:pStyle w:val="berschrift3"/>
      </w:pPr>
      <w:bookmarkStart w:id="371" w:name="_Sidereal_time"/>
      <w:bookmarkStart w:id="372" w:name="_Toc71121358"/>
      <w:bookmarkEnd w:id="371"/>
      <w:r w:rsidRPr="002228E0">
        <w:t>Sidereal</w:t>
      </w:r>
      <w:r w:rsidR="00AF45A0">
        <w:t xml:space="preserve"> </w:t>
      </w:r>
      <w:r w:rsidRPr="002228E0">
        <w:t>time</w:t>
      </w:r>
      <w:bookmarkEnd w:id="372"/>
    </w:p>
    <w:p w14:paraId="62086550" w14:textId="24A421CC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computation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much</w:t>
      </w:r>
      <w:r w:rsidR="00AF45A0">
        <w:t xml:space="preserve"> </w:t>
      </w:r>
      <w:r w:rsidRPr="002228E0">
        <w:t>easier.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obliquity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nutation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now</w:t>
      </w:r>
      <w:r w:rsidR="00AF45A0">
        <w:t xml:space="preserve"> </w:t>
      </w:r>
      <w:r w:rsidRPr="002228E0">
        <w:t>computed</w:t>
      </w:r>
      <w:r w:rsidR="00AF45A0">
        <w:t xml:space="preserve"> </w:t>
      </w:r>
      <w:r w:rsidRPr="002228E0">
        <w:t>inside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function.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structure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swe_sidtime()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changed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follows:</w:t>
      </w:r>
    </w:p>
    <w:p w14:paraId="77239D54" w14:textId="4B5B8D88" w:rsidR="00BF3510" w:rsidRPr="002228E0" w:rsidRDefault="00BF3510" w:rsidP="00CC1B5C">
      <w:r w:rsidRPr="002228E0">
        <w:t>/*</w:t>
      </w:r>
      <w:r w:rsidR="00AF45A0">
        <w:t xml:space="preserve"> </w:t>
      </w:r>
      <w:r w:rsidRPr="002228E0">
        <w:t>sidereal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*/</w:t>
      </w:r>
    </w:p>
    <w:p w14:paraId="2C57959B" w14:textId="36BF3213" w:rsidR="00BF3510" w:rsidRPr="002228E0" w:rsidRDefault="00BF3510" w:rsidP="00CC1B5C">
      <w:r w:rsidRPr="002228E0">
        <w:t>double</w:t>
      </w:r>
      <w:r w:rsidR="00AF45A0">
        <w:t xml:space="preserve"> </w:t>
      </w:r>
      <w:r w:rsidRPr="002228E0">
        <w:t>swe_sidtime(double</w:t>
      </w:r>
      <w:r w:rsidR="00AF45A0">
        <w:t xml:space="preserve"> </w:t>
      </w:r>
      <w:r w:rsidRPr="002228E0">
        <w:t>tjd_ut);</w:t>
      </w:r>
      <w:r w:rsidR="0021556A" w:rsidRPr="002228E0">
        <w:tab/>
      </w:r>
      <w:r w:rsidRPr="002228E0">
        <w:t>/*</w:t>
      </w:r>
      <w:r w:rsidR="00AF45A0">
        <w:t xml:space="preserve"> </w:t>
      </w:r>
      <w:r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number,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*/</w:t>
      </w:r>
    </w:p>
    <w:p w14:paraId="371318FA" w14:textId="32B2334C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old</w:t>
      </w:r>
      <w:r w:rsidR="00AF45A0">
        <w:t xml:space="preserve"> </w:t>
      </w:r>
      <w:r w:rsidRPr="002228E0">
        <w:t>functions</w:t>
      </w:r>
      <w:r w:rsidR="00AF45A0">
        <w:t xml:space="preserve"> </w:t>
      </w:r>
      <w:r w:rsidRPr="002228E0">
        <w:t>swe_sidtime0()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kept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backward</w:t>
      </w:r>
      <w:r w:rsidR="00AF45A0">
        <w:t xml:space="preserve"> </w:t>
      </w:r>
      <w:r w:rsidRPr="002228E0">
        <w:t>compatibility.</w:t>
      </w:r>
    </w:p>
    <w:p w14:paraId="72B1F51A" w14:textId="77777777" w:rsidR="00BF3510" w:rsidRPr="002228E0" w:rsidRDefault="00BF3510" w:rsidP="001555B8">
      <w:pPr>
        <w:pStyle w:val="berschrift3"/>
      </w:pPr>
      <w:bookmarkStart w:id="373" w:name="_Toc71121359"/>
      <w:r w:rsidRPr="002228E0">
        <w:t>Houses</w:t>
      </w:r>
      <w:bookmarkEnd w:id="373"/>
    </w:p>
    <w:p w14:paraId="3014CED2" w14:textId="2F1F44DE" w:rsidR="00283E02" w:rsidRPr="002228E0" w:rsidRDefault="00BF3510" w:rsidP="00CC1B5C">
      <w:r w:rsidRPr="002228E0">
        <w:t>The</w:t>
      </w:r>
      <w:r w:rsidR="00AF45A0">
        <w:t xml:space="preserve"> </w:t>
      </w:r>
      <w:r w:rsidRPr="002228E0">
        <w:t>calculation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simplified</w:t>
      </w:r>
      <w:r w:rsidR="00AF45A0">
        <w:t xml:space="preserve"> </w:t>
      </w:r>
      <w:r w:rsidRPr="002228E0">
        <w:t>as</w:t>
      </w:r>
      <w:r w:rsidR="00AF45A0">
        <w:t xml:space="preserve"> </w:t>
      </w:r>
      <w:r w:rsidRPr="002228E0">
        <w:t>well.</w:t>
      </w:r>
      <w:r w:rsidR="00AF45A0">
        <w:t xml:space="preserve"> </w:t>
      </w:r>
      <w:r w:rsidRPr="002228E0">
        <w:t>Moreover,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Vertex</w:t>
      </w:r>
      <w:r w:rsidR="00AF45A0">
        <w:t xml:space="preserve"> </w:t>
      </w:r>
      <w:r w:rsidRPr="002228E0">
        <w:t>has</w:t>
      </w:r>
      <w:r w:rsidR="00AF45A0">
        <w:t xml:space="preserve"> </w:t>
      </w:r>
      <w:r w:rsidRPr="002228E0">
        <w:t>been</w:t>
      </w:r>
      <w:r w:rsidR="00AF45A0">
        <w:t xml:space="preserve"> </w:t>
      </w:r>
      <w:r w:rsidRPr="002228E0">
        <w:t>added.</w:t>
      </w:r>
    </w:p>
    <w:p w14:paraId="294F292E" w14:textId="25203F8E" w:rsidR="00BF3510" w:rsidRPr="002228E0" w:rsidRDefault="00BF3510" w:rsidP="00CC1B5C">
      <w:r w:rsidRPr="002228E0">
        <w:t>The</w:t>
      </w:r>
      <w:r w:rsidR="00AF45A0">
        <w:t xml:space="preserve"> </w:t>
      </w:r>
      <w:r w:rsidRPr="002228E0">
        <w:t>version</w:t>
      </w:r>
      <w:r w:rsidR="00AF45A0">
        <w:t xml:space="preserve"> </w:t>
      </w:r>
      <w:r w:rsidRPr="002228E0">
        <w:rPr>
          <w:b/>
          <w:bCs/>
        </w:rPr>
        <w:t>1.01</w:t>
      </w:r>
      <w:r w:rsidR="00AF45A0">
        <w:t xml:space="preserve"> </w:t>
      </w:r>
      <w:r w:rsidRPr="002228E0">
        <w:t>structure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swe_houses()</w:t>
      </w:r>
      <w:r w:rsidR="00AF45A0">
        <w:t xml:space="preserve"> </w:t>
      </w:r>
      <w:r w:rsidRPr="002228E0">
        <w:t>is:</w:t>
      </w:r>
    </w:p>
    <w:p w14:paraId="5CEB89D9" w14:textId="79B9E3BF" w:rsidR="00BF3510" w:rsidRPr="002228E0" w:rsidRDefault="00BF3510" w:rsidP="00CC1B5C">
      <w:r w:rsidRPr="002228E0">
        <w:t>int</w:t>
      </w:r>
      <w:r w:rsidR="00AF45A0">
        <w:t xml:space="preserve"> </w:t>
      </w:r>
      <w:r w:rsidRPr="002228E0">
        <w:t>swe_houses(</w:t>
      </w:r>
    </w:p>
    <w:p w14:paraId="53143641" w14:textId="7BC372AA" w:rsidR="00BF3510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tjd_ut,</w:t>
      </w:r>
      <w:r w:rsidR="0021556A" w:rsidRPr="002228E0">
        <w:tab/>
      </w:r>
      <w:r w:rsidR="00A54730" w:rsidRPr="002228E0">
        <w:tab/>
      </w:r>
      <w:r w:rsidRPr="002228E0">
        <w:t>/*</w:t>
      </w:r>
      <w:r w:rsidR="00AF45A0">
        <w:t xml:space="preserve"> </w:t>
      </w:r>
      <w:r w:rsidR="00445A0C" w:rsidRPr="002228E0">
        <w:t>Julian</w:t>
      </w:r>
      <w:r w:rsidR="00AF45A0">
        <w:t xml:space="preserve"> </w:t>
      </w:r>
      <w:r w:rsidRPr="002228E0">
        <w:t>day</w:t>
      </w:r>
      <w:r w:rsidR="00AF45A0">
        <w:t xml:space="preserve"> </w:t>
      </w:r>
      <w:r w:rsidRPr="002228E0">
        <w:t>number,</w:t>
      </w:r>
      <w:r w:rsidR="00AF45A0">
        <w:t xml:space="preserve"> </w:t>
      </w:r>
      <w:r w:rsidRPr="002228E0">
        <w:t>UT</w:t>
      </w:r>
      <w:r w:rsidR="00AF45A0">
        <w:t xml:space="preserve"> </w:t>
      </w:r>
      <w:r w:rsidRPr="002228E0">
        <w:t>*/</w:t>
      </w:r>
    </w:p>
    <w:p w14:paraId="49722F15" w14:textId="3ADE9001" w:rsidR="00BF3510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geolat,</w:t>
      </w:r>
      <w:r w:rsidR="00A54730" w:rsidRPr="002228E0">
        <w:tab/>
      </w:r>
      <w:r w:rsidR="0021556A" w:rsidRPr="002228E0">
        <w:tab/>
      </w:r>
      <w:r w:rsidRPr="002228E0">
        <w:t>/*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latitude,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Pr="002228E0">
        <w:t>*/</w:t>
      </w:r>
    </w:p>
    <w:p w14:paraId="3C851FCE" w14:textId="402D9467" w:rsidR="00BF3510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geolon,</w:t>
      </w:r>
      <w:r w:rsidR="0021556A" w:rsidRPr="002228E0">
        <w:tab/>
      </w:r>
      <w:r w:rsidRPr="002228E0">
        <w:t>/*</w:t>
      </w:r>
      <w:r w:rsidR="00AF45A0">
        <w:t xml:space="preserve"> </w:t>
      </w:r>
      <w:r w:rsidRPr="002228E0">
        <w:t>geographic</w:t>
      </w:r>
      <w:r w:rsidR="00AF45A0">
        <w:t xml:space="preserve"> </w:t>
      </w:r>
      <w:r w:rsidRPr="002228E0">
        <w:t>longitude,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degrees</w:t>
      </w:r>
      <w:r w:rsidR="00AF45A0">
        <w:t xml:space="preserve"> </w:t>
      </w:r>
      <w:r w:rsidRPr="002228E0">
        <w:t>*/</w:t>
      </w:r>
    </w:p>
    <w:p w14:paraId="5A22003F" w14:textId="418DEB83" w:rsidR="00BF3510" w:rsidRPr="002228E0" w:rsidRDefault="00BF3510" w:rsidP="00B13FBF">
      <w:pPr>
        <w:tabs>
          <w:tab w:val="left" w:pos="2835"/>
        </w:tabs>
        <w:ind w:left="567"/>
      </w:pPr>
      <w:r w:rsidRPr="002228E0">
        <w:t>char</w:t>
      </w:r>
      <w:r w:rsidR="00AF45A0">
        <w:t xml:space="preserve"> </w:t>
      </w:r>
      <w:r w:rsidRPr="002228E0">
        <w:t>hsys,</w:t>
      </w:r>
      <w:r w:rsidR="0021556A" w:rsidRPr="002228E0">
        <w:tab/>
      </w:r>
      <w:r w:rsidRPr="002228E0">
        <w:tab/>
        <w:t>/*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method,</w:t>
      </w:r>
      <w:r w:rsidR="00AF45A0">
        <w:t xml:space="preserve"> </w:t>
      </w:r>
      <w:r w:rsidRPr="002228E0">
        <w:t>one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letters</w:t>
      </w:r>
      <w:r w:rsidR="00AF45A0">
        <w:t xml:space="preserve"> </w:t>
      </w:r>
      <w:r w:rsidRPr="002228E0">
        <w:t>PKRCAV</w:t>
      </w:r>
      <w:r w:rsidR="00AF45A0">
        <w:t xml:space="preserve"> </w:t>
      </w:r>
      <w:r w:rsidRPr="002228E0">
        <w:t>*/</w:t>
      </w:r>
    </w:p>
    <w:p w14:paraId="657045A1" w14:textId="29FCFE3F" w:rsidR="00BF3510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*asc,</w:t>
      </w:r>
      <w:r w:rsidRPr="002228E0">
        <w:tab/>
      </w:r>
      <w:r w:rsidR="00A54730" w:rsidRPr="002228E0">
        <w:tab/>
      </w:r>
      <w:r w:rsidRPr="002228E0">
        <w:t>/*</w:t>
      </w:r>
      <w:r w:rsidR="00AF45A0">
        <w:t xml:space="preserve"> </w:t>
      </w:r>
      <w:r w:rsidRPr="002228E0">
        <w:t>address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ascendant</w:t>
      </w:r>
      <w:r w:rsidR="00AF45A0">
        <w:t xml:space="preserve"> </w:t>
      </w:r>
      <w:r w:rsidRPr="002228E0">
        <w:t>*/</w:t>
      </w:r>
    </w:p>
    <w:p w14:paraId="1F2C1C0A" w14:textId="269686DB" w:rsidR="00BF3510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*mc,</w:t>
      </w:r>
      <w:r w:rsidRPr="002228E0">
        <w:tab/>
      </w:r>
      <w:r w:rsidRPr="002228E0">
        <w:tab/>
        <w:t>/*</w:t>
      </w:r>
      <w:r w:rsidR="00AF45A0">
        <w:t xml:space="preserve"> </w:t>
      </w:r>
      <w:r w:rsidRPr="002228E0">
        <w:t>address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mc</w:t>
      </w:r>
      <w:r w:rsidR="00AF45A0">
        <w:t xml:space="preserve"> </w:t>
      </w:r>
      <w:r w:rsidRPr="002228E0">
        <w:t>*/</w:t>
      </w:r>
      <w:r w:rsidRPr="002228E0">
        <w:tab/>
      </w:r>
      <w:r w:rsidRPr="002228E0">
        <w:tab/>
      </w:r>
      <w:r w:rsidRPr="002228E0">
        <w:tab/>
      </w:r>
    </w:p>
    <w:p w14:paraId="7A3C6A58" w14:textId="272F3D59" w:rsidR="00BF3510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*armc,</w:t>
      </w:r>
      <w:r w:rsidRPr="002228E0">
        <w:tab/>
      </w:r>
      <w:r w:rsidR="00A54730" w:rsidRPr="002228E0">
        <w:tab/>
      </w:r>
      <w:r w:rsidRPr="002228E0">
        <w:t>/*</w:t>
      </w:r>
      <w:r w:rsidR="00AF45A0">
        <w:t xml:space="preserve"> </w:t>
      </w:r>
      <w:r w:rsidRPr="002228E0">
        <w:t>address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armc</w:t>
      </w:r>
      <w:r w:rsidR="00AF45A0">
        <w:t xml:space="preserve"> </w:t>
      </w:r>
      <w:r w:rsidRPr="002228E0">
        <w:t>*/</w:t>
      </w:r>
    </w:p>
    <w:p w14:paraId="7AC8B371" w14:textId="19A6A922" w:rsidR="00B13FBF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*vertex,</w:t>
      </w:r>
      <w:r w:rsidRPr="002228E0">
        <w:tab/>
        <w:t>/*</w:t>
      </w:r>
      <w:r w:rsidR="00AF45A0">
        <w:t xml:space="preserve"> </w:t>
      </w:r>
      <w:r w:rsidRPr="002228E0">
        <w:t>address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vertex</w:t>
      </w:r>
      <w:r w:rsidR="00AF45A0">
        <w:t xml:space="preserve"> </w:t>
      </w:r>
      <w:r w:rsidRPr="002228E0">
        <w:t>*/</w:t>
      </w:r>
    </w:p>
    <w:p w14:paraId="0098F176" w14:textId="3B942897" w:rsidR="00BF3510" w:rsidRPr="002228E0" w:rsidRDefault="00BF3510" w:rsidP="00B13FBF">
      <w:pPr>
        <w:tabs>
          <w:tab w:val="left" w:pos="2835"/>
        </w:tabs>
        <w:ind w:left="567"/>
      </w:pPr>
      <w:r w:rsidRPr="002228E0">
        <w:t>double</w:t>
      </w:r>
      <w:r w:rsidR="00AF45A0">
        <w:t xml:space="preserve"> </w:t>
      </w:r>
      <w:r w:rsidRPr="002228E0">
        <w:t>*cusps);</w:t>
      </w:r>
      <w:r w:rsidRPr="002228E0">
        <w:tab/>
        <w:t>/*</w:t>
      </w:r>
      <w:r w:rsidR="00AF45A0">
        <w:t xml:space="preserve"> </w:t>
      </w:r>
      <w:r w:rsidRPr="002228E0">
        <w:t>address</w:t>
      </w:r>
      <w:r w:rsidR="00AF45A0">
        <w:t xml:space="preserve"> </w:t>
      </w:r>
      <w:r w:rsidRPr="002228E0">
        <w:t>for</w:t>
      </w:r>
      <w:r w:rsidR="00AF45A0">
        <w:t xml:space="preserve"> </w:t>
      </w:r>
      <w:r w:rsidRPr="002228E0">
        <w:t>13</w:t>
      </w:r>
      <w:r w:rsidR="00AF45A0">
        <w:t xml:space="preserve"> </w:t>
      </w:r>
      <w:r w:rsidRPr="002228E0">
        <w:t>doubles:</w:t>
      </w:r>
      <w:r w:rsidR="00AF45A0">
        <w:t xml:space="preserve"> </w:t>
      </w:r>
      <w:r w:rsidRPr="002228E0">
        <w:t>1</w:t>
      </w:r>
      <w:r w:rsidR="00AF45A0">
        <w:t xml:space="preserve"> </w:t>
      </w:r>
      <w:r w:rsidRPr="002228E0">
        <w:t>empty</w:t>
      </w:r>
      <w:r w:rsidR="00AF45A0">
        <w:t xml:space="preserve"> </w:t>
      </w:r>
      <w:r w:rsidRPr="002228E0">
        <w:t>+</w:t>
      </w:r>
      <w:r w:rsidR="00AF45A0">
        <w:t xml:space="preserve"> </w:t>
      </w:r>
      <w:r w:rsidRPr="002228E0">
        <w:t>12</w:t>
      </w:r>
      <w:r w:rsidR="00AF45A0">
        <w:t xml:space="preserve"> </w:t>
      </w:r>
      <w:r w:rsidRPr="002228E0">
        <w:t>houses</w:t>
      </w:r>
      <w:r w:rsidR="00AF45A0">
        <w:t xml:space="preserve"> </w:t>
      </w:r>
      <w:r w:rsidRPr="002228E0">
        <w:t>*/</w:t>
      </w:r>
    </w:p>
    <w:p w14:paraId="0673F5A4" w14:textId="5E7EE204" w:rsidR="00BF3510" w:rsidRPr="002228E0" w:rsidRDefault="00BF3510" w:rsidP="00CC1B5C">
      <w:r w:rsidRPr="002228E0">
        <w:rPr>
          <w:b/>
          <w:bCs/>
          <w:color w:val="FF0000"/>
        </w:rPr>
        <w:t>Note</w:t>
      </w:r>
      <w:r w:rsidR="00AF45A0">
        <w:t xml:space="preserve"> </w:t>
      </w:r>
      <w:r w:rsidRPr="002228E0">
        <w:t>also,</w:t>
      </w:r>
      <w:r w:rsidR="00AF45A0">
        <w:t xml:space="preserve"> </w:t>
      </w:r>
      <w:r w:rsidRPr="002228E0">
        <w:t>that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indices</w:t>
      </w:r>
      <w:r w:rsidR="00AF45A0">
        <w:t xml:space="preserve"> </w:t>
      </w:r>
      <w:r w:rsidRPr="002228E0">
        <w:t>of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cusps</w:t>
      </w:r>
      <w:r w:rsidR="00AF45A0">
        <w:t xml:space="preserve"> </w:t>
      </w:r>
      <w:r w:rsidRPr="002228E0">
        <w:t>have</w:t>
      </w:r>
      <w:r w:rsidR="00AF45A0">
        <w:t xml:space="preserve"> </w:t>
      </w:r>
      <w:r w:rsidRPr="002228E0">
        <w:t>changed:</w:t>
      </w:r>
    </w:p>
    <w:p w14:paraId="29A349C8" w14:textId="255FB0F1" w:rsidR="00BF3510" w:rsidRPr="002228E0" w:rsidRDefault="00BF3510" w:rsidP="00B13FBF">
      <w:pPr>
        <w:tabs>
          <w:tab w:val="left" w:pos="2835"/>
        </w:tabs>
        <w:ind w:left="567"/>
      </w:pPr>
      <w:r w:rsidRPr="002228E0">
        <w:t>cusp[0]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0</w:t>
      </w:r>
      <w:r w:rsidRPr="002228E0">
        <w:tab/>
        <w:t>(before:</w:t>
      </w:r>
      <w:r w:rsidR="00AF45A0">
        <w:t xml:space="preserve"> </w:t>
      </w:r>
      <w:r w:rsidRPr="002228E0">
        <w:t>cusp[0]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1)</w:t>
      </w:r>
    </w:p>
    <w:p w14:paraId="78523B47" w14:textId="0E140358" w:rsidR="00BF3510" w:rsidRPr="002228E0" w:rsidRDefault="00BF3510" w:rsidP="00B13FBF">
      <w:pPr>
        <w:tabs>
          <w:tab w:val="left" w:pos="2835"/>
        </w:tabs>
        <w:ind w:left="567"/>
      </w:pPr>
      <w:r w:rsidRPr="002228E0">
        <w:t>cusp[1]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1</w:t>
      </w:r>
      <w:r w:rsidRPr="002228E0">
        <w:tab/>
        <w:t>(before:</w:t>
      </w:r>
      <w:r w:rsidR="00AF45A0">
        <w:t xml:space="preserve"> </w:t>
      </w:r>
      <w:r w:rsidRPr="002228E0">
        <w:t>cusp[1]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2)</w:t>
      </w:r>
    </w:p>
    <w:p w14:paraId="05B9077F" w14:textId="3C7781EA" w:rsidR="00BF3510" w:rsidRPr="002228E0" w:rsidRDefault="00BF3510" w:rsidP="00B13FBF">
      <w:pPr>
        <w:tabs>
          <w:tab w:val="left" w:pos="2835"/>
        </w:tabs>
        <w:ind w:left="567"/>
      </w:pPr>
      <w:r w:rsidRPr="002228E0">
        <w:t>cusp[2]</w:t>
      </w:r>
      <w:r w:rsidR="00AF45A0">
        <w:t xml:space="preserve"> </w:t>
      </w:r>
      <w:r w:rsidRPr="002228E0">
        <w:t>=</w:t>
      </w:r>
      <w:r w:rsidR="00AF45A0">
        <w:t xml:space="preserve"> </w:t>
      </w:r>
      <w:r w:rsidRPr="002228E0">
        <w:t>house</w:t>
      </w:r>
      <w:r w:rsidR="00AF45A0">
        <w:t xml:space="preserve"> </w:t>
      </w:r>
      <w:r w:rsidRPr="002228E0">
        <w:t>2</w:t>
      </w:r>
      <w:r w:rsidRPr="002228E0">
        <w:tab/>
        <w:t>(etc.)</w:t>
      </w:r>
    </w:p>
    <w:p w14:paraId="26615633" w14:textId="77777777" w:rsidR="00BF3510" w:rsidRPr="002228E0" w:rsidRDefault="00BF3510" w:rsidP="00B13FBF">
      <w:pPr>
        <w:ind w:firstLine="567"/>
      </w:pPr>
      <w:r w:rsidRPr="002228E0">
        <w:t>etc.</w:t>
      </w:r>
    </w:p>
    <w:p w14:paraId="7F34ABCE" w14:textId="10BA0EFD" w:rsidR="00BF3510" w:rsidRPr="002228E0" w:rsidRDefault="00BF3510" w:rsidP="001555B8">
      <w:pPr>
        <w:pStyle w:val="berschrift3"/>
      </w:pPr>
      <w:bookmarkStart w:id="374" w:name="_Toc71121360"/>
      <w:r w:rsidRPr="002228E0">
        <w:t>Ecliptic</w:t>
      </w:r>
      <w:r w:rsidR="00AF45A0">
        <w:t xml:space="preserve"> </w:t>
      </w:r>
      <w:r w:rsidRPr="002228E0">
        <w:t>obliquity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nutation</w:t>
      </w:r>
      <w:bookmarkEnd w:id="374"/>
    </w:p>
    <w:p w14:paraId="22AFF067" w14:textId="4DDDAD63" w:rsidR="00BF3510" w:rsidRPr="002228E0" w:rsidRDefault="00BF3510" w:rsidP="005A5CEF">
      <w:r w:rsidRPr="002228E0">
        <w:t>The</w:t>
      </w:r>
      <w:r w:rsidR="00AF45A0">
        <w:t xml:space="preserve"> </w:t>
      </w:r>
      <w:r w:rsidRPr="002228E0">
        <w:t>new</w:t>
      </w:r>
      <w:r w:rsidR="00AF45A0">
        <w:t xml:space="preserve"> </w:t>
      </w:r>
      <w:r w:rsidRPr="002228E0">
        <w:t>pseudo-body</w:t>
      </w:r>
      <w:r w:rsidR="00AF45A0">
        <w:rPr>
          <w:rStyle w:val="functions"/>
        </w:rPr>
        <w:t xml:space="preserve"> </w:t>
      </w:r>
      <w:r w:rsidRPr="002228E0">
        <w:t>SE_ECL_NUT</w:t>
      </w:r>
      <w:r w:rsidR="00AF45A0">
        <w:t xml:space="preserve"> </w:t>
      </w:r>
      <w:r w:rsidRPr="002228E0">
        <w:t>replaces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two</w:t>
      </w:r>
      <w:r w:rsidR="00AF45A0">
        <w:t xml:space="preserve"> </w:t>
      </w:r>
      <w:r w:rsidRPr="002228E0">
        <w:t>separate</w:t>
      </w:r>
      <w:r w:rsidR="00AF45A0">
        <w:t xml:space="preserve"> </w:t>
      </w:r>
      <w:r w:rsidRPr="002228E0">
        <w:t>pseudo-bodies</w:t>
      </w:r>
      <w:r w:rsidR="00AF45A0">
        <w:t xml:space="preserve"> </w:t>
      </w:r>
      <w:r w:rsidRPr="002228E0">
        <w:t>SE_ECLIPTIC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SE_NUTATION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function</w:t>
      </w:r>
      <w:r w:rsidR="00AF45A0">
        <w:t xml:space="preserve"> </w:t>
      </w:r>
      <w:r w:rsidRPr="002228E0">
        <w:t>swe_calc().</w:t>
      </w:r>
    </w:p>
    <w:p w14:paraId="55F9FC7F" w14:textId="04C4762F" w:rsidR="00BF3510" w:rsidRPr="002228E0" w:rsidRDefault="00BF3510" w:rsidP="002E5836">
      <w:pPr>
        <w:pStyle w:val="berschrift1"/>
      </w:pPr>
      <w:bookmarkStart w:id="375" w:name="_Toc71121361"/>
      <w:bookmarkStart w:id="376" w:name="_Hlk30497530"/>
      <w:r w:rsidRPr="002228E0">
        <w:t>What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missing</w:t>
      </w:r>
      <w:r w:rsidR="00AF45A0">
        <w:t xml:space="preserve"> </w:t>
      </w:r>
      <w:r w:rsidRPr="002228E0">
        <w:t>?</w:t>
      </w:r>
      <w:bookmarkEnd w:id="375"/>
    </w:p>
    <w:bookmarkEnd w:id="376"/>
    <w:p w14:paraId="725866C8" w14:textId="201C1C0D" w:rsidR="00BF3510" w:rsidRPr="002228E0" w:rsidRDefault="00BF3510" w:rsidP="00CC1B5C">
      <w:r w:rsidRPr="002228E0">
        <w:t>There</w:t>
      </w:r>
      <w:r w:rsidR="00AF45A0">
        <w:t xml:space="preserve"> </w:t>
      </w:r>
      <w:r w:rsidRPr="002228E0">
        <w:t>are</w:t>
      </w:r>
      <w:r w:rsidR="00AF45A0">
        <w:t xml:space="preserve"> </w:t>
      </w:r>
      <w:r w:rsidRPr="002228E0">
        <w:t>some</w:t>
      </w:r>
      <w:r w:rsidR="00AF45A0">
        <w:t xml:space="preserve"> </w:t>
      </w:r>
      <w:r w:rsidRPr="002228E0">
        <w:t>important</w:t>
      </w:r>
      <w:r w:rsidR="00AF45A0">
        <w:t xml:space="preserve"> </w:t>
      </w:r>
      <w:r w:rsidRPr="002228E0">
        <w:t>limits</w:t>
      </w:r>
      <w:r w:rsidR="00AF45A0">
        <w:t xml:space="preserve"> </w:t>
      </w:r>
      <w:r w:rsidRPr="002228E0">
        <w:t>in</w:t>
      </w:r>
      <w:r w:rsidR="00AF45A0">
        <w:t xml:space="preserve"> </w:t>
      </w:r>
      <w:r w:rsidRPr="002228E0">
        <w:t>regard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you</w:t>
      </w:r>
      <w:r w:rsidR="00AF45A0">
        <w:t xml:space="preserve"> </w:t>
      </w:r>
      <w:r w:rsidRPr="002228E0">
        <w:t>can</w:t>
      </w:r>
      <w:r w:rsidR="00AF45A0">
        <w:t xml:space="preserve"> </w:t>
      </w:r>
      <w:r w:rsidRPr="002228E0">
        <w:t>expect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an</w:t>
      </w:r>
      <w:r w:rsidR="00AF45A0">
        <w:t xml:space="preserve"> </w:t>
      </w:r>
      <w:r w:rsidRPr="002228E0">
        <w:t>ephemeris</w:t>
      </w:r>
      <w:r w:rsidR="00AF45A0">
        <w:t xml:space="preserve"> </w:t>
      </w:r>
      <w:r w:rsidRPr="002228E0">
        <w:t>module.</w:t>
      </w:r>
      <w:r w:rsidR="00AF45A0">
        <w:t xml:space="preserve"> </w:t>
      </w:r>
      <w:r w:rsidRPr="002228E0">
        <w:t>We</w:t>
      </w:r>
      <w:r w:rsidR="00AF45A0">
        <w:t xml:space="preserve"> </w:t>
      </w:r>
      <w:r w:rsidRPr="002228E0">
        <w:t>do</w:t>
      </w:r>
      <w:r w:rsidR="00AF45A0">
        <w:t xml:space="preserve"> </w:t>
      </w:r>
      <w:r w:rsidRPr="002228E0">
        <w:t>not</w:t>
      </w:r>
      <w:r w:rsidR="00AF45A0">
        <w:t xml:space="preserve"> </w:t>
      </w:r>
      <w:r w:rsidRPr="002228E0">
        <w:t>tell</w:t>
      </w:r>
      <w:r w:rsidR="00AF45A0">
        <w:t xml:space="preserve"> </w:t>
      </w:r>
      <w:r w:rsidRPr="002228E0">
        <w:t>you:</w:t>
      </w:r>
    </w:p>
    <w:p w14:paraId="446BEDE8" w14:textId="635F2FF7" w:rsidR="00BF3510" w:rsidRPr="002228E0" w:rsidRDefault="00BF3510" w:rsidP="00DE5833">
      <w:pPr>
        <w:numPr>
          <w:ilvl w:val="0"/>
          <w:numId w:val="2"/>
        </w:numPr>
        <w:ind w:left="567" w:hanging="567"/>
      </w:pPr>
      <w:bookmarkStart w:id="377" w:name="_Hlk477486313"/>
      <w:r w:rsidRPr="002228E0">
        <w:t>how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draw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chart</w:t>
      </w:r>
      <w:bookmarkEnd w:id="377"/>
      <w:r w:rsidR="00EF5663" w:rsidRPr="002228E0">
        <w:t>;</w:t>
      </w:r>
    </w:p>
    <w:p w14:paraId="7B92C2CE" w14:textId="6DEE7475" w:rsidR="00BF3510" w:rsidRPr="002228E0" w:rsidRDefault="00BF3510" w:rsidP="00DE5833">
      <w:pPr>
        <w:numPr>
          <w:ilvl w:val="0"/>
          <w:numId w:val="2"/>
        </w:numPr>
        <w:ind w:left="567" w:hanging="567"/>
      </w:pPr>
      <w:bookmarkStart w:id="378" w:name="_Hlk477487992"/>
      <w:r w:rsidRPr="002228E0">
        <w:t>which</w:t>
      </w:r>
      <w:r w:rsidR="00AF45A0">
        <w:t xml:space="preserve"> </w:t>
      </w:r>
      <w:r w:rsidRPr="002228E0">
        <w:t>glyphs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use</w:t>
      </w:r>
      <w:bookmarkEnd w:id="378"/>
      <w:r w:rsidR="00EF5663" w:rsidRPr="002228E0">
        <w:t>;</w:t>
      </w:r>
    </w:p>
    <w:p w14:paraId="48485DC2" w14:textId="3D483BA2" w:rsidR="00BF3510" w:rsidRPr="002228E0" w:rsidRDefault="00BF3510" w:rsidP="00DE5833">
      <w:pPr>
        <w:numPr>
          <w:ilvl w:val="0"/>
          <w:numId w:val="2"/>
        </w:numPr>
        <w:ind w:left="567" w:hanging="567"/>
      </w:pPr>
      <w:r w:rsidRPr="002228E0">
        <w:t>when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planet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stationar</w:t>
      </w:r>
      <w:r w:rsidRPr="002228E0">
        <w:rPr>
          <w:color w:val="000000"/>
        </w:rPr>
        <w:t>y</w:t>
      </w:r>
      <w:r w:rsidR="00EF5663" w:rsidRPr="002228E0">
        <w:t>;</w:t>
      </w:r>
    </w:p>
    <w:p w14:paraId="1B41BE4F" w14:textId="6703A993" w:rsidR="00BF3510" w:rsidRPr="002228E0" w:rsidRDefault="00BF3510" w:rsidP="00DE5833">
      <w:pPr>
        <w:numPr>
          <w:ilvl w:val="0"/>
          <w:numId w:val="2"/>
        </w:numPr>
        <w:ind w:left="567" w:hanging="567"/>
      </w:pPr>
      <w:r w:rsidRPr="002228E0">
        <w:t>how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universal</w:t>
      </w:r>
      <w:r w:rsidR="00AF45A0">
        <w:t xml:space="preserve"> </w:t>
      </w:r>
      <w:r w:rsidRPr="002228E0">
        <w:t>time</w:t>
      </w:r>
      <w:r w:rsidR="00AF45A0">
        <w:t xml:space="preserve"> </w:t>
      </w:r>
      <w:r w:rsidRPr="002228E0">
        <w:t>from</w:t>
      </w:r>
      <w:r w:rsidR="00AF45A0">
        <w:t xml:space="preserve"> </w:t>
      </w:r>
      <w:r w:rsidRPr="002228E0">
        <w:t>local</w:t>
      </w:r>
      <w:r w:rsidR="00AF45A0">
        <w:t xml:space="preserve"> </w:t>
      </w:r>
      <w:r w:rsidRPr="002228E0">
        <w:t>time,</w:t>
      </w:r>
      <w:r w:rsidR="00AF45A0">
        <w:t xml:space="preserve"> </w:t>
      </w:r>
      <w:r w:rsidRPr="002228E0">
        <w:t>i.e.</w:t>
      </w:r>
      <w:r w:rsidR="00AF45A0">
        <w:t xml:space="preserve"> </w:t>
      </w:r>
      <w:r w:rsidRPr="002228E0">
        <w:t>what</w:t>
      </w:r>
      <w:r w:rsidR="00AF45A0">
        <w:t xml:space="preserve"> </w:t>
      </w:r>
      <w:r w:rsidRPr="002228E0">
        <w:t>timezone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place</w:t>
      </w:r>
      <w:r w:rsidR="00AF45A0">
        <w:t xml:space="preserve"> </w:t>
      </w:r>
      <w:r w:rsidRPr="002228E0">
        <w:t>is</w:t>
      </w:r>
      <w:r w:rsidR="00AF45A0">
        <w:t xml:space="preserve"> </w:t>
      </w:r>
      <w:r w:rsidRPr="002228E0">
        <w:t>located</w:t>
      </w:r>
      <w:r w:rsidR="00AF45A0">
        <w:t xml:space="preserve"> </w:t>
      </w:r>
      <w:r w:rsidRPr="002228E0">
        <w:t>in</w:t>
      </w:r>
      <w:r w:rsidR="00EF5663" w:rsidRPr="002228E0">
        <w:t>;</w:t>
      </w:r>
    </w:p>
    <w:p w14:paraId="442EA694" w14:textId="434F52C3" w:rsidR="00BF3510" w:rsidRPr="002228E0" w:rsidRDefault="00BF3510" w:rsidP="00DE5833">
      <w:pPr>
        <w:numPr>
          <w:ilvl w:val="0"/>
          <w:numId w:val="2"/>
        </w:numPr>
        <w:ind w:left="567" w:hanging="567"/>
      </w:pPr>
      <w:r w:rsidRPr="002228E0">
        <w:t>how</w:t>
      </w:r>
      <w:r w:rsidR="00AF45A0">
        <w:t xml:space="preserve"> </w:t>
      </w:r>
      <w:r w:rsidRPr="002228E0">
        <w:t>to</w:t>
      </w:r>
      <w:r w:rsidR="00AF45A0">
        <w:t xml:space="preserve"> </w:t>
      </w:r>
      <w:r w:rsidRPr="002228E0">
        <w:t>compute</w:t>
      </w:r>
      <w:r w:rsidR="00AF45A0">
        <w:t xml:space="preserve"> </w:t>
      </w:r>
      <w:r w:rsidRPr="002228E0">
        <w:t>progressions,</w:t>
      </w:r>
      <w:r w:rsidR="00AF45A0">
        <w:t xml:space="preserve"> </w:t>
      </w:r>
      <w:r w:rsidRPr="002228E0">
        <w:t>solar</w:t>
      </w:r>
      <w:r w:rsidR="00AF45A0">
        <w:t xml:space="preserve"> </w:t>
      </w:r>
      <w:r w:rsidRPr="002228E0">
        <w:t>returns,</w:t>
      </w:r>
      <w:r w:rsidR="00AF45A0">
        <w:t xml:space="preserve"> </w:t>
      </w:r>
      <w:r w:rsidR="00445A0C" w:rsidRPr="002228E0">
        <w:t>composite</w:t>
      </w:r>
      <w:r w:rsidR="00AF45A0">
        <w:t xml:space="preserve"> </w:t>
      </w:r>
      <w:r w:rsidRPr="002228E0">
        <w:t>charts,</w:t>
      </w:r>
      <w:r w:rsidR="00AF45A0">
        <w:t xml:space="preserve"> </w:t>
      </w:r>
      <w:r w:rsidRPr="002228E0">
        <w:t>transit</w:t>
      </w:r>
      <w:r w:rsidR="00AF45A0">
        <w:t xml:space="preserve"> </w:t>
      </w:r>
      <w:r w:rsidRPr="002228E0">
        <w:t>times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a</w:t>
      </w:r>
      <w:r w:rsidR="00AF45A0">
        <w:t xml:space="preserve"> </w:t>
      </w:r>
      <w:r w:rsidRPr="002228E0">
        <w:t>lot</w:t>
      </w:r>
      <w:r w:rsidR="00AF45A0">
        <w:t xml:space="preserve"> </w:t>
      </w:r>
      <w:r w:rsidR="00EF5663" w:rsidRPr="002228E0">
        <w:t>more;</w:t>
      </w:r>
    </w:p>
    <w:p w14:paraId="4CB9595A" w14:textId="20CBAA75" w:rsidR="00347C36" w:rsidRPr="002228E0" w:rsidRDefault="00BF3510" w:rsidP="00DE5833">
      <w:pPr>
        <w:numPr>
          <w:ilvl w:val="0"/>
          <w:numId w:val="2"/>
        </w:numPr>
        <w:ind w:left="567" w:hanging="567"/>
      </w:pPr>
      <w:r w:rsidRPr="002228E0">
        <w:t>what</w:t>
      </w:r>
      <w:r w:rsidR="00AF45A0">
        <w:t xml:space="preserve"> </w:t>
      </w:r>
      <w:r w:rsidRPr="002228E0">
        <w:t>the</w:t>
      </w:r>
      <w:r w:rsidR="00AF45A0">
        <w:t xml:space="preserve"> </w:t>
      </w:r>
      <w:r w:rsidRPr="002228E0">
        <w:t>different</w:t>
      </w:r>
      <w:r w:rsidR="00AF45A0">
        <w:t xml:space="preserve"> </w:t>
      </w:r>
      <w:r w:rsidRPr="002228E0">
        <w:t>calendars</w:t>
      </w:r>
      <w:r w:rsidR="00AF45A0">
        <w:t xml:space="preserve"> </w:t>
      </w:r>
      <w:r w:rsidRPr="002228E0">
        <w:t>(Julian,</w:t>
      </w:r>
      <w:r w:rsidR="00AF45A0">
        <w:t xml:space="preserve"> </w:t>
      </w:r>
      <w:r w:rsidRPr="002228E0">
        <w:t>Gregorian</w:t>
      </w:r>
      <w:r w:rsidR="00AF45A0">
        <w:t xml:space="preserve"> </w:t>
      </w:r>
      <w:r w:rsidR="00EF5663" w:rsidRPr="002228E0">
        <w:t>.</w:t>
      </w:r>
      <w:r w:rsidRPr="002228E0">
        <w:t>..)</w:t>
      </w:r>
      <w:r w:rsidR="00AF45A0">
        <w:t xml:space="preserve"> </w:t>
      </w:r>
      <w:r w:rsidRPr="002228E0">
        <w:t>mean</w:t>
      </w:r>
      <w:r w:rsidR="00AF45A0">
        <w:t xml:space="preserve"> </w:t>
      </w:r>
      <w:r w:rsidRPr="002228E0">
        <w:t>and</w:t>
      </w:r>
      <w:r w:rsidR="00AF45A0">
        <w:t xml:space="preserve"> </w:t>
      </w:r>
      <w:r w:rsidRPr="002228E0">
        <w:t>when</w:t>
      </w:r>
      <w:r w:rsidR="00AF45A0">
        <w:t xml:space="preserve"> </w:t>
      </w:r>
      <w:r w:rsidRPr="002228E0">
        <w:t>they</w:t>
      </w:r>
      <w:r w:rsidR="00AF45A0">
        <w:t xml:space="preserve"> </w:t>
      </w:r>
      <w:r w:rsidRPr="002228E0">
        <w:t>appl</w:t>
      </w:r>
      <w:r w:rsidR="00841EEA" w:rsidRPr="002228E0">
        <w:t>y</w:t>
      </w:r>
      <w:r w:rsidRPr="002228E0">
        <w:t>.</w:t>
      </w:r>
    </w:p>
    <w:p w14:paraId="4FEB168F" w14:textId="77777777" w:rsidR="00347C36" w:rsidRPr="002228E0" w:rsidRDefault="00347C36">
      <w:pPr>
        <w:widowControl/>
        <w:suppressAutoHyphens w:val="0"/>
        <w:autoSpaceDE/>
        <w:snapToGrid/>
        <w:spacing w:after="0"/>
        <w:jc w:val="left"/>
      </w:pPr>
      <w:r w:rsidRPr="002228E0">
        <w:br w:type="page"/>
      </w:r>
    </w:p>
    <w:p w14:paraId="03D91866" w14:textId="77777777" w:rsidR="00BF3510" w:rsidRPr="002228E0" w:rsidRDefault="00BF3510" w:rsidP="00347C36">
      <w:pPr>
        <w:ind w:left="567"/>
      </w:pPr>
    </w:p>
    <w:p w14:paraId="7DA5A683" w14:textId="043281EB" w:rsidR="00BF3510" w:rsidRPr="002228E0" w:rsidRDefault="00BF3510" w:rsidP="002E5836">
      <w:pPr>
        <w:pStyle w:val="berschrift1"/>
      </w:pPr>
      <w:bookmarkStart w:id="379" w:name="_Index"/>
      <w:bookmarkStart w:id="380" w:name="_Toc71121362"/>
      <w:bookmarkStart w:id="381" w:name="index"/>
      <w:bookmarkEnd w:id="379"/>
      <w:r w:rsidRPr="002228E0">
        <w:t>Index</w:t>
      </w:r>
      <w:bookmarkEnd w:id="380"/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6570"/>
      </w:tblGrid>
      <w:tr w:rsidR="00BF3510" w:rsidRPr="002228E0" w14:paraId="29617F90" w14:textId="77777777" w:rsidTr="006F79D4">
        <w:trPr>
          <w:trHeight w:val="387"/>
        </w:trPr>
        <w:tc>
          <w:tcPr>
            <w:tcW w:w="2976" w:type="dxa"/>
            <w:vAlign w:val="center"/>
          </w:tcPr>
          <w:bookmarkEnd w:id="381"/>
          <w:p w14:paraId="56F1E11B" w14:textId="77777777" w:rsidR="00BF3510" w:rsidRPr="002228E0" w:rsidRDefault="00BF3510" w:rsidP="007A5AA9">
            <w:pPr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Flag</w:t>
            </w:r>
          </w:p>
        </w:tc>
        <w:tc>
          <w:tcPr>
            <w:tcW w:w="6570" w:type="dxa"/>
            <w:vAlign w:val="center"/>
          </w:tcPr>
          <w:p w14:paraId="1855A9D8" w14:textId="64A5147E" w:rsidR="00BF3510" w:rsidRPr="002228E0" w:rsidRDefault="00BF3510" w:rsidP="007A5AA9">
            <w:pPr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Body,</w:t>
            </w:r>
            <w:r w:rsidR="00AF45A0">
              <w:rPr>
                <w:b/>
                <w:bCs/>
                <w:szCs w:val="20"/>
              </w:rPr>
              <w:t xml:space="preserve"> </w:t>
            </w:r>
            <w:r w:rsidR="00EA0B9F" w:rsidRPr="002228E0">
              <w:rPr>
                <w:b/>
                <w:bCs/>
                <w:szCs w:val="20"/>
              </w:rPr>
              <w:t>point</w:t>
            </w:r>
          </w:p>
        </w:tc>
      </w:tr>
      <w:tr w:rsidR="00BF3510" w:rsidRPr="002228E0" w14:paraId="26BFA5A6" w14:textId="77777777" w:rsidTr="006F79D4">
        <w:tc>
          <w:tcPr>
            <w:tcW w:w="2976" w:type="dxa"/>
          </w:tcPr>
          <w:p w14:paraId="1C6784B7" w14:textId="06663606" w:rsidR="00BF3510" w:rsidRPr="002228E0" w:rsidRDefault="00AF45A0" w:rsidP="007A5AA9">
            <w:pPr>
              <w:rPr>
                <w:szCs w:val="20"/>
              </w:rPr>
            </w:pPr>
            <w:hyperlink w:anchor="_Hlk477833574" w:history="1">
              <w:r w:rsidR="00406858" w:rsidRPr="002228E0">
                <w:rPr>
                  <w:szCs w:val="20"/>
                </w:rPr>
                <w:t>DEFAULT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EPHEMERIS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FLAG</w:t>
              </w:r>
            </w:hyperlink>
          </w:p>
        </w:tc>
        <w:tc>
          <w:tcPr>
            <w:tcW w:w="6570" w:type="dxa"/>
          </w:tcPr>
          <w:p w14:paraId="4A5B2C4F" w14:textId="37D171E3" w:rsidR="00BF3510" w:rsidRPr="002228E0" w:rsidRDefault="00AF45A0" w:rsidP="007A5AA9">
            <w:pPr>
              <w:rPr>
                <w:szCs w:val="20"/>
              </w:rPr>
            </w:pPr>
            <w:hyperlink w:anchor="_Hlk477320798" w:history="1">
              <w:r w:rsidR="00406858" w:rsidRPr="002228E0">
                <w:rPr>
                  <w:szCs w:val="20"/>
                </w:rPr>
                <w:t>ADDITIONAL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ASTEROIDS</w:t>
              </w:r>
            </w:hyperlink>
          </w:p>
        </w:tc>
      </w:tr>
      <w:tr w:rsidR="00BF3510" w:rsidRPr="002228E0" w14:paraId="550897A4" w14:textId="77777777" w:rsidTr="006F79D4">
        <w:tc>
          <w:tcPr>
            <w:tcW w:w="2976" w:type="dxa"/>
          </w:tcPr>
          <w:p w14:paraId="214287B4" w14:textId="3361FBF7" w:rsidR="00BF3510" w:rsidRPr="002228E0" w:rsidRDefault="00AF45A0" w:rsidP="007A5AA9">
            <w:pPr>
              <w:rPr>
                <w:szCs w:val="20"/>
              </w:rPr>
            </w:pPr>
            <w:hyperlink w:anchor="_Hlk477321234" w:history="1">
              <w:r w:rsidR="00406858" w:rsidRPr="002228E0">
                <w:rPr>
                  <w:szCs w:val="20"/>
                </w:rPr>
                <w:t>EPHEMERIS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FLAGS</w:t>
              </w:r>
            </w:hyperlink>
          </w:p>
        </w:tc>
        <w:tc>
          <w:tcPr>
            <w:tcW w:w="6570" w:type="dxa"/>
          </w:tcPr>
          <w:p w14:paraId="105CD94A" w14:textId="5525DBE7" w:rsidR="00BF3510" w:rsidRPr="002228E0" w:rsidRDefault="00AF45A0" w:rsidP="007A5AA9">
            <w:pPr>
              <w:rPr>
                <w:szCs w:val="20"/>
              </w:rPr>
            </w:pPr>
            <w:hyperlink w:anchor="_Hlk477320919" w:history="1">
              <w:r w:rsidR="00406858" w:rsidRPr="002228E0">
                <w:rPr>
                  <w:szCs w:val="20"/>
                </w:rPr>
                <w:t>FICTITIOUS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PLANETS</w:t>
              </w:r>
            </w:hyperlink>
          </w:p>
        </w:tc>
      </w:tr>
      <w:tr w:rsidR="00BF3510" w:rsidRPr="002228E0" w14:paraId="10F7F384" w14:textId="77777777" w:rsidTr="006F79D4">
        <w:tc>
          <w:tcPr>
            <w:tcW w:w="2976" w:type="dxa"/>
          </w:tcPr>
          <w:p w14:paraId="45AE4B6A" w14:textId="392995C5" w:rsidR="00BF3510" w:rsidRPr="002228E0" w:rsidRDefault="00AF45A0" w:rsidP="007A5AA9">
            <w:pPr>
              <w:rPr>
                <w:szCs w:val="20"/>
              </w:rPr>
            </w:pPr>
            <w:hyperlink w:anchor="_Hlk477321208" w:history="1">
              <w:r w:rsidR="00406858" w:rsidRPr="002228E0">
                <w:rPr>
                  <w:szCs w:val="20"/>
                </w:rPr>
                <w:t>FLAG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BITS</w:t>
              </w:r>
            </w:hyperlink>
          </w:p>
        </w:tc>
        <w:tc>
          <w:tcPr>
            <w:tcW w:w="6570" w:type="dxa"/>
          </w:tcPr>
          <w:p w14:paraId="4A8FFD5F" w14:textId="7A8F5D3A" w:rsidR="00BF3510" w:rsidRPr="002228E0" w:rsidRDefault="00AF45A0" w:rsidP="007A5AA9">
            <w:pPr>
              <w:rPr>
                <w:szCs w:val="20"/>
              </w:rPr>
            </w:pPr>
            <w:hyperlink w:anchor="_Hlk477834622" w:history="1">
              <w:r w:rsidR="00406858" w:rsidRPr="002228E0">
                <w:rPr>
                  <w:szCs w:val="20"/>
                </w:rPr>
                <w:t>FIND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A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NAME</w:t>
              </w:r>
            </w:hyperlink>
          </w:p>
        </w:tc>
      </w:tr>
      <w:tr w:rsidR="00BF3510" w:rsidRPr="002228E0" w14:paraId="10980853" w14:textId="77777777" w:rsidTr="006F79D4">
        <w:tc>
          <w:tcPr>
            <w:tcW w:w="2976" w:type="dxa"/>
          </w:tcPr>
          <w:p w14:paraId="1345C5CE" w14:textId="1C1C27C6" w:rsidR="00BF3510" w:rsidRPr="002228E0" w:rsidRDefault="00AF45A0" w:rsidP="007A5AA9">
            <w:pPr>
              <w:rPr>
                <w:szCs w:val="20"/>
              </w:rPr>
            </w:pPr>
            <w:hyperlink w:anchor="_Hlk477321274" w:history="1">
              <w:r w:rsidR="00406858" w:rsidRPr="002228E0">
                <w:rPr>
                  <w:szCs w:val="20"/>
                </w:rPr>
                <w:t>SPEED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FLAG</w:t>
              </w:r>
            </w:hyperlink>
          </w:p>
        </w:tc>
        <w:tc>
          <w:tcPr>
            <w:tcW w:w="6570" w:type="dxa"/>
          </w:tcPr>
          <w:p w14:paraId="76C221CF" w14:textId="57574AA7" w:rsidR="00BF3510" w:rsidRPr="002228E0" w:rsidRDefault="00AF45A0" w:rsidP="007A5AA9">
            <w:pPr>
              <w:rPr>
                <w:szCs w:val="20"/>
              </w:rPr>
            </w:pPr>
            <w:hyperlink w:anchor="_Hlk477829414" w:history="1">
              <w:r w:rsidR="00406858" w:rsidRPr="002228E0">
                <w:rPr>
                  <w:szCs w:val="20"/>
                </w:rPr>
                <w:t>HOW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TO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COMPUTE</w:t>
              </w:r>
            </w:hyperlink>
          </w:p>
        </w:tc>
      </w:tr>
      <w:tr w:rsidR="00BF3510" w:rsidRPr="002228E0" w14:paraId="1B04536A" w14:textId="77777777" w:rsidTr="006F79D4">
        <w:tc>
          <w:tcPr>
            <w:tcW w:w="2976" w:type="dxa"/>
          </w:tcPr>
          <w:p w14:paraId="33841106" w14:textId="77777777" w:rsidR="00BF3510" w:rsidRPr="002228E0" w:rsidRDefault="00BF3510" w:rsidP="007A5AA9">
            <w:pPr>
              <w:rPr>
                <w:szCs w:val="20"/>
              </w:rPr>
            </w:pPr>
          </w:p>
        </w:tc>
        <w:tc>
          <w:tcPr>
            <w:tcW w:w="6570" w:type="dxa"/>
          </w:tcPr>
          <w:p w14:paraId="6C8DE7D9" w14:textId="6A3C099D" w:rsidR="00BF3510" w:rsidRPr="002228E0" w:rsidRDefault="00AF45A0" w:rsidP="007A5AA9">
            <w:pPr>
              <w:rPr>
                <w:szCs w:val="20"/>
              </w:rPr>
            </w:pPr>
            <w:hyperlink w:anchor="_Hlk477832844" w:history="1">
              <w:r w:rsidR="00406858" w:rsidRPr="002228E0">
                <w:rPr>
                  <w:szCs w:val="20"/>
                </w:rPr>
                <w:t>SPECIAL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BODY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SE_ECL_NUT</w:t>
              </w:r>
            </w:hyperlink>
          </w:p>
        </w:tc>
      </w:tr>
      <w:tr w:rsidR="00BF3510" w:rsidRPr="002228E0" w14:paraId="1A9C3036" w14:textId="77777777" w:rsidTr="006F79D4">
        <w:tc>
          <w:tcPr>
            <w:tcW w:w="2976" w:type="dxa"/>
          </w:tcPr>
          <w:p w14:paraId="1000CC6C" w14:textId="77777777" w:rsidR="00BF3510" w:rsidRPr="002228E0" w:rsidRDefault="00BF3510" w:rsidP="007A5AA9">
            <w:pPr>
              <w:rPr>
                <w:szCs w:val="20"/>
              </w:rPr>
            </w:pPr>
          </w:p>
        </w:tc>
        <w:tc>
          <w:tcPr>
            <w:tcW w:w="6570" w:type="dxa"/>
          </w:tcPr>
          <w:p w14:paraId="09AF0695" w14:textId="51C64487" w:rsidR="00BF3510" w:rsidRPr="002228E0" w:rsidRDefault="00AF45A0" w:rsidP="00964DE4">
            <w:pPr>
              <w:spacing w:after="0"/>
              <w:rPr>
                <w:szCs w:val="20"/>
              </w:rPr>
            </w:pPr>
            <w:hyperlink w:anchor="_Hlk477832209" w:history="1">
              <w:r w:rsidR="00406858" w:rsidRPr="002228E0">
                <w:rPr>
                  <w:szCs w:val="20"/>
                </w:rPr>
                <w:t>URANIAN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PLANETS</w:t>
              </w:r>
            </w:hyperlink>
          </w:p>
        </w:tc>
      </w:tr>
    </w:tbl>
    <w:p w14:paraId="74F2564A" w14:textId="77777777" w:rsidR="007210D5" w:rsidRPr="002228E0" w:rsidRDefault="007210D5" w:rsidP="00CC1B5C">
      <w:pPr>
        <w:rPr>
          <w:szCs w:val="20"/>
        </w:rPr>
      </w:pPr>
    </w:p>
    <w:tbl>
      <w:tblPr>
        <w:tblW w:w="99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2268"/>
        <w:gridCol w:w="4670"/>
      </w:tblGrid>
      <w:tr w:rsidR="00BF3510" w:rsidRPr="002228E0" w14:paraId="13350221" w14:textId="77777777" w:rsidTr="00E13E30">
        <w:trPr>
          <w:cantSplit/>
          <w:trHeight w:val="423"/>
        </w:trPr>
        <w:tc>
          <w:tcPr>
            <w:tcW w:w="2976" w:type="dxa"/>
            <w:vAlign w:val="center"/>
          </w:tcPr>
          <w:p w14:paraId="0FE54A73" w14:textId="77777777" w:rsidR="00BF3510" w:rsidRPr="002228E0" w:rsidRDefault="007210D5" w:rsidP="004A0CAB">
            <w:pPr>
              <w:ind w:left="-17" w:firstLine="17"/>
              <w:jc w:val="left"/>
              <w:rPr>
                <w:b/>
                <w:bCs/>
                <w:szCs w:val="20"/>
              </w:rPr>
            </w:pPr>
            <w:r w:rsidRPr="002228E0">
              <w:br w:type="page"/>
            </w:r>
            <w:r w:rsidRPr="002228E0">
              <w:br w:type="page"/>
            </w:r>
            <w:r w:rsidRPr="002228E0">
              <w:rPr>
                <w:sz w:val="8"/>
                <w:szCs w:val="8"/>
              </w:rPr>
              <w:br w:type="page"/>
            </w:r>
            <w:r w:rsidR="00BF3510" w:rsidRPr="002228E0">
              <w:rPr>
                <w:b/>
                <w:bCs/>
                <w:szCs w:val="20"/>
              </w:rPr>
              <w:t>Position</w:t>
            </w:r>
          </w:p>
        </w:tc>
        <w:tc>
          <w:tcPr>
            <w:tcW w:w="2268" w:type="dxa"/>
            <w:vAlign w:val="center"/>
          </w:tcPr>
          <w:p w14:paraId="6A65D11A" w14:textId="318A6227" w:rsidR="00BF3510" w:rsidRPr="002228E0" w:rsidRDefault="00BF3510" w:rsidP="004A0CAB">
            <w:pPr>
              <w:ind w:left="-17" w:firstLine="17"/>
              <w:jc w:val="left"/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What</w:t>
            </w:r>
            <w:r w:rsidR="00AF45A0">
              <w:rPr>
                <w:b/>
                <w:bCs/>
                <w:szCs w:val="20"/>
              </w:rPr>
              <w:t xml:space="preserve"> </w:t>
            </w:r>
            <w:r w:rsidRPr="002228E0">
              <w:rPr>
                <w:b/>
                <w:bCs/>
                <w:szCs w:val="20"/>
              </w:rPr>
              <w:t>is</w:t>
            </w:r>
            <w:r w:rsidR="00AF45A0">
              <w:rPr>
                <w:b/>
                <w:bCs/>
                <w:szCs w:val="20"/>
              </w:rPr>
              <w:t xml:space="preserve"> </w:t>
            </w:r>
            <w:r w:rsidR="00F479E6" w:rsidRPr="002228E0">
              <w:rPr>
                <w:b/>
                <w:bCs/>
                <w:szCs w:val="20"/>
              </w:rPr>
              <w:t>…</w:t>
            </w:r>
          </w:p>
        </w:tc>
        <w:tc>
          <w:tcPr>
            <w:tcW w:w="4670" w:type="dxa"/>
            <w:vAlign w:val="center"/>
          </w:tcPr>
          <w:p w14:paraId="5F13BC8B" w14:textId="70392C19" w:rsidR="00BF3510" w:rsidRPr="002228E0" w:rsidRDefault="00BF3510" w:rsidP="004A0CAB">
            <w:pPr>
              <w:ind w:left="-17" w:firstLine="17"/>
              <w:jc w:val="left"/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How</w:t>
            </w:r>
            <w:r w:rsidR="00AF45A0">
              <w:rPr>
                <w:b/>
                <w:bCs/>
                <w:szCs w:val="20"/>
              </w:rPr>
              <w:t xml:space="preserve"> </w:t>
            </w:r>
            <w:r w:rsidRPr="002228E0">
              <w:rPr>
                <w:b/>
                <w:bCs/>
                <w:szCs w:val="20"/>
              </w:rPr>
              <w:t>to</w:t>
            </w:r>
            <w:r w:rsidR="00AF45A0">
              <w:rPr>
                <w:b/>
                <w:bCs/>
                <w:szCs w:val="20"/>
              </w:rPr>
              <w:t xml:space="preserve"> </w:t>
            </w:r>
            <w:r w:rsidRPr="002228E0">
              <w:rPr>
                <w:b/>
                <w:bCs/>
                <w:szCs w:val="20"/>
              </w:rPr>
              <w:t>…</w:t>
            </w:r>
          </w:p>
        </w:tc>
      </w:tr>
      <w:tr w:rsidR="00BF3510" w:rsidRPr="002228E0" w14:paraId="5667A727" w14:textId="77777777" w:rsidTr="00E13E30">
        <w:trPr>
          <w:cantSplit/>
        </w:trPr>
        <w:tc>
          <w:tcPr>
            <w:tcW w:w="2976" w:type="dxa"/>
            <w:vAlign w:val="center"/>
          </w:tcPr>
          <w:p w14:paraId="739F7976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696" w:history="1">
              <w:r w:rsidR="00406858" w:rsidRPr="002228E0">
                <w:rPr>
                  <w:szCs w:val="20"/>
                </w:rPr>
                <w:t>ASTROMETRIC</w:t>
              </w:r>
            </w:hyperlink>
          </w:p>
        </w:tc>
        <w:tc>
          <w:tcPr>
            <w:tcW w:w="2268" w:type="dxa"/>
            <w:vAlign w:val="center"/>
          </w:tcPr>
          <w:p w14:paraId="48039D07" w14:textId="2EC7FA3F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42381" w:history="1">
              <w:r w:rsidR="00FE0B96" w:rsidRPr="002228E0">
                <w:rPr>
                  <w:szCs w:val="20"/>
                </w:rPr>
                <w:t>AYANAMSHA</w:t>
              </w:r>
            </w:hyperlink>
          </w:p>
        </w:tc>
        <w:tc>
          <w:tcPr>
            <w:tcW w:w="4670" w:type="dxa"/>
            <w:vAlign w:val="center"/>
          </w:tcPr>
          <w:p w14:paraId="4DABE471" w14:textId="11D5EB5B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t477860200" w:history="1">
              <w:r w:rsidR="00406858" w:rsidRPr="002228E0">
                <w:rPr>
                  <w:szCs w:val="20"/>
                </w:rPr>
                <w:t>CHANGE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THE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TIDAL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ACCELERATION</w:t>
              </w:r>
            </w:hyperlink>
          </w:p>
        </w:tc>
      </w:tr>
      <w:tr w:rsidR="00BF3510" w:rsidRPr="002228E0" w14:paraId="559E6264" w14:textId="77777777" w:rsidTr="00E13E30">
        <w:trPr>
          <w:cantSplit/>
          <w:trHeight w:val="87"/>
        </w:trPr>
        <w:tc>
          <w:tcPr>
            <w:tcW w:w="2976" w:type="dxa"/>
            <w:vAlign w:val="center"/>
          </w:tcPr>
          <w:p w14:paraId="618476C8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673" w:history="1">
              <w:r w:rsidR="00406858" w:rsidRPr="002228E0">
                <w:rPr>
                  <w:szCs w:val="20"/>
                </w:rPr>
                <w:t>BARYCENTRIC</w:t>
              </w:r>
            </w:hyperlink>
          </w:p>
        </w:tc>
        <w:tc>
          <w:tcPr>
            <w:tcW w:w="2268" w:type="dxa"/>
            <w:vAlign w:val="center"/>
          </w:tcPr>
          <w:p w14:paraId="31CDBAE9" w14:textId="202D62FB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1317" w:history="1">
              <w:r w:rsidR="00406858" w:rsidRPr="002228E0">
                <w:rPr>
                  <w:szCs w:val="20"/>
                </w:rPr>
                <w:t>DYNAMICAL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TIME</w:t>
              </w:r>
            </w:hyperlink>
          </w:p>
        </w:tc>
        <w:tc>
          <w:tcPr>
            <w:tcW w:w="4670" w:type="dxa"/>
            <w:vAlign w:val="center"/>
          </w:tcPr>
          <w:p w14:paraId="3C8857D5" w14:textId="55229944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62421" w:history="1">
              <w:r w:rsidR="00406858" w:rsidRPr="002228E0">
                <w:rPr>
                  <w:szCs w:val="20"/>
                </w:rPr>
                <w:t>COMPUTE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SIDEREAL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COMPOSITE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HOUSE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CUSPS</w:t>
              </w:r>
            </w:hyperlink>
          </w:p>
        </w:tc>
      </w:tr>
      <w:tr w:rsidR="00BF3510" w:rsidRPr="002228E0" w14:paraId="628FCA1E" w14:textId="77777777" w:rsidTr="00E13E30">
        <w:trPr>
          <w:cantSplit/>
        </w:trPr>
        <w:tc>
          <w:tcPr>
            <w:tcW w:w="2976" w:type="dxa"/>
            <w:vAlign w:val="center"/>
          </w:tcPr>
          <w:p w14:paraId="38317244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3734" w:history="1">
              <w:r w:rsidR="00406858" w:rsidRPr="002228E0">
                <w:rPr>
                  <w:szCs w:val="20"/>
                </w:rPr>
                <w:t>EQUATORIAL</w:t>
              </w:r>
            </w:hyperlink>
          </w:p>
        </w:tc>
        <w:tc>
          <w:tcPr>
            <w:tcW w:w="2268" w:type="dxa"/>
            <w:vAlign w:val="center"/>
          </w:tcPr>
          <w:p w14:paraId="5BF96FAC" w14:textId="6BD89E1A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0987" w:history="1">
              <w:r w:rsidR="00406858" w:rsidRPr="002228E0">
                <w:rPr>
                  <w:szCs w:val="20"/>
                </w:rPr>
                <w:t>EPHEMERIS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TIME</w:t>
              </w:r>
            </w:hyperlink>
          </w:p>
        </w:tc>
        <w:tc>
          <w:tcPr>
            <w:tcW w:w="4670" w:type="dxa"/>
            <w:vAlign w:val="center"/>
          </w:tcPr>
          <w:p w14:paraId="0B3DF294" w14:textId="6A5CE138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62144" w:history="1">
              <w:r w:rsidR="00406858" w:rsidRPr="002228E0">
                <w:rPr>
                  <w:szCs w:val="20"/>
                </w:rPr>
                <w:t>COMPUTE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THE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COMPOSITE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ECLIPTIC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OBLIQUITY</w:t>
              </w:r>
            </w:hyperlink>
          </w:p>
        </w:tc>
      </w:tr>
      <w:tr w:rsidR="00BF3510" w:rsidRPr="002228E0" w14:paraId="65D28FC7" w14:textId="77777777" w:rsidTr="00E13E30">
        <w:trPr>
          <w:cantSplit/>
        </w:trPr>
        <w:tc>
          <w:tcPr>
            <w:tcW w:w="2976" w:type="dxa"/>
            <w:vAlign w:val="center"/>
          </w:tcPr>
          <w:p w14:paraId="4149BD23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658" w:history="1">
              <w:r w:rsidR="00406858" w:rsidRPr="002228E0">
                <w:rPr>
                  <w:szCs w:val="20"/>
                </w:rPr>
                <w:t>HELIOCENTRIC</w:t>
              </w:r>
            </w:hyperlink>
          </w:p>
        </w:tc>
        <w:tc>
          <w:tcPr>
            <w:tcW w:w="2268" w:type="dxa"/>
            <w:vAlign w:val="center"/>
          </w:tcPr>
          <w:p w14:paraId="44E9B232" w14:textId="405912AC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40429" w:history="1">
              <w:r w:rsidR="00406858" w:rsidRPr="002228E0">
                <w:rPr>
                  <w:szCs w:val="20"/>
                </w:rPr>
                <w:t>EQUATION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OF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TIME</w:t>
              </w:r>
            </w:hyperlink>
          </w:p>
        </w:tc>
        <w:tc>
          <w:tcPr>
            <w:tcW w:w="4670" w:type="dxa"/>
            <w:vAlign w:val="center"/>
          </w:tcPr>
          <w:p w14:paraId="5465F0C5" w14:textId="45E32403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7327" w:history="1">
              <w:r w:rsidR="00406858" w:rsidRPr="002228E0">
                <w:rPr>
                  <w:szCs w:val="20"/>
                </w:rPr>
                <w:t>DRAW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THE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ECLIPSE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PATH</w:t>
              </w:r>
            </w:hyperlink>
          </w:p>
        </w:tc>
      </w:tr>
      <w:tr w:rsidR="00BF3510" w:rsidRPr="002228E0" w14:paraId="7B126F72" w14:textId="77777777" w:rsidTr="00E13E30">
        <w:trPr>
          <w:cantSplit/>
          <w:trHeight w:val="324"/>
        </w:trPr>
        <w:tc>
          <w:tcPr>
            <w:tcW w:w="2976" w:type="dxa"/>
            <w:vAlign w:val="center"/>
          </w:tcPr>
          <w:p w14:paraId="59E2B9CE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486" w:history="1">
              <w:r w:rsidR="00406858" w:rsidRPr="002228E0">
                <w:rPr>
                  <w:szCs w:val="20"/>
                </w:rPr>
                <w:t>J2000</w:t>
              </w:r>
            </w:hyperlink>
          </w:p>
        </w:tc>
        <w:tc>
          <w:tcPr>
            <w:tcW w:w="2268" w:type="dxa"/>
            <w:vAlign w:val="center"/>
          </w:tcPr>
          <w:p w14:paraId="69FEFEFB" w14:textId="55077E55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30118" w:history="1">
              <w:r w:rsidR="00406858" w:rsidRPr="002228E0">
                <w:rPr>
                  <w:szCs w:val="20"/>
                </w:rPr>
                <w:t>JULIAN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DAY</w:t>
              </w:r>
            </w:hyperlink>
          </w:p>
        </w:tc>
        <w:tc>
          <w:tcPr>
            <w:tcW w:w="4670" w:type="dxa"/>
            <w:vAlign w:val="center"/>
          </w:tcPr>
          <w:p w14:paraId="7688D9A4" w14:textId="63F6F71B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0958" w:history="1">
              <w:r w:rsidR="00406858" w:rsidRPr="002228E0">
                <w:rPr>
                  <w:szCs w:val="20"/>
                </w:rPr>
                <w:t>GET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OBLIQUITY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AND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NUTATION</w:t>
              </w:r>
            </w:hyperlink>
          </w:p>
        </w:tc>
      </w:tr>
      <w:tr w:rsidR="00BF3510" w:rsidRPr="002228E0" w14:paraId="7BB59BDB" w14:textId="77777777" w:rsidTr="00E13E30">
        <w:trPr>
          <w:cantSplit/>
        </w:trPr>
        <w:tc>
          <w:tcPr>
            <w:tcW w:w="2976" w:type="dxa"/>
            <w:vAlign w:val="center"/>
          </w:tcPr>
          <w:p w14:paraId="0D4A66D2" w14:textId="5D843C43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5102" w:history="1">
              <w:r w:rsidR="00406858" w:rsidRPr="002228E0">
                <w:rPr>
                  <w:szCs w:val="20"/>
                </w:rPr>
                <w:t>POSITION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AND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SPEED</w:t>
              </w:r>
            </w:hyperlink>
          </w:p>
        </w:tc>
        <w:tc>
          <w:tcPr>
            <w:tcW w:w="2268" w:type="dxa"/>
            <w:vAlign w:val="center"/>
          </w:tcPr>
          <w:p w14:paraId="7A574A3F" w14:textId="29C321BB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30492" w:history="1">
              <w:r w:rsidR="00406858" w:rsidRPr="002228E0">
                <w:rPr>
                  <w:szCs w:val="20"/>
                </w:rPr>
                <w:t>UNIVERSAL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TIME</w:t>
              </w:r>
            </w:hyperlink>
          </w:p>
        </w:tc>
        <w:tc>
          <w:tcPr>
            <w:tcW w:w="4670" w:type="dxa"/>
            <w:vAlign w:val="center"/>
          </w:tcPr>
          <w:p w14:paraId="01C8496D" w14:textId="537F8E73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7444" w:history="1">
              <w:r w:rsidR="00406858" w:rsidRPr="002228E0">
                <w:rPr>
                  <w:szCs w:val="20"/>
                </w:rPr>
                <w:t>GET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THE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UMBRA/PENUMBRA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LIMITS</w:t>
              </w:r>
            </w:hyperlink>
          </w:p>
        </w:tc>
      </w:tr>
      <w:tr w:rsidR="00BF3510" w:rsidRPr="002228E0" w14:paraId="2FE92EEF" w14:textId="77777777" w:rsidTr="00E13E30">
        <w:trPr>
          <w:cantSplit/>
        </w:trPr>
        <w:tc>
          <w:tcPr>
            <w:tcW w:w="2976" w:type="dxa"/>
            <w:vAlign w:val="center"/>
          </w:tcPr>
          <w:p w14:paraId="012928C9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3841" w:history="1">
              <w:r w:rsidR="00406858" w:rsidRPr="002228E0">
                <w:rPr>
                  <w:szCs w:val="20"/>
                </w:rPr>
                <w:t>RADIANS/DEGREES</w:t>
              </w:r>
            </w:hyperlink>
          </w:p>
        </w:tc>
        <w:tc>
          <w:tcPr>
            <w:tcW w:w="2268" w:type="dxa"/>
            <w:vAlign w:val="center"/>
          </w:tcPr>
          <w:p w14:paraId="230E53C1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61184" w:history="1">
              <w:r w:rsidR="00406858" w:rsidRPr="002228E0">
                <w:rPr>
                  <w:szCs w:val="20"/>
                </w:rPr>
                <w:t>VERTEX/AN</w:t>
              </w:r>
              <w:r w:rsidR="00444808" w:rsidRPr="002228E0">
                <w:rPr>
                  <w:szCs w:val="20"/>
                </w:rPr>
                <w:t>T</w:t>
              </w:r>
              <w:r w:rsidR="00406858" w:rsidRPr="002228E0">
                <w:rPr>
                  <w:szCs w:val="20"/>
                </w:rPr>
                <w:t>IVERTEX</w:t>
              </w:r>
            </w:hyperlink>
          </w:p>
        </w:tc>
        <w:tc>
          <w:tcPr>
            <w:tcW w:w="4670" w:type="dxa"/>
            <w:vAlign w:val="center"/>
          </w:tcPr>
          <w:p w14:paraId="77AFD772" w14:textId="7FBF034D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5264" w:history="1">
              <w:r w:rsidR="00406858" w:rsidRPr="002228E0">
                <w:rPr>
                  <w:szCs w:val="20"/>
                </w:rPr>
                <w:t>SEARCH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FOR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A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STAR</w:t>
              </w:r>
            </w:hyperlink>
          </w:p>
        </w:tc>
      </w:tr>
      <w:tr w:rsidR="00BF3510" w:rsidRPr="002228E0" w14:paraId="72D41C30" w14:textId="77777777" w:rsidTr="00E13E30">
        <w:trPr>
          <w:cantSplit/>
        </w:trPr>
        <w:tc>
          <w:tcPr>
            <w:tcW w:w="2976" w:type="dxa"/>
            <w:vAlign w:val="center"/>
          </w:tcPr>
          <w:p w14:paraId="1FBA4218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473" w:history="1">
              <w:r w:rsidR="00406858" w:rsidRPr="002228E0">
                <w:rPr>
                  <w:szCs w:val="20"/>
                </w:rPr>
                <w:t>SIDEREAL</w:t>
              </w:r>
            </w:hyperlink>
          </w:p>
        </w:tc>
        <w:tc>
          <w:tcPr>
            <w:tcW w:w="2268" w:type="dxa"/>
            <w:vAlign w:val="center"/>
          </w:tcPr>
          <w:p w14:paraId="47866032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  <w:tc>
          <w:tcPr>
            <w:tcW w:w="4670" w:type="dxa"/>
            <w:vAlign w:val="center"/>
          </w:tcPr>
          <w:p w14:paraId="092530F7" w14:textId="75EA6653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265" w:history="1">
              <w:r w:rsidR="00406858" w:rsidRPr="002228E0">
                <w:rPr>
                  <w:szCs w:val="20"/>
                </w:rPr>
                <w:t>SWITCH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THE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COORDINATE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SYSTEMS</w:t>
              </w:r>
            </w:hyperlink>
          </w:p>
        </w:tc>
      </w:tr>
      <w:tr w:rsidR="00BF3510" w:rsidRPr="002228E0" w14:paraId="5459629D" w14:textId="77777777" w:rsidTr="00E13E30">
        <w:trPr>
          <w:cantSplit/>
        </w:trPr>
        <w:tc>
          <w:tcPr>
            <w:tcW w:w="2976" w:type="dxa"/>
            <w:vAlign w:val="center"/>
          </w:tcPr>
          <w:p w14:paraId="4E4A60F0" w14:textId="7689B83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643" w:history="1">
              <w:r w:rsidR="00406858" w:rsidRPr="002228E0">
                <w:rPr>
                  <w:szCs w:val="20"/>
                </w:rPr>
                <w:t>TOPOCENTRIC</w:t>
              </w:r>
            </w:hyperlink>
            <w:r>
              <w:rPr>
                <w:szCs w:val="2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675A8A3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  <w:tc>
          <w:tcPr>
            <w:tcW w:w="4670" w:type="dxa"/>
            <w:vAlign w:val="center"/>
          </w:tcPr>
          <w:p w14:paraId="3AD339B3" w14:textId="27116EE0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511" w:history="1">
              <w:r w:rsidR="00406858" w:rsidRPr="002228E0">
                <w:rPr>
                  <w:szCs w:val="20"/>
                </w:rPr>
                <w:t>SWITCH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TRUE/MEAN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EQUINOX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OF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DATE</w:t>
              </w:r>
            </w:hyperlink>
          </w:p>
        </w:tc>
      </w:tr>
      <w:tr w:rsidR="00BF3510" w:rsidRPr="002228E0" w14:paraId="30B5F0A2" w14:textId="77777777" w:rsidTr="00E13E30">
        <w:trPr>
          <w:cantSplit/>
        </w:trPr>
        <w:tc>
          <w:tcPr>
            <w:tcW w:w="2976" w:type="dxa"/>
            <w:vAlign w:val="center"/>
          </w:tcPr>
          <w:p w14:paraId="04291208" w14:textId="625D3462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834072" w:history="1">
              <w:r w:rsidR="00406858" w:rsidRPr="002228E0">
                <w:rPr>
                  <w:szCs w:val="20"/>
                </w:rPr>
                <w:t>TRUE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GEOMETRICAL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POSITION</w:t>
              </w:r>
            </w:hyperlink>
          </w:p>
        </w:tc>
        <w:tc>
          <w:tcPr>
            <w:tcW w:w="2268" w:type="dxa"/>
            <w:vAlign w:val="center"/>
          </w:tcPr>
          <w:p w14:paraId="36A56D16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  <w:tc>
          <w:tcPr>
            <w:tcW w:w="4670" w:type="dxa"/>
            <w:vAlign w:val="center"/>
          </w:tcPr>
          <w:p w14:paraId="0356B6F8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</w:tr>
      <w:tr w:rsidR="00BF3510" w:rsidRPr="002228E0" w14:paraId="40A39B05" w14:textId="77777777" w:rsidTr="00E13E30">
        <w:trPr>
          <w:cantSplit/>
        </w:trPr>
        <w:tc>
          <w:tcPr>
            <w:tcW w:w="2976" w:type="dxa"/>
            <w:vAlign w:val="center"/>
          </w:tcPr>
          <w:p w14:paraId="4EDD3498" w14:textId="77777777" w:rsidR="00BF3510" w:rsidRPr="002228E0" w:rsidRDefault="00AF45A0" w:rsidP="004A0CAB">
            <w:pPr>
              <w:ind w:left="-17" w:firstLine="17"/>
              <w:jc w:val="left"/>
              <w:rPr>
                <w:szCs w:val="20"/>
              </w:rPr>
            </w:pPr>
            <w:hyperlink w:anchor="_Hlk477321411" w:history="1">
              <w:r w:rsidR="00406858" w:rsidRPr="002228E0">
                <w:rPr>
                  <w:szCs w:val="20"/>
                </w:rPr>
                <w:t>TRUE/APPARENT</w:t>
              </w:r>
            </w:hyperlink>
          </w:p>
        </w:tc>
        <w:tc>
          <w:tcPr>
            <w:tcW w:w="2268" w:type="dxa"/>
            <w:vAlign w:val="center"/>
          </w:tcPr>
          <w:p w14:paraId="17377879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  <w:tc>
          <w:tcPr>
            <w:tcW w:w="4670" w:type="dxa"/>
            <w:vAlign w:val="center"/>
          </w:tcPr>
          <w:p w14:paraId="461577D9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</w:tr>
      <w:tr w:rsidR="00BF3510" w:rsidRPr="002228E0" w14:paraId="5B881CC3" w14:textId="77777777" w:rsidTr="00E13E30">
        <w:trPr>
          <w:cantSplit/>
        </w:trPr>
        <w:tc>
          <w:tcPr>
            <w:tcW w:w="2976" w:type="dxa"/>
            <w:vAlign w:val="center"/>
          </w:tcPr>
          <w:p w14:paraId="5F7EEAD4" w14:textId="7377969C" w:rsidR="00BF3510" w:rsidRPr="002228E0" w:rsidRDefault="00AF45A0" w:rsidP="00964DE4">
            <w:pPr>
              <w:spacing w:after="0"/>
              <w:ind w:left="-17" w:firstLine="17"/>
              <w:jc w:val="left"/>
              <w:rPr>
                <w:szCs w:val="20"/>
              </w:rPr>
            </w:pPr>
            <w:hyperlink w:anchor="_Hlk477833826" w:history="1">
              <w:r w:rsidR="00406858" w:rsidRPr="002228E0">
                <w:rPr>
                  <w:szCs w:val="20"/>
                </w:rPr>
                <w:t>X,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Y,</w:t>
              </w:r>
              <w:r>
                <w:rPr>
                  <w:szCs w:val="20"/>
                </w:rPr>
                <w:t xml:space="preserve"> </w:t>
              </w:r>
              <w:r w:rsidR="00406858" w:rsidRPr="002228E0">
                <w:rPr>
                  <w:szCs w:val="20"/>
                </w:rPr>
                <w:t>Z</w:t>
              </w:r>
              <w:r>
                <w:rPr>
                  <w:szCs w:val="20"/>
                </w:rPr>
                <w:t xml:space="preserve"> </w:t>
              </w:r>
            </w:hyperlink>
          </w:p>
        </w:tc>
        <w:tc>
          <w:tcPr>
            <w:tcW w:w="2268" w:type="dxa"/>
            <w:vAlign w:val="center"/>
          </w:tcPr>
          <w:p w14:paraId="2303A2F4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  <w:tc>
          <w:tcPr>
            <w:tcW w:w="4670" w:type="dxa"/>
            <w:vAlign w:val="center"/>
          </w:tcPr>
          <w:p w14:paraId="5D8F3F9C" w14:textId="77777777" w:rsidR="00BF3510" w:rsidRPr="002228E0" w:rsidRDefault="00BF3510" w:rsidP="004A0CAB">
            <w:pPr>
              <w:ind w:left="-17" w:firstLine="17"/>
              <w:jc w:val="left"/>
              <w:rPr>
                <w:szCs w:val="20"/>
              </w:rPr>
            </w:pPr>
          </w:p>
        </w:tc>
      </w:tr>
    </w:tbl>
    <w:p w14:paraId="0FC43D8F" w14:textId="77777777" w:rsidR="00BF3510" w:rsidRPr="002228E0" w:rsidRDefault="00BF3510" w:rsidP="00CC1B5C">
      <w:pPr>
        <w:rPr>
          <w:szCs w:val="20"/>
        </w:rPr>
      </w:pPr>
    </w:p>
    <w:tbl>
      <w:tblPr>
        <w:tblW w:w="83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27"/>
        <w:gridCol w:w="5112"/>
      </w:tblGrid>
      <w:tr w:rsidR="005F4205" w:rsidRPr="002228E0" w14:paraId="15EBB21C" w14:textId="77777777" w:rsidTr="00EA32A8">
        <w:tc>
          <w:tcPr>
            <w:tcW w:w="3227" w:type="dxa"/>
          </w:tcPr>
          <w:p w14:paraId="767A4CD2" w14:textId="77777777" w:rsidR="005F4205" w:rsidRPr="002228E0" w:rsidRDefault="005F4205" w:rsidP="00964DE4">
            <w:pPr>
              <w:spacing w:after="0"/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Variables</w:t>
            </w:r>
          </w:p>
        </w:tc>
        <w:tc>
          <w:tcPr>
            <w:tcW w:w="5112" w:type="dxa"/>
          </w:tcPr>
          <w:p w14:paraId="4CE20521" w14:textId="77777777" w:rsidR="005F4205" w:rsidRPr="002228E0" w:rsidRDefault="005F4205" w:rsidP="00B97BBB">
            <w:pPr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Errors</w:t>
            </w:r>
          </w:p>
        </w:tc>
      </w:tr>
      <w:tr w:rsidR="005F4205" w:rsidRPr="002228E0" w14:paraId="31B1E554" w14:textId="77777777" w:rsidTr="00EA32A8">
        <w:tc>
          <w:tcPr>
            <w:tcW w:w="3227" w:type="dxa"/>
          </w:tcPr>
          <w:p w14:paraId="0E1C9DF6" w14:textId="77777777" w:rsidR="005F4205" w:rsidRPr="002228E0" w:rsidRDefault="00AF45A0" w:rsidP="00B97BBB">
            <w:pPr>
              <w:rPr>
                <w:szCs w:val="20"/>
              </w:rPr>
            </w:pPr>
            <w:hyperlink w:anchor="_Hlk477864589" w:history="1">
              <w:r w:rsidR="005F4205" w:rsidRPr="002228E0">
                <w:rPr>
                  <w:szCs w:val="20"/>
                </w:rPr>
                <w:t>ARMC</w:t>
              </w:r>
            </w:hyperlink>
          </w:p>
        </w:tc>
        <w:tc>
          <w:tcPr>
            <w:tcW w:w="5112" w:type="dxa"/>
          </w:tcPr>
          <w:p w14:paraId="7AE4AC46" w14:textId="77777777" w:rsidR="005F4205" w:rsidRPr="002228E0" w:rsidRDefault="00AF45A0" w:rsidP="00B97BBB">
            <w:pPr>
              <w:rPr>
                <w:szCs w:val="20"/>
              </w:rPr>
            </w:pPr>
            <w:hyperlink w:anchor="_Hlk477863570" w:history="1">
              <w:r w:rsidR="005F4205" w:rsidRPr="002228E0">
                <w:rPr>
                  <w:szCs w:val="20"/>
                </w:rPr>
                <w:t>ASTEROIDS</w:t>
              </w:r>
            </w:hyperlink>
          </w:p>
        </w:tc>
      </w:tr>
      <w:tr w:rsidR="005F4205" w:rsidRPr="002228E0" w14:paraId="346AC4D1" w14:textId="77777777" w:rsidTr="00EA32A8">
        <w:tc>
          <w:tcPr>
            <w:tcW w:w="3227" w:type="dxa"/>
          </w:tcPr>
          <w:p w14:paraId="10B79093" w14:textId="77777777" w:rsidR="005F4205" w:rsidRPr="002228E0" w:rsidRDefault="00AF45A0" w:rsidP="00B97BBB">
            <w:pPr>
              <w:rPr>
                <w:szCs w:val="20"/>
              </w:rPr>
            </w:pPr>
            <w:hyperlink w:anchor="_Hlk477862569" w:history="1">
              <w:r w:rsidR="005F4205" w:rsidRPr="002228E0">
                <w:rPr>
                  <w:szCs w:val="20"/>
                </w:rPr>
                <w:t>ASCMC[...]</w:t>
              </w:r>
            </w:hyperlink>
          </w:p>
        </w:tc>
        <w:tc>
          <w:tcPr>
            <w:tcW w:w="5112" w:type="dxa"/>
          </w:tcPr>
          <w:p w14:paraId="6D320EB2" w14:textId="12B4E2F0" w:rsidR="005F4205" w:rsidRPr="002228E0" w:rsidRDefault="00AF45A0" w:rsidP="00B97BBB">
            <w:pPr>
              <w:rPr>
                <w:szCs w:val="20"/>
              </w:rPr>
            </w:pPr>
            <w:hyperlink w:anchor="_Hlk477864373" w:history="1">
              <w:r w:rsidR="005F4205" w:rsidRPr="002228E0">
                <w:rPr>
                  <w:szCs w:val="20"/>
                </w:rPr>
                <w:t>AVOIDING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KOCH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HOUSES</w:t>
              </w:r>
            </w:hyperlink>
          </w:p>
        </w:tc>
      </w:tr>
      <w:tr w:rsidR="005F4205" w:rsidRPr="002228E0" w14:paraId="0D81091A" w14:textId="77777777" w:rsidTr="00EA32A8">
        <w:tc>
          <w:tcPr>
            <w:tcW w:w="3227" w:type="dxa"/>
          </w:tcPr>
          <w:p w14:paraId="7F0D4D07" w14:textId="77777777" w:rsidR="005F4205" w:rsidRPr="002228E0" w:rsidRDefault="00AF45A0" w:rsidP="00B97BBB">
            <w:pPr>
              <w:rPr>
                <w:szCs w:val="20"/>
              </w:rPr>
            </w:pPr>
            <w:hyperlink w:anchor="_Hlk477328180" w:history="1">
              <w:r w:rsidR="005F4205" w:rsidRPr="002228E0">
                <w:rPr>
                  <w:szCs w:val="20"/>
                </w:rPr>
                <w:t>ATPRESS</w:t>
              </w:r>
            </w:hyperlink>
          </w:p>
        </w:tc>
        <w:tc>
          <w:tcPr>
            <w:tcW w:w="5112" w:type="dxa"/>
          </w:tcPr>
          <w:p w14:paraId="3C511435" w14:textId="211C705F" w:rsidR="005F4205" w:rsidRPr="002228E0" w:rsidRDefault="00AF45A0" w:rsidP="00B97BBB">
            <w:pPr>
              <w:rPr>
                <w:szCs w:val="20"/>
              </w:rPr>
            </w:pPr>
            <w:hyperlink w:anchor="_Hlk477864058" w:history="1">
              <w:r w:rsidR="005F4205" w:rsidRPr="002228E0">
                <w:rPr>
                  <w:szCs w:val="20"/>
                </w:rPr>
                <w:t>EPHEMERIS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PATH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LENGTH</w:t>
              </w:r>
            </w:hyperlink>
          </w:p>
        </w:tc>
      </w:tr>
      <w:tr w:rsidR="005F4205" w:rsidRPr="002228E0" w14:paraId="766C36D8" w14:textId="77777777" w:rsidTr="00EA32A8">
        <w:tc>
          <w:tcPr>
            <w:tcW w:w="3227" w:type="dxa"/>
          </w:tcPr>
          <w:p w14:paraId="2A46E7BD" w14:textId="77777777" w:rsidR="005F4205" w:rsidRPr="002228E0" w:rsidRDefault="00AF45A0" w:rsidP="00B97BBB">
            <w:pPr>
              <w:rPr>
                <w:szCs w:val="20"/>
              </w:rPr>
            </w:pPr>
            <w:hyperlink w:anchor="_Hlk477328191" w:history="1">
              <w:r w:rsidR="005F4205" w:rsidRPr="002228E0">
                <w:rPr>
                  <w:szCs w:val="20"/>
                </w:rPr>
                <w:t>ATTEMP</w:t>
              </w:r>
            </w:hyperlink>
          </w:p>
        </w:tc>
        <w:tc>
          <w:tcPr>
            <w:tcW w:w="5112" w:type="dxa"/>
          </w:tcPr>
          <w:p w14:paraId="7D350776" w14:textId="05E0564B" w:rsidR="005F4205" w:rsidRPr="002228E0" w:rsidRDefault="00AF45A0" w:rsidP="00B97BBB">
            <w:pPr>
              <w:rPr>
                <w:szCs w:val="20"/>
              </w:rPr>
            </w:pPr>
            <w:hyperlink w:anchor="_Hlk477831517" w:history="1">
              <w:r w:rsidR="005F4205" w:rsidRPr="002228E0">
                <w:rPr>
                  <w:szCs w:val="20"/>
                </w:rPr>
                <w:t>ERRORS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AND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RETURN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VALUES</w:t>
              </w:r>
            </w:hyperlink>
          </w:p>
        </w:tc>
      </w:tr>
      <w:tr w:rsidR="005F4205" w:rsidRPr="002228E0" w14:paraId="5AAFD51A" w14:textId="77777777" w:rsidTr="00EA32A8">
        <w:tc>
          <w:tcPr>
            <w:tcW w:w="3227" w:type="dxa"/>
          </w:tcPr>
          <w:p w14:paraId="3080FBC6" w14:textId="77777777" w:rsidR="005F4205" w:rsidRPr="002228E0" w:rsidRDefault="00AF45A0" w:rsidP="00B97BBB">
            <w:pPr>
              <w:rPr>
                <w:szCs w:val="20"/>
              </w:rPr>
            </w:pPr>
            <w:hyperlink w:anchor="_Hlk477842217" w:history="1">
              <w:r w:rsidR="005F4205" w:rsidRPr="002228E0">
                <w:rPr>
                  <w:szCs w:val="20"/>
                </w:rPr>
                <w:t>AYAN_T0</w:t>
              </w:r>
            </w:hyperlink>
          </w:p>
        </w:tc>
        <w:tc>
          <w:tcPr>
            <w:tcW w:w="5112" w:type="dxa"/>
          </w:tcPr>
          <w:p w14:paraId="5F47A5C8" w14:textId="69FEFFA4" w:rsidR="005F4205" w:rsidRPr="002228E0" w:rsidRDefault="00AF45A0" w:rsidP="00B97BBB">
            <w:pPr>
              <w:rPr>
                <w:szCs w:val="20"/>
              </w:rPr>
            </w:pPr>
            <w:hyperlink w:anchor="_Hlk477831866" w:history="1">
              <w:r w:rsidR="005F4205" w:rsidRPr="002228E0">
                <w:rPr>
                  <w:szCs w:val="20"/>
                </w:rPr>
                <w:t>FATAL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ERROR</w:t>
              </w:r>
            </w:hyperlink>
          </w:p>
        </w:tc>
      </w:tr>
      <w:tr w:rsidR="005F4205" w:rsidRPr="002228E0" w14:paraId="0911E4BC" w14:textId="77777777" w:rsidTr="00EA32A8">
        <w:tc>
          <w:tcPr>
            <w:tcW w:w="3227" w:type="dxa"/>
          </w:tcPr>
          <w:p w14:paraId="268F326B" w14:textId="77777777" w:rsidR="005F4205" w:rsidRPr="002228E0" w:rsidRDefault="00AF45A0" w:rsidP="00B97BBB">
            <w:pPr>
              <w:rPr>
                <w:szCs w:val="20"/>
              </w:rPr>
            </w:pPr>
            <w:hyperlink w:anchor="_Hlk477862529" w:history="1">
              <w:r w:rsidR="005F4205" w:rsidRPr="002228E0">
                <w:rPr>
                  <w:szCs w:val="20"/>
                </w:rPr>
                <w:t>CUSPS[...]</w:t>
              </w:r>
            </w:hyperlink>
          </w:p>
        </w:tc>
        <w:tc>
          <w:tcPr>
            <w:tcW w:w="5112" w:type="dxa"/>
          </w:tcPr>
          <w:p w14:paraId="5E8E02E5" w14:textId="4EEE05F5" w:rsidR="005F4205" w:rsidRPr="002228E0" w:rsidRDefault="00AF45A0" w:rsidP="00B97BBB">
            <w:pPr>
              <w:rPr>
                <w:szCs w:val="20"/>
              </w:rPr>
            </w:pPr>
            <w:hyperlink w:anchor="_Hlk477864194" w:history="1">
              <w:r w:rsidR="005F4205" w:rsidRPr="002228E0">
                <w:rPr>
                  <w:szCs w:val="20"/>
                </w:rPr>
                <w:t>HOUSE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CUSPS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BEYOND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THE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POLAR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CIRCLE</w:t>
              </w:r>
            </w:hyperlink>
          </w:p>
        </w:tc>
      </w:tr>
      <w:tr w:rsidR="005F4205" w:rsidRPr="002228E0" w14:paraId="16DBB3F3" w14:textId="77777777" w:rsidTr="00EA32A8">
        <w:tc>
          <w:tcPr>
            <w:tcW w:w="3227" w:type="dxa"/>
          </w:tcPr>
          <w:p w14:paraId="0E80B619" w14:textId="77777777" w:rsidR="005F4205" w:rsidRPr="002228E0" w:rsidRDefault="00AF45A0" w:rsidP="00B97BBB">
            <w:pPr>
              <w:rPr>
                <w:szCs w:val="20"/>
              </w:rPr>
            </w:pPr>
            <w:hyperlink w:anchor="_Hlk477862235" w:history="1">
              <w:r w:rsidR="005F4205" w:rsidRPr="002228E0">
                <w:rPr>
                  <w:szCs w:val="20"/>
                </w:rPr>
                <w:t>EPS</w:t>
              </w:r>
            </w:hyperlink>
          </w:p>
        </w:tc>
        <w:tc>
          <w:tcPr>
            <w:tcW w:w="5112" w:type="dxa"/>
          </w:tcPr>
          <w:p w14:paraId="7AD6A097" w14:textId="7DFD3D2A" w:rsidR="005F4205" w:rsidRPr="002228E0" w:rsidRDefault="00AF45A0" w:rsidP="00B97BBB">
            <w:pPr>
              <w:rPr>
                <w:szCs w:val="20"/>
              </w:rPr>
            </w:pPr>
            <w:hyperlink w:anchor="_Hlk477864273" w:history="1">
              <w:r w:rsidR="005F4205" w:rsidRPr="002228E0">
                <w:rPr>
                  <w:szCs w:val="20"/>
                </w:rPr>
                <w:t>KOCH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HOUSES</w:t>
              </w:r>
              <w:r>
                <w:rPr>
                  <w:szCs w:val="20"/>
                </w:rPr>
                <w:t xml:space="preserve"> </w:t>
              </w:r>
              <w:r w:rsidR="005F4205" w:rsidRPr="002228E0">
                <w:rPr>
                  <w:szCs w:val="20"/>
                </w:rPr>
                <w:t>LIMITATIONS</w:t>
              </w:r>
            </w:hyperlink>
          </w:p>
        </w:tc>
      </w:tr>
      <w:tr w:rsidR="00EA32A8" w:rsidRPr="002228E0" w14:paraId="097DE56A" w14:textId="77777777" w:rsidTr="00EA32A8">
        <w:tc>
          <w:tcPr>
            <w:tcW w:w="3227" w:type="dxa"/>
          </w:tcPr>
          <w:p w14:paraId="059324C2" w14:textId="77777777" w:rsidR="00EA32A8" w:rsidRPr="002228E0" w:rsidRDefault="00AF45A0" w:rsidP="00B97BBB">
            <w:pPr>
              <w:rPr>
                <w:szCs w:val="20"/>
              </w:rPr>
            </w:pPr>
            <w:hyperlink w:anchor="_Hlk477329877" w:history="1">
              <w:r w:rsidR="00EA32A8" w:rsidRPr="002228E0">
                <w:rPr>
                  <w:szCs w:val="20"/>
                </w:rPr>
                <w:t>GREGFLAG</w:t>
              </w:r>
            </w:hyperlink>
          </w:p>
        </w:tc>
        <w:tc>
          <w:tcPr>
            <w:tcW w:w="5112" w:type="dxa"/>
          </w:tcPr>
          <w:p w14:paraId="78F5D1C8" w14:textId="578D38EC" w:rsidR="00EA32A8" w:rsidRPr="002228E0" w:rsidRDefault="00AF45A0" w:rsidP="00B97BBB">
            <w:pPr>
              <w:rPr>
                <w:szCs w:val="20"/>
              </w:rPr>
            </w:pPr>
            <w:hyperlink w:anchor="_Hlk477863706" w:history="1">
              <w:r w:rsidR="00EA32A8" w:rsidRPr="002228E0">
                <w:rPr>
                  <w:szCs w:val="20"/>
                </w:rPr>
                <w:t>SPEEDS</w:t>
              </w:r>
              <w:r>
                <w:rPr>
                  <w:szCs w:val="20"/>
                </w:rPr>
                <w:t xml:space="preserve"> </w:t>
              </w:r>
              <w:r w:rsidR="00EA32A8" w:rsidRPr="002228E0">
                <w:rPr>
                  <w:szCs w:val="20"/>
                </w:rPr>
                <w:t>OF</w:t>
              </w:r>
              <w:r>
                <w:rPr>
                  <w:szCs w:val="20"/>
                </w:rPr>
                <w:t xml:space="preserve"> </w:t>
              </w:r>
              <w:r w:rsidR="00EA32A8" w:rsidRPr="002228E0">
                <w:rPr>
                  <w:szCs w:val="20"/>
                </w:rPr>
                <w:t>THE</w:t>
              </w:r>
              <w:r>
                <w:rPr>
                  <w:szCs w:val="20"/>
                </w:rPr>
                <w:t xml:space="preserve"> </w:t>
              </w:r>
              <w:r w:rsidR="00EA32A8" w:rsidRPr="002228E0">
                <w:rPr>
                  <w:szCs w:val="20"/>
                </w:rPr>
                <w:t>FIXED</w:t>
              </w:r>
              <w:r>
                <w:rPr>
                  <w:szCs w:val="20"/>
                </w:rPr>
                <w:t xml:space="preserve"> </w:t>
              </w:r>
              <w:r w:rsidR="00EA32A8" w:rsidRPr="002228E0">
                <w:rPr>
                  <w:szCs w:val="20"/>
                </w:rPr>
                <w:t>STARS</w:t>
              </w:r>
            </w:hyperlink>
          </w:p>
        </w:tc>
      </w:tr>
      <w:tr w:rsidR="00EA32A8" w:rsidRPr="002228E0" w14:paraId="00072193" w14:textId="77777777" w:rsidTr="00EA32A8">
        <w:tc>
          <w:tcPr>
            <w:tcW w:w="3227" w:type="dxa"/>
          </w:tcPr>
          <w:p w14:paraId="3DD6BB72" w14:textId="77777777" w:rsidR="00EA32A8" w:rsidRPr="002228E0" w:rsidRDefault="00AF45A0" w:rsidP="00B97BBB">
            <w:pPr>
              <w:rPr>
                <w:szCs w:val="20"/>
              </w:rPr>
            </w:pPr>
            <w:hyperlink w:anchor="_Hlk477862719" w:history="1">
              <w:r w:rsidR="00EA32A8" w:rsidRPr="002228E0">
                <w:rPr>
                  <w:szCs w:val="20"/>
                </w:rPr>
                <w:t>HSYS</w:t>
              </w:r>
            </w:hyperlink>
          </w:p>
        </w:tc>
        <w:tc>
          <w:tcPr>
            <w:tcW w:w="5112" w:type="dxa"/>
          </w:tcPr>
          <w:p w14:paraId="71E1D722" w14:textId="77777777" w:rsidR="00EA32A8" w:rsidRPr="002228E0" w:rsidRDefault="00EA32A8" w:rsidP="00B97BBB">
            <w:pPr>
              <w:rPr>
                <w:szCs w:val="20"/>
              </w:rPr>
            </w:pPr>
          </w:p>
        </w:tc>
      </w:tr>
      <w:tr w:rsidR="00EA32A8" w:rsidRPr="002228E0" w14:paraId="735D743C" w14:textId="77777777" w:rsidTr="00EA32A8">
        <w:tc>
          <w:tcPr>
            <w:tcW w:w="3227" w:type="dxa"/>
          </w:tcPr>
          <w:p w14:paraId="2C9FBF5F" w14:textId="77777777" w:rsidR="00EA32A8" w:rsidRPr="002228E0" w:rsidRDefault="00AF45A0" w:rsidP="00B97BBB">
            <w:pPr>
              <w:rPr>
                <w:szCs w:val="20"/>
              </w:rPr>
            </w:pPr>
            <w:hyperlink w:anchor="_Hlk477831658" w:history="1">
              <w:r w:rsidR="00EA32A8" w:rsidRPr="002228E0">
                <w:rPr>
                  <w:szCs w:val="20"/>
                </w:rPr>
                <w:t>IFLAG</w:t>
              </w:r>
            </w:hyperlink>
          </w:p>
        </w:tc>
        <w:tc>
          <w:tcPr>
            <w:tcW w:w="5112" w:type="dxa"/>
          </w:tcPr>
          <w:p w14:paraId="077D777C" w14:textId="77777777" w:rsidR="00EA32A8" w:rsidRPr="002228E0" w:rsidRDefault="00EA32A8" w:rsidP="00B97BBB">
            <w:pPr>
              <w:rPr>
                <w:szCs w:val="20"/>
              </w:rPr>
            </w:pPr>
          </w:p>
        </w:tc>
      </w:tr>
      <w:tr w:rsidR="00EA32A8" w:rsidRPr="002228E0" w14:paraId="34695398" w14:textId="77777777" w:rsidTr="00EA32A8">
        <w:tc>
          <w:tcPr>
            <w:tcW w:w="3227" w:type="dxa"/>
          </w:tcPr>
          <w:p w14:paraId="634117BB" w14:textId="77777777" w:rsidR="00EA32A8" w:rsidRPr="002228E0" w:rsidRDefault="00AF45A0" w:rsidP="00B97BBB">
            <w:pPr>
              <w:rPr>
                <w:szCs w:val="20"/>
              </w:rPr>
            </w:pPr>
            <w:hyperlink w:anchor="_Hlk477320729" w:history="1">
              <w:r w:rsidR="00EA32A8" w:rsidRPr="002228E0">
                <w:rPr>
                  <w:szCs w:val="20"/>
                </w:rPr>
                <w:t>IPL</w:t>
              </w:r>
            </w:hyperlink>
          </w:p>
        </w:tc>
        <w:tc>
          <w:tcPr>
            <w:tcW w:w="5112" w:type="dxa"/>
          </w:tcPr>
          <w:p w14:paraId="53385D8A" w14:textId="77777777" w:rsidR="00EA32A8" w:rsidRPr="002228E0" w:rsidRDefault="00EA32A8" w:rsidP="00B97BBB">
            <w:pPr>
              <w:rPr>
                <w:szCs w:val="20"/>
              </w:rPr>
            </w:pPr>
          </w:p>
        </w:tc>
      </w:tr>
      <w:tr w:rsidR="00EA32A8" w:rsidRPr="002228E0" w14:paraId="00284F91" w14:textId="77777777" w:rsidTr="00EA32A8">
        <w:tc>
          <w:tcPr>
            <w:tcW w:w="3227" w:type="dxa"/>
          </w:tcPr>
          <w:p w14:paraId="47B8CD9A" w14:textId="77777777" w:rsidR="00EA32A8" w:rsidRPr="002228E0" w:rsidRDefault="00AF45A0" w:rsidP="00B97BBB">
            <w:pPr>
              <w:rPr>
                <w:szCs w:val="20"/>
              </w:rPr>
            </w:pPr>
            <w:hyperlink w:anchor="_Hlk477836150" w:history="1">
              <w:r w:rsidR="00EA32A8" w:rsidRPr="002228E0">
                <w:rPr>
                  <w:szCs w:val="20"/>
                </w:rPr>
                <w:t>METHOD</w:t>
              </w:r>
            </w:hyperlink>
          </w:p>
        </w:tc>
        <w:tc>
          <w:tcPr>
            <w:tcW w:w="5112" w:type="dxa"/>
          </w:tcPr>
          <w:p w14:paraId="17B46F8E" w14:textId="77777777" w:rsidR="00EA32A8" w:rsidRPr="002228E0" w:rsidRDefault="00EA32A8" w:rsidP="00B97BBB">
            <w:pPr>
              <w:rPr>
                <w:szCs w:val="20"/>
              </w:rPr>
            </w:pPr>
          </w:p>
        </w:tc>
      </w:tr>
      <w:tr w:rsidR="00EA32A8" w:rsidRPr="002228E0" w14:paraId="2D19945B" w14:textId="77777777" w:rsidTr="00EA32A8">
        <w:tc>
          <w:tcPr>
            <w:tcW w:w="3227" w:type="dxa"/>
          </w:tcPr>
          <w:p w14:paraId="25810AE6" w14:textId="77777777" w:rsidR="00EA32A8" w:rsidRPr="002228E0" w:rsidRDefault="00AF45A0" w:rsidP="00B97BBB">
            <w:pPr>
              <w:rPr>
                <w:szCs w:val="20"/>
              </w:rPr>
            </w:pPr>
            <w:hyperlink w:anchor="_Hlk477328165" w:history="1">
              <w:r w:rsidR="00EA32A8" w:rsidRPr="002228E0">
                <w:rPr>
                  <w:szCs w:val="20"/>
                </w:rPr>
                <w:t>RSMI</w:t>
              </w:r>
            </w:hyperlink>
          </w:p>
        </w:tc>
        <w:tc>
          <w:tcPr>
            <w:tcW w:w="5112" w:type="dxa"/>
          </w:tcPr>
          <w:p w14:paraId="628BED40" w14:textId="77777777" w:rsidR="00EA32A8" w:rsidRPr="002228E0" w:rsidRDefault="00EA32A8" w:rsidP="00B97BBB">
            <w:pPr>
              <w:rPr>
                <w:szCs w:val="20"/>
              </w:rPr>
            </w:pPr>
          </w:p>
        </w:tc>
      </w:tr>
      <w:tr w:rsidR="00EA32A8" w:rsidRPr="002228E0" w14:paraId="545AD1D4" w14:textId="77777777" w:rsidTr="00EA32A8">
        <w:tc>
          <w:tcPr>
            <w:tcW w:w="3227" w:type="dxa"/>
          </w:tcPr>
          <w:p w14:paraId="495D344F" w14:textId="6B0717B6" w:rsidR="00EA32A8" w:rsidRPr="002228E0" w:rsidRDefault="00AF45A0" w:rsidP="00B97BBB">
            <w:pPr>
              <w:rPr>
                <w:szCs w:val="20"/>
              </w:rPr>
            </w:pPr>
            <w:hyperlink w:anchor="_Hlk477842160" w:history="1">
              <w:r w:rsidR="00EA32A8" w:rsidRPr="002228E0">
                <w:rPr>
                  <w:szCs w:val="20"/>
                </w:rPr>
                <w:t>SID_MODE</w:t>
              </w:r>
              <w:r>
                <w:rPr>
                  <w:szCs w:val="20"/>
                </w:rPr>
                <w:t xml:space="preserve"> </w:t>
              </w:r>
            </w:hyperlink>
          </w:p>
        </w:tc>
        <w:tc>
          <w:tcPr>
            <w:tcW w:w="5112" w:type="dxa"/>
          </w:tcPr>
          <w:p w14:paraId="17AC9EF5" w14:textId="77777777" w:rsidR="00EA32A8" w:rsidRPr="002228E0" w:rsidRDefault="00EA32A8" w:rsidP="00B97BBB">
            <w:pPr>
              <w:rPr>
                <w:szCs w:val="20"/>
              </w:rPr>
            </w:pPr>
          </w:p>
        </w:tc>
      </w:tr>
      <w:tr w:rsidR="00EA32A8" w:rsidRPr="002228E0" w14:paraId="439209A7" w14:textId="77777777" w:rsidTr="00EA32A8">
        <w:tc>
          <w:tcPr>
            <w:tcW w:w="3227" w:type="dxa"/>
          </w:tcPr>
          <w:p w14:paraId="3B308E07" w14:textId="77777777" w:rsidR="00EA32A8" w:rsidRPr="002228E0" w:rsidRDefault="00AF45A0" w:rsidP="00B97BBB">
            <w:pPr>
              <w:rPr>
                <w:szCs w:val="20"/>
              </w:rPr>
            </w:pPr>
            <w:hyperlink w:anchor="_Hlk477835149" w:history="1">
              <w:r w:rsidR="00EA32A8" w:rsidRPr="002228E0">
                <w:rPr>
                  <w:szCs w:val="20"/>
                </w:rPr>
                <w:t>STAR</w:t>
              </w:r>
            </w:hyperlink>
          </w:p>
        </w:tc>
        <w:tc>
          <w:tcPr>
            <w:tcW w:w="5112" w:type="dxa"/>
          </w:tcPr>
          <w:p w14:paraId="50C57E7B" w14:textId="77777777" w:rsidR="00EA32A8" w:rsidRPr="002228E0" w:rsidRDefault="00EA32A8" w:rsidP="00B97BBB">
            <w:pPr>
              <w:rPr>
                <w:szCs w:val="20"/>
              </w:rPr>
            </w:pPr>
          </w:p>
        </w:tc>
      </w:tr>
    </w:tbl>
    <w:p w14:paraId="548924C2" w14:textId="77777777" w:rsidR="00BF3510" w:rsidRPr="002228E0" w:rsidRDefault="00BF3510" w:rsidP="00CC1B5C">
      <w:pPr>
        <w:rPr>
          <w:szCs w:val="20"/>
        </w:rPr>
      </w:pPr>
    </w:p>
    <w:p w14:paraId="2C53FF31" w14:textId="77777777" w:rsidR="00034150" w:rsidRPr="002228E0" w:rsidRDefault="00034150">
      <w:r w:rsidRPr="002228E0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835"/>
        <w:gridCol w:w="7157"/>
      </w:tblGrid>
      <w:tr w:rsidR="00EF08AB" w:rsidRPr="002228E0" w14:paraId="043C894C" w14:textId="77777777" w:rsidTr="007251A4">
        <w:tc>
          <w:tcPr>
            <w:tcW w:w="0" w:type="auto"/>
            <w:shd w:val="clear" w:color="auto" w:fill="auto"/>
          </w:tcPr>
          <w:p w14:paraId="2D71D70A" w14:textId="77777777" w:rsidR="00EF08AB" w:rsidRPr="002228E0" w:rsidRDefault="00034150" w:rsidP="001045B1">
            <w:pPr>
              <w:ind w:left="31"/>
              <w:rPr>
                <w:b/>
                <w:bCs/>
                <w:szCs w:val="20"/>
              </w:rPr>
            </w:pPr>
            <w:r w:rsidRPr="002228E0">
              <w:br w:type="page"/>
            </w:r>
          </w:p>
        </w:tc>
        <w:tc>
          <w:tcPr>
            <w:tcW w:w="0" w:type="auto"/>
            <w:shd w:val="clear" w:color="auto" w:fill="auto"/>
          </w:tcPr>
          <w:p w14:paraId="0353651E" w14:textId="77777777" w:rsidR="00EF08AB" w:rsidRPr="002228E0" w:rsidRDefault="00EF08AB" w:rsidP="001E4776">
            <w:pPr>
              <w:ind w:left="31" w:right="194"/>
              <w:jc w:val="right"/>
              <w:rPr>
                <w:b/>
                <w:bCs/>
                <w:szCs w:val="20"/>
              </w:rPr>
            </w:pPr>
            <w:bookmarkStart w:id="382" w:name="functions_list"/>
            <w:r w:rsidRPr="002228E0">
              <w:rPr>
                <w:b/>
                <w:bCs/>
                <w:szCs w:val="20"/>
              </w:rPr>
              <w:t>Function</w:t>
            </w:r>
            <w:bookmarkEnd w:id="382"/>
          </w:p>
        </w:tc>
        <w:tc>
          <w:tcPr>
            <w:tcW w:w="7383" w:type="dxa"/>
            <w:shd w:val="clear" w:color="auto" w:fill="auto"/>
          </w:tcPr>
          <w:p w14:paraId="315AD224" w14:textId="77777777" w:rsidR="00EF08AB" w:rsidRPr="002228E0" w:rsidRDefault="00EF08AB" w:rsidP="001045B1">
            <w:pPr>
              <w:ind w:left="31"/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Description</w:t>
            </w:r>
          </w:p>
        </w:tc>
      </w:tr>
      <w:tr w:rsidR="00EF08AB" w:rsidRPr="002228E0" w14:paraId="215F06A6" w14:textId="77777777" w:rsidTr="007251A4">
        <w:tc>
          <w:tcPr>
            <w:tcW w:w="0" w:type="auto"/>
            <w:shd w:val="clear" w:color="auto" w:fill="auto"/>
          </w:tcPr>
          <w:p w14:paraId="216BE767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991623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169" w:history="1">
              <w:r w:rsidR="00EF08AB" w:rsidRPr="002228E0">
                <w:rPr>
                  <w:szCs w:val="20"/>
                </w:rPr>
                <w:t>swe_azalt</w:t>
              </w:r>
            </w:hyperlink>
          </w:p>
        </w:tc>
        <w:tc>
          <w:tcPr>
            <w:tcW w:w="7383" w:type="dxa"/>
            <w:shd w:val="clear" w:color="auto" w:fill="auto"/>
          </w:tcPr>
          <w:p w14:paraId="62F30DA3" w14:textId="0DB28B5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horizontal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coordinates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(azimuth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altitude)</w:t>
            </w:r>
          </w:p>
        </w:tc>
      </w:tr>
      <w:tr w:rsidR="00EF08AB" w:rsidRPr="002228E0" w14:paraId="37F3049A" w14:textId="77777777" w:rsidTr="007251A4">
        <w:tc>
          <w:tcPr>
            <w:tcW w:w="0" w:type="auto"/>
            <w:shd w:val="clear" w:color="auto" w:fill="auto"/>
          </w:tcPr>
          <w:p w14:paraId="558EDF60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51C543E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516" w:history="1">
              <w:r w:rsidR="00EF08AB" w:rsidRPr="002228E0">
                <w:rPr>
                  <w:szCs w:val="20"/>
                </w:rPr>
                <w:t>swe_azalt_rev</w:t>
              </w:r>
            </w:hyperlink>
          </w:p>
        </w:tc>
        <w:tc>
          <w:tcPr>
            <w:tcW w:w="7383" w:type="dxa"/>
            <w:shd w:val="clear" w:color="auto" w:fill="auto"/>
          </w:tcPr>
          <w:p w14:paraId="0AD8BDB8" w14:textId="79E6EEB3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either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ecliptical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equatorial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coordinates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azimuth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true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altitude</w:t>
            </w:r>
          </w:p>
        </w:tc>
      </w:tr>
      <w:tr w:rsidR="00EF08AB" w:rsidRPr="002228E0" w14:paraId="29A2A6F1" w14:textId="77777777" w:rsidTr="007251A4">
        <w:tc>
          <w:tcPr>
            <w:tcW w:w="0" w:type="auto"/>
            <w:shd w:val="clear" w:color="auto" w:fill="auto"/>
          </w:tcPr>
          <w:p w14:paraId="010449BD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C8D7735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0293" w:history="1">
              <w:r w:rsidR="00EF08AB" w:rsidRPr="002228E0">
                <w:rPr>
                  <w:szCs w:val="20"/>
                </w:rPr>
                <w:t>swe_calc</w:t>
              </w:r>
            </w:hyperlink>
          </w:p>
        </w:tc>
        <w:tc>
          <w:tcPr>
            <w:tcW w:w="7383" w:type="dxa"/>
            <w:shd w:val="clear" w:color="auto" w:fill="auto"/>
          </w:tcPr>
          <w:p w14:paraId="7A22F1C9" w14:textId="1D27D20E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planets,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asteroids,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lunar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nodes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apogees</w:t>
            </w:r>
          </w:p>
        </w:tc>
      </w:tr>
      <w:tr w:rsidR="00EF08AB" w:rsidRPr="002228E0" w14:paraId="7EB50105" w14:textId="77777777" w:rsidTr="007251A4">
        <w:tc>
          <w:tcPr>
            <w:tcW w:w="0" w:type="auto"/>
            <w:shd w:val="clear" w:color="auto" w:fill="auto"/>
          </w:tcPr>
          <w:p w14:paraId="5FEB319B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CDB0124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19384" w:history="1">
              <w:r w:rsidR="00EF08AB" w:rsidRPr="002228E0">
                <w:rPr>
                  <w:szCs w:val="20"/>
                </w:rPr>
                <w:t>swe_calc_ut</w:t>
              </w:r>
            </w:hyperlink>
          </w:p>
        </w:tc>
        <w:tc>
          <w:tcPr>
            <w:tcW w:w="7383" w:type="dxa"/>
            <w:shd w:val="clear" w:color="auto" w:fill="auto"/>
          </w:tcPr>
          <w:p w14:paraId="58C7A941" w14:textId="64B9F1C6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modified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swe_calc</w:t>
            </w:r>
          </w:p>
        </w:tc>
      </w:tr>
      <w:tr w:rsidR="00EF08AB" w:rsidRPr="002228E0" w14:paraId="0EC2DC45" w14:textId="77777777" w:rsidTr="007251A4">
        <w:tc>
          <w:tcPr>
            <w:tcW w:w="0" w:type="auto"/>
            <w:shd w:val="clear" w:color="auto" w:fill="auto"/>
          </w:tcPr>
          <w:p w14:paraId="00F517EE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5A3A35B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4023" w:history="1">
              <w:r w:rsidR="00EF08AB" w:rsidRPr="002228E0">
                <w:rPr>
                  <w:szCs w:val="20"/>
                </w:rPr>
                <w:t>swe_close</w:t>
              </w:r>
            </w:hyperlink>
          </w:p>
        </w:tc>
        <w:tc>
          <w:tcPr>
            <w:tcW w:w="7383" w:type="dxa"/>
            <w:shd w:val="clear" w:color="auto" w:fill="auto"/>
          </w:tcPr>
          <w:p w14:paraId="01BEC61C" w14:textId="3B0B5295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releases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most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resources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used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Swiss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Ephemeris</w:t>
            </w:r>
          </w:p>
        </w:tc>
      </w:tr>
      <w:tr w:rsidR="00EF08AB" w:rsidRPr="002228E0" w14:paraId="20FC9F3E" w14:textId="77777777" w:rsidTr="007251A4">
        <w:tc>
          <w:tcPr>
            <w:tcW w:w="0" w:type="auto"/>
            <w:shd w:val="clear" w:color="auto" w:fill="auto"/>
          </w:tcPr>
          <w:p w14:paraId="6488EA1B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389F0A3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8111295" w:history="1">
              <w:r w:rsidR="00EF08AB" w:rsidRPr="002228E0">
                <w:rPr>
                  <w:szCs w:val="20"/>
                </w:rPr>
                <w:t>swe_cotrans</w:t>
              </w:r>
            </w:hyperlink>
          </w:p>
        </w:tc>
        <w:tc>
          <w:tcPr>
            <w:tcW w:w="7383" w:type="dxa"/>
            <w:shd w:val="clear" w:color="auto" w:fill="auto"/>
          </w:tcPr>
          <w:p w14:paraId="0DE18D76" w14:textId="130DBE1E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coordinate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transformation,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ecliptic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equator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vice-versa</w:t>
            </w:r>
          </w:p>
        </w:tc>
      </w:tr>
      <w:tr w:rsidR="00EF08AB" w:rsidRPr="002228E0" w14:paraId="60BB48BA" w14:textId="77777777" w:rsidTr="007251A4">
        <w:tc>
          <w:tcPr>
            <w:tcW w:w="0" w:type="auto"/>
            <w:shd w:val="clear" w:color="auto" w:fill="auto"/>
          </w:tcPr>
          <w:p w14:paraId="1675C9EB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3FCFFF48" w14:textId="5D6BC5CE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8111388" w:history="1">
              <w:r w:rsidR="00EF08AB" w:rsidRPr="002228E0">
                <w:rPr>
                  <w:szCs w:val="20"/>
                </w:rPr>
                <w:t>swe_cotrans_sp</w:t>
              </w:r>
            </w:hyperlink>
            <w:r>
              <w:rPr>
                <w:szCs w:val="20"/>
              </w:rPr>
              <w:t xml:space="preserve"> </w:t>
            </w:r>
          </w:p>
        </w:tc>
        <w:tc>
          <w:tcPr>
            <w:tcW w:w="7383" w:type="dxa"/>
            <w:shd w:val="clear" w:color="auto" w:fill="auto"/>
          </w:tcPr>
          <w:p w14:paraId="29814EDD" w14:textId="17EBE18C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coordinate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transformation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speed,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ecliptic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equator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vice-versa</w:t>
            </w:r>
          </w:p>
        </w:tc>
      </w:tr>
      <w:tr w:rsidR="00EF08AB" w:rsidRPr="002228E0" w14:paraId="6C716441" w14:textId="77777777" w:rsidTr="007251A4">
        <w:tc>
          <w:tcPr>
            <w:tcW w:w="0" w:type="auto"/>
            <w:shd w:val="clear" w:color="auto" w:fill="auto"/>
          </w:tcPr>
          <w:p w14:paraId="0BE1FC9D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7A4BBDE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31070" w:history="1">
              <w:r w:rsidR="00EF08AB" w:rsidRPr="002228E0">
                <w:rPr>
                  <w:szCs w:val="20"/>
                </w:rPr>
                <w:t>swe_date_conversion</w:t>
              </w:r>
            </w:hyperlink>
          </w:p>
        </w:tc>
        <w:tc>
          <w:tcPr>
            <w:tcW w:w="7383" w:type="dxa"/>
            <w:shd w:val="clear" w:color="auto" w:fill="auto"/>
          </w:tcPr>
          <w:p w14:paraId="05C833A1" w14:textId="130CA144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Julian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year,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month,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day,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checks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whether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is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legal</w:t>
            </w:r>
          </w:p>
        </w:tc>
      </w:tr>
      <w:tr w:rsidR="00EF08AB" w:rsidRPr="002228E0" w14:paraId="594E18E3" w14:textId="77777777" w:rsidTr="007251A4">
        <w:tc>
          <w:tcPr>
            <w:tcW w:w="0" w:type="auto"/>
            <w:shd w:val="clear" w:color="auto" w:fill="auto"/>
          </w:tcPr>
          <w:p w14:paraId="551FF75D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46619E66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8111399" w:history="1">
              <w:r w:rsidR="00EF08AB" w:rsidRPr="002228E0">
                <w:rPr>
                  <w:szCs w:val="20"/>
                </w:rPr>
                <w:t>swe_degnorm</w:t>
              </w:r>
            </w:hyperlink>
          </w:p>
        </w:tc>
        <w:tc>
          <w:tcPr>
            <w:tcW w:w="7383" w:type="dxa"/>
            <w:shd w:val="clear" w:color="auto" w:fill="auto"/>
          </w:tcPr>
          <w:p w14:paraId="2A06934F" w14:textId="11F1FE3D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normalization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degree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number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range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0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...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360</w:t>
            </w:r>
          </w:p>
        </w:tc>
      </w:tr>
      <w:tr w:rsidR="00EF08AB" w:rsidRPr="002228E0" w14:paraId="121D3102" w14:textId="77777777" w:rsidTr="007251A4">
        <w:tc>
          <w:tcPr>
            <w:tcW w:w="0" w:type="auto"/>
            <w:shd w:val="clear" w:color="auto" w:fill="auto"/>
          </w:tcPr>
          <w:p w14:paraId="241D987B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6F5C42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0778" w:history="1">
              <w:r w:rsidR="00EF08AB" w:rsidRPr="002228E0">
                <w:rPr>
                  <w:szCs w:val="20"/>
                </w:rPr>
                <w:t>swe_deltat</w:t>
              </w:r>
            </w:hyperlink>
          </w:p>
        </w:tc>
        <w:tc>
          <w:tcPr>
            <w:tcW w:w="7383" w:type="dxa"/>
            <w:shd w:val="clear" w:color="auto" w:fill="auto"/>
          </w:tcPr>
          <w:p w14:paraId="313324F2" w14:textId="00D887B8" w:rsidR="00EF08AB" w:rsidRPr="002228E0" w:rsidRDefault="00B10EB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difference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between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Universal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(UT,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GMT)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Ephemeris</w:t>
            </w:r>
            <w:r w:rsidR="00AF45A0">
              <w:rPr>
                <w:szCs w:val="20"/>
              </w:rPr>
              <w:t xml:space="preserve"> </w:t>
            </w:r>
            <w:r w:rsidR="00EF08AB" w:rsidRPr="002228E0">
              <w:rPr>
                <w:szCs w:val="20"/>
              </w:rPr>
              <w:t>time</w:t>
            </w:r>
          </w:p>
        </w:tc>
      </w:tr>
      <w:tr w:rsidR="00EF08AB" w:rsidRPr="002228E0" w14:paraId="17862A94" w14:textId="77777777" w:rsidTr="007251A4">
        <w:tc>
          <w:tcPr>
            <w:tcW w:w="0" w:type="auto"/>
            <w:shd w:val="clear" w:color="auto" w:fill="auto"/>
          </w:tcPr>
          <w:p w14:paraId="04EDCC15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BAF781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5176" w:history="1">
              <w:r w:rsidR="00EF08AB" w:rsidRPr="002228E0">
                <w:rPr>
                  <w:szCs w:val="20"/>
                </w:rPr>
                <w:t>swe_fixstar</w:t>
              </w:r>
            </w:hyperlink>
          </w:p>
        </w:tc>
        <w:tc>
          <w:tcPr>
            <w:tcW w:w="7383" w:type="dxa"/>
            <w:shd w:val="clear" w:color="auto" w:fill="auto"/>
          </w:tcPr>
          <w:p w14:paraId="6CB5DA57" w14:textId="737CCFCE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fixed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stars</w:t>
            </w:r>
          </w:p>
        </w:tc>
      </w:tr>
      <w:tr w:rsidR="00EF08AB" w:rsidRPr="002228E0" w14:paraId="2F263D1B" w14:textId="77777777" w:rsidTr="007251A4">
        <w:tc>
          <w:tcPr>
            <w:tcW w:w="0" w:type="auto"/>
            <w:shd w:val="clear" w:color="auto" w:fill="auto"/>
          </w:tcPr>
          <w:p w14:paraId="111C23B2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92126A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5162" w:history="1">
              <w:r w:rsidR="00EF08AB" w:rsidRPr="002228E0">
                <w:rPr>
                  <w:szCs w:val="20"/>
                </w:rPr>
                <w:t>swe_fixstar_ut</w:t>
              </w:r>
            </w:hyperlink>
          </w:p>
        </w:tc>
        <w:tc>
          <w:tcPr>
            <w:tcW w:w="7383" w:type="dxa"/>
            <w:shd w:val="clear" w:color="auto" w:fill="auto"/>
          </w:tcPr>
          <w:p w14:paraId="21D979E6" w14:textId="3A4EEF95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modified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swe_fixstar</w:t>
            </w:r>
          </w:p>
        </w:tc>
      </w:tr>
      <w:tr w:rsidR="00EF08AB" w:rsidRPr="002228E0" w14:paraId="461E1866" w14:textId="77777777" w:rsidTr="007251A4">
        <w:tc>
          <w:tcPr>
            <w:tcW w:w="0" w:type="auto"/>
            <w:shd w:val="clear" w:color="auto" w:fill="auto"/>
          </w:tcPr>
          <w:p w14:paraId="6902F266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11A18BC" w14:textId="0FEE71F1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56443" w:history="1">
              <w:r w:rsidR="00341D2D" w:rsidRPr="002228E0">
                <w:rPr>
                  <w:szCs w:val="20"/>
                </w:rPr>
                <w:t>swe_get_ayanamsa</w:t>
              </w:r>
            </w:hyperlink>
            <w:r>
              <w:rPr>
                <w:szCs w:val="20"/>
              </w:rPr>
              <w:t xml:space="preserve"> </w:t>
            </w:r>
          </w:p>
        </w:tc>
        <w:tc>
          <w:tcPr>
            <w:tcW w:w="7383" w:type="dxa"/>
            <w:shd w:val="clear" w:color="auto" w:fill="auto"/>
          </w:tcPr>
          <w:p w14:paraId="5133AA6E" w14:textId="25B7E5C5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hyperlink w:anchor="_Hlk477842381" w:history="1">
              <w:r w:rsidR="00FE0B96" w:rsidRPr="002228E0">
                <w:rPr>
                  <w:szCs w:val="20"/>
                </w:rPr>
                <w:t>ayanamsha</w:t>
              </w:r>
            </w:hyperlink>
          </w:p>
        </w:tc>
      </w:tr>
      <w:tr w:rsidR="00EF08AB" w:rsidRPr="002228E0" w14:paraId="479FF303" w14:textId="77777777" w:rsidTr="007251A4">
        <w:tc>
          <w:tcPr>
            <w:tcW w:w="0" w:type="auto"/>
            <w:shd w:val="clear" w:color="auto" w:fill="auto"/>
          </w:tcPr>
          <w:p w14:paraId="0B9AE41D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02DE4F5" w14:textId="00A1D353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56452" w:history="1">
              <w:r w:rsidR="00341D2D" w:rsidRPr="002228E0">
                <w:rPr>
                  <w:szCs w:val="20"/>
                </w:rPr>
                <w:t>swe_get_ayanamsa</w:t>
              </w:r>
              <w:r w:rsidR="00EF08AB" w:rsidRPr="002228E0">
                <w:rPr>
                  <w:szCs w:val="20"/>
                </w:rPr>
                <w:t>_ut</w:t>
              </w:r>
            </w:hyperlink>
          </w:p>
        </w:tc>
        <w:tc>
          <w:tcPr>
            <w:tcW w:w="7383" w:type="dxa"/>
            <w:shd w:val="clear" w:color="auto" w:fill="auto"/>
          </w:tcPr>
          <w:p w14:paraId="0BB55C3B" w14:textId="2E1FCA98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modified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="00341D2D" w:rsidRPr="002228E0">
              <w:rPr>
                <w:szCs w:val="20"/>
              </w:rPr>
              <w:t>swe_get_ayanamsa</w:t>
            </w:r>
          </w:p>
        </w:tc>
      </w:tr>
      <w:tr w:rsidR="00EF08AB" w:rsidRPr="002228E0" w14:paraId="4738E2BC" w14:textId="77777777" w:rsidTr="007251A4">
        <w:tc>
          <w:tcPr>
            <w:tcW w:w="0" w:type="auto"/>
            <w:shd w:val="clear" w:color="auto" w:fill="auto"/>
          </w:tcPr>
          <w:p w14:paraId="5E3AA10A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A40EC81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4852" w:history="1">
              <w:r w:rsidR="00EF08AB" w:rsidRPr="002228E0">
                <w:rPr>
                  <w:szCs w:val="20"/>
                </w:rPr>
                <w:t>swe_get_planet_name</w:t>
              </w:r>
            </w:hyperlink>
          </w:p>
        </w:tc>
        <w:tc>
          <w:tcPr>
            <w:tcW w:w="7383" w:type="dxa"/>
            <w:shd w:val="clear" w:color="auto" w:fill="auto"/>
          </w:tcPr>
          <w:p w14:paraId="77BDCB9B" w14:textId="7A3683C6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finds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planetary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asteroid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name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given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number</w:t>
            </w:r>
          </w:p>
        </w:tc>
      </w:tr>
      <w:tr w:rsidR="00EF08AB" w:rsidRPr="002228E0" w14:paraId="106E076B" w14:textId="77777777" w:rsidTr="007251A4">
        <w:tc>
          <w:tcPr>
            <w:tcW w:w="0" w:type="auto"/>
            <w:shd w:val="clear" w:color="auto" w:fill="auto"/>
          </w:tcPr>
          <w:p w14:paraId="6C5F0FA6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5E84CD7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0792" w:history="1">
              <w:r w:rsidR="00EF08AB" w:rsidRPr="002228E0">
                <w:rPr>
                  <w:szCs w:val="20"/>
                </w:rPr>
                <w:t>swe_get_tid_acc</w:t>
              </w:r>
            </w:hyperlink>
          </w:p>
        </w:tc>
        <w:tc>
          <w:tcPr>
            <w:tcW w:w="7383" w:type="dxa"/>
            <w:shd w:val="clear" w:color="auto" w:fill="auto"/>
          </w:tcPr>
          <w:p w14:paraId="0BD89F90" w14:textId="2068AB0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gets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tidal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acceleration</w:t>
            </w:r>
          </w:p>
        </w:tc>
      </w:tr>
      <w:tr w:rsidR="00EF08AB" w:rsidRPr="002228E0" w14:paraId="547C8802" w14:textId="77777777" w:rsidTr="007251A4">
        <w:tc>
          <w:tcPr>
            <w:tcW w:w="0" w:type="auto"/>
            <w:shd w:val="clear" w:color="auto" w:fill="auto"/>
          </w:tcPr>
          <w:p w14:paraId="681F5EDF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6878A66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62955" w:history="1">
              <w:r w:rsidR="00EF08AB" w:rsidRPr="002228E0">
                <w:rPr>
                  <w:szCs w:val="20"/>
                </w:rPr>
                <w:t>swe_heliacal_ut</w:t>
              </w:r>
            </w:hyperlink>
          </w:p>
        </w:tc>
        <w:tc>
          <w:tcPr>
            <w:tcW w:w="7383" w:type="dxa"/>
            <w:shd w:val="clear" w:color="auto" w:fill="auto"/>
          </w:tcPr>
          <w:p w14:paraId="68D5286B" w14:textId="09599E4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heliacal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risings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etc.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planet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star</w:t>
            </w:r>
          </w:p>
        </w:tc>
      </w:tr>
      <w:tr w:rsidR="00EF08AB" w:rsidRPr="002228E0" w14:paraId="0A3F9891" w14:textId="77777777" w:rsidTr="007251A4">
        <w:tc>
          <w:tcPr>
            <w:tcW w:w="0" w:type="auto"/>
            <w:shd w:val="clear" w:color="auto" w:fill="auto"/>
          </w:tcPr>
          <w:p w14:paraId="487A8739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</w:t>
            </w:r>
            <w:r w:rsidR="005F4205" w:rsidRPr="002228E0">
              <w:rPr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FA26F06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62955" w:history="1">
              <w:r w:rsidR="00EF08AB" w:rsidRPr="002228E0">
                <w:rPr>
                  <w:szCs w:val="20"/>
                </w:rPr>
                <w:t>swe_house_pos</w:t>
              </w:r>
            </w:hyperlink>
          </w:p>
        </w:tc>
        <w:tc>
          <w:tcPr>
            <w:tcW w:w="7383" w:type="dxa"/>
            <w:shd w:val="clear" w:color="auto" w:fill="auto"/>
          </w:tcPr>
          <w:p w14:paraId="358A0070" w14:textId="00F158B1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house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given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body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given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ARMC</w:t>
            </w:r>
          </w:p>
        </w:tc>
      </w:tr>
      <w:tr w:rsidR="00EF08AB" w:rsidRPr="002228E0" w14:paraId="637C6BE9" w14:textId="77777777" w:rsidTr="007251A4">
        <w:tc>
          <w:tcPr>
            <w:tcW w:w="0" w:type="auto"/>
            <w:shd w:val="clear" w:color="auto" w:fill="auto"/>
          </w:tcPr>
          <w:p w14:paraId="44CC97EA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14:paraId="77ECD069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61239" w:history="1">
              <w:r w:rsidR="00EF08AB" w:rsidRPr="002228E0">
                <w:rPr>
                  <w:szCs w:val="20"/>
                </w:rPr>
                <w:t>swe_houses</w:t>
              </w:r>
            </w:hyperlink>
          </w:p>
        </w:tc>
        <w:tc>
          <w:tcPr>
            <w:tcW w:w="7383" w:type="dxa"/>
            <w:shd w:val="clear" w:color="auto" w:fill="auto"/>
          </w:tcPr>
          <w:p w14:paraId="53043545" w14:textId="2CA19C38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calculates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houses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given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geographic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</w:t>
            </w:r>
          </w:p>
        </w:tc>
      </w:tr>
      <w:tr w:rsidR="00EF08AB" w:rsidRPr="002228E0" w14:paraId="497E5796" w14:textId="77777777" w:rsidTr="007251A4">
        <w:tc>
          <w:tcPr>
            <w:tcW w:w="0" w:type="auto"/>
            <w:shd w:val="clear" w:color="auto" w:fill="auto"/>
          </w:tcPr>
          <w:p w14:paraId="3744AD4D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B92CC6" w14:textId="55C19942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61854" w:history="1">
              <w:r w:rsidR="00EF08AB" w:rsidRPr="002228E0">
                <w:rPr>
                  <w:szCs w:val="20"/>
                </w:rPr>
                <w:t>swe_houses_armc</w:t>
              </w:r>
            </w:hyperlink>
            <w:r>
              <w:rPr>
                <w:szCs w:val="20"/>
              </w:rPr>
              <w:t xml:space="preserve"> </w:t>
            </w:r>
          </w:p>
        </w:tc>
        <w:tc>
          <w:tcPr>
            <w:tcW w:w="7383" w:type="dxa"/>
            <w:shd w:val="clear" w:color="auto" w:fill="auto"/>
          </w:tcPr>
          <w:p w14:paraId="3AF7A4E9" w14:textId="69814E75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houses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ARMC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(e.g.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with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composite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horoscope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which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has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date)</w:t>
            </w:r>
          </w:p>
        </w:tc>
      </w:tr>
      <w:tr w:rsidR="00EF08AB" w:rsidRPr="002228E0" w14:paraId="140A5782" w14:textId="77777777" w:rsidTr="007251A4">
        <w:tc>
          <w:tcPr>
            <w:tcW w:w="0" w:type="auto"/>
            <w:shd w:val="clear" w:color="auto" w:fill="auto"/>
          </w:tcPr>
          <w:p w14:paraId="0EF2E046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929B8C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61861" w:history="1">
              <w:r w:rsidR="00EF08AB" w:rsidRPr="002228E0">
                <w:rPr>
                  <w:szCs w:val="20"/>
                </w:rPr>
                <w:t>swe_houses_ex</w:t>
              </w:r>
            </w:hyperlink>
          </w:p>
        </w:tc>
        <w:tc>
          <w:tcPr>
            <w:tcW w:w="7383" w:type="dxa"/>
            <w:shd w:val="clear" w:color="auto" w:fill="auto"/>
          </w:tcPr>
          <w:p w14:paraId="11661398" w14:textId="1DE8C7C1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same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swe_houses().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Has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parameter,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which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used,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if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sidereal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house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are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wanted</w:t>
            </w:r>
          </w:p>
        </w:tc>
      </w:tr>
      <w:tr w:rsidR="00EF08AB" w:rsidRPr="002228E0" w14:paraId="63ED24B4" w14:textId="77777777" w:rsidTr="007251A4">
        <w:tc>
          <w:tcPr>
            <w:tcW w:w="0" w:type="auto"/>
            <w:shd w:val="clear" w:color="auto" w:fill="auto"/>
          </w:tcPr>
          <w:p w14:paraId="6BCBCCEC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816A81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697" w:history="1">
              <w:r w:rsidR="00EF08AB" w:rsidRPr="002228E0">
                <w:rPr>
                  <w:szCs w:val="20"/>
                </w:rPr>
                <w:t>swe_jdet_to_utc</w:t>
              </w:r>
            </w:hyperlink>
          </w:p>
        </w:tc>
        <w:tc>
          <w:tcPr>
            <w:tcW w:w="7383" w:type="dxa"/>
            <w:shd w:val="clear" w:color="auto" w:fill="auto"/>
          </w:tcPr>
          <w:p w14:paraId="73DF9893" w14:textId="5C4D5A56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converts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(ET/TT)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UTC</w:t>
            </w:r>
          </w:p>
        </w:tc>
      </w:tr>
      <w:tr w:rsidR="00EF08AB" w:rsidRPr="002228E0" w14:paraId="26EE93C6" w14:textId="77777777" w:rsidTr="007251A4">
        <w:tc>
          <w:tcPr>
            <w:tcW w:w="0" w:type="auto"/>
            <w:shd w:val="clear" w:color="auto" w:fill="auto"/>
          </w:tcPr>
          <w:p w14:paraId="1BA5FD69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9F76DD3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697" w:history="1">
              <w:r w:rsidR="00EF08AB" w:rsidRPr="002228E0">
                <w:rPr>
                  <w:szCs w:val="20"/>
                </w:rPr>
                <w:t>swe_jdut1_to_utc</w:t>
              </w:r>
            </w:hyperlink>
          </w:p>
        </w:tc>
        <w:tc>
          <w:tcPr>
            <w:tcW w:w="7383" w:type="dxa"/>
            <w:shd w:val="clear" w:color="auto" w:fill="auto"/>
          </w:tcPr>
          <w:p w14:paraId="343D18D6" w14:textId="409A98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converts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(UT1)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UTC</w:t>
            </w:r>
          </w:p>
        </w:tc>
      </w:tr>
      <w:tr w:rsidR="00EF08AB" w:rsidRPr="002228E0" w14:paraId="2B874B7C" w14:textId="77777777" w:rsidTr="007251A4">
        <w:tc>
          <w:tcPr>
            <w:tcW w:w="0" w:type="auto"/>
            <w:shd w:val="clear" w:color="auto" w:fill="auto"/>
          </w:tcPr>
          <w:p w14:paraId="29A7D817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19B6EF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697" w:history="1">
              <w:r w:rsidR="00EF08AB" w:rsidRPr="002228E0">
                <w:rPr>
                  <w:szCs w:val="20"/>
                </w:rPr>
                <w:t>swe_julday</w:t>
              </w:r>
            </w:hyperlink>
          </w:p>
        </w:tc>
        <w:tc>
          <w:tcPr>
            <w:tcW w:w="7383" w:type="dxa"/>
            <w:shd w:val="clear" w:color="auto" w:fill="auto"/>
          </w:tcPr>
          <w:p w14:paraId="208BBABB" w14:textId="33FF981D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conversion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day,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month,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year,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Julian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date</w:t>
            </w:r>
          </w:p>
        </w:tc>
      </w:tr>
      <w:tr w:rsidR="00EF08AB" w:rsidRPr="002228E0" w14:paraId="1961042E" w14:textId="77777777" w:rsidTr="007251A4">
        <w:tc>
          <w:tcPr>
            <w:tcW w:w="0" w:type="auto"/>
            <w:shd w:val="clear" w:color="auto" w:fill="auto"/>
          </w:tcPr>
          <w:p w14:paraId="0067ACB1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458B135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863" w:history="1">
              <w:r w:rsidR="00EF08AB" w:rsidRPr="002228E0">
                <w:rPr>
                  <w:szCs w:val="20"/>
                </w:rPr>
                <w:t>swe_lat_to_lmt</w:t>
              </w:r>
            </w:hyperlink>
          </w:p>
        </w:tc>
        <w:tc>
          <w:tcPr>
            <w:tcW w:w="7383" w:type="dxa"/>
            <w:shd w:val="clear" w:color="auto" w:fill="auto"/>
          </w:tcPr>
          <w:p w14:paraId="79930CDA" w14:textId="6AA3313B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converts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local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apparent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(LAT)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local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mean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(LMT)</w:t>
            </w:r>
          </w:p>
        </w:tc>
      </w:tr>
      <w:tr w:rsidR="00EF08AB" w:rsidRPr="002228E0" w14:paraId="7541361A" w14:textId="77777777" w:rsidTr="007251A4">
        <w:tc>
          <w:tcPr>
            <w:tcW w:w="0" w:type="auto"/>
            <w:shd w:val="clear" w:color="auto" w:fill="auto"/>
          </w:tcPr>
          <w:p w14:paraId="39EA0B4A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2BFE0A9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863" w:history="1">
              <w:r w:rsidR="00EF08AB" w:rsidRPr="002228E0">
                <w:rPr>
                  <w:szCs w:val="20"/>
                </w:rPr>
                <w:t>swe_lmt_to_lat</w:t>
              </w:r>
            </w:hyperlink>
          </w:p>
        </w:tc>
        <w:tc>
          <w:tcPr>
            <w:tcW w:w="7383" w:type="dxa"/>
            <w:shd w:val="clear" w:color="auto" w:fill="auto"/>
          </w:tcPr>
          <w:p w14:paraId="761A97DF" w14:textId="67F4A6AE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converts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local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mean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(LMT)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local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apparent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(LAT)</w:t>
            </w:r>
          </w:p>
        </w:tc>
      </w:tr>
      <w:tr w:rsidR="00EF08AB" w:rsidRPr="002228E0" w14:paraId="05704C4F" w14:textId="77777777" w:rsidTr="007251A4">
        <w:tc>
          <w:tcPr>
            <w:tcW w:w="0" w:type="auto"/>
            <w:shd w:val="clear" w:color="auto" w:fill="auto"/>
          </w:tcPr>
          <w:p w14:paraId="61C57975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6FD15AA3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863" w:history="1">
              <w:r w:rsidR="00EF08AB" w:rsidRPr="002228E0">
                <w:rPr>
                  <w:szCs w:val="20"/>
                </w:rPr>
                <w:t>swe_lun_eclipse_how</w:t>
              </w:r>
            </w:hyperlink>
          </w:p>
        </w:tc>
        <w:tc>
          <w:tcPr>
            <w:tcW w:w="7383" w:type="dxa"/>
            <w:shd w:val="clear" w:color="auto" w:fill="auto"/>
          </w:tcPr>
          <w:p w14:paraId="4D8F16F3" w14:textId="1DA5FFA2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attributes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lunar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given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</w:p>
        </w:tc>
      </w:tr>
      <w:tr w:rsidR="00EF08AB" w:rsidRPr="002228E0" w14:paraId="63C6C55F" w14:textId="77777777" w:rsidTr="007251A4">
        <w:tc>
          <w:tcPr>
            <w:tcW w:w="0" w:type="auto"/>
            <w:shd w:val="clear" w:color="auto" w:fill="auto"/>
          </w:tcPr>
          <w:p w14:paraId="402C38FB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</w:t>
            </w:r>
            <w:r w:rsidR="005F4205" w:rsidRPr="002228E0">
              <w:rPr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B92DD8E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807" w:history="1">
              <w:r w:rsidR="00EF08AB" w:rsidRPr="002228E0">
                <w:rPr>
                  <w:szCs w:val="20"/>
                </w:rPr>
                <w:t>swe_lun_eclipse_when</w:t>
              </w:r>
            </w:hyperlink>
          </w:p>
        </w:tc>
        <w:tc>
          <w:tcPr>
            <w:tcW w:w="7383" w:type="dxa"/>
            <w:shd w:val="clear" w:color="auto" w:fill="auto"/>
          </w:tcPr>
          <w:p w14:paraId="4C4A91C3" w14:textId="4CB1ED00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finds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next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lunar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eclipse</w:t>
            </w:r>
          </w:p>
        </w:tc>
      </w:tr>
      <w:tr w:rsidR="00EF08AB" w:rsidRPr="002228E0" w14:paraId="2135BDCC" w14:textId="77777777" w:rsidTr="007251A4">
        <w:tc>
          <w:tcPr>
            <w:tcW w:w="0" w:type="auto"/>
            <w:shd w:val="clear" w:color="auto" w:fill="auto"/>
          </w:tcPr>
          <w:p w14:paraId="5B8EBE0D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14:paraId="0E1DF22F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807" w:history="1">
              <w:r w:rsidR="00EF08AB" w:rsidRPr="002228E0">
                <w:rPr>
                  <w:szCs w:val="20"/>
                </w:rPr>
                <w:t>swe_lun_eclipse_when_loc</w:t>
              </w:r>
            </w:hyperlink>
          </w:p>
        </w:tc>
        <w:tc>
          <w:tcPr>
            <w:tcW w:w="7383" w:type="dxa"/>
            <w:shd w:val="clear" w:color="auto" w:fill="auto"/>
          </w:tcPr>
          <w:p w14:paraId="2DE0B969" w14:textId="25E8F894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finds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next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lunar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observable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geographic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location</w:t>
            </w:r>
          </w:p>
        </w:tc>
      </w:tr>
      <w:tr w:rsidR="00EF08AB" w:rsidRPr="002228E0" w14:paraId="50D6597D" w14:textId="77777777" w:rsidTr="007251A4">
        <w:tc>
          <w:tcPr>
            <w:tcW w:w="0" w:type="auto"/>
            <w:shd w:val="clear" w:color="auto" w:fill="auto"/>
          </w:tcPr>
          <w:p w14:paraId="25BF0DFB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882BFA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5759" w:history="1">
              <w:r w:rsidR="00EF08AB" w:rsidRPr="002228E0">
                <w:rPr>
                  <w:szCs w:val="20"/>
                </w:rPr>
                <w:t>swe_nod_aps</w:t>
              </w:r>
            </w:hyperlink>
          </w:p>
        </w:tc>
        <w:tc>
          <w:tcPr>
            <w:tcW w:w="7383" w:type="dxa"/>
            <w:shd w:val="clear" w:color="auto" w:fill="auto"/>
          </w:tcPr>
          <w:p w14:paraId="5C0BEED5" w14:textId="1D71DB8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planetary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nodes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apsides: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perihelia,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aphelia,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second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focal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points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orbital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ellipses</w:t>
            </w:r>
          </w:p>
        </w:tc>
      </w:tr>
      <w:tr w:rsidR="00EF08AB" w:rsidRPr="002228E0" w14:paraId="09E2107F" w14:textId="77777777" w:rsidTr="007251A4">
        <w:tc>
          <w:tcPr>
            <w:tcW w:w="0" w:type="auto"/>
            <w:shd w:val="clear" w:color="auto" w:fill="auto"/>
          </w:tcPr>
          <w:p w14:paraId="4A33F0C5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5A87FAC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5741" w:history="1">
              <w:r w:rsidR="00EF08AB" w:rsidRPr="002228E0">
                <w:rPr>
                  <w:szCs w:val="20"/>
                </w:rPr>
                <w:t>swe_nod_aps_ut</w:t>
              </w:r>
            </w:hyperlink>
          </w:p>
        </w:tc>
        <w:tc>
          <w:tcPr>
            <w:tcW w:w="7383" w:type="dxa"/>
            <w:shd w:val="clear" w:color="auto" w:fill="auto"/>
          </w:tcPr>
          <w:p w14:paraId="6C36B59C" w14:textId="7B6C500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modified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swe_nod_aps</w:t>
            </w:r>
          </w:p>
        </w:tc>
      </w:tr>
      <w:tr w:rsidR="00EF08AB" w:rsidRPr="002228E0" w14:paraId="5B1C392B" w14:textId="77777777" w:rsidTr="007251A4">
        <w:tc>
          <w:tcPr>
            <w:tcW w:w="0" w:type="auto"/>
            <w:shd w:val="clear" w:color="auto" w:fill="auto"/>
          </w:tcPr>
          <w:p w14:paraId="409F7E20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1B66EFC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016" w:history="1">
              <w:r w:rsidR="00EF08AB" w:rsidRPr="002228E0">
                <w:rPr>
                  <w:szCs w:val="20"/>
                </w:rPr>
                <w:t>swe_pheno</w:t>
              </w:r>
            </w:hyperlink>
          </w:p>
        </w:tc>
        <w:tc>
          <w:tcPr>
            <w:tcW w:w="7383" w:type="dxa"/>
            <w:shd w:val="clear" w:color="auto" w:fill="auto"/>
          </w:tcPr>
          <w:p w14:paraId="0ECC9FD4" w14:textId="6D56A3F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phase,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phase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angle,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elongation,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apparent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diameter,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apparent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magnitude</w:t>
            </w:r>
          </w:p>
        </w:tc>
      </w:tr>
      <w:tr w:rsidR="00EF08AB" w:rsidRPr="002228E0" w14:paraId="0F967E21" w14:textId="77777777" w:rsidTr="007251A4">
        <w:tc>
          <w:tcPr>
            <w:tcW w:w="0" w:type="auto"/>
            <w:shd w:val="clear" w:color="auto" w:fill="auto"/>
          </w:tcPr>
          <w:p w14:paraId="64CA0674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5667632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8995" w:history="1">
              <w:r w:rsidR="00EF08AB" w:rsidRPr="002228E0">
                <w:rPr>
                  <w:szCs w:val="20"/>
                </w:rPr>
                <w:t>swe_pheno_ut</w:t>
              </w:r>
            </w:hyperlink>
          </w:p>
        </w:tc>
        <w:tc>
          <w:tcPr>
            <w:tcW w:w="7383" w:type="dxa"/>
            <w:shd w:val="clear" w:color="auto" w:fill="auto"/>
          </w:tcPr>
          <w:p w14:paraId="36D11EC7" w14:textId="004EC2D2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modified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swe_pheno</w:t>
            </w:r>
          </w:p>
        </w:tc>
      </w:tr>
      <w:tr w:rsidR="00EF08AB" w:rsidRPr="002228E0" w14:paraId="0A8CAB03" w14:textId="77777777" w:rsidTr="007251A4">
        <w:tc>
          <w:tcPr>
            <w:tcW w:w="0" w:type="auto"/>
            <w:shd w:val="clear" w:color="auto" w:fill="auto"/>
          </w:tcPr>
          <w:p w14:paraId="1B71768E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ADDF2C3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626" w:history="1">
              <w:r w:rsidR="00EF08AB" w:rsidRPr="002228E0">
                <w:rPr>
                  <w:szCs w:val="20"/>
                </w:rPr>
                <w:t>swe_refrac</w:t>
              </w:r>
            </w:hyperlink>
          </w:p>
        </w:tc>
        <w:tc>
          <w:tcPr>
            <w:tcW w:w="7383" w:type="dxa"/>
            <w:shd w:val="clear" w:color="auto" w:fill="auto"/>
          </w:tcPr>
          <w:p w14:paraId="5FB70020" w14:textId="3E81BA5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true/apparent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altitude</w:t>
            </w:r>
            <w:r w:rsidR="00AF45A0">
              <w:rPr>
                <w:szCs w:val="20"/>
              </w:rPr>
              <w:t xml:space="preserve"> </w:t>
            </w:r>
            <w:r w:rsidR="00445A0C" w:rsidRPr="002228E0">
              <w:rPr>
                <w:szCs w:val="20"/>
              </w:rPr>
              <w:t>conversion</w:t>
            </w:r>
          </w:p>
        </w:tc>
      </w:tr>
      <w:tr w:rsidR="00EF08AB" w:rsidRPr="002228E0" w14:paraId="50988728" w14:textId="77777777" w:rsidTr="007251A4">
        <w:tc>
          <w:tcPr>
            <w:tcW w:w="0" w:type="auto"/>
            <w:shd w:val="clear" w:color="auto" w:fill="auto"/>
          </w:tcPr>
          <w:p w14:paraId="51894E55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B8EEE38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626" w:history="1">
              <w:r w:rsidR="00EF08AB" w:rsidRPr="002228E0">
                <w:rPr>
                  <w:szCs w:val="20"/>
                </w:rPr>
                <w:t>swe_refrac_extended</w:t>
              </w:r>
            </w:hyperlink>
          </w:p>
        </w:tc>
        <w:tc>
          <w:tcPr>
            <w:tcW w:w="7383" w:type="dxa"/>
            <w:shd w:val="clear" w:color="auto" w:fill="auto"/>
          </w:tcPr>
          <w:p w14:paraId="55559DEE" w14:textId="3EF2E066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true/apparent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altitude</w:t>
            </w:r>
            <w:r w:rsidR="00AF45A0">
              <w:rPr>
                <w:szCs w:val="20"/>
              </w:rPr>
              <w:t xml:space="preserve"> </w:t>
            </w:r>
            <w:r w:rsidR="00445A0C" w:rsidRPr="002228E0">
              <w:rPr>
                <w:szCs w:val="20"/>
              </w:rPr>
              <w:t>conversion</w:t>
            </w:r>
          </w:p>
        </w:tc>
      </w:tr>
      <w:tr w:rsidR="00EF08AB" w:rsidRPr="002228E0" w14:paraId="3654A94E" w14:textId="77777777" w:rsidTr="007251A4">
        <w:tc>
          <w:tcPr>
            <w:tcW w:w="0" w:type="auto"/>
            <w:shd w:val="clear" w:color="auto" w:fill="auto"/>
          </w:tcPr>
          <w:p w14:paraId="0685DF41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8D26C4C" w14:textId="7B211868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9710" w:history="1">
              <w:r w:rsidR="00EF08AB" w:rsidRPr="002228E0">
                <w:rPr>
                  <w:szCs w:val="20"/>
                </w:rPr>
                <w:t>swe_revjul</w:t>
              </w:r>
              <w:r>
                <w:rPr>
                  <w:szCs w:val="20"/>
                </w:rPr>
                <w:t xml:space="preserve"> </w:t>
              </w:r>
            </w:hyperlink>
          </w:p>
        </w:tc>
        <w:tc>
          <w:tcPr>
            <w:tcW w:w="7383" w:type="dxa"/>
            <w:shd w:val="clear" w:color="auto" w:fill="auto"/>
          </w:tcPr>
          <w:p w14:paraId="1B91757B" w14:textId="42FA7C0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conversion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from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Julian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date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day,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month,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year,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</w:p>
        </w:tc>
      </w:tr>
      <w:tr w:rsidR="00EF08AB" w:rsidRPr="002228E0" w14:paraId="7A37FE6D" w14:textId="77777777" w:rsidTr="007251A4">
        <w:tc>
          <w:tcPr>
            <w:tcW w:w="0" w:type="auto"/>
            <w:shd w:val="clear" w:color="auto" w:fill="auto"/>
          </w:tcPr>
          <w:p w14:paraId="68EFE2F6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5E2D819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7296" w:history="1">
              <w:r w:rsidR="00EF08AB" w:rsidRPr="002228E0">
                <w:rPr>
                  <w:szCs w:val="20"/>
                </w:rPr>
                <w:t>swe_rise_trans</w:t>
              </w:r>
            </w:hyperlink>
          </w:p>
        </w:tc>
        <w:tc>
          <w:tcPr>
            <w:tcW w:w="7383" w:type="dxa"/>
            <w:shd w:val="clear" w:color="auto" w:fill="auto"/>
          </w:tcPr>
          <w:p w14:paraId="7A892406" w14:textId="066466EA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rising,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setting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meridian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transits</w:t>
            </w:r>
          </w:p>
        </w:tc>
      </w:tr>
      <w:tr w:rsidR="00EF08AB" w:rsidRPr="002228E0" w14:paraId="72854EB9" w14:textId="77777777" w:rsidTr="007251A4">
        <w:tc>
          <w:tcPr>
            <w:tcW w:w="0" w:type="auto"/>
            <w:shd w:val="clear" w:color="auto" w:fill="auto"/>
          </w:tcPr>
          <w:p w14:paraId="51288C5D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</w:t>
            </w:r>
            <w:r w:rsidR="005F4205" w:rsidRPr="002228E0">
              <w:rPr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B9DB3DD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7296" w:history="1">
              <w:r w:rsidR="00EF08AB" w:rsidRPr="002228E0">
                <w:rPr>
                  <w:szCs w:val="20"/>
                </w:rPr>
                <w:t>swe_rise_trans_true_hor</w:t>
              </w:r>
            </w:hyperlink>
          </w:p>
        </w:tc>
        <w:tc>
          <w:tcPr>
            <w:tcW w:w="7383" w:type="dxa"/>
            <w:shd w:val="clear" w:color="auto" w:fill="auto"/>
          </w:tcPr>
          <w:p w14:paraId="0C09E43A" w14:textId="34A819A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computes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rising,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setting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meridian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transits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relative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true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horizon</w:t>
            </w:r>
            <w:r w:rsidR="00AF45A0">
              <w:rPr>
                <w:szCs w:val="20"/>
              </w:rPr>
              <w:t xml:space="preserve"> </w:t>
            </w:r>
          </w:p>
        </w:tc>
      </w:tr>
      <w:tr w:rsidR="00EF08AB" w:rsidRPr="002228E0" w14:paraId="36E085DF" w14:textId="77777777" w:rsidTr="007251A4">
        <w:tc>
          <w:tcPr>
            <w:tcW w:w="0" w:type="auto"/>
            <w:shd w:val="clear" w:color="auto" w:fill="auto"/>
          </w:tcPr>
          <w:p w14:paraId="7F29FE3F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39</w:t>
            </w:r>
          </w:p>
        </w:tc>
        <w:tc>
          <w:tcPr>
            <w:tcW w:w="0" w:type="auto"/>
            <w:shd w:val="clear" w:color="auto" w:fill="auto"/>
          </w:tcPr>
          <w:p w14:paraId="090BBE96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3944" w:history="1">
              <w:r w:rsidR="00EF08AB" w:rsidRPr="002228E0">
                <w:rPr>
                  <w:szCs w:val="20"/>
                </w:rPr>
                <w:t>swe_set_ephe_path</w:t>
              </w:r>
            </w:hyperlink>
          </w:p>
        </w:tc>
        <w:tc>
          <w:tcPr>
            <w:tcW w:w="7383" w:type="dxa"/>
            <w:shd w:val="clear" w:color="auto" w:fill="auto"/>
          </w:tcPr>
          <w:p w14:paraId="229B322C" w14:textId="5025EDF1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set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application’s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own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ephemeris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path</w:t>
            </w:r>
          </w:p>
        </w:tc>
      </w:tr>
      <w:tr w:rsidR="00EF08AB" w:rsidRPr="002228E0" w14:paraId="622EEBD8" w14:textId="77777777" w:rsidTr="007251A4">
        <w:tc>
          <w:tcPr>
            <w:tcW w:w="0" w:type="auto"/>
            <w:shd w:val="clear" w:color="auto" w:fill="auto"/>
          </w:tcPr>
          <w:p w14:paraId="5E7C8537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0F7A93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4051" w:history="1">
              <w:r w:rsidR="00EF08AB" w:rsidRPr="002228E0">
                <w:rPr>
                  <w:szCs w:val="20"/>
                </w:rPr>
                <w:t>swe_set_jpl_file</w:t>
              </w:r>
            </w:hyperlink>
          </w:p>
        </w:tc>
        <w:tc>
          <w:tcPr>
            <w:tcW w:w="7383" w:type="dxa"/>
            <w:shd w:val="clear" w:color="auto" w:fill="auto"/>
          </w:tcPr>
          <w:p w14:paraId="6EDE534F" w14:textId="51D68403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sets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JPL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ephemeris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directory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path</w:t>
            </w:r>
          </w:p>
        </w:tc>
      </w:tr>
      <w:tr w:rsidR="00EF08AB" w:rsidRPr="002228E0" w14:paraId="526769C4" w14:textId="77777777" w:rsidTr="007251A4">
        <w:tc>
          <w:tcPr>
            <w:tcW w:w="0" w:type="auto"/>
            <w:shd w:val="clear" w:color="auto" w:fill="auto"/>
          </w:tcPr>
          <w:p w14:paraId="3D1A97E8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428256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2044" w:history="1">
              <w:r w:rsidR="00EF08AB" w:rsidRPr="002228E0">
                <w:rPr>
                  <w:szCs w:val="20"/>
                </w:rPr>
                <w:t>swe_set_sid_mode</w:t>
              </w:r>
            </w:hyperlink>
          </w:p>
        </w:tc>
        <w:tc>
          <w:tcPr>
            <w:tcW w:w="7383" w:type="dxa"/>
            <w:shd w:val="clear" w:color="auto" w:fill="auto"/>
          </w:tcPr>
          <w:p w14:paraId="528EFC07" w14:textId="2EF54DD5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specifies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hyperlink w:anchor="_Hlk477860745" w:history="1">
              <w:r w:rsidRPr="002228E0">
                <w:rPr>
                  <w:szCs w:val="20"/>
                </w:rPr>
                <w:t>sidereal</w:t>
              </w:r>
              <w:r w:rsidR="00AF45A0">
                <w:rPr>
                  <w:szCs w:val="20"/>
                </w:rPr>
                <w:t xml:space="preserve"> </w:t>
              </w:r>
              <w:r w:rsidRPr="002228E0">
                <w:rPr>
                  <w:szCs w:val="20"/>
                </w:rPr>
                <w:t>modes</w:t>
              </w:r>
            </w:hyperlink>
          </w:p>
        </w:tc>
      </w:tr>
      <w:tr w:rsidR="00EF08AB" w:rsidRPr="002228E0" w14:paraId="38CD5F46" w14:textId="77777777" w:rsidTr="007251A4">
        <w:tc>
          <w:tcPr>
            <w:tcW w:w="0" w:type="auto"/>
            <w:shd w:val="clear" w:color="auto" w:fill="auto"/>
          </w:tcPr>
          <w:p w14:paraId="64515A25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FFC2465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0801" w:history="1">
              <w:r w:rsidR="00EF08AB" w:rsidRPr="002228E0">
                <w:rPr>
                  <w:szCs w:val="20"/>
                </w:rPr>
                <w:t>swe_set_tid_acc</w:t>
              </w:r>
            </w:hyperlink>
          </w:p>
        </w:tc>
        <w:tc>
          <w:tcPr>
            <w:tcW w:w="7383" w:type="dxa"/>
            <w:shd w:val="clear" w:color="auto" w:fill="auto"/>
          </w:tcPr>
          <w:p w14:paraId="270D0033" w14:textId="39C7F709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sets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tidal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acceleration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used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in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swe_deltat()</w:t>
            </w:r>
          </w:p>
        </w:tc>
      </w:tr>
      <w:tr w:rsidR="00EF08AB" w:rsidRPr="002228E0" w14:paraId="39F32962" w14:textId="77777777" w:rsidTr="007251A4">
        <w:tc>
          <w:tcPr>
            <w:tcW w:w="0" w:type="auto"/>
            <w:shd w:val="clear" w:color="auto" w:fill="auto"/>
          </w:tcPr>
          <w:p w14:paraId="39CCC37E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74820D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41944" w:history="1">
              <w:r w:rsidR="00EF08AB" w:rsidRPr="002228E0">
                <w:rPr>
                  <w:szCs w:val="20"/>
                </w:rPr>
                <w:t>swe_set_topo</w:t>
              </w:r>
            </w:hyperlink>
          </w:p>
        </w:tc>
        <w:tc>
          <w:tcPr>
            <w:tcW w:w="7383" w:type="dxa"/>
            <w:shd w:val="clear" w:color="auto" w:fill="auto"/>
          </w:tcPr>
          <w:p w14:paraId="33AE1F4A" w14:textId="0051623D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sets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what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geographic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is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used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before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topocentric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planet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certain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birth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place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computed</w:t>
            </w:r>
          </w:p>
        </w:tc>
      </w:tr>
      <w:tr w:rsidR="00EF08AB" w:rsidRPr="002228E0" w14:paraId="629CDECF" w14:textId="77777777" w:rsidTr="007251A4">
        <w:tc>
          <w:tcPr>
            <w:tcW w:w="0" w:type="auto"/>
            <w:shd w:val="clear" w:color="auto" w:fill="auto"/>
          </w:tcPr>
          <w:p w14:paraId="408763BA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509A938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64660" w:history="1">
              <w:r w:rsidR="00EF08AB" w:rsidRPr="002228E0">
                <w:rPr>
                  <w:szCs w:val="20"/>
                </w:rPr>
                <w:t>swe_sidtime</w:t>
              </w:r>
            </w:hyperlink>
          </w:p>
        </w:tc>
        <w:tc>
          <w:tcPr>
            <w:tcW w:w="7383" w:type="dxa"/>
            <w:shd w:val="clear" w:color="auto" w:fill="auto"/>
          </w:tcPr>
          <w:p w14:paraId="7EAD8A3A" w14:textId="6A9DAE0B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returns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sidereal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Julian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day</w:t>
            </w:r>
          </w:p>
        </w:tc>
      </w:tr>
      <w:tr w:rsidR="00EF08AB" w:rsidRPr="002228E0" w14:paraId="572BD3E0" w14:textId="77777777" w:rsidTr="007251A4">
        <w:tc>
          <w:tcPr>
            <w:tcW w:w="0" w:type="auto"/>
            <w:shd w:val="clear" w:color="auto" w:fill="auto"/>
          </w:tcPr>
          <w:p w14:paraId="371CA243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089AFDE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864667" w:history="1">
              <w:r w:rsidR="00EF08AB" w:rsidRPr="002228E0">
                <w:rPr>
                  <w:szCs w:val="20"/>
                </w:rPr>
                <w:t>swe_sidtime0</w:t>
              </w:r>
            </w:hyperlink>
          </w:p>
        </w:tc>
        <w:tc>
          <w:tcPr>
            <w:tcW w:w="7383" w:type="dxa"/>
            <w:shd w:val="clear" w:color="auto" w:fill="auto"/>
          </w:tcPr>
          <w:p w14:paraId="1D2CB516" w14:textId="65C1A800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returns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sidereal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Julian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day,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obliquity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nutation</w:t>
            </w:r>
          </w:p>
        </w:tc>
      </w:tr>
      <w:tr w:rsidR="00EF08AB" w:rsidRPr="002228E0" w14:paraId="25369D3D" w14:textId="77777777" w:rsidTr="007251A4">
        <w:tc>
          <w:tcPr>
            <w:tcW w:w="0" w:type="auto"/>
            <w:shd w:val="clear" w:color="auto" w:fill="auto"/>
          </w:tcPr>
          <w:p w14:paraId="476C0BC5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70C64C7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421" w:history="1">
              <w:r w:rsidR="00EF08AB" w:rsidRPr="002228E0">
                <w:rPr>
                  <w:szCs w:val="20"/>
                </w:rPr>
                <w:t>swe_sol_eclipse_how</w:t>
              </w:r>
            </w:hyperlink>
          </w:p>
        </w:tc>
        <w:tc>
          <w:tcPr>
            <w:tcW w:w="7383" w:type="dxa"/>
            <w:shd w:val="clear" w:color="auto" w:fill="auto"/>
          </w:tcPr>
          <w:p w14:paraId="5182E276" w14:textId="0AB0D895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calculates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solar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attributes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given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geographic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</w:p>
        </w:tc>
      </w:tr>
      <w:tr w:rsidR="00EF08AB" w:rsidRPr="002228E0" w14:paraId="42A88D88" w14:textId="77777777" w:rsidTr="007251A4">
        <w:tc>
          <w:tcPr>
            <w:tcW w:w="0" w:type="auto"/>
            <w:shd w:val="clear" w:color="auto" w:fill="auto"/>
          </w:tcPr>
          <w:p w14:paraId="3B3AF4DE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FD0BBF8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215" w:history="1">
              <w:r w:rsidR="00EF08AB" w:rsidRPr="002228E0">
                <w:rPr>
                  <w:szCs w:val="20"/>
                </w:rPr>
                <w:t>swe_sol_eclipse_when_glob</w:t>
              </w:r>
            </w:hyperlink>
          </w:p>
        </w:tc>
        <w:tc>
          <w:tcPr>
            <w:tcW w:w="7383" w:type="dxa"/>
            <w:shd w:val="clear" w:color="auto" w:fill="auto"/>
          </w:tcPr>
          <w:p w14:paraId="65C7F255" w14:textId="1D4B660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finds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next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solar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globally</w:t>
            </w:r>
          </w:p>
        </w:tc>
      </w:tr>
      <w:tr w:rsidR="00EF08AB" w:rsidRPr="002228E0" w14:paraId="781F4903" w14:textId="77777777" w:rsidTr="007251A4">
        <w:tc>
          <w:tcPr>
            <w:tcW w:w="0" w:type="auto"/>
            <w:shd w:val="clear" w:color="auto" w:fill="auto"/>
          </w:tcPr>
          <w:p w14:paraId="574A6E66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</w:t>
            </w:r>
            <w:r w:rsidR="005F4205" w:rsidRPr="002228E0">
              <w:rPr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D7A30A5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105" w:history="1">
              <w:r w:rsidR="00EF08AB" w:rsidRPr="002228E0">
                <w:rPr>
                  <w:szCs w:val="20"/>
                </w:rPr>
                <w:t>swe_sol_eclipse_when_loc</w:t>
              </w:r>
            </w:hyperlink>
          </w:p>
        </w:tc>
        <w:tc>
          <w:tcPr>
            <w:tcW w:w="7383" w:type="dxa"/>
            <w:shd w:val="clear" w:color="auto" w:fill="auto"/>
          </w:tcPr>
          <w:p w14:paraId="33A911DE" w14:textId="50090F3A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finds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next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solar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given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geographic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</w:t>
            </w:r>
          </w:p>
        </w:tc>
      </w:tr>
      <w:tr w:rsidR="00EF08AB" w:rsidRPr="002228E0" w14:paraId="42EAE176" w14:textId="77777777" w:rsidTr="007251A4">
        <w:tc>
          <w:tcPr>
            <w:tcW w:w="0" w:type="auto"/>
            <w:shd w:val="clear" w:color="auto" w:fill="auto"/>
          </w:tcPr>
          <w:p w14:paraId="6340F059" w14:textId="77777777" w:rsidR="00EF08AB" w:rsidRPr="002228E0" w:rsidRDefault="005F4205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49</w:t>
            </w:r>
          </w:p>
        </w:tc>
        <w:tc>
          <w:tcPr>
            <w:tcW w:w="0" w:type="auto"/>
            <w:shd w:val="clear" w:color="auto" w:fill="auto"/>
          </w:tcPr>
          <w:p w14:paraId="4D5174B3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26645" w:history="1">
              <w:r w:rsidR="00EF08AB" w:rsidRPr="002228E0">
                <w:rPr>
                  <w:szCs w:val="20"/>
                </w:rPr>
                <w:t>swe_sol_eclipse_where</w:t>
              </w:r>
            </w:hyperlink>
          </w:p>
        </w:tc>
        <w:tc>
          <w:tcPr>
            <w:tcW w:w="7383" w:type="dxa"/>
            <w:shd w:val="clear" w:color="auto" w:fill="auto"/>
          </w:tcPr>
          <w:p w14:paraId="48F6E639" w14:textId="2089FEB0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finds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out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geographic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position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where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eclipse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is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central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maximal</w:t>
            </w:r>
          </w:p>
        </w:tc>
      </w:tr>
      <w:tr w:rsidR="00EF08AB" w:rsidRPr="002228E0" w14:paraId="19FAD6DE" w14:textId="77777777" w:rsidTr="007251A4">
        <w:tc>
          <w:tcPr>
            <w:tcW w:w="0" w:type="auto"/>
            <w:shd w:val="clear" w:color="auto" w:fill="auto"/>
          </w:tcPr>
          <w:p w14:paraId="47D85404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5</w:t>
            </w:r>
            <w:r w:rsidR="005F4205" w:rsidRPr="002228E0">
              <w:rPr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11C09B9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30339" w:history="1">
              <w:r w:rsidR="00EF08AB" w:rsidRPr="002228E0">
                <w:rPr>
                  <w:szCs w:val="20"/>
                </w:rPr>
                <w:t>swe_time_equ</w:t>
              </w:r>
            </w:hyperlink>
          </w:p>
        </w:tc>
        <w:tc>
          <w:tcPr>
            <w:tcW w:w="7383" w:type="dxa"/>
            <w:shd w:val="clear" w:color="auto" w:fill="auto"/>
          </w:tcPr>
          <w:p w14:paraId="3BADEA1B" w14:textId="37D26A7F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returns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difference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between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local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apparent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and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local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mean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</w:p>
        </w:tc>
      </w:tr>
      <w:tr w:rsidR="00EF08AB" w:rsidRPr="002228E0" w14:paraId="5462C491" w14:textId="77777777" w:rsidTr="007251A4">
        <w:tc>
          <w:tcPr>
            <w:tcW w:w="0" w:type="auto"/>
            <w:shd w:val="clear" w:color="auto" w:fill="auto"/>
          </w:tcPr>
          <w:p w14:paraId="4711B9F2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5</w:t>
            </w:r>
            <w:r w:rsidR="005F4205" w:rsidRPr="002228E0">
              <w:rPr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1754B4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30339" w:history="1">
              <w:r w:rsidR="00EF08AB" w:rsidRPr="002228E0">
                <w:rPr>
                  <w:szCs w:val="20"/>
                </w:rPr>
                <w:t>swe_utc_time_zone</w:t>
              </w:r>
            </w:hyperlink>
          </w:p>
        </w:tc>
        <w:tc>
          <w:tcPr>
            <w:tcW w:w="7383" w:type="dxa"/>
            <w:shd w:val="clear" w:color="auto" w:fill="auto"/>
          </w:tcPr>
          <w:p w14:paraId="3019446D" w14:textId="5A52F241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converts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UTC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int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zone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time</w:t>
            </w:r>
          </w:p>
        </w:tc>
      </w:tr>
      <w:tr w:rsidR="00EF08AB" w:rsidRPr="002228E0" w14:paraId="49BA50FB" w14:textId="77777777" w:rsidTr="007251A4">
        <w:tc>
          <w:tcPr>
            <w:tcW w:w="0" w:type="auto"/>
            <w:shd w:val="clear" w:color="auto" w:fill="auto"/>
          </w:tcPr>
          <w:p w14:paraId="6C1BC6A4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5</w:t>
            </w:r>
            <w:r w:rsidR="005F4205" w:rsidRPr="002228E0">
              <w:rPr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0A064DD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30339" w:history="1">
              <w:r w:rsidR="00EF08AB" w:rsidRPr="002228E0">
                <w:rPr>
                  <w:szCs w:val="20"/>
                </w:rPr>
                <w:t>swe_version</w:t>
              </w:r>
            </w:hyperlink>
          </w:p>
        </w:tc>
        <w:tc>
          <w:tcPr>
            <w:tcW w:w="7383" w:type="dxa"/>
            <w:shd w:val="clear" w:color="auto" w:fill="auto"/>
          </w:tcPr>
          <w:p w14:paraId="244A1953" w14:textId="3CD3BAB6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returns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version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Swiss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Ephemeris</w:t>
            </w:r>
          </w:p>
        </w:tc>
      </w:tr>
      <w:tr w:rsidR="00EF08AB" w:rsidRPr="002228E0" w14:paraId="165C0823" w14:textId="77777777" w:rsidTr="007251A4">
        <w:tc>
          <w:tcPr>
            <w:tcW w:w="0" w:type="auto"/>
            <w:shd w:val="clear" w:color="auto" w:fill="auto"/>
          </w:tcPr>
          <w:p w14:paraId="0BC18BA2" w14:textId="77777777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5</w:t>
            </w:r>
            <w:r w:rsidR="005F4205" w:rsidRPr="002228E0">
              <w:rPr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B168AF0" w14:textId="77777777" w:rsidR="00EF08AB" w:rsidRPr="002228E0" w:rsidRDefault="00AF45A0" w:rsidP="001E4776">
            <w:pPr>
              <w:ind w:left="31" w:right="194"/>
              <w:jc w:val="right"/>
              <w:rPr>
                <w:szCs w:val="20"/>
              </w:rPr>
            </w:pPr>
            <w:hyperlink w:anchor="_Hlk477330339" w:history="1">
              <w:r w:rsidR="00EF08AB" w:rsidRPr="002228E0">
                <w:rPr>
                  <w:szCs w:val="20"/>
                </w:rPr>
                <w:t>swe_vis_limit_mag</w:t>
              </w:r>
            </w:hyperlink>
          </w:p>
        </w:tc>
        <w:tc>
          <w:tcPr>
            <w:tcW w:w="7383" w:type="dxa"/>
            <w:shd w:val="clear" w:color="auto" w:fill="auto"/>
          </w:tcPr>
          <w:p w14:paraId="4ADCDECC" w14:textId="4CDB2725" w:rsidR="00EF08AB" w:rsidRPr="002228E0" w:rsidRDefault="00EF08AB" w:rsidP="001045B1">
            <w:pPr>
              <w:ind w:left="31"/>
              <w:rPr>
                <w:szCs w:val="20"/>
              </w:rPr>
            </w:pPr>
            <w:r w:rsidRPr="002228E0">
              <w:rPr>
                <w:szCs w:val="20"/>
              </w:rPr>
              <w:t>calculates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the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magnitude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for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an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object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be</w:t>
            </w:r>
            <w:r w:rsidR="00AF45A0">
              <w:rPr>
                <w:szCs w:val="20"/>
              </w:rPr>
              <w:t xml:space="preserve"> </w:t>
            </w:r>
            <w:r w:rsidRPr="002228E0">
              <w:rPr>
                <w:szCs w:val="20"/>
              </w:rPr>
              <w:t>visible</w:t>
            </w:r>
          </w:p>
        </w:tc>
      </w:tr>
    </w:tbl>
    <w:p w14:paraId="63B0D9E4" w14:textId="77777777" w:rsidR="00BF3510" w:rsidRPr="002228E0" w:rsidRDefault="00BF3510" w:rsidP="00CC1B5C"/>
    <w:tbl>
      <w:tblPr>
        <w:tblW w:w="0" w:type="auto"/>
        <w:tblBorders>
          <w:insideH w:val="single" w:sz="4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6480"/>
      </w:tblGrid>
      <w:tr w:rsidR="00BF3510" w:rsidRPr="002228E0" w14:paraId="084985C0" w14:textId="77777777" w:rsidTr="007251A4">
        <w:trPr>
          <w:cantSplit/>
        </w:trPr>
        <w:tc>
          <w:tcPr>
            <w:tcW w:w="2093" w:type="dxa"/>
            <w:tcBorders>
              <w:bottom w:val="single" w:sz="4" w:space="0" w:color="auto"/>
            </w:tcBorders>
          </w:tcPr>
          <w:p w14:paraId="12A3DBFE" w14:textId="6C0AC483" w:rsidR="00BF3510" w:rsidRPr="002228E0" w:rsidRDefault="00BF3510" w:rsidP="001E4776">
            <w:pPr>
              <w:ind w:right="175"/>
              <w:jc w:val="right"/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PlaCalc</w:t>
            </w:r>
            <w:r w:rsidR="00AF45A0">
              <w:rPr>
                <w:b/>
                <w:bCs/>
                <w:szCs w:val="20"/>
              </w:rPr>
              <w:t xml:space="preserve"> </w:t>
            </w:r>
            <w:r w:rsidRPr="002228E0">
              <w:rPr>
                <w:b/>
                <w:bCs/>
                <w:szCs w:val="20"/>
              </w:rPr>
              <w:t>function</w:t>
            </w:r>
          </w:p>
        </w:tc>
        <w:tc>
          <w:tcPr>
            <w:tcW w:w="6480" w:type="dxa"/>
            <w:tcBorders>
              <w:bottom w:val="single" w:sz="4" w:space="0" w:color="auto"/>
            </w:tcBorders>
          </w:tcPr>
          <w:p w14:paraId="333B62C9" w14:textId="77777777" w:rsidR="00BF3510" w:rsidRPr="002228E0" w:rsidRDefault="00BF3510" w:rsidP="004A0CAB">
            <w:pPr>
              <w:rPr>
                <w:b/>
                <w:bCs/>
                <w:szCs w:val="20"/>
              </w:rPr>
            </w:pPr>
            <w:r w:rsidRPr="002228E0">
              <w:rPr>
                <w:b/>
                <w:bCs/>
                <w:szCs w:val="20"/>
              </w:rPr>
              <w:t>Description</w:t>
            </w:r>
          </w:p>
        </w:tc>
      </w:tr>
      <w:tr w:rsidR="00BF3510" w:rsidRPr="002228E0" w14:paraId="1482266A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A3B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710" w:history="1">
              <w:r w:rsidR="00BF3510" w:rsidRPr="002228E0">
                <w:rPr>
                  <w:szCs w:val="20"/>
                </w:rPr>
                <w:t>swe_csnorm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E4BE" w14:textId="36BA5B6B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normalize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argument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into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interval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[0..DEG360]</w:t>
            </w:r>
          </w:p>
        </w:tc>
      </w:tr>
      <w:tr w:rsidR="00BF3510" w:rsidRPr="002228E0" w14:paraId="3B71C4B3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7EBB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2081" w:history="1">
              <w:r w:rsidR="00BF3510" w:rsidRPr="002228E0">
                <w:rPr>
                  <w:szCs w:val="20"/>
                </w:rPr>
                <w:t>swe_cs2degstr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BE0D" w14:textId="77A60590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centiseconds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-&gt;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degrees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string</w:t>
            </w:r>
          </w:p>
        </w:tc>
      </w:tr>
      <w:tr w:rsidR="00BF3510" w:rsidRPr="002228E0" w14:paraId="5670E2E6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7EA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2074" w:history="1">
              <w:r w:rsidR="00BF3510" w:rsidRPr="002228E0">
                <w:rPr>
                  <w:szCs w:val="20"/>
                </w:rPr>
                <w:t>swe_cs2lonlatstr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AA2A" w14:textId="4DDC4CE1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centiseconds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-&gt;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longitude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or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latitude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string</w:t>
            </w:r>
          </w:p>
        </w:tc>
      </w:tr>
      <w:tr w:rsidR="00BF3510" w:rsidRPr="002228E0" w14:paraId="27D6BBBC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2FF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2061" w:history="1">
              <w:r w:rsidR="00BF3510" w:rsidRPr="002228E0">
                <w:rPr>
                  <w:szCs w:val="20"/>
                </w:rPr>
                <w:t>swe_cs2timestr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4AA0" w14:textId="46889495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centiseconds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-&gt;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time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string</w:t>
            </w:r>
          </w:p>
        </w:tc>
      </w:tr>
      <w:tr w:rsidR="00BF3510" w:rsidRPr="002228E0" w14:paraId="6810E12F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C71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937" w:history="1">
              <w:r w:rsidR="00BF3510" w:rsidRPr="002228E0">
                <w:rPr>
                  <w:szCs w:val="20"/>
                </w:rPr>
                <w:t>swe_csroundsec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A063" w14:textId="239CA5B5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round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second,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but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at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29.5959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always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down</w:t>
            </w:r>
          </w:p>
        </w:tc>
      </w:tr>
      <w:tr w:rsidR="00BF3510" w:rsidRPr="002228E0" w14:paraId="6CCCE9AA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C580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943" w:history="1">
              <w:r w:rsidR="00BF3510" w:rsidRPr="002228E0">
                <w:rPr>
                  <w:szCs w:val="20"/>
                </w:rPr>
                <w:t>swe_d2l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23F" w14:textId="7E01E345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double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long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with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rounding,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no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overflow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check</w:t>
            </w:r>
          </w:p>
        </w:tc>
      </w:tr>
      <w:tr w:rsidR="00BF3510" w:rsidRPr="002228E0" w14:paraId="2725B712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57D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951" w:history="1">
              <w:r w:rsidR="00BF3510" w:rsidRPr="002228E0">
                <w:rPr>
                  <w:szCs w:val="20"/>
                </w:rPr>
                <w:t>swe_day_of_week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4116" w14:textId="179419E0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day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of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week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Monday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=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0,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...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Sunday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=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6</w:t>
            </w:r>
          </w:p>
        </w:tc>
      </w:tr>
      <w:tr w:rsidR="00BF3510" w:rsidRPr="002228E0" w14:paraId="25E241EE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EB5A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918" w:history="1">
              <w:r w:rsidR="00BF3510" w:rsidRPr="002228E0">
                <w:rPr>
                  <w:szCs w:val="20"/>
                </w:rPr>
                <w:t>swe_difcs2n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647" w14:textId="3BCEAF0D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distance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in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centisecs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p1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–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p2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normalized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[-180..180]</w:t>
            </w:r>
          </w:p>
        </w:tc>
      </w:tr>
      <w:tr w:rsidR="00BF3510" w:rsidRPr="002228E0" w14:paraId="25BF46E0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CA8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870" w:history="1">
              <w:r w:rsidR="00BF3510" w:rsidRPr="002228E0">
                <w:rPr>
                  <w:szCs w:val="20"/>
                </w:rPr>
                <w:t>swe_difcsn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B7E2" w14:textId="106FAC5D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distance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in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centisecs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p1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–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p2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normalized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to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[0..360]</w:t>
            </w:r>
          </w:p>
        </w:tc>
      </w:tr>
      <w:tr w:rsidR="00BF3510" w:rsidRPr="002228E0" w14:paraId="16EA4223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6E6" w14:textId="77777777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928" w:history="1">
              <w:r w:rsidR="00BF3510" w:rsidRPr="002228E0">
                <w:rPr>
                  <w:szCs w:val="20"/>
                </w:rPr>
                <w:t>swe_difdeg2n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FE2" w14:textId="0CAACD13" w:rsidR="00BF3510" w:rsidRPr="002228E0" w:rsidRDefault="00406858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distance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in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degrees</w:t>
            </w:r>
          </w:p>
        </w:tc>
      </w:tr>
      <w:tr w:rsidR="00BF3510" w:rsidRPr="002228E0" w14:paraId="525427AA" w14:textId="77777777" w:rsidTr="007251A4">
        <w:trPr>
          <w:cantSplit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4E2" w14:textId="3C847158" w:rsidR="00BF3510" w:rsidRPr="002228E0" w:rsidRDefault="00AF45A0" w:rsidP="001E4776">
            <w:pPr>
              <w:ind w:right="175"/>
              <w:jc w:val="right"/>
              <w:rPr>
                <w:szCs w:val="20"/>
              </w:rPr>
            </w:pPr>
            <w:hyperlink w:anchor="_Hlk478111884" w:history="1">
              <w:r w:rsidR="00BF3510" w:rsidRPr="002228E0">
                <w:rPr>
                  <w:szCs w:val="20"/>
                </w:rPr>
                <w:t>swe_difdegn</w:t>
              </w:r>
              <w:r>
                <w:rPr>
                  <w:szCs w:val="20"/>
                </w:rPr>
                <w:t xml:space="preserve"> </w:t>
              </w:r>
            </w:hyperlink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5678" w14:textId="043D31BD" w:rsidR="00BF3510" w:rsidRPr="002228E0" w:rsidRDefault="009E42D9" w:rsidP="004A0CAB">
            <w:pPr>
              <w:rPr>
                <w:szCs w:val="20"/>
              </w:rPr>
            </w:pPr>
            <w:r w:rsidRPr="002228E0">
              <w:rPr>
                <w:szCs w:val="20"/>
              </w:rPr>
              <w:t>distance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in</w:t>
            </w:r>
            <w:r w:rsidR="00AF45A0">
              <w:rPr>
                <w:szCs w:val="20"/>
              </w:rPr>
              <w:t xml:space="preserve"> </w:t>
            </w:r>
            <w:r w:rsidR="00BF3510" w:rsidRPr="002228E0">
              <w:rPr>
                <w:szCs w:val="20"/>
              </w:rPr>
              <w:t>degrees</w:t>
            </w:r>
          </w:p>
        </w:tc>
      </w:tr>
    </w:tbl>
    <w:p w14:paraId="01827815" w14:textId="77777777" w:rsidR="00406858" w:rsidRPr="002228E0" w:rsidRDefault="00406858" w:rsidP="006A4E53">
      <w:pPr>
        <w:rPr>
          <w:b/>
          <w:bCs/>
          <w:color w:val="C00000"/>
        </w:rPr>
      </w:pPr>
    </w:p>
    <w:p w14:paraId="05457082" w14:textId="32900113" w:rsidR="00BF3510" w:rsidRPr="002228E0" w:rsidRDefault="00BF3510" w:rsidP="006A4E53">
      <w:pPr>
        <w:rPr>
          <w:b/>
          <w:bCs/>
          <w:color w:val="FF0000"/>
        </w:rPr>
      </w:pPr>
      <w:r w:rsidRPr="002228E0">
        <w:rPr>
          <w:b/>
          <w:bCs/>
          <w:color w:val="FF0000"/>
        </w:rPr>
        <w:t>End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of</w:t>
      </w:r>
      <w:r w:rsidR="00AF45A0">
        <w:rPr>
          <w:b/>
          <w:bCs/>
          <w:color w:val="FF0000"/>
        </w:rPr>
        <w:t xml:space="preserve"> </w:t>
      </w:r>
      <w:r w:rsidRPr="002228E0">
        <w:rPr>
          <w:b/>
          <w:bCs/>
          <w:color w:val="FF0000"/>
        </w:rPr>
        <w:t>SWEPHPRG.DOC</w:t>
      </w:r>
    </w:p>
    <w:sectPr w:rsidR="00BF3510" w:rsidRPr="002228E0" w:rsidSect="00464113">
      <w:headerReference w:type="default" r:id="rId27"/>
      <w:footerReference w:type="default" r:id="rId28"/>
      <w:footnotePr>
        <w:pos w:val="beneathText"/>
      </w:footnotePr>
      <w:pgSz w:w="11905" w:h="16837" w:code="9"/>
      <w:pgMar w:top="851" w:right="720" w:bottom="709" w:left="720" w:header="284" w:footer="17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A5063" w14:textId="77777777" w:rsidR="00D80B4B" w:rsidRDefault="00D80B4B" w:rsidP="00CC1B5C">
      <w:r>
        <w:separator/>
      </w:r>
    </w:p>
  </w:endnote>
  <w:endnote w:type="continuationSeparator" w:id="0">
    <w:p w14:paraId="149A654D" w14:textId="77777777" w:rsidR="00D80B4B" w:rsidRDefault="00D80B4B" w:rsidP="00CC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I Bang Lang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B021" w14:textId="77777777" w:rsidR="005D2252" w:rsidRDefault="005D22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2B9E8" w14:textId="77777777" w:rsidR="004B02FE" w:rsidRPr="007C30A6" w:rsidRDefault="004B02FE" w:rsidP="00CC1B5C">
    <w:r w:rsidRPr="007C30A6">
      <w:tab/>
    </w:r>
    <w:r w:rsidRPr="007C30A6">
      <w:rPr>
        <w:rFonts w:ascii="Calibri Light" w:hAnsi="Calibri Light" w:cs="Times New Roman"/>
      </w:rPr>
      <w:t xml:space="preserve">~ </w:t>
    </w:r>
    <w:r w:rsidRPr="007C30A6">
      <w:rPr>
        <w:rFonts w:ascii="Calibri" w:hAnsi="Calibri" w:cs="Times New Roman"/>
      </w:rPr>
      <w:fldChar w:fldCharType="begin"/>
    </w:r>
    <w:r w:rsidRPr="007C30A6">
      <w:instrText xml:space="preserve"> PAGE    \* MERGEFORMAT </w:instrText>
    </w:r>
    <w:r w:rsidRPr="007C30A6">
      <w:rPr>
        <w:rFonts w:ascii="Calibri" w:hAnsi="Calibri" w:cs="Times New Roman"/>
      </w:rPr>
      <w:fldChar w:fldCharType="separate"/>
    </w:r>
    <w:r w:rsidRPr="007C30A6">
      <w:rPr>
        <w:rFonts w:ascii="Calibri Light" w:hAnsi="Calibri Light" w:cs="Times New Roman"/>
      </w:rPr>
      <w:t>1</w:t>
    </w:r>
    <w:r w:rsidRPr="007C30A6">
      <w:rPr>
        <w:rFonts w:ascii="Calibri Light" w:hAnsi="Calibri Light" w:cs="Times New Roman"/>
      </w:rPr>
      <w:fldChar w:fldCharType="end"/>
    </w:r>
    <w:r w:rsidRPr="007C30A6">
      <w:rPr>
        <w:rFonts w:ascii="Calibri Light" w:hAnsi="Calibri Light" w:cs="Times New Roman"/>
      </w:rPr>
      <w:t xml:space="preserve"> ~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3D35" w14:textId="77777777" w:rsidR="005D2252" w:rsidRDefault="005D2252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BBA7" w14:textId="64BADF6D" w:rsidR="004B02FE" w:rsidRPr="007C30A6" w:rsidRDefault="004B02FE" w:rsidP="002D1304">
    <w:pPr>
      <w:pBdr>
        <w:top w:val="single" w:sz="8" w:space="7" w:color="auto"/>
      </w:pBdr>
      <w:tabs>
        <w:tab w:val="center" w:pos="5245"/>
        <w:tab w:val="right" w:pos="10465"/>
      </w:tabs>
    </w:pP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3ACBE51" wp14:editId="7FCC8944">
              <wp:simplePos x="0" y="0"/>
              <wp:positionH relativeFrom="column">
                <wp:posOffset>5945505</wp:posOffset>
              </wp:positionH>
              <wp:positionV relativeFrom="paragraph">
                <wp:posOffset>47625</wp:posOffset>
              </wp:positionV>
              <wp:extent cx="260350" cy="276225"/>
              <wp:effectExtent l="1905" t="0" r="17145" b="19050"/>
              <wp:wrapNone/>
              <wp:docPr id="4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0350" cy="276225"/>
                        <a:chOff x="9961" y="16115"/>
                        <a:chExt cx="410" cy="435"/>
                      </a:xfrm>
                    </wpg:grpSpPr>
                    <wps:wsp>
                      <wps:cNvPr id="5" name="AutoShape 1"/>
                      <wps:cNvSpPr>
                        <a:spLocks noChangeAspect="1" noChangeArrowheads="1"/>
                      </wps:cNvSpPr>
                      <wps:spPr bwMode="auto">
                        <a:xfrm>
                          <a:off x="9961" y="16127"/>
                          <a:ext cx="410" cy="410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solidFill>
                          <a:srgbClr val="5B9BD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035" y="16115"/>
                          <a:ext cx="262" cy="435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050BDF" w14:textId="77777777" w:rsidR="004B02FE" w:rsidRPr="00CB3EBA" w:rsidRDefault="00AF45A0" w:rsidP="001601C4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hyperlink w:anchor="index" w:history="1">
                              <w:r w:rsidR="004B02FE" w:rsidRPr="00CB3EBA">
                                <w:rPr>
                                  <w:rStyle w:val="Hyperlin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none"/>
                                </w:rPr>
                                <w:t>i</w:t>
                              </w:r>
                            </w:hyperlink>
                          </w:p>
                          <w:p w14:paraId="50A52AE6" w14:textId="77777777" w:rsidR="004B02FE" w:rsidRPr="00CB3EBA" w:rsidRDefault="004B02FE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ACBE51" id="Group 11" o:spid="_x0000_s1026" style="position:absolute;left:0;text-align:left;margin-left:468.15pt;margin-top:3.75pt;width:20.5pt;height:21.75pt;z-index:251657216" coordorigin="9961,16115" coordsize="41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"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AutoShape 1" o:spid="_x0000_s1027" type="#_x0000_t11" style="position:absolute;left:9961;top:16127;width:41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" fillcolor="#5b9bd5">
                <v:shadow on="t" color="#1f4d78" opacity=".5" offset="1pt,.74833mm"/>
                <o:lock v:ext="edit" aspectratio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10035;top:16115;width:262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" filled="f" strokeweight="0">
                <v:stroke opacity="0"/>
                <v:textbox inset="0,0,0,0">
                  <w:txbxContent>
                    <w:p w14:paraId="04050BDF" w14:textId="77777777" w:rsidR="004B02FE" w:rsidRPr="00CB3EBA" w:rsidRDefault="00AF45A0" w:rsidP="001601C4">
                      <w:pPr>
                        <w:spacing w:after="0"/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hyperlink w:anchor="index" w:history="1">
                        <w:r w:rsidR="004B02FE" w:rsidRPr="00CB3EBA">
                          <w:rPr>
                            <w:rStyle w:val="Hyperlink"/>
                            <w:b/>
                            <w:bCs/>
                            <w:color w:val="000000"/>
                            <w:sz w:val="32"/>
                            <w:szCs w:val="32"/>
                            <w:u w:val="none"/>
                          </w:rPr>
                          <w:t>i</w:t>
                        </w:r>
                      </w:hyperlink>
                    </w:p>
                    <w:p w14:paraId="50A52AE6" w14:textId="77777777" w:rsidR="004B02FE" w:rsidRPr="00CB3EBA" w:rsidRDefault="004B02FE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50DF88E" wp14:editId="71794634">
              <wp:simplePos x="0" y="0"/>
              <wp:positionH relativeFrom="column">
                <wp:posOffset>6288405</wp:posOffset>
              </wp:positionH>
              <wp:positionV relativeFrom="paragraph">
                <wp:posOffset>40640</wp:posOffset>
              </wp:positionV>
              <wp:extent cx="323850" cy="302260"/>
              <wp:effectExtent l="1905" t="2540" r="17145" b="12700"/>
              <wp:wrapNone/>
              <wp:docPr id="1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3850" cy="302260"/>
                        <a:chOff x="8745" y="15381"/>
                        <a:chExt cx="510" cy="476"/>
                      </a:xfrm>
                    </wpg:grpSpPr>
                    <wps:wsp>
                      <wps:cNvPr id="2" name="AutoShape 6"/>
                      <wps:cNvSpPr>
                        <a:spLocks noChangeArrowheads="1"/>
                      </wps:cNvSpPr>
                      <wps:spPr bwMode="auto">
                        <a:xfrm>
                          <a:off x="8745" y="15414"/>
                          <a:ext cx="510" cy="397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ED7D3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68" y="15381"/>
                          <a:ext cx="262" cy="476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BD0773" w14:textId="77777777" w:rsidR="004B02FE" w:rsidRPr="009A512F" w:rsidRDefault="00AF45A0" w:rsidP="003943AB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hyperlink w:anchor="contents" w:history="1">
                              <w:r w:rsidR="004B02FE" w:rsidRPr="009A512F">
                                <w:rPr>
                                  <w:rStyle w:val="Hyperlin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none"/>
                                </w:rPr>
                                <w:t>c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0DF88E" id="Group 10" o:spid="_x0000_s1029" style="position:absolute;left:0;text-align:left;margin-left:495.15pt;margin-top:3.2pt;width:25.5pt;height:23.8pt;z-index:251658240" coordorigin="8745,15381" coordsize="510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"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6" o:spid="_x0000_s1030" type="#_x0000_t68" style="position:absolute;left:8745;top:15414;width:510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" fillcolor="#ed7d31">
                <v:shadow on="t" color="#823b0b" opacity=".5" offset="1pt,.74833mm"/>
                <v:textbox style="layout-flow:vertical-ideographic"/>
              </v:shape>
              <v:shape id="Text Box 2" o:spid="_x0000_s1031" type="#_x0000_t202" style="position:absolute;left:8868;top:15381;width:262;height: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" filled="f" strokeweight="0">
                <v:stroke opacity="0"/>
                <v:textbox inset="0,0,0,0">
                  <w:txbxContent>
                    <w:p w14:paraId="1ABD0773" w14:textId="77777777" w:rsidR="004B02FE" w:rsidRPr="009A512F" w:rsidRDefault="00AF45A0" w:rsidP="003943AB">
                      <w:pPr>
                        <w:spacing w:after="0"/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hyperlink w:anchor="contents" w:history="1">
                        <w:r w:rsidR="004B02FE" w:rsidRPr="009A512F">
                          <w:rPr>
                            <w:rStyle w:val="Hyperlink"/>
                            <w:b/>
                            <w:bCs/>
                            <w:color w:val="000000"/>
                            <w:sz w:val="32"/>
                            <w:szCs w:val="32"/>
                            <w:u w:val="none"/>
                          </w:rPr>
                          <w:t>c</w:t>
                        </w:r>
                      </w:hyperlink>
                    </w:p>
                  </w:txbxContent>
                </v:textbox>
              </v:shape>
            </v:group>
          </w:pict>
        </mc:Fallback>
      </mc:AlternateContent>
    </w:r>
    <w:r>
      <w:rPr>
        <w:rFonts w:ascii="Calibri Light" w:hAnsi="Calibri Light" w:cs="Times New Roman"/>
      </w:rPr>
      <w:t>swephprg.doc</w:t>
    </w:r>
    <w:r>
      <w:rPr>
        <w:rFonts w:ascii="Calibri Light" w:hAnsi="Calibri Light" w:cs="Times New Roman"/>
      </w:rPr>
      <w:tab/>
    </w:r>
    <w:r w:rsidRPr="007C30A6">
      <w:rPr>
        <w:rFonts w:ascii="Calibri Light" w:hAnsi="Calibri Light" w:cs="Times New Roman"/>
      </w:rPr>
      <w:t xml:space="preserve">~ </w:t>
    </w:r>
    <w:r w:rsidRPr="007C30A6">
      <w:rPr>
        <w:rFonts w:ascii="Calibri" w:hAnsi="Calibri" w:cs="Times New Roman"/>
      </w:rPr>
      <w:fldChar w:fldCharType="begin"/>
    </w:r>
    <w:r w:rsidRPr="007C30A6">
      <w:instrText xml:space="preserve"> PAGE    \* MERGEFORMAT </w:instrText>
    </w:r>
    <w:r w:rsidRPr="007C30A6">
      <w:rPr>
        <w:rFonts w:ascii="Calibri" w:hAnsi="Calibri" w:cs="Times New Roman"/>
      </w:rPr>
      <w:fldChar w:fldCharType="separate"/>
    </w:r>
    <w:r w:rsidRPr="00FB11D5">
      <w:rPr>
        <w:rFonts w:ascii="Calibri Light" w:hAnsi="Calibri Light" w:cs="Times New Roman"/>
        <w:noProof/>
      </w:rPr>
      <w:t>8</w:t>
    </w:r>
    <w:r w:rsidRPr="007C30A6">
      <w:rPr>
        <w:rFonts w:ascii="Calibri Light" w:hAnsi="Calibri Light" w:cs="Times New Roman"/>
      </w:rPr>
      <w:fldChar w:fldCharType="end"/>
    </w:r>
    <w:r w:rsidRPr="007C30A6">
      <w:rPr>
        <w:rFonts w:ascii="Calibri Light" w:hAnsi="Calibri Light" w:cs="Times New Roman"/>
      </w:rPr>
      <w:t xml:space="preserve"> ~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913C5" w14:textId="788D8892" w:rsidR="004B02FE" w:rsidRPr="007C30A6" w:rsidRDefault="004B02FE" w:rsidP="002D1304">
    <w:pPr>
      <w:pBdr>
        <w:top w:val="single" w:sz="8" w:space="7" w:color="auto"/>
      </w:pBdr>
      <w:tabs>
        <w:tab w:val="center" w:pos="5245"/>
        <w:tab w:val="right" w:pos="10465"/>
      </w:tabs>
    </w:pP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C184248" wp14:editId="29737CD8">
              <wp:simplePos x="0" y="0"/>
              <wp:positionH relativeFrom="column">
                <wp:posOffset>5945505</wp:posOffset>
              </wp:positionH>
              <wp:positionV relativeFrom="paragraph">
                <wp:posOffset>47625</wp:posOffset>
              </wp:positionV>
              <wp:extent cx="260350" cy="276225"/>
              <wp:effectExtent l="57150" t="38100" r="63500" b="104775"/>
              <wp:wrapNone/>
              <wp:docPr id="7" name="Group 11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0350" cy="276225"/>
                        <a:chOff x="9961" y="16115"/>
                        <a:chExt cx="410" cy="435"/>
                      </a:xfrm>
                    </wpg:grpSpPr>
                    <wps:wsp>
                      <wps:cNvPr id="8" name="AutoShape 1"/>
                      <wps:cNvSpPr>
                        <a:spLocks noChangeAspect="1" noChangeArrowheads="1"/>
                      </wps:cNvSpPr>
                      <wps:spPr bwMode="auto">
                        <a:xfrm>
                          <a:off x="9961" y="16127"/>
                          <a:ext cx="410" cy="410"/>
                        </a:xfrm>
                        <a:prstGeom prst="plus">
                          <a:avLst>
                            <a:gd name="adj" fmla="val 25000"/>
                          </a:avLst>
                        </a:prstGeom>
                        <a:solidFill>
                          <a:srgbClr val="5B9BD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035" y="16115"/>
                          <a:ext cx="262" cy="435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D5C891" w14:textId="3A0DC0F9" w:rsidR="004B02FE" w:rsidRPr="00CB3EBA" w:rsidRDefault="00AF45A0" w:rsidP="001601C4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hyperlink w:anchor="_Index" w:history="1">
                              <w:r w:rsidR="004B02FE" w:rsidRPr="00CB3EBA">
                                <w:rPr>
                                  <w:rStyle w:val="Hyperlin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none"/>
                                </w:rPr>
                                <w:t>i</w:t>
                              </w:r>
                            </w:hyperlink>
                          </w:p>
                          <w:p w14:paraId="7C7C420E" w14:textId="77777777" w:rsidR="004B02FE" w:rsidRPr="00CB3EBA" w:rsidRDefault="004B02FE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184248" id="_x0000_s1032" href="#_Index" style="position:absolute;left:0;text-align:left;margin-left:468.15pt;margin-top:3.75pt;width:20.5pt;height:21.75pt;z-index:251660288" coordorigin="9961,16115" coordsize="410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" o:button="t"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AutoShape 1" o:spid="_x0000_s1033" type="#_x0000_t11" style="position:absolute;left:9961;top:16127;width:410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" fillcolor="#5b9bd5">
                <v:shadow on="t" color="#1f4d78" opacity=".5" offset="1pt,.74833mm"/>
                <o:lock v:ext="edit" aspectratio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left:10035;top:16115;width:262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" filled="f" strokeweight="0">
                <v:stroke opacity="0"/>
                <v:textbox inset="0,0,0,0">
                  <w:txbxContent>
                    <w:p w14:paraId="38D5C891" w14:textId="3A0DC0F9" w:rsidR="004B02FE" w:rsidRPr="00CB3EBA" w:rsidRDefault="00AF45A0" w:rsidP="001601C4">
                      <w:pPr>
                        <w:spacing w:after="0"/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hyperlink w:anchor="_Index" w:history="1">
                        <w:r w:rsidR="004B02FE" w:rsidRPr="00CB3EBA">
                          <w:rPr>
                            <w:rStyle w:val="Hyperlink"/>
                            <w:b/>
                            <w:bCs/>
                            <w:color w:val="000000"/>
                            <w:sz w:val="32"/>
                            <w:szCs w:val="32"/>
                            <w:u w:val="none"/>
                          </w:rPr>
                          <w:t>i</w:t>
                        </w:r>
                      </w:hyperlink>
                    </w:p>
                    <w:p w14:paraId="7C7C420E" w14:textId="77777777" w:rsidR="004B02FE" w:rsidRPr="00CB3EBA" w:rsidRDefault="004B02FE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F55DC9D" wp14:editId="28C95AA1">
              <wp:simplePos x="0" y="0"/>
              <wp:positionH relativeFrom="column">
                <wp:posOffset>6288405</wp:posOffset>
              </wp:positionH>
              <wp:positionV relativeFrom="paragraph">
                <wp:posOffset>40640</wp:posOffset>
              </wp:positionV>
              <wp:extent cx="323850" cy="302260"/>
              <wp:effectExtent l="1905" t="2540" r="17145" b="1270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23850" cy="302260"/>
                        <a:chOff x="8745" y="15381"/>
                        <a:chExt cx="510" cy="476"/>
                      </a:xfrm>
                    </wpg:grpSpPr>
                    <wps:wsp>
                      <wps:cNvPr id="11" name="AutoShape 6"/>
                      <wps:cNvSpPr>
                        <a:spLocks noChangeArrowheads="1"/>
                      </wps:cNvSpPr>
                      <wps:spPr bwMode="auto">
                        <a:xfrm>
                          <a:off x="8745" y="15414"/>
                          <a:ext cx="510" cy="397"/>
                        </a:xfrm>
                        <a:prstGeom prst="up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ED7D3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68" y="15381"/>
                          <a:ext cx="262" cy="476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00000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E4206C" w14:textId="77777777" w:rsidR="004B02FE" w:rsidRPr="009A512F" w:rsidRDefault="00AF45A0" w:rsidP="003943AB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hyperlink w:anchor="contents" w:history="1">
                              <w:r w:rsidR="004B02FE" w:rsidRPr="009A512F">
                                <w:rPr>
                                  <w:rStyle w:val="Hyperlin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none"/>
                                </w:rPr>
                                <w:t>c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55DC9D" id="_x0000_s1035" style="position:absolute;left:0;text-align:left;margin-left:495.15pt;margin-top:3.2pt;width:25.5pt;height:23.8pt;z-index:251661312" coordorigin="8745,15381" coordsize="510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"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6" o:spid="_x0000_s1036" type="#_x0000_t68" style="position:absolute;left:8745;top:15414;width:510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" fillcolor="#ed7d31">
                <v:shadow on="t" color="#823b0b" opacity=".5" offset="1pt,.74833mm"/>
                <v:textbox style="layout-flow:vertical-ideographic"/>
              </v:shape>
              <v:shape id="Text Box 2" o:spid="_x0000_s1037" type="#_x0000_t202" style="position:absolute;left:8868;top:15381;width:262;height: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" filled="f" strokeweight="0">
                <v:stroke opacity="0"/>
                <v:textbox inset="0,0,0,0">
                  <w:txbxContent>
                    <w:p w14:paraId="66E4206C" w14:textId="77777777" w:rsidR="004B02FE" w:rsidRPr="009A512F" w:rsidRDefault="00AF45A0" w:rsidP="003943AB">
                      <w:pPr>
                        <w:spacing w:after="0"/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hyperlink w:anchor="contents" w:history="1">
                        <w:r w:rsidR="004B02FE" w:rsidRPr="009A512F">
                          <w:rPr>
                            <w:rStyle w:val="Hyperlink"/>
                            <w:b/>
                            <w:bCs/>
                            <w:color w:val="000000"/>
                            <w:sz w:val="32"/>
                            <w:szCs w:val="32"/>
                            <w:u w:val="none"/>
                          </w:rPr>
                          <w:t>c</w:t>
                        </w:r>
                      </w:hyperlink>
                    </w:p>
                  </w:txbxContent>
                </v:textbox>
              </v:shape>
            </v:group>
          </w:pict>
        </mc:Fallback>
      </mc:AlternateContent>
    </w:r>
    <w:r>
      <w:rPr>
        <w:rFonts w:ascii="Calibri Light" w:hAnsi="Calibri Light" w:cs="Times New Roman"/>
      </w:rPr>
      <w:t>swephprg.doc</w:t>
    </w:r>
    <w:r>
      <w:rPr>
        <w:rFonts w:ascii="Calibri Light" w:hAnsi="Calibri Light" w:cs="Times New Roman"/>
      </w:rPr>
      <w:tab/>
    </w:r>
    <w:r w:rsidRPr="007C30A6">
      <w:rPr>
        <w:rFonts w:ascii="Calibri Light" w:hAnsi="Calibri Light" w:cs="Times New Roman"/>
      </w:rPr>
      <w:t xml:space="preserve">~ </w:t>
    </w:r>
    <w:r w:rsidRPr="007C30A6">
      <w:rPr>
        <w:rFonts w:ascii="Calibri" w:hAnsi="Calibri" w:cs="Times New Roman"/>
      </w:rPr>
      <w:fldChar w:fldCharType="begin"/>
    </w:r>
    <w:r w:rsidRPr="007C30A6">
      <w:instrText xml:space="preserve"> PAGE    \* MERGEFORMAT </w:instrText>
    </w:r>
    <w:r w:rsidRPr="007C30A6">
      <w:rPr>
        <w:rFonts w:ascii="Calibri" w:hAnsi="Calibri" w:cs="Times New Roman"/>
      </w:rPr>
      <w:fldChar w:fldCharType="separate"/>
    </w:r>
    <w:r w:rsidRPr="00FB11D5">
      <w:rPr>
        <w:rFonts w:ascii="Calibri Light" w:hAnsi="Calibri Light" w:cs="Times New Roman"/>
        <w:noProof/>
      </w:rPr>
      <w:t>8</w:t>
    </w:r>
    <w:r w:rsidRPr="007C30A6">
      <w:rPr>
        <w:rFonts w:ascii="Calibri Light" w:hAnsi="Calibri Light" w:cs="Times New Roman"/>
      </w:rPr>
      <w:fldChar w:fldCharType="end"/>
    </w:r>
    <w:r w:rsidRPr="007C30A6">
      <w:rPr>
        <w:rFonts w:ascii="Calibri Light" w:hAnsi="Calibri Light" w:cs="Times New Roman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7533" w14:textId="77777777" w:rsidR="00D80B4B" w:rsidRDefault="00D80B4B" w:rsidP="00CC1B5C">
      <w:r>
        <w:separator/>
      </w:r>
    </w:p>
  </w:footnote>
  <w:footnote w:type="continuationSeparator" w:id="0">
    <w:p w14:paraId="72BF32D2" w14:textId="77777777" w:rsidR="00D80B4B" w:rsidRDefault="00D80B4B" w:rsidP="00CC1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10C05" w14:textId="77777777" w:rsidR="00CF2A2B" w:rsidRDefault="00CF2A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E6D3" w14:textId="77777777" w:rsidR="004B02FE" w:rsidRDefault="004B02FE" w:rsidP="00CC1B5C">
    <w:r>
      <w:rPr>
        <w:rStyle w:val="Seitenzahl"/>
      </w:rPr>
      <w:t>Swiss Ephemeris 2.08</w:t>
    </w:r>
    <w:r>
      <w:rPr>
        <w:rStyle w:val="Seitenzahl"/>
      </w:rPr>
      <w:tab/>
    </w:r>
    <w:r>
      <w:rPr>
        <w:rStyle w:val="Seitenzahl"/>
      </w:rPr>
      <w:tab/>
    </w:r>
    <w:r>
      <w:rPr>
        <w:rStyle w:val="Seitenzah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FE0E" w14:textId="77777777" w:rsidR="00CF2A2B" w:rsidRDefault="00CF2A2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815F" w14:textId="6E4DA5D1" w:rsidR="004B02FE" w:rsidRDefault="004B02FE" w:rsidP="002D1304">
    <w:pPr>
      <w:pBdr>
        <w:bottom w:val="single" w:sz="8" w:space="7" w:color="auto"/>
      </w:pBdr>
      <w:tabs>
        <w:tab w:val="center" w:pos="5245"/>
        <w:tab w:val="right" w:pos="10490"/>
      </w:tabs>
    </w:pPr>
    <w:r>
      <w:rPr>
        <w:rStyle w:val="Seitenzahl"/>
      </w:rPr>
      <w:t>Swiss Ephemeris 2.</w:t>
    </w:r>
    <w:r w:rsidR="00490AE2">
      <w:rPr>
        <w:rStyle w:val="Seitenzahl"/>
      </w:rPr>
      <w:t>10</w:t>
    </w:r>
    <w:r>
      <w:rPr>
        <w:rStyle w:val="Seitenzahl"/>
      </w:rPr>
      <w:tab/>
    </w:r>
    <w:r>
      <w:rPr>
        <w:rStyle w:val="Seitenzahl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29058" w14:textId="4FD6CD93" w:rsidR="004B02FE" w:rsidRDefault="004B02FE" w:rsidP="00FB11D5">
    <w:pPr>
      <w:pBdr>
        <w:bottom w:val="single" w:sz="8" w:space="7" w:color="auto"/>
      </w:pBdr>
      <w:tabs>
        <w:tab w:val="right" w:pos="10490"/>
      </w:tabs>
    </w:pPr>
    <w:r>
      <w:rPr>
        <w:rStyle w:val="Seitenzahl"/>
      </w:rPr>
      <w:t>Swiss Ephemeris 2.</w:t>
    </w:r>
    <w:r w:rsidR="00490AE2">
      <w:rPr>
        <w:rStyle w:val="Seitenzahl"/>
      </w:rPr>
      <w:t>10</w:t>
    </w:r>
    <w:r>
      <w:rPr>
        <w:rStyle w:val="Seitenzahl"/>
      </w:rPr>
      <w:tab/>
    </w:r>
    <w:r>
      <w:rPr>
        <w:rStyle w:val="Seitenzahl"/>
      </w:rPr>
      <w:fldChar w:fldCharType="begin"/>
    </w:r>
    <w:r>
      <w:rPr>
        <w:rStyle w:val="Seitenzahl"/>
      </w:rPr>
      <w:instrText xml:space="preserve"> STYLEREF  "1" </w:instrText>
    </w:r>
    <w:r>
      <w:rPr>
        <w:rStyle w:val="Seitenzahl"/>
      </w:rPr>
      <w:fldChar w:fldCharType="separate"/>
    </w:r>
    <w:r w:rsidR="00836B33">
      <w:rPr>
        <w:rStyle w:val="Seitenzahl"/>
        <w:noProof/>
      </w:rPr>
      <w:t>Index</w:t>
    </w:r>
    <w:r>
      <w:rPr>
        <w:rStyle w:val="Seitenzah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7F6A606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2E74B5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2580"/>
        </w:tabs>
        <w:ind w:left="2126" w:firstLine="0"/>
      </w:pPr>
      <w:rPr>
        <w:rFonts w:hint="default"/>
        <w:color w:val="2E74B5" w:themeColor="accent1" w:themeShade="BF"/>
      </w:rPr>
    </w:lvl>
    <w:lvl w:ilvl="2">
      <w:start w:val="1"/>
      <w:numFmt w:val="decimal"/>
      <w:pStyle w:val="berschrift3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pStyle w:val="berschrift4"/>
      <w:lvlText w:val="%3.%4."/>
      <w:lvlJc w:val="left"/>
      <w:pPr>
        <w:ind w:left="1134" w:firstLine="0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berschrift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berschrift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berschrift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berschrift9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5" w15:restartNumberingAfterBreak="0">
    <w:nsid w:val="00000007"/>
    <w:multiLevelType w:val="singleLevel"/>
    <w:tmpl w:val="B9A437EC"/>
    <w:name w:val="WW8Num10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  <w:color w:val="000000"/>
      </w:r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8" w15:restartNumberingAfterBreak="0">
    <w:nsid w:val="0000000B"/>
    <w:multiLevelType w:val="singleLevel"/>
    <w:tmpl w:val="0000000B"/>
    <w:name w:val="WW8Num20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9" w15:restartNumberingAfterBreak="0">
    <w:nsid w:val="0000000C"/>
    <w:multiLevelType w:val="singleLevel"/>
    <w:tmpl w:val="0000000C"/>
    <w:name w:val="WW8Num21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0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2" w15:restartNumberingAfterBreak="0">
    <w:nsid w:val="0000000F"/>
    <w:multiLevelType w:val="singleLevel"/>
    <w:tmpl w:val="0000000F"/>
    <w:name w:val="WW8Num26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3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4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5" w15:restartNumberingAfterBreak="0">
    <w:nsid w:val="00000012"/>
    <w:multiLevelType w:val="singleLevel"/>
    <w:tmpl w:val="00000012"/>
    <w:name w:val="WW8Num29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6" w15:restartNumberingAfterBreak="0">
    <w:nsid w:val="00000013"/>
    <w:multiLevelType w:val="singleLevel"/>
    <w:tmpl w:val="00000013"/>
    <w:name w:val="WW8Num30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7" w15:restartNumberingAfterBreak="0">
    <w:nsid w:val="00000014"/>
    <w:multiLevelType w:val="singleLevel"/>
    <w:tmpl w:val="00000014"/>
    <w:name w:val="WW8Num31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8" w15:restartNumberingAfterBreak="0">
    <w:nsid w:val="00000015"/>
    <w:multiLevelType w:val="singleLevel"/>
    <w:tmpl w:val="00000015"/>
    <w:name w:val="WW8Num32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19" w15:restartNumberingAfterBreak="0">
    <w:nsid w:val="00000016"/>
    <w:multiLevelType w:val="singleLevel"/>
    <w:tmpl w:val="00000016"/>
    <w:name w:val="WW8Num33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0" w15:restartNumberingAfterBreak="0">
    <w:nsid w:val="00000017"/>
    <w:multiLevelType w:val="singleLevel"/>
    <w:tmpl w:val="00000017"/>
    <w:name w:val="WW8Num34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1" w15:restartNumberingAfterBreak="0">
    <w:nsid w:val="00000018"/>
    <w:multiLevelType w:val="singleLevel"/>
    <w:tmpl w:val="00000018"/>
    <w:name w:val="WW8Num41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3" w15:restartNumberingAfterBreak="0">
    <w:nsid w:val="0000001A"/>
    <w:multiLevelType w:val="singleLevel"/>
    <w:tmpl w:val="0000001A"/>
    <w:name w:val="WW8Num46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4" w15:restartNumberingAfterBreak="0">
    <w:nsid w:val="0000001B"/>
    <w:multiLevelType w:val="singleLevel"/>
    <w:tmpl w:val="0000001B"/>
    <w:name w:val="WW8Num48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5" w15:restartNumberingAfterBreak="0">
    <w:nsid w:val="0000001C"/>
    <w:multiLevelType w:val="singleLevel"/>
    <w:tmpl w:val="0000001C"/>
    <w:name w:val="WW8Num56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/>
      </w:rPr>
    </w:lvl>
  </w:abstractNum>
  <w:abstractNum w:abstractNumId="26" w15:restartNumberingAfterBreak="0">
    <w:nsid w:val="07491ECE"/>
    <w:multiLevelType w:val="hybridMultilevel"/>
    <w:tmpl w:val="D5CC86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F4765C"/>
    <w:multiLevelType w:val="hybridMultilevel"/>
    <w:tmpl w:val="0AC0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27E7270"/>
    <w:multiLevelType w:val="hybridMultilevel"/>
    <w:tmpl w:val="1578EC5A"/>
    <w:lvl w:ilvl="0" w:tplc="F5DA5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D4475A"/>
    <w:multiLevelType w:val="hybridMultilevel"/>
    <w:tmpl w:val="D3C6CE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82483B"/>
    <w:multiLevelType w:val="hybridMultilevel"/>
    <w:tmpl w:val="86E20B80"/>
    <w:lvl w:ilvl="0" w:tplc="BEB4937A">
      <w:start w:val="1"/>
      <w:numFmt w:val="decimal"/>
      <w:pStyle w:val="KeinLeerraum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676A5B"/>
    <w:multiLevelType w:val="hybridMultilevel"/>
    <w:tmpl w:val="F0A463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0E32EC"/>
    <w:multiLevelType w:val="hybridMultilevel"/>
    <w:tmpl w:val="E6ACE3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B83170"/>
    <w:multiLevelType w:val="hybridMultilevel"/>
    <w:tmpl w:val="BD12E2E8"/>
    <w:lvl w:ilvl="0" w:tplc="8A8A5E92">
      <w:start w:val="1"/>
      <w:numFmt w:val="lowerLetter"/>
      <w:pStyle w:val="listlettered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1D27297"/>
    <w:multiLevelType w:val="hybridMultilevel"/>
    <w:tmpl w:val="C1DED4A0"/>
    <w:lvl w:ilvl="0" w:tplc="998C3E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3933254A"/>
    <w:multiLevelType w:val="hybridMultilevel"/>
    <w:tmpl w:val="C0947442"/>
    <w:lvl w:ilvl="0" w:tplc="9AB46784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E7F73D7"/>
    <w:multiLevelType w:val="hybridMultilevel"/>
    <w:tmpl w:val="C4B03A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FF78C1"/>
    <w:multiLevelType w:val="hybridMultilevel"/>
    <w:tmpl w:val="46A46B90"/>
    <w:lvl w:ilvl="0" w:tplc="EC2A95AE">
      <w:start w:val="1"/>
      <w:numFmt w:val="decimal"/>
      <w:pStyle w:val="listnumbered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3B7FD5"/>
    <w:multiLevelType w:val="hybridMultilevel"/>
    <w:tmpl w:val="5A083A96"/>
    <w:lvl w:ilvl="0" w:tplc="0486F126">
      <w:start w:val="1"/>
      <w:numFmt w:val="decimal"/>
      <w:pStyle w:val="List1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011C4"/>
    <w:multiLevelType w:val="hybridMultilevel"/>
    <w:tmpl w:val="A7DACC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E2606F8"/>
    <w:multiLevelType w:val="hybridMultilevel"/>
    <w:tmpl w:val="D3C6CE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1368D5"/>
    <w:multiLevelType w:val="hybridMultilevel"/>
    <w:tmpl w:val="D5887640"/>
    <w:lvl w:ilvl="0" w:tplc="0FD25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502F56"/>
    <w:multiLevelType w:val="hybridMultilevel"/>
    <w:tmpl w:val="96641524"/>
    <w:lvl w:ilvl="0" w:tplc="892AB59E">
      <w:start w:val="1"/>
      <w:numFmt w:val="bullet"/>
      <w:pStyle w:val="ListBullet1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8"/>
  </w:num>
  <w:num w:numId="4">
    <w:abstractNumId w:val="36"/>
  </w:num>
  <w:num w:numId="5">
    <w:abstractNumId w:val="30"/>
  </w:num>
  <w:num w:numId="6">
    <w:abstractNumId w:val="38"/>
  </w:num>
  <w:num w:numId="7">
    <w:abstractNumId w:val="34"/>
  </w:num>
  <w:num w:numId="8">
    <w:abstractNumId w:val="42"/>
  </w:num>
  <w:num w:numId="9">
    <w:abstractNumId w:val="37"/>
  </w:num>
  <w:num w:numId="10">
    <w:abstractNumId w:val="37"/>
    <w:lvlOverride w:ilvl="0">
      <w:startOverride w:val="1"/>
    </w:lvlOverride>
  </w:num>
  <w:num w:numId="11">
    <w:abstractNumId w:val="33"/>
  </w:num>
  <w:num w:numId="12">
    <w:abstractNumId w:val="33"/>
    <w:lvlOverride w:ilvl="0">
      <w:startOverride w:val="1"/>
    </w:lvlOverride>
  </w:num>
  <w:num w:numId="13">
    <w:abstractNumId w:val="37"/>
    <w:lvlOverride w:ilvl="0">
      <w:startOverride w:val="1"/>
    </w:lvlOverride>
  </w:num>
  <w:num w:numId="14">
    <w:abstractNumId w:val="37"/>
    <w:lvlOverride w:ilvl="0">
      <w:startOverride w:val="1"/>
    </w:lvlOverride>
  </w:num>
  <w:num w:numId="15">
    <w:abstractNumId w:val="37"/>
    <w:lvlOverride w:ilvl="0">
      <w:startOverride w:val="1"/>
    </w:lvlOverride>
  </w:num>
  <w:num w:numId="16">
    <w:abstractNumId w:val="37"/>
    <w:lvlOverride w:ilvl="0">
      <w:startOverride w:val="1"/>
    </w:lvlOverride>
  </w:num>
  <w:num w:numId="17">
    <w:abstractNumId w:val="37"/>
    <w:lvlOverride w:ilvl="0">
      <w:startOverride w:val="1"/>
    </w:lvlOverride>
  </w:num>
  <w:num w:numId="18">
    <w:abstractNumId w:val="33"/>
    <w:lvlOverride w:ilvl="0">
      <w:startOverride w:val="1"/>
    </w:lvlOverride>
  </w:num>
  <w:num w:numId="19">
    <w:abstractNumId w:val="33"/>
    <w:lvlOverride w:ilvl="0">
      <w:startOverride w:val="1"/>
    </w:lvlOverride>
  </w:num>
  <w:num w:numId="20">
    <w:abstractNumId w:val="37"/>
    <w:lvlOverride w:ilvl="0">
      <w:startOverride w:val="1"/>
    </w:lvlOverride>
  </w:num>
  <w:num w:numId="21">
    <w:abstractNumId w:val="37"/>
    <w:lvlOverride w:ilvl="0">
      <w:startOverride w:val="1"/>
    </w:lvlOverride>
  </w:num>
  <w:num w:numId="22">
    <w:abstractNumId w:val="37"/>
    <w:lvlOverride w:ilvl="0">
      <w:startOverride w:val="1"/>
    </w:lvlOverride>
  </w:num>
  <w:num w:numId="23">
    <w:abstractNumId w:val="37"/>
    <w:lvlOverride w:ilvl="0">
      <w:startOverride w:val="1"/>
    </w:lvlOverride>
  </w:num>
  <w:num w:numId="24">
    <w:abstractNumId w:val="37"/>
    <w:lvlOverride w:ilvl="0">
      <w:startOverride w:val="1"/>
    </w:lvlOverride>
  </w:num>
  <w:num w:numId="25">
    <w:abstractNumId w:val="37"/>
    <w:lvlOverride w:ilvl="0">
      <w:startOverride w:val="1"/>
    </w:lvlOverride>
  </w:num>
  <w:num w:numId="26">
    <w:abstractNumId w:val="33"/>
    <w:lvlOverride w:ilvl="0">
      <w:startOverride w:val="1"/>
    </w:lvlOverride>
  </w:num>
  <w:num w:numId="27">
    <w:abstractNumId w:val="37"/>
    <w:lvlOverride w:ilvl="0">
      <w:startOverride w:val="1"/>
    </w:lvlOverride>
  </w:num>
  <w:num w:numId="28">
    <w:abstractNumId w:val="41"/>
  </w:num>
  <w:num w:numId="29">
    <w:abstractNumId w:val="33"/>
    <w:lvlOverride w:ilvl="0">
      <w:startOverride w:val="1"/>
    </w:lvlOverride>
  </w:num>
  <w:num w:numId="30">
    <w:abstractNumId w:val="27"/>
  </w:num>
  <w:num w:numId="31">
    <w:abstractNumId w:val="31"/>
  </w:num>
  <w:num w:numId="32">
    <w:abstractNumId w:val="39"/>
  </w:num>
  <w:num w:numId="33">
    <w:abstractNumId w:val="32"/>
  </w:num>
  <w:num w:numId="34">
    <w:abstractNumId w:val="40"/>
  </w:num>
  <w:num w:numId="35">
    <w:abstractNumId w:val="29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isplayBackgroundShape/>
  <w:hideSpellingError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ExportToHTMLPath" w:val="S:\devlop\sweph\doc\swephprg.htm"/>
  </w:docVars>
  <w:rsids>
    <w:rsidRoot w:val="00544076"/>
    <w:rsid w:val="00000967"/>
    <w:rsid w:val="0000098C"/>
    <w:rsid w:val="00003583"/>
    <w:rsid w:val="00003F7A"/>
    <w:rsid w:val="000064D5"/>
    <w:rsid w:val="000072B9"/>
    <w:rsid w:val="00013F32"/>
    <w:rsid w:val="00015785"/>
    <w:rsid w:val="0001731A"/>
    <w:rsid w:val="00024BC1"/>
    <w:rsid w:val="00031464"/>
    <w:rsid w:val="00031928"/>
    <w:rsid w:val="00033380"/>
    <w:rsid w:val="000339F8"/>
    <w:rsid w:val="00034150"/>
    <w:rsid w:val="00036FEC"/>
    <w:rsid w:val="000524DF"/>
    <w:rsid w:val="00056535"/>
    <w:rsid w:val="00056ABB"/>
    <w:rsid w:val="00060E96"/>
    <w:rsid w:val="000621AF"/>
    <w:rsid w:val="0006334E"/>
    <w:rsid w:val="0006508E"/>
    <w:rsid w:val="0006536C"/>
    <w:rsid w:val="00065696"/>
    <w:rsid w:val="00065E78"/>
    <w:rsid w:val="00071802"/>
    <w:rsid w:val="000752AE"/>
    <w:rsid w:val="00086117"/>
    <w:rsid w:val="00091553"/>
    <w:rsid w:val="00092BFE"/>
    <w:rsid w:val="00094CD8"/>
    <w:rsid w:val="00095806"/>
    <w:rsid w:val="00095D76"/>
    <w:rsid w:val="000A3980"/>
    <w:rsid w:val="000B299C"/>
    <w:rsid w:val="000C1AEC"/>
    <w:rsid w:val="000C331F"/>
    <w:rsid w:val="000C5F56"/>
    <w:rsid w:val="000C6026"/>
    <w:rsid w:val="000C69BB"/>
    <w:rsid w:val="000C756D"/>
    <w:rsid w:val="000C7874"/>
    <w:rsid w:val="000E1AC7"/>
    <w:rsid w:val="000E4E82"/>
    <w:rsid w:val="000E56A5"/>
    <w:rsid w:val="000E69D4"/>
    <w:rsid w:val="000E6E41"/>
    <w:rsid w:val="000F1421"/>
    <w:rsid w:val="000F20B6"/>
    <w:rsid w:val="00102A1F"/>
    <w:rsid w:val="00103B7B"/>
    <w:rsid w:val="001045B1"/>
    <w:rsid w:val="0012530B"/>
    <w:rsid w:val="00126A9E"/>
    <w:rsid w:val="001310A8"/>
    <w:rsid w:val="00132B9A"/>
    <w:rsid w:val="00133439"/>
    <w:rsid w:val="00137284"/>
    <w:rsid w:val="001413F4"/>
    <w:rsid w:val="00143A8B"/>
    <w:rsid w:val="001467AE"/>
    <w:rsid w:val="001468F6"/>
    <w:rsid w:val="00146A76"/>
    <w:rsid w:val="001555B8"/>
    <w:rsid w:val="00155860"/>
    <w:rsid w:val="00156ACE"/>
    <w:rsid w:val="00157F3F"/>
    <w:rsid w:val="001600B5"/>
    <w:rsid w:val="001601C4"/>
    <w:rsid w:val="00160907"/>
    <w:rsid w:val="00161A2D"/>
    <w:rsid w:val="00163F80"/>
    <w:rsid w:val="001664B8"/>
    <w:rsid w:val="001735F9"/>
    <w:rsid w:val="00174FD3"/>
    <w:rsid w:val="00181CE8"/>
    <w:rsid w:val="0018669D"/>
    <w:rsid w:val="001867C3"/>
    <w:rsid w:val="00187618"/>
    <w:rsid w:val="00187CC7"/>
    <w:rsid w:val="001A14CB"/>
    <w:rsid w:val="001A211C"/>
    <w:rsid w:val="001A27A2"/>
    <w:rsid w:val="001A2923"/>
    <w:rsid w:val="001B03EC"/>
    <w:rsid w:val="001B3DD9"/>
    <w:rsid w:val="001B74C3"/>
    <w:rsid w:val="001C0459"/>
    <w:rsid w:val="001C5FFC"/>
    <w:rsid w:val="001D40FE"/>
    <w:rsid w:val="001D50C8"/>
    <w:rsid w:val="001D7D5F"/>
    <w:rsid w:val="001E2532"/>
    <w:rsid w:val="001E37BC"/>
    <w:rsid w:val="001E4776"/>
    <w:rsid w:val="001E58EF"/>
    <w:rsid w:val="001F5A65"/>
    <w:rsid w:val="001F6B0E"/>
    <w:rsid w:val="00202FCF"/>
    <w:rsid w:val="00203BB5"/>
    <w:rsid w:val="0020541D"/>
    <w:rsid w:val="00206C87"/>
    <w:rsid w:val="002116C4"/>
    <w:rsid w:val="00212787"/>
    <w:rsid w:val="0021556A"/>
    <w:rsid w:val="00221D9A"/>
    <w:rsid w:val="002228E0"/>
    <w:rsid w:val="0022545B"/>
    <w:rsid w:val="00227975"/>
    <w:rsid w:val="002334DA"/>
    <w:rsid w:val="002351AD"/>
    <w:rsid w:val="00235628"/>
    <w:rsid w:val="0023700F"/>
    <w:rsid w:val="002370F5"/>
    <w:rsid w:val="00241A6E"/>
    <w:rsid w:val="00242E7B"/>
    <w:rsid w:val="00242F64"/>
    <w:rsid w:val="00245C72"/>
    <w:rsid w:val="00250C8E"/>
    <w:rsid w:val="002513C0"/>
    <w:rsid w:val="00255C69"/>
    <w:rsid w:val="002579D1"/>
    <w:rsid w:val="002635AF"/>
    <w:rsid w:val="00264EF6"/>
    <w:rsid w:val="002661ED"/>
    <w:rsid w:val="00273E0A"/>
    <w:rsid w:val="00275401"/>
    <w:rsid w:val="00281090"/>
    <w:rsid w:val="00283E02"/>
    <w:rsid w:val="00284CA9"/>
    <w:rsid w:val="0029270C"/>
    <w:rsid w:val="00292F6A"/>
    <w:rsid w:val="002936AF"/>
    <w:rsid w:val="0029442B"/>
    <w:rsid w:val="002966CB"/>
    <w:rsid w:val="00297CAE"/>
    <w:rsid w:val="002A04BA"/>
    <w:rsid w:val="002A0AEB"/>
    <w:rsid w:val="002A24DA"/>
    <w:rsid w:val="002A24FE"/>
    <w:rsid w:val="002B122D"/>
    <w:rsid w:val="002B4972"/>
    <w:rsid w:val="002B59F7"/>
    <w:rsid w:val="002C0484"/>
    <w:rsid w:val="002C5F50"/>
    <w:rsid w:val="002C760D"/>
    <w:rsid w:val="002D047C"/>
    <w:rsid w:val="002D04A1"/>
    <w:rsid w:val="002D1304"/>
    <w:rsid w:val="002D2963"/>
    <w:rsid w:val="002D4919"/>
    <w:rsid w:val="002D550B"/>
    <w:rsid w:val="002E3253"/>
    <w:rsid w:val="002E47C4"/>
    <w:rsid w:val="002E5836"/>
    <w:rsid w:val="002F177E"/>
    <w:rsid w:val="002F48C6"/>
    <w:rsid w:val="002F7D2F"/>
    <w:rsid w:val="003107F4"/>
    <w:rsid w:val="003137E9"/>
    <w:rsid w:val="00314521"/>
    <w:rsid w:val="003154F3"/>
    <w:rsid w:val="00315CF2"/>
    <w:rsid w:val="003238D1"/>
    <w:rsid w:val="0032501A"/>
    <w:rsid w:val="00326FDF"/>
    <w:rsid w:val="00327C62"/>
    <w:rsid w:val="003306D6"/>
    <w:rsid w:val="00330F9A"/>
    <w:rsid w:val="0033366D"/>
    <w:rsid w:val="00336BF7"/>
    <w:rsid w:val="00337E74"/>
    <w:rsid w:val="00341D2D"/>
    <w:rsid w:val="00344134"/>
    <w:rsid w:val="00345F1D"/>
    <w:rsid w:val="0034683A"/>
    <w:rsid w:val="00347C36"/>
    <w:rsid w:val="00347DD2"/>
    <w:rsid w:val="00350F20"/>
    <w:rsid w:val="0035178C"/>
    <w:rsid w:val="00351A43"/>
    <w:rsid w:val="003560B0"/>
    <w:rsid w:val="00357D1E"/>
    <w:rsid w:val="003626B7"/>
    <w:rsid w:val="00364587"/>
    <w:rsid w:val="003668DC"/>
    <w:rsid w:val="00372BCF"/>
    <w:rsid w:val="00375292"/>
    <w:rsid w:val="00375D9F"/>
    <w:rsid w:val="00376E73"/>
    <w:rsid w:val="0037742A"/>
    <w:rsid w:val="00377FEA"/>
    <w:rsid w:val="003803BA"/>
    <w:rsid w:val="003850FE"/>
    <w:rsid w:val="00390B2C"/>
    <w:rsid w:val="00391061"/>
    <w:rsid w:val="00393ABA"/>
    <w:rsid w:val="003942E0"/>
    <w:rsid w:val="003943AB"/>
    <w:rsid w:val="00396AB8"/>
    <w:rsid w:val="00396DCB"/>
    <w:rsid w:val="00397DAE"/>
    <w:rsid w:val="003A43B9"/>
    <w:rsid w:val="003A5B6E"/>
    <w:rsid w:val="003A5DD7"/>
    <w:rsid w:val="003A7604"/>
    <w:rsid w:val="003B23DF"/>
    <w:rsid w:val="003B5121"/>
    <w:rsid w:val="003B6C31"/>
    <w:rsid w:val="003B756D"/>
    <w:rsid w:val="003B7E76"/>
    <w:rsid w:val="003C0781"/>
    <w:rsid w:val="003C183C"/>
    <w:rsid w:val="003C260F"/>
    <w:rsid w:val="003C6B49"/>
    <w:rsid w:val="003D28F9"/>
    <w:rsid w:val="003D46AE"/>
    <w:rsid w:val="003D78A7"/>
    <w:rsid w:val="003D7DDF"/>
    <w:rsid w:val="003E1A3C"/>
    <w:rsid w:val="003E410C"/>
    <w:rsid w:val="003E54D9"/>
    <w:rsid w:val="003E57ED"/>
    <w:rsid w:val="003E6388"/>
    <w:rsid w:val="003E67BF"/>
    <w:rsid w:val="003E6A4B"/>
    <w:rsid w:val="003E7D44"/>
    <w:rsid w:val="003F1F67"/>
    <w:rsid w:val="003F4C3E"/>
    <w:rsid w:val="003F588C"/>
    <w:rsid w:val="00401C57"/>
    <w:rsid w:val="00402AE9"/>
    <w:rsid w:val="00402C12"/>
    <w:rsid w:val="00404515"/>
    <w:rsid w:val="004045A5"/>
    <w:rsid w:val="004046E2"/>
    <w:rsid w:val="00406858"/>
    <w:rsid w:val="00413349"/>
    <w:rsid w:val="00415F29"/>
    <w:rsid w:val="00416E82"/>
    <w:rsid w:val="004172D7"/>
    <w:rsid w:val="00417550"/>
    <w:rsid w:val="00417FE7"/>
    <w:rsid w:val="00420271"/>
    <w:rsid w:val="00421284"/>
    <w:rsid w:val="00421515"/>
    <w:rsid w:val="004244C6"/>
    <w:rsid w:val="00424FBC"/>
    <w:rsid w:val="0042692B"/>
    <w:rsid w:val="00432147"/>
    <w:rsid w:val="00436363"/>
    <w:rsid w:val="00443E81"/>
    <w:rsid w:val="00444808"/>
    <w:rsid w:val="00445A0C"/>
    <w:rsid w:val="00446B06"/>
    <w:rsid w:val="004478B6"/>
    <w:rsid w:val="004518D4"/>
    <w:rsid w:val="004527F1"/>
    <w:rsid w:val="0045498D"/>
    <w:rsid w:val="004572A8"/>
    <w:rsid w:val="00464113"/>
    <w:rsid w:val="004649A8"/>
    <w:rsid w:val="004658B7"/>
    <w:rsid w:val="00465B36"/>
    <w:rsid w:val="00467CF2"/>
    <w:rsid w:val="00470D5E"/>
    <w:rsid w:val="00473887"/>
    <w:rsid w:val="004806CF"/>
    <w:rsid w:val="00480F08"/>
    <w:rsid w:val="004834E8"/>
    <w:rsid w:val="00490AE2"/>
    <w:rsid w:val="004935F8"/>
    <w:rsid w:val="00493D09"/>
    <w:rsid w:val="00494C46"/>
    <w:rsid w:val="00495D04"/>
    <w:rsid w:val="00497449"/>
    <w:rsid w:val="004A0CAB"/>
    <w:rsid w:val="004A16A9"/>
    <w:rsid w:val="004A5D88"/>
    <w:rsid w:val="004A63B6"/>
    <w:rsid w:val="004B02FE"/>
    <w:rsid w:val="004B4A08"/>
    <w:rsid w:val="004B4F9F"/>
    <w:rsid w:val="004C02C3"/>
    <w:rsid w:val="004C155A"/>
    <w:rsid w:val="004C1F6E"/>
    <w:rsid w:val="004C37B2"/>
    <w:rsid w:val="004D1175"/>
    <w:rsid w:val="004D4C65"/>
    <w:rsid w:val="004D7B2E"/>
    <w:rsid w:val="004E392B"/>
    <w:rsid w:val="004E52D3"/>
    <w:rsid w:val="004E6389"/>
    <w:rsid w:val="004E6B3F"/>
    <w:rsid w:val="004E7C4F"/>
    <w:rsid w:val="004E7CA8"/>
    <w:rsid w:val="004F1279"/>
    <w:rsid w:val="004F34B6"/>
    <w:rsid w:val="004F36F8"/>
    <w:rsid w:val="004F38C2"/>
    <w:rsid w:val="004F3BF8"/>
    <w:rsid w:val="00501920"/>
    <w:rsid w:val="005044E1"/>
    <w:rsid w:val="00505CB9"/>
    <w:rsid w:val="00510386"/>
    <w:rsid w:val="00510EDA"/>
    <w:rsid w:val="0051208A"/>
    <w:rsid w:val="00513D0E"/>
    <w:rsid w:val="005175A9"/>
    <w:rsid w:val="005242D2"/>
    <w:rsid w:val="00526E0C"/>
    <w:rsid w:val="00527695"/>
    <w:rsid w:val="00530D5E"/>
    <w:rsid w:val="00534B11"/>
    <w:rsid w:val="00540468"/>
    <w:rsid w:val="0054298C"/>
    <w:rsid w:val="00543E4E"/>
    <w:rsid w:val="00544076"/>
    <w:rsid w:val="005443DA"/>
    <w:rsid w:val="00544D0E"/>
    <w:rsid w:val="005465B0"/>
    <w:rsid w:val="00553620"/>
    <w:rsid w:val="00557DC7"/>
    <w:rsid w:val="005617F8"/>
    <w:rsid w:val="00565682"/>
    <w:rsid w:val="00567CAD"/>
    <w:rsid w:val="005705BE"/>
    <w:rsid w:val="00570951"/>
    <w:rsid w:val="00571448"/>
    <w:rsid w:val="00573CC1"/>
    <w:rsid w:val="0057496F"/>
    <w:rsid w:val="00577837"/>
    <w:rsid w:val="00583574"/>
    <w:rsid w:val="005879E7"/>
    <w:rsid w:val="005900EC"/>
    <w:rsid w:val="00594655"/>
    <w:rsid w:val="005957D9"/>
    <w:rsid w:val="00597461"/>
    <w:rsid w:val="005A103E"/>
    <w:rsid w:val="005A2F9F"/>
    <w:rsid w:val="005A3364"/>
    <w:rsid w:val="005A5CEF"/>
    <w:rsid w:val="005B02CB"/>
    <w:rsid w:val="005B1D47"/>
    <w:rsid w:val="005B205D"/>
    <w:rsid w:val="005B21FA"/>
    <w:rsid w:val="005B2566"/>
    <w:rsid w:val="005C0D07"/>
    <w:rsid w:val="005C394C"/>
    <w:rsid w:val="005C52F9"/>
    <w:rsid w:val="005C7222"/>
    <w:rsid w:val="005D0E7D"/>
    <w:rsid w:val="005D2252"/>
    <w:rsid w:val="005D3C75"/>
    <w:rsid w:val="005D3CCC"/>
    <w:rsid w:val="005D5917"/>
    <w:rsid w:val="005D6BB7"/>
    <w:rsid w:val="005E005A"/>
    <w:rsid w:val="005E172D"/>
    <w:rsid w:val="005E4802"/>
    <w:rsid w:val="005F41DD"/>
    <w:rsid w:val="005F4205"/>
    <w:rsid w:val="00607E67"/>
    <w:rsid w:val="00627F75"/>
    <w:rsid w:val="0064151F"/>
    <w:rsid w:val="0065564B"/>
    <w:rsid w:val="0066052B"/>
    <w:rsid w:val="00665748"/>
    <w:rsid w:val="00667634"/>
    <w:rsid w:val="0067768E"/>
    <w:rsid w:val="00677F51"/>
    <w:rsid w:val="006803D5"/>
    <w:rsid w:val="00681D84"/>
    <w:rsid w:val="00682991"/>
    <w:rsid w:val="00686FDF"/>
    <w:rsid w:val="006914DC"/>
    <w:rsid w:val="006920E8"/>
    <w:rsid w:val="006A24B6"/>
    <w:rsid w:val="006A4E53"/>
    <w:rsid w:val="006A6DF4"/>
    <w:rsid w:val="006B2541"/>
    <w:rsid w:val="006C0D37"/>
    <w:rsid w:val="006C1A9A"/>
    <w:rsid w:val="006C2785"/>
    <w:rsid w:val="006D074D"/>
    <w:rsid w:val="006D1460"/>
    <w:rsid w:val="006D2DE2"/>
    <w:rsid w:val="006D675E"/>
    <w:rsid w:val="006E2092"/>
    <w:rsid w:val="006E56AB"/>
    <w:rsid w:val="006E6636"/>
    <w:rsid w:val="006E704C"/>
    <w:rsid w:val="006F1A14"/>
    <w:rsid w:val="006F2945"/>
    <w:rsid w:val="006F3A21"/>
    <w:rsid w:val="006F50D7"/>
    <w:rsid w:val="006F79D4"/>
    <w:rsid w:val="00703989"/>
    <w:rsid w:val="00705D8F"/>
    <w:rsid w:val="0070640C"/>
    <w:rsid w:val="0070794E"/>
    <w:rsid w:val="0071036C"/>
    <w:rsid w:val="00716FDB"/>
    <w:rsid w:val="007210D5"/>
    <w:rsid w:val="007251A4"/>
    <w:rsid w:val="00730BD4"/>
    <w:rsid w:val="00731889"/>
    <w:rsid w:val="00731B1A"/>
    <w:rsid w:val="00735C68"/>
    <w:rsid w:val="00736FB3"/>
    <w:rsid w:val="00737082"/>
    <w:rsid w:val="00740705"/>
    <w:rsid w:val="00740FEE"/>
    <w:rsid w:val="00741591"/>
    <w:rsid w:val="007418D0"/>
    <w:rsid w:val="00741EC1"/>
    <w:rsid w:val="00747717"/>
    <w:rsid w:val="00754B6B"/>
    <w:rsid w:val="0075706B"/>
    <w:rsid w:val="00763291"/>
    <w:rsid w:val="007645CA"/>
    <w:rsid w:val="007667A0"/>
    <w:rsid w:val="00770FF9"/>
    <w:rsid w:val="00774316"/>
    <w:rsid w:val="0077771F"/>
    <w:rsid w:val="0078175C"/>
    <w:rsid w:val="00783E47"/>
    <w:rsid w:val="007865FE"/>
    <w:rsid w:val="007867AD"/>
    <w:rsid w:val="007874A5"/>
    <w:rsid w:val="00791D54"/>
    <w:rsid w:val="00791E47"/>
    <w:rsid w:val="00793FF4"/>
    <w:rsid w:val="007A0A9C"/>
    <w:rsid w:val="007A0AE7"/>
    <w:rsid w:val="007A35C7"/>
    <w:rsid w:val="007A5AA9"/>
    <w:rsid w:val="007A7947"/>
    <w:rsid w:val="007B0CE8"/>
    <w:rsid w:val="007C1E9D"/>
    <w:rsid w:val="007C30A6"/>
    <w:rsid w:val="007C3F58"/>
    <w:rsid w:val="007C4931"/>
    <w:rsid w:val="007D117A"/>
    <w:rsid w:val="007D1751"/>
    <w:rsid w:val="007D5F7C"/>
    <w:rsid w:val="007E01DC"/>
    <w:rsid w:val="007E49B2"/>
    <w:rsid w:val="007E70DA"/>
    <w:rsid w:val="007F1DFF"/>
    <w:rsid w:val="007F40B2"/>
    <w:rsid w:val="007F4896"/>
    <w:rsid w:val="007F7F22"/>
    <w:rsid w:val="00800D24"/>
    <w:rsid w:val="00804340"/>
    <w:rsid w:val="00805018"/>
    <w:rsid w:val="00807602"/>
    <w:rsid w:val="00807FC9"/>
    <w:rsid w:val="00810BF0"/>
    <w:rsid w:val="00812341"/>
    <w:rsid w:val="008142B0"/>
    <w:rsid w:val="00816C95"/>
    <w:rsid w:val="008208F4"/>
    <w:rsid w:val="00825C1A"/>
    <w:rsid w:val="00836221"/>
    <w:rsid w:val="00836B33"/>
    <w:rsid w:val="00836BFB"/>
    <w:rsid w:val="00841EEA"/>
    <w:rsid w:val="008427AE"/>
    <w:rsid w:val="0084536C"/>
    <w:rsid w:val="00850F48"/>
    <w:rsid w:val="0085498B"/>
    <w:rsid w:val="00857A79"/>
    <w:rsid w:val="00863E74"/>
    <w:rsid w:val="008715E8"/>
    <w:rsid w:val="00873F76"/>
    <w:rsid w:val="00877D89"/>
    <w:rsid w:val="0088429F"/>
    <w:rsid w:val="00895280"/>
    <w:rsid w:val="008970F8"/>
    <w:rsid w:val="008A0725"/>
    <w:rsid w:val="008A0AC1"/>
    <w:rsid w:val="008A3DDE"/>
    <w:rsid w:val="008A73C8"/>
    <w:rsid w:val="008A7783"/>
    <w:rsid w:val="008B0C91"/>
    <w:rsid w:val="008B18C2"/>
    <w:rsid w:val="008B2418"/>
    <w:rsid w:val="008B5C64"/>
    <w:rsid w:val="008C2018"/>
    <w:rsid w:val="008C3197"/>
    <w:rsid w:val="008C39AD"/>
    <w:rsid w:val="008C6CC9"/>
    <w:rsid w:val="008C7842"/>
    <w:rsid w:val="008E105A"/>
    <w:rsid w:val="008E24EC"/>
    <w:rsid w:val="008E3E07"/>
    <w:rsid w:val="008E5EAE"/>
    <w:rsid w:val="008E6433"/>
    <w:rsid w:val="008F18FF"/>
    <w:rsid w:val="008F268B"/>
    <w:rsid w:val="008F487D"/>
    <w:rsid w:val="0090333F"/>
    <w:rsid w:val="0090354C"/>
    <w:rsid w:val="00907F98"/>
    <w:rsid w:val="0091408F"/>
    <w:rsid w:val="00917216"/>
    <w:rsid w:val="00922D2B"/>
    <w:rsid w:val="00927EF2"/>
    <w:rsid w:val="00931C49"/>
    <w:rsid w:val="00931D99"/>
    <w:rsid w:val="00932EB3"/>
    <w:rsid w:val="009365AB"/>
    <w:rsid w:val="00940B94"/>
    <w:rsid w:val="0094155B"/>
    <w:rsid w:val="009428FF"/>
    <w:rsid w:val="009430BB"/>
    <w:rsid w:val="00946347"/>
    <w:rsid w:val="0095091C"/>
    <w:rsid w:val="0095217B"/>
    <w:rsid w:val="00954790"/>
    <w:rsid w:val="00957B6D"/>
    <w:rsid w:val="009648D5"/>
    <w:rsid w:val="00964DE4"/>
    <w:rsid w:val="00971A0E"/>
    <w:rsid w:val="00971B21"/>
    <w:rsid w:val="00975F4F"/>
    <w:rsid w:val="00976305"/>
    <w:rsid w:val="009769E4"/>
    <w:rsid w:val="009775C9"/>
    <w:rsid w:val="009914BF"/>
    <w:rsid w:val="00992634"/>
    <w:rsid w:val="009926FA"/>
    <w:rsid w:val="00994CC8"/>
    <w:rsid w:val="0099799C"/>
    <w:rsid w:val="009A2803"/>
    <w:rsid w:val="009A3DF4"/>
    <w:rsid w:val="009A4545"/>
    <w:rsid w:val="009A512F"/>
    <w:rsid w:val="009B1CAB"/>
    <w:rsid w:val="009B68B0"/>
    <w:rsid w:val="009C0F61"/>
    <w:rsid w:val="009D1B3D"/>
    <w:rsid w:val="009D3404"/>
    <w:rsid w:val="009D3664"/>
    <w:rsid w:val="009D4203"/>
    <w:rsid w:val="009E2004"/>
    <w:rsid w:val="009E42D9"/>
    <w:rsid w:val="009E61EB"/>
    <w:rsid w:val="009E6550"/>
    <w:rsid w:val="009F2179"/>
    <w:rsid w:val="009F3366"/>
    <w:rsid w:val="009F479B"/>
    <w:rsid w:val="009F6CEE"/>
    <w:rsid w:val="009F7C65"/>
    <w:rsid w:val="009F7E53"/>
    <w:rsid w:val="00A0189B"/>
    <w:rsid w:val="00A01EA4"/>
    <w:rsid w:val="00A068C1"/>
    <w:rsid w:val="00A068C7"/>
    <w:rsid w:val="00A07BF1"/>
    <w:rsid w:val="00A119AB"/>
    <w:rsid w:val="00A12D41"/>
    <w:rsid w:val="00A131D8"/>
    <w:rsid w:val="00A17188"/>
    <w:rsid w:val="00A17719"/>
    <w:rsid w:val="00A21632"/>
    <w:rsid w:val="00A25F55"/>
    <w:rsid w:val="00A3196F"/>
    <w:rsid w:val="00A32351"/>
    <w:rsid w:val="00A4178A"/>
    <w:rsid w:val="00A54730"/>
    <w:rsid w:val="00A55FCE"/>
    <w:rsid w:val="00A5737D"/>
    <w:rsid w:val="00A66D10"/>
    <w:rsid w:val="00A70C26"/>
    <w:rsid w:val="00A70F70"/>
    <w:rsid w:val="00A72C4F"/>
    <w:rsid w:val="00A82D50"/>
    <w:rsid w:val="00A847C6"/>
    <w:rsid w:val="00A871F9"/>
    <w:rsid w:val="00A87B96"/>
    <w:rsid w:val="00A91D99"/>
    <w:rsid w:val="00A92079"/>
    <w:rsid w:val="00A930AA"/>
    <w:rsid w:val="00A972D6"/>
    <w:rsid w:val="00AA08F5"/>
    <w:rsid w:val="00AA122C"/>
    <w:rsid w:val="00AA1958"/>
    <w:rsid w:val="00AA73FA"/>
    <w:rsid w:val="00AB1841"/>
    <w:rsid w:val="00AB372F"/>
    <w:rsid w:val="00AB61C0"/>
    <w:rsid w:val="00AB6991"/>
    <w:rsid w:val="00AB7CEE"/>
    <w:rsid w:val="00AC54F1"/>
    <w:rsid w:val="00AD0E8A"/>
    <w:rsid w:val="00AE5241"/>
    <w:rsid w:val="00AE5A9D"/>
    <w:rsid w:val="00AF2607"/>
    <w:rsid w:val="00AF3C64"/>
    <w:rsid w:val="00AF45A0"/>
    <w:rsid w:val="00AF4980"/>
    <w:rsid w:val="00B007B1"/>
    <w:rsid w:val="00B00816"/>
    <w:rsid w:val="00B01472"/>
    <w:rsid w:val="00B10EBB"/>
    <w:rsid w:val="00B1331A"/>
    <w:rsid w:val="00B13FBF"/>
    <w:rsid w:val="00B14B08"/>
    <w:rsid w:val="00B15410"/>
    <w:rsid w:val="00B20DED"/>
    <w:rsid w:val="00B235BF"/>
    <w:rsid w:val="00B24804"/>
    <w:rsid w:val="00B248F1"/>
    <w:rsid w:val="00B451D9"/>
    <w:rsid w:val="00B47969"/>
    <w:rsid w:val="00B5191C"/>
    <w:rsid w:val="00B546BE"/>
    <w:rsid w:val="00B56C01"/>
    <w:rsid w:val="00B57973"/>
    <w:rsid w:val="00B612DA"/>
    <w:rsid w:val="00B61AA6"/>
    <w:rsid w:val="00B62BB1"/>
    <w:rsid w:val="00B706B3"/>
    <w:rsid w:val="00B71CC1"/>
    <w:rsid w:val="00B73840"/>
    <w:rsid w:val="00B74691"/>
    <w:rsid w:val="00B74CB7"/>
    <w:rsid w:val="00B7509A"/>
    <w:rsid w:val="00B759C4"/>
    <w:rsid w:val="00B8086A"/>
    <w:rsid w:val="00B87FAD"/>
    <w:rsid w:val="00B9132C"/>
    <w:rsid w:val="00B91D72"/>
    <w:rsid w:val="00B96B76"/>
    <w:rsid w:val="00B96F5B"/>
    <w:rsid w:val="00B97BBB"/>
    <w:rsid w:val="00BA2394"/>
    <w:rsid w:val="00BA3624"/>
    <w:rsid w:val="00BA5531"/>
    <w:rsid w:val="00BB00F8"/>
    <w:rsid w:val="00BB0D9E"/>
    <w:rsid w:val="00BB7892"/>
    <w:rsid w:val="00BC107A"/>
    <w:rsid w:val="00BC1EAD"/>
    <w:rsid w:val="00BC24F0"/>
    <w:rsid w:val="00BC2FF6"/>
    <w:rsid w:val="00BC731D"/>
    <w:rsid w:val="00BD0A73"/>
    <w:rsid w:val="00BD20FB"/>
    <w:rsid w:val="00BD2BD8"/>
    <w:rsid w:val="00BD2DE4"/>
    <w:rsid w:val="00BD6E65"/>
    <w:rsid w:val="00BE19C0"/>
    <w:rsid w:val="00BE57A2"/>
    <w:rsid w:val="00BE693C"/>
    <w:rsid w:val="00BF3510"/>
    <w:rsid w:val="00BF356A"/>
    <w:rsid w:val="00BF477D"/>
    <w:rsid w:val="00BF566D"/>
    <w:rsid w:val="00BF569F"/>
    <w:rsid w:val="00BF74A0"/>
    <w:rsid w:val="00C11D00"/>
    <w:rsid w:val="00C140E7"/>
    <w:rsid w:val="00C14967"/>
    <w:rsid w:val="00C15A25"/>
    <w:rsid w:val="00C21C41"/>
    <w:rsid w:val="00C25022"/>
    <w:rsid w:val="00C265FA"/>
    <w:rsid w:val="00C3091C"/>
    <w:rsid w:val="00C321BA"/>
    <w:rsid w:val="00C3731D"/>
    <w:rsid w:val="00C40B1E"/>
    <w:rsid w:val="00C45F58"/>
    <w:rsid w:val="00C5420E"/>
    <w:rsid w:val="00C6136E"/>
    <w:rsid w:val="00C620AF"/>
    <w:rsid w:val="00C649F8"/>
    <w:rsid w:val="00C655E6"/>
    <w:rsid w:val="00C73216"/>
    <w:rsid w:val="00C73AA2"/>
    <w:rsid w:val="00C742F8"/>
    <w:rsid w:val="00C76900"/>
    <w:rsid w:val="00C803BA"/>
    <w:rsid w:val="00C808F2"/>
    <w:rsid w:val="00C82179"/>
    <w:rsid w:val="00C86280"/>
    <w:rsid w:val="00C91B39"/>
    <w:rsid w:val="00C95860"/>
    <w:rsid w:val="00C96DB1"/>
    <w:rsid w:val="00C97A94"/>
    <w:rsid w:val="00CA058A"/>
    <w:rsid w:val="00CA0609"/>
    <w:rsid w:val="00CA18CD"/>
    <w:rsid w:val="00CA20BE"/>
    <w:rsid w:val="00CA4227"/>
    <w:rsid w:val="00CA4DB6"/>
    <w:rsid w:val="00CB28B1"/>
    <w:rsid w:val="00CB3EBA"/>
    <w:rsid w:val="00CB79D4"/>
    <w:rsid w:val="00CB7F63"/>
    <w:rsid w:val="00CC1B5C"/>
    <w:rsid w:val="00CC56DF"/>
    <w:rsid w:val="00CC6309"/>
    <w:rsid w:val="00CD187D"/>
    <w:rsid w:val="00CD2033"/>
    <w:rsid w:val="00CD7486"/>
    <w:rsid w:val="00CD7D89"/>
    <w:rsid w:val="00CE4BDE"/>
    <w:rsid w:val="00CE4F88"/>
    <w:rsid w:val="00CE5FD5"/>
    <w:rsid w:val="00CE6593"/>
    <w:rsid w:val="00CE74E6"/>
    <w:rsid w:val="00CF15FD"/>
    <w:rsid w:val="00CF1812"/>
    <w:rsid w:val="00CF2A2B"/>
    <w:rsid w:val="00CF5EF8"/>
    <w:rsid w:val="00CF79A3"/>
    <w:rsid w:val="00CF7AC8"/>
    <w:rsid w:val="00D01781"/>
    <w:rsid w:val="00D019E2"/>
    <w:rsid w:val="00D02246"/>
    <w:rsid w:val="00D02CFA"/>
    <w:rsid w:val="00D05539"/>
    <w:rsid w:val="00D06931"/>
    <w:rsid w:val="00D078B3"/>
    <w:rsid w:val="00D07921"/>
    <w:rsid w:val="00D109AC"/>
    <w:rsid w:val="00D11A1C"/>
    <w:rsid w:val="00D11C38"/>
    <w:rsid w:val="00D11EA3"/>
    <w:rsid w:val="00D12292"/>
    <w:rsid w:val="00D12C40"/>
    <w:rsid w:val="00D20EA2"/>
    <w:rsid w:val="00D21E24"/>
    <w:rsid w:val="00D26554"/>
    <w:rsid w:val="00D27ACF"/>
    <w:rsid w:val="00D3464B"/>
    <w:rsid w:val="00D35664"/>
    <w:rsid w:val="00D37DC1"/>
    <w:rsid w:val="00D4548D"/>
    <w:rsid w:val="00D51361"/>
    <w:rsid w:val="00D51722"/>
    <w:rsid w:val="00D61773"/>
    <w:rsid w:val="00D61868"/>
    <w:rsid w:val="00D6299D"/>
    <w:rsid w:val="00D66303"/>
    <w:rsid w:val="00D70410"/>
    <w:rsid w:val="00D71EA7"/>
    <w:rsid w:val="00D735D5"/>
    <w:rsid w:val="00D75E26"/>
    <w:rsid w:val="00D76BB6"/>
    <w:rsid w:val="00D76FAB"/>
    <w:rsid w:val="00D80B4B"/>
    <w:rsid w:val="00D81680"/>
    <w:rsid w:val="00D8626F"/>
    <w:rsid w:val="00D90815"/>
    <w:rsid w:val="00D90ECC"/>
    <w:rsid w:val="00D94EB0"/>
    <w:rsid w:val="00D959D7"/>
    <w:rsid w:val="00DA011E"/>
    <w:rsid w:val="00DA2D24"/>
    <w:rsid w:val="00DA4439"/>
    <w:rsid w:val="00DA4490"/>
    <w:rsid w:val="00DA4B44"/>
    <w:rsid w:val="00DA7816"/>
    <w:rsid w:val="00DB2CD7"/>
    <w:rsid w:val="00DB5822"/>
    <w:rsid w:val="00DB589E"/>
    <w:rsid w:val="00DC0172"/>
    <w:rsid w:val="00DC231D"/>
    <w:rsid w:val="00DC2615"/>
    <w:rsid w:val="00DC3D0C"/>
    <w:rsid w:val="00DC69F7"/>
    <w:rsid w:val="00DD056B"/>
    <w:rsid w:val="00DD1835"/>
    <w:rsid w:val="00DD4633"/>
    <w:rsid w:val="00DD6F83"/>
    <w:rsid w:val="00DE1161"/>
    <w:rsid w:val="00DE5833"/>
    <w:rsid w:val="00DE5FBD"/>
    <w:rsid w:val="00DE7E7B"/>
    <w:rsid w:val="00DF0DB8"/>
    <w:rsid w:val="00DF2696"/>
    <w:rsid w:val="00DF3C52"/>
    <w:rsid w:val="00DF4568"/>
    <w:rsid w:val="00DF67A7"/>
    <w:rsid w:val="00DF682A"/>
    <w:rsid w:val="00DF77DC"/>
    <w:rsid w:val="00DF7F12"/>
    <w:rsid w:val="00E04065"/>
    <w:rsid w:val="00E1085D"/>
    <w:rsid w:val="00E1196A"/>
    <w:rsid w:val="00E12665"/>
    <w:rsid w:val="00E13013"/>
    <w:rsid w:val="00E13E30"/>
    <w:rsid w:val="00E14C6D"/>
    <w:rsid w:val="00E150E8"/>
    <w:rsid w:val="00E23CFA"/>
    <w:rsid w:val="00E23D51"/>
    <w:rsid w:val="00E2425A"/>
    <w:rsid w:val="00E252E2"/>
    <w:rsid w:val="00E26B11"/>
    <w:rsid w:val="00E346A6"/>
    <w:rsid w:val="00E405E7"/>
    <w:rsid w:val="00E46AE1"/>
    <w:rsid w:val="00E52FE6"/>
    <w:rsid w:val="00E5336D"/>
    <w:rsid w:val="00E541CD"/>
    <w:rsid w:val="00E61442"/>
    <w:rsid w:val="00E64E2A"/>
    <w:rsid w:val="00E66BE8"/>
    <w:rsid w:val="00E7025C"/>
    <w:rsid w:val="00E70797"/>
    <w:rsid w:val="00E72878"/>
    <w:rsid w:val="00E74C06"/>
    <w:rsid w:val="00E7575F"/>
    <w:rsid w:val="00E76CA1"/>
    <w:rsid w:val="00E77762"/>
    <w:rsid w:val="00E77BE0"/>
    <w:rsid w:val="00E84CCD"/>
    <w:rsid w:val="00E85F55"/>
    <w:rsid w:val="00E87D4C"/>
    <w:rsid w:val="00E90146"/>
    <w:rsid w:val="00E92A2D"/>
    <w:rsid w:val="00E92B55"/>
    <w:rsid w:val="00E93657"/>
    <w:rsid w:val="00E949B6"/>
    <w:rsid w:val="00E94FCF"/>
    <w:rsid w:val="00EA0B9F"/>
    <w:rsid w:val="00EA22F6"/>
    <w:rsid w:val="00EA32A8"/>
    <w:rsid w:val="00EA3E6E"/>
    <w:rsid w:val="00EA4551"/>
    <w:rsid w:val="00EB70E8"/>
    <w:rsid w:val="00EC04AF"/>
    <w:rsid w:val="00EC2AE4"/>
    <w:rsid w:val="00EC4306"/>
    <w:rsid w:val="00EC44E6"/>
    <w:rsid w:val="00EC459A"/>
    <w:rsid w:val="00ED313E"/>
    <w:rsid w:val="00ED4E49"/>
    <w:rsid w:val="00ED659F"/>
    <w:rsid w:val="00EE0264"/>
    <w:rsid w:val="00EE6CA8"/>
    <w:rsid w:val="00EE7D76"/>
    <w:rsid w:val="00EF08AB"/>
    <w:rsid w:val="00EF0D7A"/>
    <w:rsid w:val="00EF348E"/>
    <w:rsid w:val="00EF5663"/>
    <w:rsid w:val="00F11EC7"/>
    <w:rsid w:val="00F1324F"/>
    <w:rsid w:val="00F14709"/>
    <w:rsid w:val="00F22972"/>
    <w:rsid w:val="00F25CFA"/>
    <w:rsid w:val="00F27CFF"/>
    <w:rsid w:val="00F31D87"/>
    <w:rsid w:val="00F325E6"/>
    <w:rsid w:val="00F32A0E"/>
    <w:rsid w:val="00F33E14"/>
    <w:rsid w:val="00F34B91"/>
    <w:rsid w:val="00F40137"/>
    <w:rsid w:val="00F41273"/>
    <w:rsid w:val="00F42269"/>
    <w:rsid w:val="00F43810"/>
    <w:rsid w:val="00F43F10"/>
    <w:rsid w:val="00F44E3B"/>
    <w:rsid w:val="00F47186"/>
    <w:rsid w:val="00F479E6"/>
    <w:rsid w:val="00F55843"/>
    <w:rsid w:val="00F57C8E"/>
    <w:rsid w:val="00F6094B"/>
    <w:rsid w:val="00F653C7"/>
    <w:rsid w:val="00F655E8"/>
    <w:rsid w:val="00F65CDB"/>
    <w:rsid w:val="00F663C1"/>
    <w:rsid w:val="00F74479"/>
    <w:rsid w:val="00F757CF"/>
    <w:rsid w:val="00F76CBF"/>
    <w:rsid w:val="00F774B8"/>
    <w:rsid w:val="00F77A34"/>
    <w:rsid w:val="00F85F81"/>
    <w:rsid w:val="00F91113"/>
    <w:rsid w:val="00F9372F"/>
    <w:rsid w:val="00F95FBD"/>
    <w:rsid w:val="00F96F38"/>
    <w:rsid w:val="00F9716E"/>
    <w:rsid w:val="00FA3583"/>
    <w:rsid w:val="00FA69C6"/>
    <w:rsid w:val="00FB11D5"/>
    <w:rsid w:val="00FB3AB3"/>
    <w:rsid w:val="00FC2713"/>
    <w:rsid w:val="00FC60F1"/>
    <w:rsid w:val="00FC77E4"/>
    <w:rsid w:val="00FD0428"/>
    <w:rsid w:val="00FD4275"/>
    <w:rsid w:val="00FE0B96"/>
    <w:rsid w:val="00FE2022"/>
    <w:rsid w:val="00FE3C22"/>
    <w:rsid w:val="00FE70E5"/>
    <w:rsid w:val="00FF267F"/>
    <w:rsid w:val="00FF5450"/>
    <w:rsid w:val="00FF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5BD51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FE0B96"/>
    <w:pPr>
      <w:widowControl w:val="0"/>
      <w:suppressAutoHyphens/>
      <w:autoSpaceDE w:val="0"/>
      <w:snapToGrid w:val="0"/>
      <w:spacing w:after="60"/>
      <w:jc w:val="both"/>
    </w:pPr>
    <w:rPr>
      <w:rFonts w:ascii="Segoe UI" w:hAnsi="Segoe UI" w:cs="Segoe UI"/>
      <w:szCs w:val="22"/>
      <w:lang w:val="en-US" w:eastAsia="ar-SA"/>
    </w:rPr>
  </w:style>
  <w:style w:type="paragraph" w:styleId="berschrift1">
    <w:name w:val="heading 1"/>
    <w:basedOn w:val="berschrift2"/>
    <w:next w:val="Standard"/>
    <w:qFormat/>
    <w:rsid w:val="00464113"/>
    <w:pPr>
      <w:numPr>
        <w:ilvl w:val="0"/>
      </w:numPr>
      <w:pBdr>
        <w:bottom w:val="single" w:sz="12" w:space="4" w:color="auto"/>
      </w:pBdr>
      <w:jc w:val="left"/>
      <w:outlineLvl w:val="0"/>
    </w:pPr>
    <w:rPr>
      <w:color w:val="2E74B5" w:themeColor="accent1" w:themeShade="B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64113"/>
    <w:pPr>
      <w:keepNext/>
      <w:numPr>
        <w:ilvl w:val="1"/>
        <w:numId w:val="1"/>
      </w:numPr>
      <w:pBdr>
        <w:bottom w:val="single" w:sz="12" w:space="1" w:color="auto"/>
      </w:pBdr>
      <w:tabs>
        <w:tab w:val="clear" w:pos="2580"/>
        <w:tab w:val="num" w:pos="851"/>
      </w:tabs>
      <w:spacing w:before="240" w:after="240"/>
      <w:ind w:left="397"/>
      <w:outlineLvl w:val="1"/>
    </w:pPr>
    <w:rPr>
      <w:rFonts w:cs="Times New Roman"/>
      <w:bCs/>
      <w:color w:val="4472C4"/>
      <w:sz w:val="26"/>
      <w:szCs w:val="26"/>
    </w:rPr>
  </w:style>
  <w:style w:type="paragraph" w:styleId="berschrift3">
    <w:name w:val="heading 3"/>
    <w:basedOn w:val="Standard"/>
    <w:next w:val="Standard"/>
    <w:qFormat/>
    <w:rsid w:val="00877D89"/>
    <w:pPr>
      <w:keepNext/>
      <w:numPr>
        <w:ilvl w:val="2"/>
        <w:numId w:val="1"/>
      </w:numPr>
      <w:pBdr>
        <w:bottom w:val="single" w:sz="8" w:space="1" w:color="auto"/>
      </w:pBdr>
      <w:tabs>
        <w:tab w:val="left" w:pos="360"/>
      </w:tabs>
      <w:spacing w:before="240" w:after="240"/>
      <w:ind w:left="794" w:right="289"/>
      <w:jc w:val="left"/>
      <w:outlineLvl w:val="2"/>
    </w:pPr>
    <w:rPr>
      <w:rFonts w:cs="Times New Roman"/>
      <w:bCs/>
      <w:color w:val="4472C4"/>
      <w:sz w:val="24"/>
      <w:szCs w:val="24"/>
    </w:rPr>
  </w:style>
  <w:style w:type="paragraph" w:styleId="berschrift4">
    <w:name w:val="heading 4"/>
    <w:basedOn w:val="Standard"/>
    <w:next w:val="Standard"/>
    <w:qFormat/>
    <w:rsid w:val="00ED4E49"/>
    <w:pPr>
      <w:keepNext/>
      <w:numPr>
        <w:ilvl w:val="3"/>
        <w:numId w:val="1"/>
      </w:numPr>
      <w:tabs>
        <w:tab w:val="left" w:pos="360"/>
      </w:tabs>
      <w:spacing w:before="120"/>
      <w:jc w:val="left"/>
      <w:outlineLvl w:val="3"/>
    </w:pPr>
    <w:rPr>
      <w:rFonts w:cs="Times New Roman"/>
      <w:color w:val="4472C4"/>
      <w:sz w:val="22"/>
      <w:szCs w:val="28"/>
    </w:rPr>
  </w:style>
  <w:style w:type="paragraph" w:styleId="berschrift5">
    <w:name w:val="heading 5"/>
    <w:basedOn w:val="Standard"/>
    <w:next w:val="Standard"/>
    <w:rsid w:val="00235628"/>
    <w:pPr>
      <w:numPr>
        <w:ilvl w:val="4"/>
        <w:numId w:val="1"/>
      </w:numPr>
      <w:spacing w:before="120"/>
      <w:outlineLvl w:val="4"/>
    </w:pPr>
    <w:rPr>
      <w:rFonts w:cs="Times New Roman"/>
      <w:color w:val="4472C4"/>
      <w:sz w:val="24"/>
      <w:szCs w:val="24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tabs>
        <w:tab w:val="left" w:pos="1152"/>
      </w:tabs>
      <w:spacing w:before="240"/>
      <w:outlineLvl w:val="5"/>
    </w:pPr>
    <w:rPr>
      <w:rFonts w:ascii="Times New Roman" w:hAnsi="Times New Roman" w:cs="Times New Roman"/>
      <w:color w:val="0000FF"/>
      <w:sz w:val="22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tabs>
        <w:tab w:val="left" w:pos="1296"/>
      </w:tabs>
      <w:spacing w:before="240"/>
      <w:outlineLvl w:val="6"/>
    </w:pPr>
    <w:rPr>
      <w:color w:val="0000FF"/>
    </w:r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tabs>
        <w:tab w:val="left" w:pos="1440"/>
      </w:tabs>
      <w:spacing w:before="240"/>
      <w:outlineLvl w:val="7"/>
    </w:pPr>
    <w:rPr>
      <w:i/>
      <w:iCs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tabs>
        <w:tab w:val="left" w:pos="1584"/>
      </w:tabs>
      <w:spacing w:before="240"/>
      <w:outlineLvl w:val="8"/>
    </w:pPr>
    <w:rPr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Times New Roman"/>
    </w:rPr>
  </w:style>
  <w:style w:type="character" w:customStyle="1" w:styleId="WW8Num5z0">
    <w:name w:val="WW8Num5z0"/>
    <w:rPr>
      <w:rFonts w:ascii="Symbol" w:hAnsi="Symbol" w:cs="Times New Roman"/>
    </w:rPr>
  </w:style>
  <w:style w:type="character" w:customStyle="1" w:styleId="WW8Num7z0">
    <w:name w:val="WW8Num7z0"/>
    <w:rPr>
      <w:rFonts w:ascii="Symbol" w:hAnsi="Symbol" w:cs="Times New Roman"/>
    </w:rPr>
  </w:style>
  <w:style w:type="character" w:customStyle="1" w:styleId="WW8Num8z0">
    <w:name w:val="WW8Num8z0"/>
    <w:rPr>
      <w:rFonts w:ascii="Symbol" w:hAnsi="Symbol" w:cs="Times New Roman"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 w:cs="Times New Roman"/>
    </w:rPr>
  </w:style>
  <w:style w:type="character" w:customStyle="1" w:styleId="WW8Num11z0">
    <w:name w:val="WW8Num11z0"/>
    <w:rPr>
      <w:rFonts w:ascii="Symbol" w:hAnsi="Symbol" w:cs="Times New Roman"/>
    </w:rPr>
  </w:style>
  <w:style w:type="character" w:customStyle="1" w:styleId="WW8Num12z0">
    <w:name w:val="WW8Num12z0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Times New Roman"/>
    </w:rPr>
  </w:style>
  <w:style w:type="character" w:customStyle="1" w:styleId="WW8Num16z0">
    <w:name w:val="WW8Num16z0"/>
    <w:rPr>
      <w:rFonts w:ascii="Symbol" w:hAnsi="Symbol" w:cs="Times New Roman"/>
    </w:rPr>
  </w:style>
  <w:style w:type="character" w:customStyle="1" w:styleId="WW8Num17z0">
    <w:name w:val="WW8Num17z0"/>
    <w:rPr>
      <w:rFonts w:ascii="Symbol" w:hAnsi="Symbol" w:cs="Times New Roman"/>
    </w:rPr>
  </w:style>
  <w:style w:type="character" w:customStyle="1" w:styleId="WW8Num18z0">
    <w:name w:val="WW8Num18z0"/>
    <w:rPr>
      <w:rFonts w:ascii="Symbol" w:hAnsi="Symbol" w:cs="Times New Roman"/>
    </w:rPr>
  </w:style>
  <w:style w:type="character" w:customStyle="1" w:styleId="WW8Num19z0">
    <w:name w:val="WW8Num19z0"/>
    <w:rPr>
      <w:rFonts w:ascii="Symbol" w:hAnsi="Symbol" w:cs="Times New Roman"/>
    </w:rPr>
  </w:style>
  <w:style w:type="character" w:customStyle="1" w:styleId="WW8Num20z0">
    <w:name w:val="WW8Num20z0"/>
    <w:rPr>
      <w:rFonts w:ascii="Symbol" w:hAnsi="Symbol" w:cs="Times New Roman"/>
    </w:rPr>
  </w:style>
  <w:style w:type="character" w:customStyle="1" w:styleId="WW8Num21z0">
    <w:name w:val="WW8Num21z0"/>
    <w:rPr>
      <w:rFonts w:ascii="Symbol" w:hAnsi="Symbol" w:cs="Times New Roman"/>
    </w:rPr>
  </w:style>
  <w:style w:type="character" w:customStyle="1" w:styleId="WW8Num24z0">
    <w:name w:val="WW8Num24z0"/>
    <w:rPr>
      <w:rFonts w:ascii="Symbol" w:hAnsi="Symbol" w:cs="Times New Roman"/>
    </w:rPr>
  </w:style>
  <w:style w:type="character" w:customStyle="1" w:styleId="WW8Num25z0">
    <w:name w:val="WW8Num25z0"/>
    <w:rPr>
      <w:rFonts w:ascii="Symbol" w:hAnsi="Symbol" w:cs="Times New Roman"/>
    </w:rPr>
  </w:style>
  <w:style w:type="character" w:customStyle="1" w:styleId="WW8Num26z0">
    <w:name w:val="WW8Num26z0"/>
    <w:rPr>
      <w:rFonts w:ascii="Symbol" w:hAnsi="Symbol" w:cs="Times New Roman"/>
    </w:rPr>
  </w:style>
  <w:style w:type="character" w:customStyle="1" w:styleId="WW8Num27z0">
    <w:name w:val="WW8Num27z0"/>
    <w:rPr>
      <w:rFonts w:ascii="Symbol" w:hAnsi="Symbol" w:cs="Times New Roman"/>
    </w:rPr>
  </w:style>
  <w:style w:type="character" w:customStyle="1" w:styleId="WW8Num28z0">
    <w:name w:val="WW8Num28z0"/>
    <w:rPr>
      <w:rFonts w:ascii="Symbol" w:hAnsi="Symbol" w:cs="Times New Roman"/>
    </w:rPr>
  </w:style>
  <w:style w:type="character" w:customStyle="1" w:styleId="WW8Num29z0">
    <w:name w:val="WW8Num29z0"/>
    <w:rPr>
      <w:rFonts w:ascii="Symbol" w:hAnsi="Symbol" w:cs="Times New Roman"/>
    </w:rPr>
  </w:style>
  <w:style w:type="character" w:customStyle="1" w:styleId="WW8Num30z0">
    <w:name w:val="WW8Num30z0"/>
    <w:rPr>
      <w:rFonts w:ascii="Symbol" w:hAnsi="Symbol" w:cs="Times New Roman"/>
    </w:rPr>
  </w:style>
  <w:style w:type="character" w:customStyle="1" w:styleId="WW8Num31z0">
    <w:name w:val="WW8Num31z0"/>
    <w:rPr>
      <w:rFonts w:ascii="Symbol" w:hAnsi="Symbol" w:cs="Times New Roman"/>
    </w:rPr>
  </w:style>
  <w:style w:type="character" w:customStyle="1" w:styleId="WW8Num32z0">
    <w:name w:val="WW8Num32z0"/>
    <w:rPr>
      <w:rFonts w:ascii="Symbol" w:hAnsi="Symbol" w:cs="Times New Roman"/>
    </w:rPr>
  </w:style>
  <w:style w:type="character" w:customStyle="1" w:styleId="WW8Num33z0">
    <w:name w:val="WW8Num33z0"/>
    <w:rPr>
      <w:rFonts w:ascii="Symbol" w:hAnsi="Symbol" w:cs="Times New Roman"/>
    </w:rPr>
  </w:style>
  <w:style w:type="character" w:customStyle="1" w:styleId="WW8Num34z0">
    <w:name w:val="WW8Num34z0"/>
    <w:rPr>
      <w:rFonts w:ascii="Symbol" w:hAnsi="Symbol" w:cs="Times New Roman"/>
    </w:rPr>
  </w:style>
  <w:style w:type="character" w:customStyle="1" w:styleId="WW8Num37z0">
    <w:name w:val="WW8Num37z0"/>
    <w:rPr>
      <w:rFonts w:ascii="Times New Roman" w:hAnsi="Times New Roman" w:cs="Times New Roman"/>
    </w:rPr>
  </w:style>
  <w:style w:type="character" w:customStyle="1" w:styleId="WW8Num38z0">
    <w:name w:val="WW8Num38z0"/>
    <w:rPr>
      <w:i w:val="0"/>
    </w:rPr>
  </w:style>
  <w:style w:type="character" w:customStyle="1" w:styleId="WW8Num41z0">
    <w:name w:val="WW8Num41z0"/>
    <w:rPr>
      <w:rFonts w:ascii="Symbol" w:hAnsi="Symbol" w:cs="Times New Roman"/>
    </w:rPr>
  </w:style>
  <w:style w:type="character" w:customStyle="1" w:styleId="WW8Num45z0">
    <w:name w:val="WW8Num45z0"/>
    <w:rPr>
      <w:rFonts w:ascii="Symbol" w:hAnsi="Symbol" w:cs="Times New Roman"/>
    </w:rPr>
  </w:style>
  <w:style w:type="character" w:customStyle="1" w:styleId="WW8Num46z0">
    <w:name w:val="WW8Num46z0"/>
    <w:rPr>
      <w:rFonts w:ascii="Symbol" w:hAnsi="Symbol" w:cs="Times New Roman"/>
    </w:rPr>
  </w:style>
  <w:style w:type="character" w:customStyle="1" w:styleId="WW8Num47z0">
    <w:name w:val="WW8Num47z0"/>
    <w:rPr>
      <w:rFonts w:ascii="Symbol" w:hAnsi="Symbol" w:cs="Times New Roman"/>
    </w:rPr>
  </w:style>
  <w:style w:type="character" w:customStyle="1" w:styleId="WW8Num48z0">
    <w:name w:val="WW8Num48z0"/>
    <w:rPr>
      <w:rFonts w:ascii="Symbol" w:hAnsi="Symbol" w:cs="Times New Roman"/>
    </w:rPr>
  </w:style>
  <w:style w:type="character" w:customStyle="1" w:styleId="WW8Num51z0">
    <w:name w:val="WW8Num51z0"/>
    <w:rPr>
      <w:rFonts w:ascii="Symbol" w:hAnsi="Symbol" w:cs="Times New Roman"/>
    </w:rPr>
  </w:style>
  <w:style w:type="character" w:customStyle="1" w:styleId="WW8Num53z0">
    <w:name w:val="WW8Num53z0"/>
    <w:rPr>
      <w:rFonts w:ascii="Symbol" w:hAnsi="Symbol" w:cs="Times New Roman"/>
    </w:rPr>
  </w:style>
  <w:style w:type="character" w:customStyle="1" w:styleId="WW8Num54z0">
    <w:name w:val="WW8Num54z0"/>
    <w:rPr>
      <w:rFonts w:ascii="Wingdings" w:hAnsi="Wingdings" w:cs="Times New Roman"/>
      <w:sz w:val="16"/>
      <w:szCs w:val="16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9z0">
    <w:name w:val="WW8Num59z0"/>
    <w:rPr>
      <w:rFonts w:ascii="Symbol" w:hAnsi="Symbol" w:cs="Times New Roman"/>
    </w:rPr>
  </w:style>
  <w:style w:type="character" w:styleId="Hervorhebung">
    <w:name w:val="Emphasis"/>
    <w:rPr>
      <w:i/>
      <w:iCs/>
    </w:rPr>
  </w:style>
  <w:style w:type="character" w:styleId="Fett">
    <w:name w:val="Strong"/>
    <w:qFormat/>
    <w:rPr>
      <w:b/>
      <w:bCs/>
    </w:rPr>
  </w:style>
  <w:style w:type="character" w:styleId="Hyperlink">
    <w:name w:val="Hyperlink"/>
    <w:uiPriority w:val="99"/>
    <w:rsid w:val="007C1E9D"/>
    <w:rPr>
      <w:rFonts w:ascii="Segoe UI" w:hAnsi="Segoe UI"/>
      <w:color w:val="4472C4"/>
      <w:sz w:val="20"/>
      <w:szCs w:val="20"/>
      <w:u w:val="single"/>
    </w:rPr>
  </w:style>
  <w:style w:type="character" w:styleId="BesuchterLink">
    <w:name w:val="FollowedHyperlink"/>
    <w:semiHidden/>
    <w:rPr>
      <w:rFonts w:ascii="Verdana" w:hAnsi="Verdana"/>
      <w:color w:val="800080"/>
      <w:u w:val="single"/>
    </w:rPr>
  </w:style>
  <w:style w:type="character" w:styleId="Funotenzeichen">
    <w:name w:val="footnote reference"/>
    <w:semiHidden/>
    <w:rPr>
      <w:vertAlign w:val="superscript"/>
    </w:rPr>
  </w:style>
  <w:style w:type="character" w:customStyle="1" w:styleId="FileName">
    <w:name w:val="FileName"/>
    <w:rsid w:val="00FE3C22"/>
    <w:rPr>
      <w:color w:val="008080"/>
      <w:szCs w:val="20"/>
    </w:rPr>
  </w:style>
  <w:style w:type="character" w:customStyle="1" w:styleId="FuncName">
    <w:name w:val="FuncName"/>
    <w:rPr>
      <w:rFonts w:ascii="Verdana" w:hAnsi="Verdana"/>
      <w:color w:val="000080"/>
      <w:sz w:val="20"/>
      <w:szCs w:val="20"/>
      <w:lang w:val="da-DK"/>
    </w:r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  <w:szCs w:val="16"/>
    </w:rPr>
  </w:style>
  <w:style w:type="character" w:customStyle="1" w:styleId="VarName">
    <w:name w:val="VarName"/>
    <w:rPr>
      <w:rFonts w:ascii="Times New Roman" w:hAnsi="Times New Roman" w:cs="Times New Roman"/>
      <w:b/>
      <w:bCs/>
      <w:sz w:val="24"/>
      <w:szCs w:val="24"/>
    </w:rPr>
  </w:style>
  <w:style w:type="character" w:customStyle="1" w:styleId="Inverse">
    <w:name w:val="Inverse"/>
    <w:rsid w:val="006F3A21"/>
    <w:rPr>
      <w:rFonts w:ascii="Arial" w:hAnsi="Arial" w:cs="Arial"/>
      <w:b/>
      <w:bCs/>
      <w:color w:val="C00000"/>
      <w:bdr w:val="none" w:sz="0" w:space="0" w:color="auto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semiHidden/>
    <w:rPr>
      <w:color w:val="000000"/>
    </w:rPr>
  </w:style>
  <w:style w:type="paragraph" w:styleId="Liste">
    <w:name w:val="List"/>
    <w:basedOn w:val="Textkrper"/>
    <w:semiHidden/>
    <w:rPr>
      <w:rFonts w:cs="Tahoma"/>
    </w:rPr>
  </w:style>
  <w:style w:type="paragraph" w:styleId="Beschriftung">
    <w:name w:val="caption"/>
    <w:basedOn w:val="Standard"/>
    <w:next w:val="Standard"/>
    <w:pPr>
      <w:jc w:val="center"/>
    </w:pPr>
    <w:rPr>
      <w:sz w:val="40"/>
      <w:szCs w:val="40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Unterschrift">
    <w:name w:val="Signature"/>
    <w:basedOn w:val="Standard"/>
    <w:semiHidden/>
    <w:pPr>
      <w:ind w:left="708"/>
    </w:pPr>
  </w:style>
  <w:style w:type="paragraph" w:styleId="NurText">
    <w:name w:val="Plain Text"/>
    <w:basedOn w:val="Standard"/>
    <w:semiHidden/>
  </w:style>
  <w:style w:type="paragraph" w:customStyle="1" w:styleId="List1">
    <w:name w:val="List1"/>
    <w:basedOn w:val="Standard"/>
    <w:rsid w:val="00EF348E"/>
    <w:pPr>
      <w:numPr>
        <w:numId w:val="6"/>
      </w:numPr>
      <w:spacing w:after="0"/>
      <w:ind w:left="0" w:firstLine="0"/>
      <w:contextualSpacing/>
      <w:jc w:val="center"/>
    </w:pPr>
  </w:style>
  <w:style w:type="paragraph" w:customStyle="1" w:styleId="Aufzhlungszeichent5">
    <w:name w:val="Aufzählungszeichent 5"/>
    <w:basedOn w:val="Standard"/>
    <w:pPr>
      <w:ind w:left="283" w:hanging="283"/>
    </w:pPr>
  </w:style>
  <w:style w:type="paragraph" w:customStyle="1" w:styleId="Aufzhlungszeichent54">
    <w:name w:val="Aufzählungszeichent 54"/>
    <w:basedOn w:val="Standard"/>
    <w:pPr>
      <w:spacing w:after="120"/>
      <w:ind w:left="283"/>
    </w:pPr>
  </w:style>
  <w:style w:type="paragraph" w:customStyle="1" w:styleId="Aufzhlungszeichent53">
    <w:name w:val="Aufzählungszeichent 53"/>
    <w:basedOn w:val="Standard"/>
    <w:pPr>
      <w:tabs>
        <w:tab w:val="left" w:pos="432"/>
      </w:tabs>
      <w:ind w:left="432" w:hanging="432"/>
    </w:pPr>
  </w:style>
  <w:style w:type="paragraph" w:styleId="Anrede">
    <w:name w:val="Salutation"/>
    <w:basedOn w:val="Standard"/>
    <w:next w:val="Standard"/>
    <w:semiHidden/>
  </w:style>
  <w:style w:type="paragraph" w:styleId="Textkrper-Zeileneinzug">
    <w:name w:val="Body Text Indent"/>
    <w:basedOn w:val="Standard"/>
    <w:semiHidden/>
    <w:pPr>
      <w:spacing w:after="120"/>
      <w:ind w:left="283"/>
    </w:pPr>
  </w:style>
  <w:style w:type="paragraph" w:customStyle="1" w:styleId="Aufzhlungszeichent52">
    <w:name w:val="Aufzählungszeichent 52"/>
    <w:basedOn w:val="Standard"/>
    <w:pPr>
      <w:ind w:left="566" w:hanging="283"/>
    </w:pPr>
  </w:style>
  <w:style w:type="paragraph" w:customStyle="1" w:styleId="Aufzhlungszeichent51">
    <w:name w:val="Aufzählungszeichent 51"/>
    <w:basedOn w:val="Standard"/>
  </w:style>
  <w:style w:type="paragraph" w:styleId="Verzeichnis1">
    <w:name w:val="toc 1"/>
    <w:basedOn w:val="Standard"/>
    <w:next w:val="Standard"/>
    <w:uiPriority w:val="39"/>
    <w:rsid w:val="007C1E9D"/>
    <w:pPr>
      <w:spacing w:after="40"/>
      <w:jc w:val="left"/>
    </w:pPr>
    <w:rPr>
      <w:rFonts w:cs="Times New Roman"/>
      <w:bCs/>
      <w:color w:val="4472C4"/>
    </w:rPr>
  </w:style>
  <w:style w:type="paragraph" w:styleId="Verzeichnis2">
    <w:name w:val="toc 2"/>
    <w:basedOn w:val="Standard"/>
    <w:next w:val="Standard"/>
    <w:uiPriority w:val="39"/>
    <w:rsid w:val="00F34B91"/>
    <w:pPr>
      <w:spacing w:after="40"/>
      <w:ind w:left="198"/>
    </w:pPr>
    <w:rPr>
      <w:rFonts w:cs="Times New Roman"/>
      <w:bCs/>
      <w:color w:val="4472C4"/>
    </w:rPr>
  </w:style>
  <w:style w:type="paragraph" w:styleId="Verzeichnis3">
    <w:name w:val="toc 3"/>
    <w:basedOn w:val="Standard"/>
    <w:next w:val="Standard"/>
    <w:uiPriority w:val="39"/>
    <w:rsid w:val="00F34B91"/>
    <w:pPr>
      <w:tabs>
        <w:tab w:val="right" w:leader="dot" w:pos="10465"/>
      </w:tabs>
      <w:spacing w:after="40"/>
      <w:ind w:left="403"/>
    </w:pPr>
    <w:rPr>
      <w:noProof/>
      <w:color w:val="4472C4"/>
      <w:szCs w:val="18"/>
    </w:rPr>
  </w:style>
  <w:style w:type="paragraph" w:styleId="Verzeichnis4">
    <w:name w:val="toc 4"/>
    <w:basedOn w:val="Standard"/>
    <w:next w:val="Standard"/>
    <w:uiPriority w:val="39"/>
    <w:pPr>
      <w:ind w:left="600"/>
    </w:pPr>
    <w:rPr>
      <w:rFonts w:ascii="Verdana" w:hAnsi="Verdana" w:cs="Times New Roman"/>
      <w:color w:val="000080"/>
      <w:sz w:val="16"/>
      <w:szCs w:val="16"/>
    </w:rPr>
  </w:style>
  <w:style w:type="paragraph" w:styleId="Verzeichnis5">
    <w:name w:val="toc 5"/>
    <w:basedOn w:val="Standard"/>
    <w:next w:val="Standard"/>
    <w:uiPriority w:val="39"/>
    <w:pPr>
      <w:ind w:left="800"/>
    </w:pPr>
    <w:rPr>
      <w:rFonts w:ascii="Verdana" w:hAnsi="Verdana" w:cs="Times New Roman"/>
      <w:color w:val="000080"/>
      <w:sz w:val="18"/>
      <w:szCs w:val="18"/>
    </w:rPr>
  </w:style>
  <w:style w:type="paragraph" w:styleId="Verzeichnis6">
    <w:name w:val="toc 6"/>
    <w:basedOn w:val="Standard"/>
    <w:next w:val="Standard"/>
    <w:uiPriority w:val="39"/>
    <w:pPr>
      <w:ind w:left="1000"/>
    </w:pPr>
    <w:rPr>
      <w:rFonts w:ascii="Verdana" w:hAnsi="Verdana" w:cs="Times New Roman"/>
      <w:color w:val="000080"/>
      <w:sz w:val="16"/>
      <w:szCs w:val="16"/>
    </w:rPr>
  </w:style>
  <w:style w:type="paragraph" w:styleId="Verzeichnis7">
    <w:name w:val="toc 7"/>
    <w:basedOn w:val="Standard"/>
    <w:next w:val="Standard"/>
    <w:uiPriority w:val="39"/>
    <w:pPr>
      <w:ind w:left="1200"/>
    </w:pPr>
    <w:rPr>
      <w:rFonts w:ascii="Times New Roman" w:hAnsi="Times New Roman" w:cs="Times New Roman"/>
    </w:rPr>
  </w:style>
  <w:style w:type="paragraph" w:styleId="Verzeichnis8">
    <w:name w:val="toc 8"/>
    <w:basedOn w:val="Standard"/>
    <w:next w:val="Standard"/>
    <w:uiPriority w:val="39"/>
    <w:pPr>
      <w:ind w:left="1400"/>
    </w:pPr>
    <w:rPr>
      <w:rFonts w:ascii="Times New Roman" w:hAnsi="Times New Roman" w:cs="Times New Roman"/>
    </w:rPr>
  </w:style>
  <w:style w:type="paragraph" w:styleId="Verzeichnis9">
    <w:name w:val="toc 9"/>
    <w:basedOn w:val="Standard"/>
    <w:next w:val="Standard"/>
    <w:uiPriority w:val="39"/>
    <w:pPr>
      <w:ind w:left="1600"/>
    </w:pPr>
    <w:rPr>
      <w:rFonts w:ascii="Times New Roman" w:hAnsi="Times New Roman" w:cs="Times New Roman"/>
    </w:rPr>
  </w:style>
  <w:style w:type="paragraph" w:styleId="Funotentext">
    <w:name w:val="footnote text"/>
    <w:basedOn w:val="Standard"/>
    <w:semiHidden/>
  </w:style>
  <w:style w:type="paragraph" w:customStyle="1" w:styleId="SourceText">
    <w:name w:val="SourceText"/>
    <w:basedOn w:val="NurText"/>
    <w:pPr>
      <w:tabs>
        <w:tab w:val="left" w:pos="1080"/>
        <w:tab w:val="left" w:pos="2790"/>
      </w:tabs>
      <w:ind w:left="1152" w:hanging="576"/>
    </w:pPr>
    <w:rPr>
      <w:rFonts w:ascii="Verdana" w:hAnsi="Verdana" w:cs="Times New Roman"/>
      <w:color w:val="000080"/>
      <w:sz w:val="18"/>
      <w:szCs w:val="18"/>
    </w:rPr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semiHidden/>
    <w:pPr>
      <w:tabs>
        <w:tab w:val="center" w:pos="4320"/>
        <w:tab w:val="right" w:pos="8640"/>
      </w:tabs>
    </w:p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 w:cs="Times New Roman"/>
      <w:sz w:val="18"/>
      <w:szCs w:val="18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 w:cs="Times New Roman"/>
      <w:sz w:val="18"/>
      <w:szCs w:val="18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 w:cs="Times New Roman"/>
      <w:sz w:val="18"/>
      <w:szCs w:val="18"/>
    </w:rPr>
  </w:style>
  <w:style w:type="paragraph" w:styleId="Index4">
    <w:name w:val="index 4"/>
    <w:basedOn w:val="Standard"/>
    <w:next w:val="Standard"/>
    <w:semiHidden/>
    <w:pPr>
      <w:ind w:left="800" w:hanging="200"/>
    </w:pPr>
    <w:rPr>
      <w:rFonts w:ascii="Times New Roman" w:hAnsi="Times New Roman" w:cs="Times New Roman"/>
      <w:sz w:val="18"/>
      <w:szCs w:val="18"/>
    </w:rPr>
  </w:style>
  <w:style w:type="paragraph" w:styleId="Index5">
    <w:name w:val="index 5"/>
    <w:basedOn w:val="Standard"/>
    <w:next w:val="Standard"/>
    <w:semiHidden/>
    <w:pPr>
      <w:ind w:left="1000" w:hanging="200"/>
    </w:pPr>
    <w:rPr>
      <w:rFonts w:ascii="Times New Roman" w:hAnsi="Times New Roman" w:cs="Times New Roman"/>
      <w:sz w:val="18"/>
      <w:szCs w:val="18"/>
    </w:rPr>
  </w:style>
  <w:style w:type="paragraph" w:styleId="Index6">
    <w:name w:val="index 6"/>
    <w:basedOn w:val="Standard"/>
    <w:next w:val="Standard"/>
    <w:semiHidden/>
    <w:pPr>
      <w:ind w:left="1200" w:hanging="200"/>
    </w:pPr>
    <w:rPr>
      <w:rFonts w:ascii="Times New Roman" w:hAnsi="Times New Roman" w:cs="Times New Roman"/>
      <w:sz w:val="18"/>
      <w:szCs w:val="18"/>
    </w:rPr>
  </w:style>
  <w:style w:type="paragraph" w:styleId="Index7">
    <w:name w:val="index 7"/>
    <w:basedOn w:val="Standard"/>
    <w:next w:val="Standard"/>
    <w:semiHidden/>
    <w:pPr>
      <w:ind w:left="1400" w:hanging="200"/>
    </w:pPr>
    <w:rPr>
      <w:rFonts w:ascii="Times New Roman" w:hAnsi="Times New Roman" w:cs="Times New Roman"/>
      <w:sz w:val="18"/>
      <w:szCs w:val="18"/>
    </w:rPr>
  </w:style>
  <w:style w:type="paragraph" w:styleId="Index8">
    <w:name w:val="index 8"/>
    <w:basedOn w:val="Standard"/>
    <w:next w:val="Standard"/>
    <w:semiHidden/>
    <w:pPr>
      <w:ind w:left="1600" w:hanging="200"/>
    </w:pPr>
    <w:rPr>
      <w:rFonts w:ascii="Times New Roman" w:hAnsi="Times New Roman" w:cs="Times New Roman"/>
      <w:sz w:val="18"/>
      <w:szCs w:val="18"/>
    </w:rPr>
  </w:style>
  <w:style w:type="paragraph" w:styleId="Index9">
    <w:name w:val="index 9"/>
    <w:basedOn w:val="Standard"/>
    <w:next w:val="Standard"/>
    <w:semiHidden/>
    <w:pPr>
      <w:ind w:left="1800" w:hanging="200"/>
    </w:pPr>
    <w:rPr>
      <w:rFonts w:ascii="Times New Roman" w:hAnsi="Times New Roman" w:cs="Times New Roman"/>
      <w:sz w:val="18"/>
      <w:szCs w:val="18"/>
    </w:rPr>
  </w:style>
  <w:style w:type="paragraph" w:styleId="Indexberschrift">
    <w:name w:val="index heading"/>
    <w:basedOn w:val="Standard"/>
    <w:next w:val="Index1"/>
    <w:semiHidden/>
    <w:pPr>
      <w:spacing w:before="240" w:after="12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Textkrper-Einzug">
    <w:name w:val="Textk€rper-Einzug"/>
    <w:basedOn w:val="Standard"/>
    <w:pPr>
      <w:autoSpaceDE/>
      <w:ind w:right="-28"/>
    </w:pPr>
  </w:style>
  <w:style w:type="paragraph" w:customStyle="1" w:styleId="Aufzhlungszeichent50">
    <w:name w:val="Aufzдhlungszeichent 5"/>
    <w:basedOn w:val="Standard"/>
    <w:pPr>
      <w:autoSpaceDE/>
      <w:ind w:left="283" w:hanging="283"/>
    </w:pPr>
  </w:style>
  <w:style w:type="paragraph" w:customStyle="1" w:styleId="Aufzhlungszeichent540">
    <w:name w:val="Aufzдhlungszeichent 54"/>
    <w:basedOn w:val="Standard"/>
    <w:pPr>
      <w:autoSpaceDE/>
      <w:spacing w:after="120"/>
      <w:ind w:left="283"/>
    </w:pPr>
  </w:style>
  <w:style w:type="paragraph" w:customStyle="1" w:styleId="Aufzhlungszeichent530">
    <w:name w:val="Aufzдhlungszeichent 53"/>
    <w:basedOn w:val="Standard"/>
    <w:pPr>
      <w:tabs>
        <w:tab w:val="left" w:pos="432"/>
      </w:tabs>
      <w:autoSpaceDE/>
      <w:ind w:left="432" w:hanging="432"/>
    </w:pPr>
  </w:style>
  <w:style w:type="paragraph" w:customStyle="1" w:styleId="Aufzhlungszeichent520">
    <w:name w:val="Aufzдhlungszeichent 52"/>
    <w:basedOn w:val="Standard"/>
    <w:pPr>
      <w:autoSpaceDE/>
      <w:ind w:left="566" w:hanging="283"/>
    </w:pPr>
  </w:style>
  <w:style w:type="paragraph" w:customStyle="1" w:styleId="Aufzhlungszeichent510">
    <w:name w:val="Aufzдhlungszeichent 51"/>
    <w:basedOn w:val="Standard"/>
    <w:pPr>
      <w:autoSpaceDE/>
    </w:pPr>
  </w:style>
  <w:style w:type="paragraph" w:styleId="Kommentartext">
    <w:name w:val="annotation text"/>
    <w:basedOn w:val="Standard"/>
    <w:semiHidden/>
  </w:style>
  <w:style w:type="paragraph" w:customStyle="1" w:styleId="Inhaltsverzeichnis10">
    <w:name w:val="Inhaltsverzeichnis 10"/>
    <w:basedOn w:val="Verzeichnis"/>
    <w:pPr>
      <w:tabs>
        <w:tab w:val="right" w:leader="dot" w:pos="9637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Textkrper2">
    <w:name w:val="Body Text 2"/>
    <w:basedOn w:val="Standard"/>
    <w:semiHidden/>
    <w:rPr>
      <w:b/>
    </w:rPr>
  </w:style>
  <w:style w:type="character" w:customStyle="1" w:styleId="UnresolvedMention1">
    <w:name w:val="Unresolved Mention1"/>
    <w:uiPriority w:val="99"/>
    <w:semiHidden/>
    <w:unhideWhenUsed/>
    <w:rsid w:val="00B96B76"/>
    <w:rPr>
      <w:color w:val="808080"/>
      <w:shd w:val="clear" w:color="auto" w:fill="E6E6E6"/>
    </w:rPr>
  </w:style>
  <w:style w:type="character" w:styleId="Buchtitel">
    <w:name w:val="Book Title"/>
    <w:uiPriority w:val="33"/>
    <w:qFormat/>
    <w:rsid w:val="00705D8F"/>
    <w:rPr>
      <w:rFonts w:ascii="Consolas" w:hAnsi="Consolas"/>
      <w:b/>
      <w:iCs/>
      <w:spacing w:val="5"/>
      <w:sz w:val="64"/>
      <w:szCs w:val="64"/>
    </w:rPr>
  </w:style>
  <w:style w:type="paragraph" w:styleId="Titel">
    <w:name w:val="Title"/>
    <w:basedOn w:val="Standard"/>
    <w:next w:val="Standard"/>
    <w:link w:val="TitelZchn"/>
    <w:uiPriority w:val="10"/>
    <w:qFormat/>
    <w:rsid w:val="00810BF0"/>
    <w:pPr>
      <w:spacing w:before="600" w:after="600"/>
      <w:jc w:val="center"/>
    </w:pPr>
  </w:style>
  <w:style w:type="character" w:customStyle="1" w:styleId="TitelZchn">
    <w:name w:val="Titel Zchn"/>
    <w:link w:val="Titel"/>
    <w:uiPriority w:val="10"/>
    <w:rsid w:val="00810BF0"/>
    <w:rPr>
      <w:rFonts w:ascii="Segoe UI" w:hAnsi="Segoe UI" w:cs="Arial"/>
      <w:lang w:val="en-US" w:eastAsia="ar-SA"/>
    </w:rPr>
  </w:style>
  <w:style w:type="paragraph" w:customStyle="1" w:styleId="contents">
    <w:name w:val="contents"/>
    <w:basedOn w:val="Standard"/>
    <w:qFormat/>
    <w:rsid w:val="0064151F"/>
    <w:pPr>
      <w:spacing w:before="360" w:after="360"/>
      <w:jc w:val="center"/>
    </w:pPr>
    <w:rPr>
      <w:color w:val="4472C4"/>
      <w:sz w:val="40"/>
    </w:rPr>
  </w:style>
  <w:style w:type="character" w:customStyle="1" w:styleId="sourcecode">
    <w:name w:val="source code"/>
    <w:qFormat/>
    <w:rsid w:val="007867AD"/>
    <w:rPr>
      <w:rFonts w:ascii="Consolas" w:hAnsi="Consolas"/>
      <w:color w:val="C45911"/>
    </w:rPr>
  </w:style>
  <w:style w:type="character" w:customStyle="1" w:styleId="functions">
    <w:name w:val="functions"/>
    <w:qFormat/>
    <w:rsid w:val="00B56C01"/>
    <w:rPr>
      <w:rFonts w:ascii="Consolas" w:hAnsi="Consolas"/>
      <w:b/>
      <w:bCs/>
      <w:color w:val="833C0B"/>
      <w:szCs w:val="20"/>
    </w:rPr>
  </w:style>
  <w:style w:type="paragraph" w:styleId="KeinLeerraum">
    <w:name w:val="No Spacing"/>
    <w:basedOn w:val="Indexberschrift"/>
    <w:uiPriority w:val="1"/>
    <w:qFormat/>
    <w:rsid w:val="00DA011E"/>
    <w:pPr>
      <w:framePr w:wrap="notBeside" w:vAnchor="text" w:hAnchor="text" w:y="1"/>
      <w:numPr>
        <w:numId w:val="5"/>
      </w:numPr>
      <w:spacing w:before="0" w:after="0"/>
      <w:contextualSpacing/>
    </w:pPr>
    <w:rPr>
      <w:rFonts w:ascii="Segoe UI" w:hAnsi="Segoe UI"/>
      <w:b w:val="0"/>
      <w:bCs w:val="0"/>
      <w:sz w:val="18"/>
      <w:szCs w:val="20"/>
    </w:rPr>
  </w:style>
  <w:style w:type="paragraph" w:styleId="Listenabsatz">
    <w:name w:val="List Paragraph"/>
    <w:basedOn w:val="Standard"/>
    <w:uiPriority w:val="34"/>
    <w:qFormat/>
    <w:rsid w:val="00DA011E"/>
    <w:pPr>
      <w:ind w:left="720"/>
    </w:pPr>
  </w:style>
  <w:style w:type="table" w:styleId="Tabellenraster">
    <w:name w:val="Table Grid"/>
    <w:basedOn w:val="NormaleTabelle"/>
    <w:uiPriority w:val="39"/>
    <w:rsid w:val="00EF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1">
    <w:name w:val="List Bullet1"/>
    <w:basedOn w:val="Listenabsatz"/>
    <w:rsid w:val="00B91D72"/>
    <w:pPr>
      <w:numPr>
        <w:numId w:val="8"/>
      </w:numPr>
    </w:pPr>
  </w:style>
  <w:style w:type="paragraph" w:customStyle="1" w:styleId="listnumbered">
    <w:name w:val="list numbered"/>
    <w:basedOn w:val="Listenabsatz"/>
    <w:rsid w:val="00E46AE1"/>
    <w:pPr>
      <w:numPr>
        <w:numId w:val="9"/>
      </w:numPr>
    </w:pPr>
  </w:style>
  <w:style w:type="paragraph" w:customStyle="1" w:styleId="listlettered">
    <w:name w:val="list lettered"/>
    <w:basedOn w:val="Standard"/>
    <w:rsid w:val="00D90815"/>
    <w:pPr>
      <w:numPr>
        <w:numId w:val="11"/>
      </w:numPr>
    </w:pPr>
  </w:style>
  <w:style w:type="paragraph" w:customStyle="1" w:styleId="booktitleswissephemeris">
    <w:name w:val="book title swiss ephemeris"/>
    <w:basedOn w:val="Standard"/>
    <w:qFormat/>
    <w:rsid w:val="004F1279"/>
    <w:pPr>
      <w:jc w:val="center"/>
    </w:pPr>
    <w:rPr>
      <w:rFonts w:ascii="VI Bang Lang" w:hAnsi="VI Bang Lang"/>
      <w:b/>
      <w:bCs/>
      <w:iCs/>
      <w:color w:val="2F5496"/>
      <w:sz w:val="140"/>
      <w:szCs w:val="14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0DED"/>
    <w:pPr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UntertitelZchn">
    <w:name w:val="Untertitel Zchn"/>
    <w:link w:val="Untertitel"/>
    <w:uiPriority w:val="11"/>
    <w:rsid w:val="00B20DED"/>
    <w:rPr>
      <w:rFonts w:ascii="Calibri Light" w:eastAsia="Times New Roman" w:hAnsi="Calibri Light" w:cs="Times New Roman"/>
      <w:sz w:val="24"/>
      <w:szCs w:val="24"/>
      <w:lang w:val="en-US" w:eastAsia="ar-SA"/>
    </w:rPr>
  </w:style>
  <w:style w:type="character" w:styleId="NichtaufgelsteErwhnung">
    <w:name w:val="Unresolved Mention"/>
    <w:basedOn w:val="Absatz-Standardschriftart"/>
    <w:uiPriority w:val="99"/>
    <w:unhideWhenUsed/>
    <w:rsid w:val="00464113"/>
    <w:rPr>
      <w:color w:val="605E5C"/>
      <w:shd w:val="clear" w:color="auto" w:fill="E1DFDD"/>
    </w:rPr>
  </w:style>
  <w:style w:type="paragraph" w:customStyle="1" w:styleId="Textkrper-Einzug0">
    <w:name w:val="Textkˆrper-Einzug"/>
    <w:basedOn w:val="Standard"/>
    <w:rsid w:val="00D66303"/>
    <w:pPr>
      <w:widowControl/>
      <w:snapToGrid/>
      <w:spacing w:after="0"/>
      <w:ind w:right="-28"/>
      <w:jc w:val="left"/>
    </w:pPr>
    <w:rPr>
      <w:rFonts w:ascii="Arial" w:hAnsi="Arial" w:cs="Arial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99799C"/>
    <w:rPr>
      <w:rFonts w:ascii="Segoe UI" w:hAnsi="Segoe UI"/>
      <w:bCs/>
      <w:color w:val="4472C4"/>
      <w:sz w:val="26"/>
      <w:szCs w:val="26"/>
      <w:lang w:val="en-US"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D2252"/>
    <w:pPr>
      <w:spacing w:after="0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D2252"/>
    <w:rPr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iers.org/IERS/EN/DataProducts/EarthOrientationData/eop.html" TargetMode="External"/><Relationship Id="rId26" Type="http://schemas.openxmlformats.org/officeDocument/2006/relationships/hyperlink" Target="http://ssd.jpl.nasa.gov/horizons.cgi" TargetMode="External"/><Relationship Id="rId3" Type="http://schemas.openxmlformats.org/officeDocument/2006/relationships/styles" Target="styles.xml"/><Relationship Id="rId21" Type="http://schemas.openxmlformats.org/officeDocument/2006/relationships/hyperlink" Target="http://cfa-www.harvard.edu/iau/lists/MPNames.htm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astro.com/swisseph/swisseph.htm" TargetMode="External"/><Relationship Id="rId25" Type="http://schemas.openxmlformats.org/officeDocument/2006/relationships/hyperlink" Target="https://www.astro.com/astrology/in_ayanamsha_e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stro.com/ftp/swisseph/ephe/sat/" TargetMode="External"/><Relationship Id="rId20" Type="http://schemas.openxmlformats.org/officeDocument/2006/relationships/hyperlink" Target="http://datacenter.iers.org/eop/-/somos/5Rgv/document/tx14iers.0q0/finals.data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astrotexte.ch/sources/swe_perl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www.astrotexte.ch/sources/SwissEph.zip" TargetMode="External"/><Relationship Id="rId28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hyperlink" Target="http://datacenter.iers.org/eop/-/somos/5Rgv/document/tx14iers.0z9/eopc04_08.62-now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www.astro.com/swisseph" TargetMode="Externa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#_Index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A2912-91CE-487A-9F58-31190415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42453</Words>
  <Characters>267455</Characters>
  <Application>Microsoft Office Word</Application>
  <DocSecurity>0</DocSecurity>
  <Lines>2228</Lines>
  <Paragraphs>618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swephprg programming interface</vt:lpstr>
      <vt:lpstr>swephprg programming interface</vt:lpstr>
    </vt:vector>
  </TitlesOfParts>
  <Company>Microsoft</Company>
  <LinksUpToDate>false</LinksUpToDate>
  <CharactersWithSpaces>309290</CharactersWithSpaces>
  <SharedDoc>false</SharedDoc>
  <HLinks>
    <vt:vector size="2190" baseType="variant">
      <vt:variant>
        <vt:i4>786486</vt:i4>
      </vt:variant>
      <vt:variant>
        <vt:i4>1722</vt:i4>
      </vt:variant>
      <vt:variant>
        <vt:i4>0</vt:i4>
      </vt:variant>
      <vt:variant>
        <vt:i4>5</vt:i4>
      </vt:variant>
      <vt:variant>
        <vt:lpwstr/>
      </vt:variant>
      <vt:variant>
        <vt:lpwstr>_Hlk478111884</vt:lpwstr>
      </vt:variant>
      <vt:variant>
        <vt:i4>393271</vt:i4>
      </vt:variant>
      <vt:variant>
        <vt:i4>1719</vt:i4>
      </vt:variant>
      <vt:variant>
        <vt:i4>0</vt:i4>
      </vt:variant>
      <vt:variant>
        <vt:i4>5</vt:i4>
      </vt:variant>
      <vt:variant>
        <vt:lpwstr/>
      </vt:variant>
      <vt:variant>
        <vt:lpwstr>_Hlk478111928</vt:lpwstr>
      </vt:variant>
      <vt:variant>
        <vt:i4>196662</vt:i4>
      </vt:variant>
      <vt:variant>
        <vt:i4>1716</vt:i4>
      </vt:variant>
      <vt:variant>
        <vt:i4>0</vt:i4>
      </vt:variant>
      <vt:variant>
        <vt:i4>5</vt:i4>
      </vt:variant>
      <vt:variant>
        <vt:lpwstr/>
      </vt:variant>
      <vt:variant>
        <vt:lpwstr>_Hlk478111870</vt:lpwstr>
      </vt:variant>
      <vt:variant>
        <vt:i4>327735</vt:i4>
      </vt:variant>
      <vt:variant>
        <vt:i4>1713</vt:i4>
      </vt:variant>
      <vt:variant>
        <vt:i4>0</vt:i4>
      </vt:variant>
      <vt:variant>
        <vt:i4>5</vt:i4>
      </vt:variant>
      <vt:variant>
        <vt:lpwstr/>
      </vt:variant>
      <vt:variant>
        <vt:lpwstr>_Hlk478111918</vt:lpwstr>
      </vt:variant>
      <vt:variant>
        <vt:i4>65591</vt:i4>
      </vt:variant>
      <vt:variant>
        <vt:i4>1710</vt:i4>
      </vt:variant>
      <vt:variant>
        <vt:i4>0</vt:i4>
      </vt:variant>
      <vt:variant>
        <vt:i4>5</vt:i4>
      </vt:variant>
      <vt:variant>
        <vt:lpwstr/>
      </vt:variant>
      <vt:variant>
        <vt:lpwstr>_Hlk478111951</vt:lpwstr>
      </vt:variant>
      <vt:variant>
        <vt:i4>55</vt:i4>
      </vt:variant>
      <vt:variant>
        <vt:i4>1707</vt:i4>
      </vt:variant>
      <vt:variant>
        <vt:i4>0</vt:i4>
      </vt:variant>
      <vt:variant>
        <vt:i4>5</vt:i4>
      </vt:variant>
      <vt:variant>
        <vt:lpwstr/>
      </vt:variant>
      <vt:variant>
        <vt:lpwstr>_Hlk478111943</vt:lpwstr>
      </vt:variant>
      <vt:variant>
        <vt:i4>458807</vt:i4>
      </vt:variant>
      <vt:variant>
        <vt:i4>1704</vt:i4>
      </vt:variant>
      <vt:variant>
        <vt:i4>0</vt:i4>
      </vt:variant>
      <vt:variant>
        <vt:i4>5</vt:i4>
      </vt:variant>
      <vt:variant>
        <vt:lpwstr/>
      </vt:variant>
      <vt:variant>
        <vt:lpwstr>_Hlk478111937</vt:lpwstr>
      </vt:variant>
      <vt:variant>
        <vt:i4>65598</vt:i4>
      </vt:variant>
      <vt:variant>
        <vt:i4>1701</vt:i4>
      </vt:variant>
      <vt:variant>
        <vt:i4>0</vt:i4>
      </vt:variant>
      <vt:variant>
        <vt:i4>5</vt:i4>
      </vt:variant>
      <vt:variant>
        <vt:lpwstr/>
      </vt:variant>
      <vt:variant>
        <vt:lpwstr>_Hlk478112061</vt:lpwstr>
      </vt:variant>
      <vt:variant>
        <vt:i4>62</vt:i4>
      </vt:variant>
      <vt:variant>
        <vt:i4>1698</vt:i4>
      </vt:variant>
      <vt:variant>
        <vt:i4>0</vt:i4>
      </vt:variant>
      <vt:variant>
        <vt:i4>5</vt:i4>
      </vt:variant>
      <vt:variant>
        <vt:lpwstr/>
      </vt:variant>
      <vt:variant>
        <vt:lpwstr>_Hlk478112074</vt:lpwstr>
      </vt:variant>
      <vt:variant>
        <vt:i4>983102</vt:i4>
      </vt:variant>
      <vt:variant>
        <vt:i4>1695</vt:i4>
      </vt:variant>
      <vt:variant>
        <vt:i4>0</vt:i4>
      </vt:variant>
      <vt:variant>
        <vt:i4>5</vt:i4>
      </vt:variant>
      <vt:variant>
        <vt:lpwstr/>
      </vt:variant>
      <vt:variant>
        <vt:lpwstr>_Hlk478112081</vt:lpwstr>
      </vt:variant>
      <vt:variant>
        <vt:i4>327737</vt:i4>
      </vt:variant>
      <vt:variant>
        <vt:i4>1692</vt:i4>
      </vt:variant>
      <vt:variant>
        <vt:i4>0</vt:i4>
      </vt:variant>
      <vt:variant>
        <vt:i4>5</vt:i4>
      </vt:variant>
      <vt:variant>
        <vt:lpwstr/>
      </vt:variant>
      <vt:variant>
        <vt:lpwstr>_Hlk478111710</vt:lpwstr>
      </vt:variant>
      <vt:variant>
        <vt:i4>262192</vt:i4>
      </vt:variant>
      <vt:variant>
        <vt:i4>1689</vt:i4>
      </vt:variant>
      <vt:variant>
        <vt:i4>0</vt:i4>
      </vt:variant>
      <vt:variant>
        <vt:i4>5</vt:i4>
      </vt:variant>
      <vt:variant>
        <vt:lpwstr/>
      </vt:variant>
      <vt:variant>
        <vt:lpwstr>_Hlk477330339</vt:lpwstr>
      </vt:variant>
      <vt:variant>
        <vt:i4>262192</vt:i4>
      </vt:variant>
      <vt:variant>
        <vt:i4>1686</vt:i4>
      </vt:variant>
      <vt:variant>
        <vt:i4>0</vt:i4>
      </vt:variant>
      <vt:variant>
        <vt:i4>5</vt:i4>
      </vt:variant>
      <vt:variant>
        <vt:lpwstr/>
      </vt:variant>
      <vt:variant>
        <vt:lpwstr>_Hlk477330339</vt:lpwstr>
      </vt:variant>
      <vt:variant>
        <vt:i4>262192</vt:i4>
      </vt:variant>
      <vt:variant>
        <vt:i4>1683</vt:i4>
      </vt:variant>
      <vt:variant>
        <vt:i4>0</vt:i4>
      </vt:variant>
      <vt:variant>
        <vt:i4>5</vt:i4>
      </vt:variant>
      <vt:variant>
        <vt:lpwstr/>
      </vt:variant>
      <vt:variant>
        <vt:lpwstr>_Hlk477330339</vt:lpwstr>
      </vt:variant>
      <vt:variant>
        <vt:i4>262192</vt:i4>
      </vt:variant>
      <vt:variant>
        <vt:i4>1680</vt:i4>
      </vt:variant>
      <vt:variant>
        <vt:i4>0</vt:i4>
      </vt:variant>
      <vt:variant>
        <vt:i4>5</vt:i4>
      </vt:variant>
      <vt:variant>
        <vt:lpwstr/>
      </vt:variant>
      <vt:variant>
        <vt:lpwstr>_Hlk477330339</vt:lpwstr>
      </vt:variant>
      <vt:variant>
        <vt:i4>327732</vt:i4>
      </vt:variant>
      <vt:variant>
        <vt:i4>1677</vt:i4>
      </vt:variant>
      <vt:variant>
        <vt:i4>0</vt:i4>
      </vt:variant>
      <vt:variant>
        <vt:i4>5</vt:i4>
      </vt:variant>
      <vt:variant>
        <vt:lpwstr/>
      </vt:variant>
      <vt:variant>
        <vt:lpwstr>_Hlk477326645</vt:lpwstr>
      </vt:variant>
      <vt:variant>
        <vt:i4>65587</vt:i4>
      </vt:variant>
      <vt:variant>
        <vt:i4>1674</vt:i4>
      </vt:variant>
      <vt:variant>
        <vt:i4>0</vt:i4>
      </vt:variant>
      <vt:variant>
        <vt:i4>5</vt:i4>
      </vt:variant>
      <vt:variant>
        <vt:lpwstr/>
      </vt:variant>
      <vt:variant>
        <vt:lpwstr>_Hlk477326105</vt:lpwstr>
      </vt:variant>
      <vt:variant>
        <vt:i4>48</vt:i4>
      </vt:variant>
      <vt:variant>
        <vt:i4>1671</vt:i4>
      </vt:variant>
      <vt:variant>
        <vt:i4>0</vt:i4>
      </vt:variant>
      <vt:variant>
        <vt:i4>5</vt:i4>
      </vt:variant>
      <vt:variant>
        <vt:lpwstr/>
      </vt:variant>
      <vt:variant>
        <vt:lpwstr>_Hlk477326215</vt:lpwstr>
      </vt:variant>
      <vt:variant>
        <vt:i4>196662</vt:i4>
      </vt:variant>
      <vt:variant>
        <vt:i4>1668</vt:i4>
      </vt:variant>
      <vt:variant>
        <vt:i4>0</vt:i4>
      </vt:variant>
      <vt:variant>
        <vt:i4>5</vt:i4>
      </vt:variant>
      <vt:variant>
        <vt:lpwstr/>
      </vt:variant>
      <vt:variant>
        <vt:lpwstr>_Hlk477326421</vt:lpwstr>
      </vt:variant>
      <vt:variant>
        <vt:i4>917552</vt:i4>
      </vt:variant>
      <vt:variant>
        <vt:i4>1665</vt:i4>
      </vt:variant>
      <vt:variant>
        <vt:i4>0</vt:i4>
      </vt:variant>
      <vt:variant>
        <vt:i4>5</vt:i4>
      </vt:variant>
      <vt:variant>
        <vt:lpwstr/>
      </vt:variant>
      <vt:variant>
        <vt:lpwstr>_Hlk477864667</vt:lpwstr>
      </vt:variant>
      <vt:variant>
        <vt:i4>917552</vt:i4>
      </vt:variant>
      <vt:variant>
        <vt:i4>1662</vt:i4>
      </vt:variant>
      <vt:variant>
        <vt:i4>0</vt:i4>
      </vt:variant>
      <vt:variant>
        <vt:i4>5</vt:i4>
      </vt:variant>
      <vt:variant>
        <vt:lpwstr/>
      </vt:variant>
      <vt:variant>
        <vt:lpwstr>_Hlk477864660</vt:lpwstr>
      </vt:variant>
      <vt:variant>
        <vt:i4>589885</vt:i4>
      </vt:variant>
      <vt:variant>
        <vt:i4>1659</vt:i4>
      </vt:variant>
      <vt:variant>
        <vt:i4>0</vt:i4>
      </vt:variant>
      <vt:variant>
        <vt:i4>5</vt:i4>
      </vt:variant>
      <vt:variant>
        <vt:lpwstr/>
      </vt:variant>
      <vt:variant>
        <vt:lpwstr>_Hlk477841944</vt:lpwstr>
      </vt:variant>
      <vt:variant>
        <vt:i4>786492</vt:i4>
      </vt:variant>
      <vt:variant>
        <vt:i4>1656</vt:i4>
      </vt:variant>
      <vt:variant>
        <vt:i4>0</vt:i4>
      </vt:variant>
      <vt:variant>
        <vt:i4>5</vt:i4>
      </vt:variant>
      <vt:variant>
        <vt:lpwstr/>
      </vt:variant>
      <vt:variant>
        <vt:lpwstr>_Hlk477840801</vt:lpwstr>
      </vt:variant>
      <vt:variant>
        <vt:i4>524337</vt:i4>
      </vt:variant>
      <vt:variant>
        <vt:i4>1653</vt:i4>
      </vt:variant>
      <vt:variant>
        <vt:i4>0</vt:i4>
      </vt:variant>
      <vt:variant>
        <vt:i4>5</vt:i4>
      </vt:variant>
      <vt:variant>
        <vt:lpwstr/>
      </vt:variant>
      <vt:variant>
        <vt:lpwstr>_Hlk477860745</vt:lpwstr>
      </vt:variant>
      <vt:variant>
        <vt:i4>655412</vt:i4>
      </vt:variant>
      <vt:variant>
        <vt:i4>1650</vt:i4>
      </vt:variant>
      <vt:variant>
        <vt:i4>0</vt:i4>
      </vt:variant>
      <vt:variant>
        <vt:i4>5</vt:i4>
      </vt:variant>
      <vt:variant>
        <vt:lpwstr/>
      </vt:variant>
      <vt:variant>
        <vt:lpwstr>_Hlk477842044</vt:lpwstr>
      </vt:variant>
      <vt:variant>
        <vt:i4>852020</vt:i4>
      </vt:variant>
      <vt:variant>
        <vt:i4>1647</vt:i4>
      </vt:variant>
      <vt:variant>
        <vt:i4>0</vt:i4>
      </vt:variant>
      <vt:variant>
        <vt:i4>5</vt:i4>
      </vt:variant>
      <vt:variant>
        <vt:lpwstr/>
      </vt:variant>
      <vt:variant>
        <vt:lpwstr>_Hlk477844051</vt:lpwstr>
      </vt:variant>
      <vt:variant>
        <vt:i4>720957</vt:i4>
      </vt:variant>
      <vt:variant>
        <vt:i4>1644</vt:i4>
      </vt:variant>
      <vt:variant>
        <vt:i4>0</vt:i4>
      </vt:variant>
      <vt:variant>
        <vt:i4>5</vt:i4>
      </vt:variant>
      <vt:variant>
        <vt:lpwstr/>
      </vt:variant>
      <vt:variant>
        <vt:lpwstr>_Hlk477843944</vt:lpwstr>
      </vt:variant>
      <vt:variant>
        <vt:i4>589872</vt:i4>
      </vt:variant>
      <vt:variant>
        <vt:i4>1641</vt:i4>
      </vt:variant>
      <vt:variant>
        <vt:i4>0</vt:i4>
      </vt:variant>
      <vt:variant>
        <vt:i4>5</vt:i4>
      </vt:variant>
      <vt:variant>
        <vt:lpwstr/>
      </vt:variant>
      <vt:variant>
        <vt:lpwstr>_Hlk477327296</vt:lpwstr>
      </vt:variant>
      <vt:variant>
        <vt:i4>589872</vt:i4>
      </vt:variant>
      <vt:variant>
        <vt:i4>1638</vt:i4>
      </vt:variant>
      <vt:variant>
        <vt:i4>0</vt:i4>
      </vt:variant>
      <vt:variant>
        <vt:i4>5</vt:i4>
      </vt:variant>
      <vt:variant>
        <vt:lpwstr/>
      </vt:variant>
      <vt:variant>
        <vt:lpwstr>_Hlk477327296</vt:lpwstr>
      </vt:variant>
      <vt:variant>
        <vt:i4>983093</vt:i4>
      </vt:variant>
      <vt:variant>
        <vt:i4>1635</vt:i4>
      </vt:variant>
      <vt:variant>
        <vt:i4>0</vt:i4>
      </vt:variant>
      <vt:variant>
        <vt:i4>5</vt:i4>
      </vt:variant>
      <vt:variant>
        <vt:lpwstr/>
      </vt:variant>
      <vt:variant>
        <vt:lpwstr>_Hlk477329710</vt:lpwstr>
      </vt:variant>
      <vt:variant>
        <vt:i4>786484</vt:i4>
      </vt:variant>
      <vt:variant>
        <vt:i4>1632</vt:i4>
      </vt:variant>
      <vt:variant>
        <vt:i4>0</vt:i4>
      </vt:variant>
      <vt:variant>
        <vt:i4>5</vt:i4>
      </vt:variant>
      <vt:variant>
        <vt:lpwstr/>
      </vt:variant>
      <vt:variant>
        <vt:lpwstr>_Hlk477329626</vt:lpwstr>
      </vt:variant>
      <vt:variant>
        <vt:i4>786484</vt:i4>
      </vt:variant>
      <vt:variant>
        <vt:i4>1629</vt:i4>
      </vt:variant>
      <vt:variant>
        <vt:i4>0</vt:i4>
      </vt:variant>
      <vt:variant>
        <vt:i4>5</vt:i4>
      </vt:variant>
      <vt:variant>
        <vt:lpwstr/>
      </vt:variant>
      <vt:variant>
        <vt:lpwstr>_Hlk477329626</vt:lpwstr>
      </vt:variant>
      <vt:variant>
        <vt:i4>393275</vt:i4>
      </vt:variant>
      <vt:variant>
        <vt:i4>1626</vt:i4>
      </vt:variant>
      <vt:variant>
        <vt:i4>0</vt:i4>
      </vt:variant>
      <vt:variant>
        <vt:i4>5</vt:i4>
      </vt:variant>
      <vt:variant>
        <vt:lpwstr/>
      </vt:variant>
      <vt:variant>
        <vt:lpwstr>_Hlk477328995</vt:lpwstr>
      </vt:variant>
      <vt:variant>
        <vt:i4>983090</vt:i4>
      </vt:variant>
      <vt:variant>
        <vt:i4>1623</vt:i4>
      </vt:variant>
      <vt:variant>
        <vt:i4>0</vt:i4>
      </vt:variant>
      <vt:variant>
        <vt:i4>5</vt:i4>
      </vt:variant>
      <vt:variant>
        <vt:lpwstr/>
      </vt:variant>
      <vt:variant>
        <vt:lpwstr>_Hlk477329016</vt:lpwstr>
      </vt:variant>
      <vt:variant>
        <vt:i4>393269</vt:i4>
      </vt:variant>
      <vt:variant>
        <vt:i4>1620</vt:i4>
      </vt:variant>
      <vt:variant>
        <vt:i4>0</vt:i4>
      </vt:variant>
      <vt:variant>
        <vt:i4>5</vt:i4>
      </vt:variant>
      <vt:variant>
        <vt:lpwstr/>
      </vt:variant>
      <vt:variant>
        <vt:lpwstr>_Hlk477325741</vt:lpwstr>
      </vt:variant>
      <vt:variant>
        <vt:i4>458805</vt:i4>
      </vt:variant>
      <vt:variant>
        <vt:i4>1617</vt:i4>
      </vt:variant>
      <vt:variant>
        <vt:i4>0</vt:i4>
      </vt:variant>
      <vt:variant>
        <vt:i4>5</vt:i4>
      </vt:variant>
      <vt:variant>
        <vt:lpwstr/>
      </vt:variant>
      <vt:variant>
        <vt:lpwstr>_Hlk477325759</vt:lpwstr>
      </vt:variant>
      <vt:variant>
        <vt:i4>65594</vt:i4>
      </vt:variant>
      <vt:variant>
        <vt:i4>1614</vt:i4>
      </vt:variant>
      <vt:variant>
        <vt:i4>0</vt:i4>
      </vt:variant>
      <vt:variant>
        <vt:i4>5</vt:i4>
      </vt:variant>
      <vt:variant>
        <vt:lpwstr/>
      </vt:variant>
      <vt:variant>
        <vt:lpwstr>_Hlk477326807</vt:lpwstr>
      </vt:variant>
      <vt:variant>
        <vt:i4>65594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_Hlk477326807</vt:lpwstr>
      </vt:variant>
      <vt:variant>
        <vt:i4>458810</vt:i4>
      </vt:variant>
      <vt:variant>
        <vt:i4>1608</vt:i4>
      </vt:variant>
      <vt:variant>
        <vt:i4>0</vt:i4>
      </vt:variant>
      <vt:variant>
        <vt:i4>5</vt:i4>
      </vt:variant>
      <vt:variant>
        <vt:lpwstr/>
      </vt:variant>
      <vt:variant>
        <vt:lpwstr>_Hlk477326863</vt:lpwstr>
      </vt:variant>
      <vt:variant>
        <vt:i4>458810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_Hlk477326863</vt:lpwstr>
      </vt:variant>
      <vt:variant>
        <vt:i4>458810</vt:i4>
      </vt:variant>
      <vt:variant>
        <vt:i4>1602</vt:i4>
      </vt:variant>
      <vt:variant>
        <vt:i4>0</vt:i4>
      </vt:variant>
      <vt:variant>
        <vt:i4>5</vt:i4>
      </vt:variant>
      <vt:variant>
        <vt:lpwstr/>
      </vt:variant>
      <vt:variant>
        <vt:lpwstr>_Hlk477326863</vt:lpwstr>
      </vt:variant>
      <vt:variant>
        <vt:i4>458804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_Hlk477329697</vt:lpwstr>
      </vt:variant>
      <vt:variant>
        <vt:i4>458804</vt:i4>
      </vt:variant>
      <vt:variant>
        <vt:i4>1596</vt:i4>
      </vt:variant>
      <vt:variant>
        <vt:i4>0</vt:i4>
      </vt:variant>
      <vt:variant>
        <vt:i4>5</vt:i4>
      </vt:variant>
      <vt:variant>
        <vt:lpwstr/>
      </vt:variant>
      <vt:variant>
        <vt:lpwstr>_Hlk477329697</vt:lpwstr>
      </vt:variant>
      <vt:variant>
        <vt:i4>458804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_Hlk477329697</vt:lpwstr>
      </vt:variant>
      <vt:variant>
        <vt:i4>720958</vt:i4>
      </vt:variant>
      <vt:variant>
        <vt:i4>1590</vt:i4>
      </vt:variant>
      <vt:variant>
        <vt:i4>0</vt:i4>
      </vt:variant>
      <vt:variant>
        <vt:i4>5</vt:i4>
      </vt:variant>
      <vt:variant>
        <vt:lpwstr/>
      </vt:variant>
      <vt:variant>
        <vt:lpwstr>_Hlk477861861</vt:lpwstr>
      </vt:variant>
      <vt:variant>
        <vt:i4>524350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_Hlk477861854</vt:lpwstr>
      </vt:variant>
      <vt:variant>
        <vt:i4>917556</vt:i4>
      </vt:variant>
      <vt:variant>
        <vt:i4>1584</vt:i4>
      </vt:variant>
      <vt:variant>
        <vt:i4>0</vt:i4>
      </vt:variant>
      <vt:variant>
        <vt:i4>5</vt:i4>
      </vt:variant>
      <vt:variant>
        <vt:lpwstr/>
      </vt:variant>
      <vt:variant>
        <vt:lpwstr>_Hlk477861239</vt:lpwstr>
      </vt:variant>
      <vt:variant>
        <vt:i4>720959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_Hlk477862955</vt:lpwstr>
      </vt:variant>
      <vt:variant>
        <vt:i4>720959</vt:i4>
      </vt:variant>
      <vt:variant>
        <vt:i4>1578</vt:i4>
      </vt:variant>
      <vt:variant>
        <vt:i4>0</vt:i4>
      </vt:variant>
      <vt:variant>
        <vt:i4>5</vt:i4>
      </vt:variant>
      <vt:variant>
        <vt:lpwstr/>
      </vt:variant>
      <vt:variant>
        <vt:lpwstr>_Hlk477862955</vt:lpwstr>
      </vt:variant>
      <vt:variant>
        <vt:i4>327731</vt:i4>
      </vt:variant>
      <vt:variant>
        <vt:i4>1575</vt:i4>
      </vt:variant>
      <vt:variant>
        <vt:i4>0</vt:i4>
      </vt:variant>
      <vt:variant>
        <vt:i4>5</vt:i4>
      </vt:variant>
      <vt:variant>
        <vt:lpwstr/>
      </vt:variant>
      <vt:variant>
        <vt:lpwstr>_Hlk477840792</vt:lpwstr>
      </vt:variant>
      <vt:variant>
        <vt:i4>393274</vt:i4>
      </vt:variant>
      <vt:variant>
        <vt:i4>1572</vt:i4>
      </vt:variant>
      <vt:variant>
        <vt:i4>0</vt:i4>
      </vt:variant>
      <vt:variant>
        <vt:i4>5</vt:i4>
      </vt:variant>
      <vt:variant>
        <vt:lpwstr/>
      </vt:variant>
      <vt:variant>
        <vt:lpwstr>_Hlk477324852</vt:lpwstr>
      </vt:variant>
      <vt:variant>
        <vt:i4>983089</vt:i4>
      </vt:variant>
      <vt:variant>
        <vt:i4>1569</vt:i4>
      </vt:variant>
      <vt:variant>
        <vt:i4>0</vt:i4>
      </vt:variant>
      <vt:variant>
        <vt:i4>5</vt:i4>
      </vt:variant>
      <vt:variant>
        <vt:lpwstr/>
      </vt:variant>
      <vt:variant>
        <vt:lpwstr>_Hlk477856452</vt:lpwstr>
      </vt:variant>
      <vt:variant>
        <vt:i4>393271</vt:i4>
      </vt:variant>
      <vt:variant>
        <vt:i4>1566</vt:i4>
      </vt:variant>
      <vt:variant>
        <vt:i4>0</vt:i4>
      </vt:variant>
      <vt:variant>
        <vt:i4>5</vt:i4>
      </vt:variant>
      <vt:variant>
        <vt:lpwstr/>
      </vt:variant>
      <vt:variant>
        <vt:lpwstr>_Hlk477842381</vt:lpwstr>
      </vt:variant>
      <vt:variant>
        <vt:i4>917553</vt:i4>
      </vt:variant>
      <vt:variant>
        <vt:i4>1563</vt:i4>
      </vt:variant>
      <vt:variant>
        <vt:i4>0</vt:i4>
      </vt:variant>
      <vt:variant>
        <vt:i4>5</vt:i4>
      </vt:variant>
      <vt:variant>
        <vt:lpwstr/>
      </vt:variant>
      <vt:variant>
        <vt:lpwstr>_Hlk477856443</vt:lpwstr>
      </vt:variant>
      <vt:variant>
        <vt:i4>262195</vt:i4>
      </vt:variant>
      <vt:variant>
        <vt:i4>1560</vt:i4>
      </vt:variant>
      <vt:variant>
        <vt:i4>0</vt:i4>
      </vt:variant>
      <vt:variant>
        <vt:i4>5</vt:i4>
      </vt:variant>
      <vt:variant>
        <vt:lpwstr/>
      </vt:variant>
      <vt:variant>
        <vt:lpwstr>_Hlk477325162</vt:lpwstr>
      </vt:variant>
      <vt:variant>
        <vt:i4>327731</vt:i4>
      </vt:variant>
      <vt:variant>
        <vt:i4>1557</vt:i4>
      </vt:variant>
      <vt:variant>
        <vt:i4>0</vt:i4>
      </vt:variant>
      <vt:variant>
        <vt:i4>5</vt:i4>
      </vt:variant>
      <vt:variant>
        <vt:lpwstr/>
      </vt:variant>
      <vt:variant>
        <vt:lpwstr>_Hlk477325176</vt:lpwstr>
      </vt:variant>
      <vt:variant>
        <vt:i4>720947</vt:i4>
      </vt:variant>
      <vt:variant>
        <vt:i4>1554</vt:i4>
      </vt:variant>
      <vt:variant>
        <vt:i4>0</vt:i4>
      </vt:variant>
      <vt:variant>
        <vt:i4>5</vt:i4>
      </vt:variant>
      <vt:variant>
        <vt:lpwstr/>
      </vt:variant>
      <vt:variant>
        <vt:lpwstr>_Hlk477840778</vt:lpwstr>
      </vt:variant>
      <vt:variant>
        <vt:i4>852029</vt:i4>
      </vt:variant>
      <vt:variant>
        <vt:i4>1551</vt:i4>
      </vt:variant>
      <vt:variant>
        <vt:i4>0</vt:i4>
      </vt:variant>
      <vt:variant>
        <vt:i4>5</vt:i4>
      </vt:variant>
      <vt:variant>
        <vt:lpwstr/>
      </vt:variant>
      <vt:variant>
        <vt:lpwstr>_Hlk478111399</vt:lpwstr>
      </vt:variant>
      <vt:variant>
        <vt:i4>65587</vt:i4>
      </vt:variant>
      <vt:variant>
        <vt:i4>1548</vt:i4>
      </vt:variant>
      <vt:variant>
        <vt:i4>0</vt:i4>
      </vt:variant>
      <vt:variant>
        <vt:i4>5</vt:i4>
      </vt:variant>
      <vt:variant>
        <vt:lpwstr/>
      </vt:variant>
      <vt:variant>
        <vt:lpwstr>_Hlk477331070</vt:lpwstr>
      </vt:variant>
      <vt:variant>
        <vt:i4>786493</vt:i4>
      </vt:variant>
      <vt:variant>
        <vt:i4>1545</vt:i4>
      </vt:variant>
      <vt:variant>
        <vt:i4>0</vt:i4>
      </vt:variant>
      <vt:variant>
        <vt:i4>5</vt:i4>
      </vt:variant>
      <vt:variant>
        <vt:lpwstr/>
      </vt:variant>
      <vt:variant>
        <vt:lpwstr>_Hlk478111388</vt:lpwstr>
      </vt:variant>
      <vt:variant>
        <vt:i4>852028</vt:i4>
      </vt:variant>
      <vt:variant>
        <vt:i4>1542</vt:i4>
      </vt:variant>
      <vt:variant>
        <vt:i4>0</vt:i4>
      </vt:variant>
      <vt:variant>
        <vt:i4>5</vt:i4>
      </vt:variant>
      <vt:variant>
        <vt:lpwstr/>
      </vt:variant>
      <vt:variant>
        <vt:lpwstr>_Hlk478111295</vt:lpwstr>
      </vt:variant>
      <vt:variant>
        <vt:i4>655412</vt:i4>
      </vt:variant>
      <vt:variant>
        <vt:i4>1539</vt:i4>
      </vt:variant>
      <vt:variant>
        <vt:i4>0</vt:i4>
      </vt:variant>
      <vt:variant>
        <vt:i4>5</vt:i4>
      </vt:variant>
      <vt:variant>
        <vt:lpwstr/>
      </vt:variant>
      <vt:variant>
        <vt:lpwstr>_Hlk477844023</vt:lpwstr>
      </vt:variant>
      <vt:variant>
        <vt:i4>393266</vt:i4>
      </vt:variant>
      <vt:variant>
        <vt:i4>1536</vt:i4>
      </vt:variant>
      <vt:variant>
        <vt:i4>0</vt:i4>
      </vt:variant>
      <vt:variant>
        <vt:i4>5</vt:i4>
      </vt:variant>
      <vt:variant>
        <vt:lpwstr/>
      </vt:variant>
      <vt:variant>
        <vt:lpwstr>_Hlk477319384</vt:lpwstr>
      </vt:variant>
      <vt:variant>
        <vt:i4>917552</vt:i4>
      </vt:variant>
      <vt:variant>
        <vt:i4>1533</vt:i4>
      </vt:variant>
      <vt:variant>
        <vt:i4>0</vt:i4>
      </vt:variant>
      <vt:variant>
        <vt:i4>5</vt:i4>
      </vt:variant>
      <vt:variant>
        <vt:lpwstr/>
      </vt:variant>
      <vt:variant>
        <vt:lpwstr>_Hlk477320293</vt:lpwstr>
      </vt:variant>
      <vt:variant>
        <vt:i4>983095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_Hlk477329516</vt:lpwstr>
      </vt:variant>
      <vt:variant>
        <vt:i4>524339</vt:i4>
      </vt:variant>
      <vt:variant>
        <vt:i4>1527</vt:i4>
      </vt:variant>
      <vt:variant>
        <vt:i4>0</vt:i4>
      </vt:variant>
      <vt:variant>
        <vt:i4>5</vt:i4>
      </vt:variant>
      <vt:variant>
        <vt:lpwstr/>
      </vt:variant>
      <vt:variant>
        <vt:lpwstr>_Hlk477329169</vt:lpwstr>
      </vt:variant>
      <vt:variant>
        <vt:i4>852018</vt:i4>
      </vt:variant>
      <vt:variant>
        <vt:i4>1524</vt:i4>
      </vt:variant>
      <vt:variant>
        <vt:i4>0</vt:i4>
      </vt:variant>
      <vt:variant>
        <vt:i4>5</vt:i4>
      </vt:variant>
      <vt:variant>
        <vt:lpwstr/>
      </vt:variant>
      <vt:variant>
        <vt:lpwstr>_Hlk477835149</vt:lpwstr>
      </vt:variant>
      <vt:variant>
        <vt:i4>524341</vt:i4>
      </vt:variant>
      <vt:variant>
        <vt:i4>1521</vt:i4>
      </vt:variant>
      <vt:variant>
        <vt:i4>0</vt:i4>
      </vt:variant>
      <vt:variant>
        <vt:i4>5</vt:i4>
      </vt:variant>
      <vt:variant>
        <vt:lpwstr/>
      </vt:variant>
      <vt:variant>
        <vt:lpwstr>_Hlk477842160</vt:lpwstr>
      </vt:variant>
      <vt:variant>
        <vt:i4>589875</vt:i4>
      </vt:variant>
      <vt:variant>
        <vt:i4>1518</vt:i4>
      </vt:variant>
      <vt:variant>
        <vt:i4>0</vt:i4>
      </vt:variant>
      <vt:variant>
        <vt:i4>5</vt:i4>
      </vt:variant>
      <vt:variant>
        <vt:lpwstr/>
      </vt:variant>
      <vt:variant>
        <vt:lpwstr>_Hlk477328165</vt:lpwstr>
      </vt:variant>
      <vt:variant>
        <vt:i4>983090</vt:i4>
      </vt:variant>
      <vt:variant>
        <vt:i4>1515</vt:i4>
      </vt:variant>
      <vt:variant>
        <vt:i4>0</vt:i4>
      </vt:variant>
      <vt:variant>
        <vt:i4>5</vt:i4>
      </vt:variant>
      <vt:variant>
        <vt:lpwstr/>
      </vt:variant>
      <vt:variant>
        <vt:lpwstr>_Hlk477836150</vt:lpwstr>
      </vt:variant>
      <vt:variant>
        <vt:i4>327733</vt:i4>
      </vt:variant>
      <vt:variant>
        <vt:i4>1512</vt:i4>
      </vt:variant>
      <vt:variant>
        <vt:i4>0</vt:i4>
      </vt:variant>
      <vt:variant>
        <vt:i4>5</vt:i4>
      </vt:variant>
      <vt:variant>
        <vt:lpwstr/>
      </vt:variant>
      <vt:variant>
        <vt:lpwstr>_Hlk477320729</vt:lpwstr>
      </vt:variant>
      <vt:variant>
        <vt:i4>524341</vt:i4>
      </vt:variant>
      <vt:variant>
        <vt:i4>1509</vt:i4>
      </vt:variant>
      <vt:variant>
        <vt:i4>0</vt:i4>
      </vt:variant>
      <vt:variant>
        <vt:i4>5</vt:i4>
      </vt:variant>
      <vt:variant>
        <vt:lpwstr/>
      </vt:variant>
      <vt:variant>
        <vt:lpwstr>_Hlk477831658</vt:lpwstr>
      </vt:variant>
      <vt:variant>
        <vt:i4>983089</vt:i4>
      </vt:variant>
      <vt:variant>
        <vt:i4>1506</vt:i4>
      </vt:variant>
      <vt:variant>
        <vt:i4>0</vt:i4>
      </vt:variant>
      <vt:variant>
        <vt:i4>5</vt:i4>
      </vt:variant>
      <vt:variant>
        <vt:lpwstr/>
      </vt:variant>
      <vt:variant>
        <vt:lpwstr>_Hlk477862719</vt:lpwstr>
      </vt:variant>
      <vt:variant>
        <vt:i4>983089</vt:i4>
      </vt:variant>
      <vt:variant>
        <vt:i4>1503</vt:i4>
      </vt:variant>
      <vt:variant>
        <vt:i4>0</vt:i4>
      </vt:variant>
      <vt:variant>
        <vt:i4>5</vt:i4>
      </vt:variant>
      <vt:variant>
        <vt:lpwstr/>
      </vt:variant>
      <vt:variant>
        <vt:lpwstr>_Hlk477863706</vt:lpwstr>
      </vt:variant>
      <vt:variant>
        <vt:i4>589882</vt:i4>
      </vt:variant>
      <vt:variant>
        <vt:i4>1500</vt:i4>
      </vt:variant>
      <vt:variant>
        <vt:i4>0</vt:i4>
      </vt:variant>
      <vt:variant>
        <vt:i4>5</vt:i4>
      </vt:variant>
      <vt:variant>
        <vt:lpwstr/>
      </vt:variant>
      <vt:variant>
        <vt:lpwstr>_Hlk477329877</vt:lpwstr>
      </vt:variant>
      <vt:variant>
        <vt:i4>983092</vt:i4>
      </vt:variant>
      <vt:variant>
        <vt:i4>1497</vt:i4>
      </vt:variant>
      <vt:variant>
        <vt:i4>0</vt:i4>
      </vt:variant>
      <vt:variant>
        <vt:i4>5</vt:i4>
      </vt:variant>
      <vt:variant>
        <vt:lpwstr/>
      </vt:variant>
      <vt:variant>
        <vt:lpwstr>_Hlk477864273</vt:lpwstr>
      </vt:variant>
      <vt:variant>
        <vt:i4>852020</vt:i4>
      </vt:variant>
      <vt:variant>
        <vt:i4>1494</vt:i4>
      </vt:variant>
      <vt:variant>
        <vt:i4>0</vt:i4>
      </vt:variant>
      <vt:variant>
        <vt:i4>5</vt:i4>
      </vt:variant>
      <vt:variant>
        <vt:lpwstr/>
      </vt:variant>
      <vt:variant>
        <vt:lpwstr>_Hlk477862235</vt:lpwstr>
      </vt:variant>
      <vt:variant>
        <vt:i4>65591</vt:i4>
      </vt:variant>
      <vt:variant>
        <vt:i4>1491</vt:i4>
      </vt:variant>
      <vt:variant>
        <vt:i4>0</vt:i4>
      </vt:variant>
      <vt:variant>
        <vt:i4>5</vt:i4>
      </vt:variant>
      <vt:variant>
        <vt:lpwstr/>
      </vt:variant>
      <vt:variant>
        <vt:lpwstr>_Hlk477864194</vt:lpwstr>
      </vt:variant>
      <vt:variant>
        <vt:i4>786483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_Hlk477862529</vt:lpwstr>
      </vt:variant>
      <vt:variant>
        <vt:i4>720955</vt:i4>
      </vt:variant>
      <vt:variant>
        <vt:i4>1485</vt:i4>
      </vt:variant>
      <vt:variant>
        <vt:i4>0</vt:i4>
      </vt:variant>
      <vt:variant>
        <vt:i4>5</vt:i4>
      </vt:variant>
      <vt:variant>
        <vt:lpwstr/>
      </vt:variant>
      <vt:variant>
        <vt:lpwstr>_Hlk477831866</vt:lpwstr>
      </vt:variant>
      <vt:variant>
        <vt:i4>983094</vt:i4>
      </vt:variant>
      <vt:variant>
        <vt:i4>1482</vt:i4>
      </vt:variant>
      <vt:variant>
        <vt:i4>0</vt:i4>
      </vt:variant>
      <vt:variant>
        <vt:i4>5</vt:i4>
      </vt:variant>
      <vt:variant>
        <vt:lpwstr/>
      </vt:variant>
      <vt:variant>
        <vt:lpwstr>_Hlk477842217</vt:lpwstr>
      </vt:variant>
      <vt:variant>
        <vt:i4>786486</vt:i4>
      </vt:variant>
      <vt:variant>
        <vt:i4>1479</vt:i4>
      </vt:variant>
      <vt:variant>
        <vt:i4>0</vt:i4>
      </vt:variant>
      <vt:variant>
        <vt:i4>5</vt:i4>
      </vt:variant>
      <vt:variant>
        <vt:lpwstr/>
      </vt:variant>
      <vt:variant>
        <vt:lpwstr>_Hlk477831517</vt:lpwstr>
      </vt:variant>
      <vt:variant>
        <vt:i4>393267</vt:i4>
      </vt:variant>
      <vt:variant>
        <vt:i4>1476</vt:i4>
      </vt:variant>
      <vt:variant>
        <vt:i4>0</vt:i4>
      </vt:variant>
      <vt:variant>
        <vt:i4>5</vt:i4>
      </vt:variant>
      <vt:variant>
        <vt:lpwstr/>
      </vt:variant>
      <vt:variant>
        <vt:lpwstr>_Hlk477328191</vt:lpwstr>
      </vt:variant>
      <vt:variant>
        <vt:i4>852022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_Hlk477864058</vt:lpwstr>
      </vt:variant>
      <vt:variant>
        <vt:i4>458803</vt:i4>
      </vt:variant>
      <vt:variant>
        <vt:i4>1470</vt:i4>
      </vt:variant>
      <vt:variant>
        <vt:i4>0</vt:i4>
      </vt:variant>
      <vt:variant>
        <vt:i4>5</vt:i4>
      </vt:variant>
      <vt:variant>
        <vt:lpwstr/>
      </vt:variant>
      <vt:variant>
        <vt:lpwstr>_Hlk477328180</vt:lpwstr>
      </vt:variant>
      <vt:variant>
        <vt:i4>983093</vt:i4>
      </vt:variant>
      <vt:variant>
        <vt:i4>1467</vt:i4>
      </vt:variant>
      <vt:variant>
        <vt:i4>0</vt:i4>
      </vt:variant>
      <vt:variant>
        <vt:i4>5</vt:i4>
      </vt:variant>
      <vt:variant>
        <vt:lpwstr/>
      </vt:variant>
      <vt:variant>
        <vt:lpwstr>_Hlk477864373</vt:lpwstr>
      </vt:variant>
      <vt:variant>
        <vt:i4>524339</vt:i4>
      </vt:variant>
      <vt:variant>
        <vt:i4>1464</vt:i4>
      </vt:variant>
      <vt:variant>
        <vt:i4>0</vt:i4>
      </vt:variant>
      <vt:variant>
        <vt:i4>5</vt:i4>
      </vt:variant>
      <vt:variant>
        <vt:lpwstr/>
      </vt:variant>
      <vt:variant>
        <vt:lpwstr>_Hlk477862569</vt:lpwstr>
      </vt:variant>
      <vt:variant>
        <vt:i4>524339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_Hlk477863570</vt:lpwstr>
      </vt:variant>
      <vt:variant>
        <vt:i4>51</vt:i4>
      </vt:variant>
      <vt:variant>
        <vt:i4>1458</vt:i4>
      </vt:variant>
      <vt:variant>
        <vt:i4>0</vt:i4>
      </vt:variant>
      <vt:variant>
        <vt:i4>5</vt:i4>
      </vt:variant>
      <vt:variant>
        <vt:lpwstr/>
      </vt:variant>
      <vt:variant>
        <vt:lpwstr>_Hlk477864589</vt:lpwstr>
      </vt:variant>
      <vt:variant>
        <vt:i4>852027</vt:i4>
      </vt:variant>
      <vt:variant>
        <vt:i4>1455</vt:i4>
      </vt:variant>
      <vt:variant>
        <vt:i4>0</vt:i4>
      </vt:variant>
      <vt:variant>
        <vt:i4>5</vt:i4>
      </vt:variant>
      <vt:variant>
        <vt:lpwstr/>
      </vt:variant>
      <vt:variant>
        <vt:lpwstr>_Hlk477833826</vt:lpwstr>
      </vt:variant>
      <vt:variant>
        <vt:i4>458806</vt:i4>
      </vt:variant>
      <vt:variant>
        <vt:i4>1452</vt:i4>
      </vt:variant>
      <vt:variant>
        <vt:i4>0</vt:i4>
      </vt:variant>
      <vt:variant>
        <vt:i4>5</vt:i4>
      </vt:variant>
      <vt:variant>
        <vt:lpwstr/>
      </vt:variant>
      <vt:variant>
        <vt:lpwstr>_Hlk477321411</vt:lpwstr>
      </vt:variant>
      <vt:variant>
        <vt:i4>983091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_Hlk477834072</vt:lpwstr>
      </vt:variant>
      <vt:variant>
        <vt:i4>458807</vt:i4>
      </vt:variant>
      <vt:variant>
        <vt:i4>1446</vt:i4>
      </vt:variant>
      <vt:variant>
        <vt:i4>0</vt:i4>
      </vt:variant>
      <vt:variant>
        <vt:i4>5</vt:i4>
      </vt:variant>
      <vt:variant>
        <vt:lpwstr/>
      </vt:variant>
      <vt:variant>
        <vt:lpwstr>_Hlk477321511</vt:lpwstr>
      </vt:variant>
      <vt:variant>
        <vt:i4>131124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_Hlk477321643</vt:lpwstr>
      </vt:variant>
      <vt:variant>
        <vt:i4>48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_Hlk477321265</vt:lpwstr>
      </vt:variant>
      <vt:variant>
        <vt:i4>65590</vt:i4>
      </vt:variant>
      <vt:variant>
        <vt:i4>1437</vt:i4>
      </vt:variant>
      <vt:variant>
        <vt:i4>0</vt:i4>
      </vt:variant>
      <vt:variant>
        <vt:i4>5</vt:i4>
      </vt:variant>
      <vt:variant>
        <vt:lpwstr/>
      </vt:variant>
      <vt:variant>
        <vt:lpwstr>_Hlk477321473</vt:lpwstr>
      </vt:variant>
      <vt:variant>
        <vt:i4>983089</vt:i4>
      </vt:variant>
      <vt:variant>
        <vt:i4>1434</vt:i4>
      </vt:variant>
      <vt:variant>
        <vt:i4>0</vt:i4>
      </vt:variant>
      <vt:variant>
        <vt:i4>5</vt:i4>
      </vt:variant>
      <vt:variant>
        <vt:lpwstr/>
      </vt:variant>
      <vt:variant>
        <vt:lpwstr>_Hlk477835264</vt:lpwstr>
      </vt:variant>
      <vt:variant>
        <vt:i4>327735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_Hlk477861184</vt:lpwstr>
      </vt:variant>
      <vt:variant>
        <vt:i4>720955</vt:i4>
      </vt:variant>
      <vt:variant>
        <vt:i4>1428</vt:i4>
      </vt:variant>
      <vt:variant>
        <vt:i4>0</vt:i4>
      </vt:variant>
      <vt:variant>
        <vt:i4>5</vt:i4>
      </vt:variant>
      <vt:variant>
        <vt:lpwstr/>
      </vt:variant>
      <vt:variant>
        <vt:lpwstr>_Hlk477833841</vt:lpwstr>
      </vt:variant>
      <vt:variant>
        <vt:i4>983095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_Hlk477837444</vt:lpwstr>
      </vt:variant>
      <vt:variant>
        <vt:i4>917559</vt:i4>
      </vt:variant>
      <vt:variant>
        <vt:i4>1422</vt:i4>
      </vt:variant>
      <vt:variant>
        <vt:i4>0</vt:i4>
      </vt:variant>
      <vt:variant>
        <vt:i4>5</vt:i4>
      </vt:variant>
      <vt:variant>
        <vt:lpwstr/>
      </vt:variant>
      <vt:variant>
        <vt:lpwstr>_Hlk477330492</vt:lpwstr>
      </vt:variant>
      <vt:variant>
        <vt:i4>131123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_Hlk477325102</vt:lpwstr>
      </vt:variant>
      <vt:variant>
        <vt:i4>131131</vt:i4>
      </vt:variant>
      <vt:variant>
        <vt:i4>1416</vt:i4>
      </vt:variant>
      <vt:variant>
        <vt:i4>0</vt:i4>
      </vt:variant>
      <vt:variant>
        <vt:i4>5</vt:i4>
      </vt:variant>
      <vt:variant>
        <vt:lpwstr/>
      </vt:variant>
      <vt:variant>
        <vt:lpwstr>_Hlk477320958</vt:lpwstr>
      </vt:variant>
      <vt:variant>
        <vt:i4>393266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_Hlk477330118</vt:lpwstr>
      </vt:variant>
      <vt:variant>
        <vt:i4>917558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_Hlk477321486</vt:lpwstr>
      </vt:variant>
      <vt:variant>
        <vt:i4>589872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_Hlk477837327</vt:lpwstr>
      </vt:variant>
      <vt:variant>
        <vt:i4>917552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_Hlk477840429</vt:lpwstr>
      </vt:variant>
      <vt:variant>
        <vt:i4>196660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_Hlk477321658</vt:lpwstr>
      </vt:variant>
      <vt:variant>
        <vt:i4>655415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_Hlk477862144</vt:lpwstr>
      </vt:variant>
      <vt:variant>
        <vt:i4>262202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_Hlk477830987</vt:lpwstr>
      </vt:variant>
      <vt:variant>
        <vt:i4>786484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_Hlk477833734</vt:lpwstr>
      </vt:variant>
      <vt:variant>
        <vt:i4>786482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_Hlk477862421</vt:lpwstr>
      </vt:variant>
      <vt:variant>
        <vt:i4>786480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_Hlk477831317</vt:lpwstr>
      </vt:variant>
      <vt:variant>
        <vt:i4>65588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_Hlk477321673</vt:lpwstr>
      </vt:variant>
      <vt:variant>
        <vt:i4>1245236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_Hlt477860200</vt:lpwstr>
      </vt:variant>
      <vt:variant>
        <vt:i4>393271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_Hlk477842381</vt:lpwstr>
      </vt:variant>
      <vt:variant>
        <vt:i4>983092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_Hlk477321696</vt:lpwstr>
      </vt:variant>
      <vt:variant>
        <vt:i4>917553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_Hlk477832209</vt:lpwstr>
      </vt:variant>
      <vt:variant>
        <vt:i4>655419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_Hlk477832844</vt:lpwstr>
      </vt:variant>
      <vt:variant>
        <vt:i4>262198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_Hlk477829414</vt:lpwstr>
      </vt:variant>
      <vt:variant>
        <vt:i4>65584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_Hlk477321274</vt:lpwstr>
      </vt:variant>
      <vt:variant>
        <vt:i4>655413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_Hlk477834622</vt:lpwstr>
      </vt:variant>
      <vt:variant>
        <vt:i4>393264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_Hlk477321208</vt:lpwstr>
      </vt:variant>
      <vt:variant>
        <vt:i4>393275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_Hlk477320919</vt:lpwstr>
      </vt:variant>
      <vt:variant>
        <vt:i4>327728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_Hlk477321234</vt:lpwstr>
      </vt:variant>
      <vt:variant>
        <vt:i4>917557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_Hlk477320798</vt:lpwstr>
      </vt:variant>
      <vt:variant>
        <vt:i4>524342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_Hlk477833574</vt:lpwstr>
      </vt:variant>
      <vt:variant>
        <vt:i4>720959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_Hlk477862955</vt:lpwstr>
      </vt:variant>
      <vt:variant>
        <vt:i4>589885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_Hlk477841944</vt:lpwstr>
      </vt:variant>
      <vt:variant>
        <vt:i4>196668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_Hlk478117215</vt:lpwstr>
      </vt:variant>
      <vt:variant>
        <vt:i4>54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_Hlk478116834</vt:lpwstr>
      </vt:variant>
      <vt:variant>
        <vt:i4>5832796</vt:i4>
      </vt:variant>
      <vt:variant>
        <vt:i4>1329</vt:i4>
      </vt:variant>
      <vt:variant>
        <vt:i4>0</vt:i4>
      </vt:variant>
      <vt:variant>
        <vt:i4>5</vt:i4>
      </vt:variant>
      <vt:variant>
        <vt:lpwstr>http://ssd.jpl.nasa.gov/horizons.cgi</vt:lpwstr>
      </vt:variant>
      <vt:variant>
        <vt:lpwstr/>
      </vt:variant>
      <vt:variant>
        <vt:i4>8323193</vt:i4>
      </vt:variant>
      <vt:variant>
        <vt:i4>1326</vt:i4>
      </vt:variant>
      <vt:variant>
        <vt:i4>0</vt:i4>
      </vt:variant>
      <vt:variant>
        <vt:i4>5</vt:i4>
      </vt:variant>
      <vt:variant>
        <vt:lpwstr>https://www.astro.com/astrology/in_ayanamsha_e.htm</vt:lpwstr>
      </vt:variant>
      <vt:variant>
        <vt:lpwstr/>
      </vt:variant>
      <vt:variant>
        <vt:i4>3276807</vt:i4>
      </vt:variant>
      <vt:variant>
        <vt:i4>1323</vt:i4>
      </vt:variant>
      <vt:variant>
        <vt:i4>0</vt:i4>
      </vt:variant>
      <vt:variant>
        <vt:i4>5</vt:i4>
      </vt:variant>
      <vt:variant>
        <vt:lpwstr>http://www.astrotexte.ch/sources/swe_perl.html</vt:lpwstr>
      </vt:variant>
      <vt:variant>
        <vt:lpwstr/>
      </vt:variant>
      <vt:variant>
        <vt:i4>5111888</vt:i4>
      </vt:variant>
      <vt:variant>
        <vt:i4>1320</vt:i4>
      </vt:variant>
      <vt:variant>
        <vt:i4>0</vt:i4>
      </vt:variant>
      <vt:variant>
        <vt:i4>5</vt:i4>
      </vt:variant>
      <vt:variant>
        <vt:lpwstr>http://www.astrotexte.ch/sources/SwissEph.zip</vt:lpwstr>
      </vt:variant>
      <vt:variant>
        <vt:lpwstr/>
      </vt:variant>
      <vt:variant>
        <vt:i4>4587614</vt:i4>
      </vt:variant>
      <vt:variant>
        <vt:i4>1317</vt:i4>
      </vt:variant>
      <vt:variant>
        <vt:i4>0</vt:i4>
      </vt:variant>
      <vt:variant>
        <vt:i4>5</vt:i4>
      </vt:variant>
      <vt:variant>
        <vt:lpwstr>http://www.astro.com/swisseph</vt:lpwstr>
      </vt:variant>
      <vt:variant>
        <vt:lpwstr/>
      </vt:variant>
      <vt:variant>
        <vt:i4>196642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swe_set_ephe_path</vt:lpwstr>
      </vt:variant>
      <vt:variant>
        <vt:i4>655412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_Hlk477842044</vt:lpwstr>
      </vt:variant>
      <vt:variant>
        <vt:i4>262202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_Hlk477830987</vt:lpwstr>
      </vt:variant>
      <vt:variant>
        <vt:i4>5111881</vt:i4>
      </vt:variant>
      <vt:variant>
        <vt:i4>1305</vt:i4>
      </vt:variant>
      <vt:variant>
        <vt:i4>0</vt:i4>
      </vt:variant>
      <vt:variant>
        <vt:i4>5</vt:i4>
      </vt:variant>
      <vt:variant>
        <vt:lpwstr>http://cfa-www.harvard.edu/iau/lists/MPNames.html</vt:lpwstr>
      </vt:variant>
      <vt:variant>
        <vt:lpwstr/>
      </vt:variant>
      <vt:variant>
        <vt:i4>983091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_Hlk477832010</vt:lpwstr>
      </vt:variant>
      <vt:variant>
        <vt:i4>327708</vt:i4>
      </vt:variant>
      <vt:variant>
        <vt:i4>1299</vt:i4>
      </vt:variant>
      <vt:variant>
        <vt:i4>0</vt:i4>
      </vt:variant>
      <vt:variant>
        <vt:i4>5</vt:i4>
      </vt:variant>
      <vt:variant>
        <vt:lpwstr>http://datacenter.iers.org/eop/-/somos/5Rgv/document/tx14iers.0q0/finals.data</vt:lpwstr>
      </vt:variant>
      <vt:variant>
        <vt:lpwstr/>
      </vt:variant>
      <vt:variant>
        <vt:i4>6815752</vt:i4>
      </vt:variant>
      <vt:variant>
        <vt:i4>1296</vt:i4>
      </vt:variant>
      <vt:variant>
        <vt:i4>0</vt:i4>
      </vt:variant>
      <vt:variant>
        <vt:i4>5</vt:i4>
      </vt:variant>
      <vt:variant>
        <vt:lpwstr>http://datacenter.iers.org/eop/-/somos/5Rgv/document/tx14iers.0z9/eopc04_08.62-now</vt:lpwstr>
      </vt:variant>
      <vt:variant>
        <vt:lpwstr/>
      </vt:variant>
      <vt:variant>
        <vt:i4>7864382</vt:i4>
      </vt:variant>
      <vt:variant>
        <vt:i4>1293</vt:i4>
      </vt:variant>
      <vt:variant>
        <vt:i4>0</vt:i4>
      </vt:variant>
      <vt:variant>
        <vt:i4>5</vt:i4>
      </vt:variant>
      <vt:variant>
        <vt:lpwstr>http://www.iers.org/IERS/EN/DataProducts/EarthOrientationData/eop.html</vt:lpwstr>
      </vt:variant>
      <vt:variant>
        <vt:lpwstr/>
      </vt:variant>
      <vt:variant>
        <vt:i4>6619253</vt:i4>
      </vt:variant>
      <vt:variant>
        <vt:i4>1290</vt:i4>
      </vt:variant>
      <vt:variant>
        <vt:i4>0</vt:i4>
      </vt:variant>
      <vt:variant>
        <vt:i4>5</vt:i4>
      </vt:variant>
      <vt:variant>
        <vt:lpwstr>http://www.astro.com/swisseph/swisseph.htm</vt:lpwstr>
      </vt:variant>
      <vt:variant>
        <vt:lpwstr/>
      </vt:variant>
      <vt:variant>
        <vt:i4>524346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_Hlk477833975</vt:lpwstr>
      </vt:variant>
      <vt:variant>
        <vt:i4>720946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_Hlk477833149</vt:lpwstr>
      </vt:variant>
      <vt:variant>
        <vt:i4>983091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_Hlk477833007</vt:lpwstr>
      </vt:variant>
      <vt:variant>
        <vt:i4>786484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_Hlk477832724</vt:lpwstr>
      </vt:variant>
      <vt:variant>
        <vt:i4>393266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_Hlk477330118</vt:lpwstr>
      </vt:variant>
      <vt:variant>
        <vt:i4>262202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_Hlk477830987</vt:lpwstr>
      </vt:variant>
      <vt:variant>
        <vt:i4>1179703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_Toc476664303</vt:lpwstr>
      </vt:variant>
      <vt:variant>
        <vt:i4>1638449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_Toc18175041</vt:lpwstr>
      </vt:variant>
      <vt:variant>
        <vt:i4>1572913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_Toc18175040</vt:lpwstr>
      </vt:variant>
      <vt:variant>
        <vt:i4>1114166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_Toc18175039</vt:lpwstr>
      </vt:variant>
      <vt:variant>
        <vt:i4>1048630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_Toc18175038</vt:lpwstr>
      </vt:variant>
      <vt:variant>
        <vt:i4>2031670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_Toc18175037</vt:lpwstr>
      </vt:variant>
      <vt:variant>
        <vt:i4>1966134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_Toc18175036</vt:lpwstr>
      </vt:variant>
      <vt:variant>
        <vt:i4>1900598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_Toc18175035</vt:lpwstr>
      </vt:variant>
      <vt:variant>
        <vt:i4>1835062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_Toc18175034</vt:lpwstr>
      </vt:variant>
      <vt:variant>
        <vt:i4>1769526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_Toc18175033</vt:lpwstr>
      </vt:variant>
      <vt:variant>
        <vt:i4>1703990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_Toc18175032</vt:lpwstr>
      </vt:variant>
      <vt:variant>
        <vt:i4>1638454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_Toc18175031</vt:lpwstr>
      </vt:variant>
      <vt:variant>
        <vt:i4>1572918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_Toc18175030</vt:lpwstr>
      </vt:variant>
      <vt:variant>
        <vt:i4>1114167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_Toc18175029</vt:lpwstr>
      </vt:variant>
      <vt:variant>
        <vt:i4>1048631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_Toc18175028</vt:lpwstr>
      </vt:variant>
      <vt:variant>
        <vt:i4>2031671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_Toc18175027</vt:lpwstr>
      </vt:variant>
      <vt:variant>
        <vt:i4>1966135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_Toc18175026</vt:lpwstr>
      </vt:variant>
      <vt:variant>
        <vt:i4>1900599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_Toc18175025</vt:lpwstr>
      </vt:variant>
      <vt:variant>
        <vt:i4>1835063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_Toc18175024</vt:lpwstr>
      </vt:variant>
      <vt:variant>
        <vt:i4>1769527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_Toc18175023</vt:lpwstr>
      </vt:variant>
      <vt:variant>
        <vt:i4>1703991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_Toc18175022</vt:lpwstr>
      </vt:variant>
      <vt:variant>
        <vt:i4>1638455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_Toc18175021</vt:lpwstr>
      </vt:variant>
      <vt:variant>
        <vt:i4>1572919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_Toc18175020</vt:lpwstr>
      </vt:variant>
      <vt:variant>
        <vt:i4>1114164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_Toc18175019</vt:lpwstr>
      </vt:variant>
      <vt:variant>
        <vt:i4>1048628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_Toc18175018</vt:lpwstr>
      </vt:variant>
      <vt:variant>
        <vt:i4>2031668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_Toc18175017</vt:lpwstr>
      </vt:variant>
      <vt:variant>
        <vt:i4>1966132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_Toc18175016</vt:lpwstr>
      </vt:variant>
      <vt:variant>
        <vt:i4>1900596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_Toc18175015</vt:lpwstr>
      </vt:variant>
      <vt:variant>
        <vt:i4>1835060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_Toc18175014</vt:lpwstr>
      </vt:variant>
      <vt:variant>
        <vt:i4>1769524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_Toc18175013</vt:lpwstr>
      </vt:variant>
      <vt:variant>
        <vt:i4>1703988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_Toc18175012</vt:lpwstr>
      </vt:variant>
      <vt:variant>
        <vt:i4>1638452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_Toc18175011</vt:lpwstr>
      </vt:variant>
      <vt:variant>
        <vt:i4>1572916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_Toc18175010</vt:lpwstr>
      </vt:variant>
      <vt:variant>
        <vt:i4>1114165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_Toc18175009</vt:lpwstr>
      </vt:variant>
      <vt:variant>
        <vt:i4>1048629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_Toc18175008</vt:lpwstr>
      </vt:variant>
      <vt:variant>
        <vt:i4>2031669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_Toc18175007</vt:lpwstr>
      </vt:variant>
      <vt:variant>
        <vt:i4>1966133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_Toc18175006</vt:lpwstr>
      </vt:variant>
      <vt:variant>
        <vt:i4>1900597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_Toc18175005</vt:lpwstr>
      </vt:variant>
      <vt:variant>
        <vt:i4>1835061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_Toc18175004</vt:lpwstr>
      </vt:variant>
      <vt:variant>
        <vt:i4>1769525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_Toc18175003</vt:lpwstr>
      </vt:variant>
      <vt:variant>
        <vt:i4>1703989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_Toc18175002</vt:lpwstr>
      </vt:variant>
      <vt:variant>
        <vt:i4>1638453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_Toc18175001</vt:lpwstr>
      </vt:variant>
      <vt:variant>
        <vt:i4>1572917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_Toc18175000</vt:lpwstr>
      </vt:variant>
      <vt:variant>
        <vt:i4>1572925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_Toc18174999</vt:lpwstr>
      </vt:variant>
      <vt:variant>
        <vt:i4>1638461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_Toc18174998</vt:lpwstr>
      </vt:variant>
      <vt:variant>
        <vt:i4>1441853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_Toc18174997</vt:lpwstr>
      </vt:variant>
      <vt:variant>
        <vt:i4>1507389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_Toc18174996</vt:lpwstr>
      </vt:variant>
      <vt:variant>
        <vt:i4>1310781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_Toc18174995</vt:lpwstr>
      </vt:variant>
      <vt:variant>
        <vt:i4>1376317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_Toc18174994</vt:lpwstr>
      </vt:variant>
      <vt:variant>
        <vt:i4>1179709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_Toc18174993</vt:lpwstr>
      </vt:variant>
      <vt:variant>
        <vt:i4>1245245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_Toc18174992</vt:lpwstr>
      </vt:variant>
      <vt:variant>
        <vt:i4>1048637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_Toc18174991</vt:lpwstr>
      </vt:variant>
      <vt:variant>
        <vt:i4>1114173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_Toc18174990</vt:lpwstr>
      </vt:variant>
      <vt:variant>
        <vt:i4>1572924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_Toc18174989</vt:lpwstr>
      </vt:variant>
      <vt:variant>
        <vt:i4>1638460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_Toc18174988</vt:lpwstr>
      </vt:variant>
      <vt:variant>
        <vt:i4>1441852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_Toc18174987</vt:lpwstr>
      </vt:variant>
      <vt:variant>
        <vt:i4>1507388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_Toc18174986</vt:lpwstr>
      </vt:variant>
      <vt:variant>
        <vt:i4>1310780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_Toc18174985</vt:lpwstr>
      </vt:variant>
      <vt:variant>
        <vt:i4>1376316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_Toc18174984</vt:lpwstr>
      </vt:variant>
      <vt:variant>
        <vt:i4>1179708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_Toc18174983</vt:lpwstr>
      </vt:variant>
      <vt:variant>
        <vt:i4>1245244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_Toc18174982</vt:lpwstr>
      </vt:variant>
      <vt:variant>
        <vt:i4>1048636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_Toc18174981</vt:lpwstr>
      </vt:variant>
      <vt:variant>
        <vt:i4>1114172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_Toc18174980</vt:lpwstr>
      </vt:variant>
      <vt:variant>
        <vt:i4>1572915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_Toc18174979</vt:lpwstr>
      </vt:variant>
      <vt:variant>
        <vt:i4>1638451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_Toc18174978</vt:lpwstr>
      </vt:variant>
      <vt:variant>
        <vt:i4>1441843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_Toc18174977</vt:lpwstr>
      </vt:variant>
      <vt:variant>
        <vt:i4>1507379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_Toc18174976</vt:lpwstr>
      </vt:variant>
      <vt:variant>
        <vt:i4>1310771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_Toc18174975</vt:lpwstr>
      </vt:variant>
      <vt:variant>
        <vt:i4>1376307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_Toc18174974</vt:lpwstr>
      </vt:variant>
      <vt:variant>
        <vt:i4>1179699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_Toc18174973</vt:lpwstr>
      </vt:variant>
      <vt:variant>
        <vt:i4>1245235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_Toc18174972</vt:lpwstr>
      </vt:variant>
      <vt:variant>
        <vt:i4>1048627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_Toc18174971</vt:lpwstr>
      </vt:variant>
      <vt:variant>
        <vt:i4>1114163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_Toc18174970</vt:lpwstr>
      </vt:variant>
      <vt:variant>
        <vt:i4>1572914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_Toc18174969</vt:lpwstr>
      </vt:variant>
      <vt:variant>
        <vt:i4>1638450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_Toc18174968</vt:lpwstr>
      </vt:variant>
      <vt:variant>
        <vt:i4>1441842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_Toc18174967</vt:lpwstr>
      </vt:variant>
      <vt:variant>
        <vt:i4>1507378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_Toc18174966</vt:lpwstr>
      </vt:variant>
      <vt:variant>
        <vt:i4>1310770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_Toc18174965</vt:lpwstr>
      </vt:variant>
      <vt:variant>
        <vt:i4>1376306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_Toc18174964</vt:lpwstr>
      </vt:variant>
      <vt:variant>
        <vt:i4>1179698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_Toc18174963</vt:lpwstr>
      </vt:variant>
      <vt:variant>
        <vt:i4>1245234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_Toc18174962</vt:lpwstr>
      </vt:variant>
      <vt:variant>
        <vt:i4>1048626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_Toc18174961</vt:lpwstr>
      </vt:variant>
      <vt:variant>
        <vt:i4>1114162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_Toc18174960</vt:lpwstr>
      </vt:variant>
      <vt:variant>
        <vt:i4>1572913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_Toc18174959</vt:lpwstr>
      </vt:variant>
      <vt:variant>
        <vt:i4>1638449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_Toc18174958</vt:lpwstr>
      </vt:variant>
      <vt:variant>
        <vt:i4>1441841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_Toc18174957</vt:lpwstr>
      </vt:variant>
      <vt:variant>
        <vt:i4>1507377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_Toc18174956</vt:lpwstr>
      </vt:variant>
      <vt:variant>
        <vt:i4>1310769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_Toc18174955</vt:lpwstr>
      </vt:variant>
      <vt:variant>
        <vt:i4>1376305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_Toc18174954</vt:lpwstr>
      </vt:variant>
      <vt:variant>
        <vt:i4>1179697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_Toc18174953</vt:lpwstr>
      </vt:variant>
      <vt:variant>
        <vt:i4>1245233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_Toc18174952</vt:lpwstr>
      </vt:variant>
      <vt:variant>
        <vt:i4>1048625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_Toc18174951</vt:lpwstr>
      </vt:variant>
      <vt:variant>
        <vt:i4>1114161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_Toc18174950</vt:lpwstr>
      </vt:variant>
      <vt:variant>
        <vt:i4>1572912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_Toc18174949</vt:lpwstr>
      </vt:variant>
      <vt:variant>
        <vt:i4>1638448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_Toc18174948</vt:lpwstr>
      </vt:variant>
      <vt:variant>
        <vt:i4>1441840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_Toc18174947</vt:lpwstr>
      </vt:variant>
      <vt:variant>
        <vt:i4>1507376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_Toc18174946</vt:lpwstr>
      </vt:variant>
      <vt:variant>
        <vt:i4>1310768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_Toc18174945</vt:lpwstr>
      </vt:variant>
      <vt:variant>
        <vt:i4>1376304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_Toc18174944</vt:lpwstr>
      </vt:variant>
      <vt:variant>
        <vt:i4>1179696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_Toc18174943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_Toc18174942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_Toc18174941</vt:lpwstr>
      </vt:variant>
      <vt:variant>
        <vt:i4>1114160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_Toc18174940</vt:lpwstr>
      </vt:variant>
      <vt:variant>
        <vt:i4>1572919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_Toc18174939</vt:lpwstr>
      </vt:variant>
      <vt:variant>
        <vt:i4>1638455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_Toc18174938</vt:lpwstr>
      </vt:variant>
      <vt:variant>
        <vt:i4>1441847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_Toc18174937</vt:lpwstr>
      </vt:variant>
      <vt:variant>
        <vt:i4>1507383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_Toc18174936</vt:lpwstr>
      </vt:variant>
      <vt:variant>
        <vt:i4>1310775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_Toc18174935</vt:lpwstr>
      </vt:variant>
      <vt:variant>
        <vt:i4>1376311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_Toc18174934</vt:lpwstr>
      </vt:variant>
      <vt:variant>
        <vt:i4>1179703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_Toc18174933</vt:lpwstr>
      </vt:variant>
      <vt:variant>
        <vt:i4>1245239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_Toc18174932</vt:lpwstr>
      </vt:variant>
      <vt:variant>
        <vt:i4>1048631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_Toc18174931</vt:lpwstr>
      </vt:variant>
      <vt:variant>
        <vt:i4>1114167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_Toc18174930</vt:lpwstr>
      </vt:variant>
      <vt:variant>
        <vt:i4>1572918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_Toc18174929</vt:lpwstr>
      </vt:variant>
      <vt:variant>
        <vt:i4>1638454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_Toc18174928</vt:lpwstr>
      </vt:variant>
      <vt:variant>
        <vt:i4>1441846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_Toc18174927</vt:lpwstr>
      </vt:variant>
      <vt:variant>
        <vt:i4>1507382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_Toc18174926</vt:lpwstr>
      </vt:variant>
      <vt:variant>
        <vt:i4>1310774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_Toc18174925</vt:lpwstr>
      </vt:variant>
      <vt:variant>
        <vt:i4>1376310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_Toc18174924</vt:lpwstr>
      </vt:variant>
      <vt:variant>
        <vt:i4>1179702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_Toc18174923</vt:lpwstr>
      </vt:variant>
      <vt:variant>
        <vt:i4>1245238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_Toc18174922</vt:lpwstr>
      </vt:variant>
      <vt:variant>
        <vt:i4>1048630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_Toc18174921</vt:lpwstr>
      </vt:variant>
      <vt:variant>
        <vt:i4>1114166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_Toc18174920</vt:lpwstr>
      </vt:variant>
      <vt:variant>
        <vt:i4>1572917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_Toc18174919</vt:lpwstr>
      </vt:variant>
      <vt:variant>
        <vt:i4>1638453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_Toc18174918</vt:lpwstr>
      </vt:variant>
      <vt:variant>
        <vt:i4>1441845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_Toc18174917</vt:lpwstr>
      </vt:variant>
      <vt:variant>
        <vt:i4>1507381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_Toc18174916</vt:lpwstr>
      </vt:variant>
      <vt:variant>
        <vt:i4>1310773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_Toc18174915</vt:lpwstr>
      </vt:variant>
      <vt:variant>
        <vt:i4>1376309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_Toc18174914</vt:lpwstr>
      </vt:variant>
      <vt:variant>
        <vt:i4>1179701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_Toc18174913</vt:lpwstr>
      </vt:variant>
      <vt:variant>
        <vt:i4>1245237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_Toc18174912</vt:lpwstr>
      </vt:variant>
      <vt:variant>
        <vt:i4>1048629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_Toc18174911</vt:lpwstr>
      </vt:variant>
      <vt:variant>
        <vt:i4>1114165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_Toc18174910</vt:lpwstr>
      </vt:variant>
      <vt:variant>
        <vt:i4>1572916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_Toc18174909</vt:lpwstr>
      </vt:variant>
      <vt:variant>
        <vt:i4>1638452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_Toc18174908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_Toc18174907</vt:lpwstr>
      </vt:variant>
      <vt:variant>
        <vt:i4>1507380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_Toc18174906</vt:lpwstr>
      </vt:variant>
      <vt:variant>
        <vt:i4>1310772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_Toc18174905</vt:lpwstr>
      </vt:variant>
      <vt:variant>
        <vt:i4>1376308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_Toc18174904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_Toc18174903</vt:lpwstr>
      </vt:variant>
      <vt:variant>
        <vt:i4>1245236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_Toc18174902</vt:lpwstr>
      </vt:variant>
      <vt:variant>
        <vt:i4>1048628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_Toc18174901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_Toc18174900</vt:lpwstr>
      </vt:variant>
      <vt:variant>
        <vt:i4>1638461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_Toc18174899</vt:lpwstr>
      </vt:variant>
      <vt:variant>
        <vt:i4>1572925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_Toc18174898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_Toc18174897</vt:lpwstr>
      </vt:variant>
      <vt:variant>
        <vt:i4>1441853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_Toc18174896</vt:lpwstr>
      </vt:variant>
      <vt:variant>
        <vt:i4>1376317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_Toc18174895</vt:lpwstr>
      </vt:variant>
      <vt:variant>
        <vt:i4>1310781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_Toc18174894</vt:lpwstr>
      </vt:variant>
      <vt:variant>
        <vt:i4>1245245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_Toc18174893</vt:lpwstr>
      </vt:variant>
      <vt:variant>
        <vt:i4>1179709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_Toc18174892</vt:lpwstr>
      </vt:variant>
      <vt:variant>
        <vt:i4>1114173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_Toc18174891</vt:lpwstr>
      </vt:variant>
      <vt:variant>
        <vt:i4>1048637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_Toc18174890</vt:lpwstr>
      </vt:variant>
      <vt:variant>
        <vt:i4>1638460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_Toc18174889</vt:lpwstr>
      </vt:variant>
      <vt:variant>
        <vt:i4>1572924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_Toc18174888</vt:lpwstr>
      </vt:variant>
      <vt:variant>
        <vt:i4>1507388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_Toc18174887</vt:lpwstr>
      </vt:variant>
      <vt:variant>
        <vt:i4>1441852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_Toc18174886</vt:lpwstr>
      </vt:variant>
      <vt:variant>
        <vt:i4>1376316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_Toc18174885</vt:lpwstr>
      </vt:variant>
      <vt:variant>
        <vt:i4>1310780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_Toc18174884</vt:lpwstr>
      </vt:variant>
      <vt:variant>
        <vt:i4>1245244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_Toc18174883</vt:lpwstr>
      </vt:variant>
      <vt:variant>
        <vt:i4>1179708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_Toc18174882</vt:lpwstr>
      </vt:variant>
      <vt:variant>
        <vt:i4>1114172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_Toc18174881</vt:lpwstr>
      </vt:variant>
      <vt:variant>
        <vt:i4>1048636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_Toc18174880</vt:lpwstr>
      </vt:variant>
      <vt:variant>
        <vt:i4>1638451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_Toc18174879</vt:lpwstr>
      </vt:variant>
      <vt:variant>
        <vt:i4>1572915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_Toc18174878</vt:lpwstr>
      </vt:variant>
      <vt:variant>
        <vt:i4>1507379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_Toc18174877</vt:lpwstr>
      </vt:variant>
      <vt:variant>
        <vt:i4>1441843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_Toc18174876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_Toc18174875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_Toc18174874</vt:lpwstr>
      </vt:variant>
      <vt:variant>
        <vt:i4>1245235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_Toc18174873</vt:lpwstr>
      </vt:variant>
      <vt:variant>
        <vt:i4>1179699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_Toc18174872</vt:lpwstr>
      </vt:variant>
      <vt:variant>
        <vt:i4>1114163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_Toc18174871</vt:lpwstr>
      </vt:variant>
      <vt:variant>
        <vt:i4>1048627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_Toc18174870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_Toc18174869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_Toc18174868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_Toc18174867</vt:lpwstr>
      </vt:variant>
      <vt:variant>
        <vt:i4>1441842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_Toc18174866</vt:lpwstr>
      </vt:variant>
      <vt:variant>
        <vt:i4>1376306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_Toc18174865</vt:lpwstr>
      </vt:variant>
      <vt:variant>
        <vt:i4>1310770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_Toc18174864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_Toc18174863</vt:lpwstr>
      </vt:variant>
      <vt:variant>
        <vt:i4>1179698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_Toc18174862</vt:lpwstr>
      </vt:variant>
      <vt:variant>
        <vt:i4>1114162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_Toc18174861</vt:lpwstr>
      </vt:variant>
      <vt:variant>
        <vt:i4>1048626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_Toc18174860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_Toc18174859</vt:lpwstr>
      </vt:variant>
      <vt:variant>
        <vt:i4>1572913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_Toc18174858</vt:lpwstr>
      </vt:variant>
      <vt:variant>
        <vt:i4>1507377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_Toc18174857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_Toc18174856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_Toc18174855</vt:lpwstr>
      </vt:variant>
      <vt:variant>
        <vt:i4>1310769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_Toc18174854</vt:lpwstr>
      </vt:variant>
      <vt:variant>
        <vt:i4>1245233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_Toc18174853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_Toc18174852</vt:lpwstr>
      </vt:variant>
      <vt:variant>
        <vt:i4>1114161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_Toc18174851</vt:lpwstr>
      </vt:variant>
      <vt:variant>
        <vt:i4>1048625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_Toc18174850</vt:lpwstr>
      </vt:variant>
      <vt:variant>
        <vt:i4>1638448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_Toc18174849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_Toc18174848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_Toc18174847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_Toc18174846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_Toc18174845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_Toc18174844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_Toc18174843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_Toc18174842</vt:lpwstr>
      </vt:variant>
      <vt:variant>
        <vt:i4>1114160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_Toc18174841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_Toc18174840</vt:lpwstr>
      </vt:variant>
      <vt:variant>
        <vt:i4>1638455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_Toc18174839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_Toc18174838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_Toc18174837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_Toc18174836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_Toc18174835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_Toc18174834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_Toc18174833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_Toc18174832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_Toc18174831</vt:lpwstr>
      </vt:variant>
      <vt:variant>
        <vt:i4>393244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contents</vt:lpwstr>
      </vt:variant>
      <vt:variant>
        <vt:i4>720909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index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swephprg programming interface</dc:title>
  <dc:subject/>
  <dc:creator>dieter</dc:creator>
  <cp:keywords>swe se function time ephemeris</cp:keywords>
  <dc:description>Before calling swe_calc(), call swe_set_topo(). position._x000d_ swe_sol_eclipse_when_glob( tjd...) _x000d_Lunar eclipses:_x000d_swe_lun_eclipse_when(tjd...) Swe_calc() returns true positions for these points.</dc:description>
  <cp:lastModifiedBy>dieter</cp:lastModifiedBy>
  <cp:revision>61</cp:revision>
  <cp:lastPrinted>2021-01-27T11:47:00Z</cp:lastPrinted>
  <dcterms:created xsi:type="dcterms:W3CDTF">2021-01-27T08:29:00Z</dcterms:created>
  <dcterms:modified xsi:type="dcterms:W3CDTF">2021-05-05T13:36:00Z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xportToHTMLPath">
    <vt:lpwstr>S:\doc\swisseph\swephprg.htm</vt:lpwstr>
  </property>
</Properties>
</file>